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f3"/>
        <w:tblW w:w="10173" w:type="dxa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6662"/>
        <w:gridCol w:w="1985"/>
      </w:tblGrid>
      <w:tr w:rsidR="00CC14A8" w:rsidRPr="00CC14A8" w14:paraId="103AE45F" w14:textId="77777777" w:rsidTr="00CC14A8">
        <w:trPr>
          <w:trHeight w:val="1559"/>
        </w:trPr>
        <w:tc>
          <w:tcPr>
            <w:tcW w:w="1526" w:type="dxa"/>
            <w:vAlign w:val="center"/>
          </w:tcPr>
          <w:p w14:paraId="22C426A8" w14:textId="77777777" w:rsidR="00CC14A8" w:rsidRPr="00CC14A8" w:rsidRDefault="00CC14A8" w:rsidP="00490805">
            <w:pPr>
              <w:pStyle w:val="S"/>
              <w:ind w:firstLine="0"/>
              <w:jc w:val="center"/>
              <w:rPr>
                <w:rFonts w:ascii="Times New Roman" w:hAnsi="Times New Roman"/>
                <w:noProof/>
                <w:sz w:val="26"/>
                <w:szCs w:val="26"/>
              </w:rPr>
            </w:pPr>
            <w:r w:rsidRPr="00CC14A8">
              <w:rPr>
                <w:noProof/>
                <w:sz w:val="26"/>
                <w:szCs w:val="26"/>
              </w:rPr>
              <w:drawing>
                <wp:inline distT="0" distB="0" distL="0" distR="0" wp14:anchorId="3E57C38A" wp14:editId="47F5535C">
                  <wp:extent cx="904875" cy="1067208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erbnso_Page2.jp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667"/>
                          <a:stretch/>
                        </pic:blipFill>
                        <pic:spPr bwMode="auto">
                          <a:xfrm flipH="1">
                            <a:off x="0" y="0"/>
                            <a:ext cx="925264" cy="10912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2" w:type="dxa"/>
            <w:vAlign w:val="center"/>
          </w:tcPr>
          <w:p w14:paraId="5A0BC67C" w14:textId="77777777" w:rsidR="00CC14A8" w:rsidRPr="00CC14A8" w:rsidRDefault="00CC14A8" w:rsidP="00490805">
            <w:pPr>
              <w:pStyle w:val="S"/>
              <w:ind w:firstLine="0"/>
              <w:jc w:val="center"/>
              <w:rPr>
                <w:rFonts w:ascii="Times New Roman" w:hAnsi="Times New Roman"/>
                <w:noProof/>
                <w:sz w:val="24"/>
              </w:rPr>
            </w:pPr>
            <w:r w:rsidRPr="00CC14A8">
              <w:rPr>
                <w:rFonts w:ascii="Times New Roman" w:hAnsi="Times New Roman"/>
                <w:noProof/>
                <w:sz w:val="24"/>
              </w:rPr>
              <w:t>Государственное бюджетное учреждение</w:t>
            </w:r>
          </w:p>
          <w:p w14:paraId="10CA5984" w14:textId="77777777" w:rsidR="00CC14A8" w:rsidRPr="00CC14A8" w:rsidRDefault="00CC14A8" w:rsidP="00490805">
            <w:pPr>
              <w:pStyle w:val="S"/>
              <w:ind w:firstLine="0"/>
              <w:jc w:val="center"/>
              <w:rPr>
                <w:rFonts w:ascii="Times New Roman" w:hAnsi="Times New Roman"/>
                <w:noProof/>
                <w:sz w:val="24"/>
              </w:rPr>
            </w:pPr>
            <w:r w:rsidRPr="00CC14A8">
              <w:rPr>
                <w:rFonts w:ascii="Times New Roman" w:hAnsi="Times New Roman"/>
                <w:noProof/>
                <w:sz w:val="24"/>
              </w:rPr>
              <w:t>Новосибирской области</w:t>
            </w:r>
          </w:p>
          <w:p w14:paraId="3DD8E7F5" w14:textId="77777777" w:rsidR="00CC14A8" w:rsidRPr="00CC14A8" w:rsidRDefault="00CC14A8" w:rsidP="00490805">
            <w:pPr>
              <w:pStyle w:val="S"/>
              <w:ind w:firstLine="0"/>
              <w:jc w:val="center"/>
              <w:rPr>
                <w:rFonts w:ascii="Times New Roman" w:hAnsi="Times New Roman"/>
                <w:noProof/>
                <w:sz w:val="24"/>
              </w:rPr>
            </w:pPr>
            <w:r w:rsidRPr="00CC14A8">
              <w:rPr>
                <w:rFonts w:ascii="Times New Roman" w:hAnsi="Times New Roman"/>
                <w:noProof/>
                <w:sz w:val="24"/>
              </w:rPr>
              <w:t xml:space="preserve">«Фонд пространственных данных </w:t>
            </w:r>
          </w:p>
          <w:p w14:paraId="45477506" w14:textId="77777777" w:rsidR="00CC14A8" w:rsidRPr="00CC14A8" w:rsidRDefault="00CC14A8" w:rsidP="00490805">
            <w:pPr>
              <w:pStyle w:val="S"/>
              <w:ind w:firstLine="0"/>
              <w:jc w:val="center"/>
              <w:rPr>
                <w:rFonts w:ascii="Times New Roman" w:hAnsi="Times New Roman"/>
                <w:noProof/>
                <w:sz w:val="24"/>
              </w:rPr>
            </w:pPr>
            <w:r w:rsidRPr="00CC14A8">
              <w:rPr>
                <w:rFonts w:ascii="Times New Roman" w:hAnsi="Times New Roman"/>
                <w:noProof/>
                <w:sz w:val="24"/>
              </w:rPr>
              <w:t>Новосибирской области»</w:t>
            </w:r>
          </w:p>
          <w:p w14:paraId="61614AE8" w14:textId="77777777" w:rsidR="00CC14A8" w:rsidRPr="00CC14A8" w:rsidRDefault="00CC14A8" w:rsidP="00490805">
            <w:pPr>
              <w:pStyle w:val="S"/>
              <w:ind w:firstLine="0"/>
              <w:jc w:val="center"/>
              <w:rPr>
                <w:rFonts w:ascii="Times New Roman" w:hAnsi="Times New Roman"/>
                <w:noProof/>
                <w:sz w:val="26"/>
                <w:szCs w:val="26"/>
              </w:rPr>
            </w:pPr>
            <w:r w:rsidRPr="00CC14A8">
              <w:rPr>
                <w:rFonts w:ascii="Times New Roman" w:hAnsi="Times New Roman"/>
                <w:b/>
                <w:noProof/>
                <w:sz w:val="24"/>
              </w:rPr>
              <w:t>ГБУ НСО «Геофонд НСО»</w:t>
            </w:r>
          </w:p>
        </w:tc>
        <w:tc>
          <w:tcPr>
            <w:tcW w:w="1985" w:type="dxa"/>
            <w:vAlign w:val="center"/>
          </w:tcPr>
          <w:p w14:paraId="6C839D6A" w14:textId="77777777" w:rsidR="00CC14A8" w:rsidRPr="00CC14A8" w:rsidRDefault="00CC14A8" w:rsidP="00490805">
            <w:pPr>
              <w:pStyle w:val="S"/>
              <w:ind w:firstLine="0"/>
              <w:jc w:val="center"/>
              <w:rPr>
                <w:rFonts w:ascii="Times New Roman" w:hAnsi="Times New Roman"/>
                <w:noProof/>
                <w:sz w:val="26"/>
                <w:szCs w:val="26"/>
              </w:rPr>
            </w:pPr>
            <w:r w:rsidRPr="00CC14A8"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1663360" behindDoc="0" locked="0" layoutInCell="1" allowOverlap="1" wp14:anchorId="298BBC2D" wp14:editId="70BED653">
                  <wp:simplePos x="0" y="0"/>
                  <wp:positionH relativeFrom="margin">
                    <wp:posOffset>93345</wp:posOffset>
                  </wp:positionH>
                  <wp:positionV relativeFrom="margin">
                    <wp:posOffset>179070</wp:posOffset>
                  </wp:positionV>
                  <wp:extent cx="1260000" cy="666910"/>
                  <wp:effectExtent l="0" t="0" r="0" b="0"/>
                  <wp:wrapSquare wrapText="bothSides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5лет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666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3AD4541E" w14:textId="77777777" w:rsidR="00511FA1" w:rsidRDefault="00511FA1" w:rsidP="00511FA1">
      <w:pPr>
        <w:pStyle w:val="S"/>
        <w:ind w:firstLine="0"/>
        <w:rPr>
          <w:szCs w:val="28"/>
        </w:rPr>
      </w:pPr>
    </w:p>
    <w:p w14:paraId="2D723E1E" w14:textId="0A853580" w:rsidR="00D575B0" w:rsidRDefault="00D575B0" w:rsidP="00D575B0">
      <w:pPr>
        <w:jc w:val="center"/>
        <w:rPr>
          <w:b/>
          <w:sz w:val="28"/>
          <w:szCs w:val="28"/>
        </w:rPr>
      </w:pPr>
    </w:p>
    <w:p w14:paraId="3DD0A9CD" w14:textId="77777777" w:rsidR="00CC14A8" w:rsidRDefault="00CC14A8" w:rsidP="00D575B0">
      <w:pPr>
        <w:jc w:val="center"/>
        <w:rPr>
          <w:b/>
          <w:sz w:val="28"/>
          <w:szCs w:val="28"/>
        </w:rPr>
      </w:pPr>
    </w:p>
    <w:p w14:paraId="12C5BE99" w14:textId="77777777" w:rsidR="00D575B0" w:rsidRDefault="00D575B0" w:rsidP="00D575B0">
      <w:pPr>
        <w:jc w:val="center"/>
        <w:rPr>
          <w:b/>
          <w:sz w:val="28"/>
          <w:szCs w:val="28"/>
        </w:rPr>
      </w:pPr>
    </w:p>
    <w:p w14:paraId="472DA1D0" w14:textId="0C1C1214" w:rsidR="00D575B0" w:rsidRDefault="00D575B0" w:rsidP="00D575B0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22DBF6D" wp14:editId="6868C65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19050" t="19050" r="12700" b="12700"/>
                <wp:wrapNone/>
                <wp:docPr id="4" name="Прямоугольник 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7FB0E71E" id="Прямоугольник 4" o:spid="_x0000_s1026" style="position:absolute;margin-left:0;margin-top:0;width:50pt;height:50pt;z-index:2516602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">
                <v:stroke joinstyle="round"/>
                <o:lock v:ext="edit" selection="t"/>
              </v:rect>
            </w:pict>
          </mc:Fallback>
        </mc:AlternateContent>
      </w:r>
      <w:r w:rsidR="003E441A">
        <w:rPr>
          <w:b/>
          <w:noProof/>
          <w:sz w:val="28"/>
          <w:szCs w:val="28"/>
        </w:rPr>
        <w:drawing>
          <wp:inline distT="0" distB="0" distL="0" distR="0" wp14:anchorId="25FFFDA7" wp14:editId="5110C9D7">
            <wp:extent cx="1595120" cy="2094865"/>
            <wp:effectExtent l="0" t="0" r="5080" b="635"/>
            <wp:docPr id="7" name="Рисунок 7" descr="Ордынский райо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Ордынский район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209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5852D" w14:textId="77777777" w:rsidR="00D575B0" w:rsidRDefault="00D575B0" w:rsidP="00D575B0">
      <w:pPr>
        <w:jc w:val="center"/>
        <w:rPr>
          <w:b/>
          <w:sz w:val="28"/>
          <w:szCs w:val="28"/>
        </w:rPr>
      </w:pPr>
    </w:p>
    <w:p w14:paraId="34F2D64E" w14:textId="77777777" w:rsidR="00D575B0" w:rsidRDefault="00D575B0" w:rsidP="00D575B0">
      <w:pPr>
        <w:jc w:val="center"/>
        <w:rPr>
          <w:b/>
          <w:sz w:val="28"/>
          <w:szCs w:val="28"/>
        </w:rPr>
      </w:pPr>
    </w:p>
    <w:p w14:paraId="631448B3" w14:textId="77777777" w:rsidR="00D575B0" w:rsidRDefault="00D575B0" w:rsidP="00D575B0">
      <w:pPr>
        <w:jc w:val="center"/>
        <w:rPr>
          <w:b/>
          <w:sz w:val="28"/>
          <w:szCs w:val="28"/>
        </w:rPr>
      </w:pPr>
    </w:p>
    <w:p w14:paraId="359AC214" w14:textId="044F0A38" w:rsidR="00D575B0" w:rsidRDefault="003E441A" w:rsidP="003E441A">
      <w:pPr>
        <w:jc w:val="center"/>
        <w:rPr>
          <w:b/>
          <w:bCs/>
          <w:sz w:val="36"/>
          <w:szCs w:val="36"/>
        </w:rPr>
      </w:pPr>
      <w:r w:rsidRPr="003E441A">
        <w:rPr>
          <w:b/>
          <w:bCs/>
          <w:sz w:val="36"/>
          <w:szCs w:val="36"/>
        </w:rPr>
        <w:t>ПРОЕКТА ПЛАНИРОВКИ ТЕРРИТОРИИ ДЛЯ РАЗМЕЩЕНИЯ УЛИЧНО-ДОРОЖНОЙ СЕТИ И ОБЪЕКТОВ СОЦИАЛЬНОЙ ИНФРАСТРУКТУРЫ НА ТЕРРИТОРИИ С. ВАГАЙЦЕВО ВАГАЙЦЕВСКОГО СЕЛЬСОВЕТА ОРДЫНСКОГО РАЙОНА НОВОСИБИРСКОЙ ОБЛАСТИ И ПРОЕКТА МЕЖЕВАНИЯ ТЕРРИТОРИИ В ЕГО СОСТАВЕ</w:t>
      </w:r>
    </w:p>
    <w:p w14:paraId="5F4F4B4F" w14:textId="77777777" w:rsidR="003E441A" w:rsidRPr="003E441A" w:rsidRDefault="003E441A" w:rsidP="003E441A">
      <w:pPr>
        <w:jc w:val="center"/>
        <w:rPr>
          <w:b/>
          <w:bCs/>
          <w:sz w:val="36"/>
          <w:szCs w:val="36"/>
        </w:rPr>
      </w:pPr>
    </w:p>
    <w:p w14:paraId="5BD9D19D" w14:textId="5C0D587F" w:rsidR="00D575B0" w:rsidRDefault="00D575B0" w:rsidP="00D575B0">
      <w:pPr>
        <w:jc w:val="center"/>
        <w:rPr>
          <w:b/>
          <w:sz w:val="28"/>
          <w:szCs w:val="28"/>
        </w:rPr>
      </w:pPr>
      <w:r w:rsidRPr="00D575B0">
        <w:rPr>
          <w:b/>
          <w:sz w:val="28"/>
          <w:szCs w:val="28"/>
        </w:rPr>
        <w:t>Основная часть проекта межевания территории</w:t>
      </w:r>
    </w:p>
    <w:p w14:paraId="4E4B603B" w14:textId="77777777" w:rsidR="00D575B0" w:rsidRDefault="00D575B0" w:rsidP="00D575B0">
      <w:pPr>
        <w:jc w:val="center"/>
        <w:rPr>
          <w:b/>
          <w:sz w:val="28"/>
          <w:szCs w:val="28"/>
        </w:rPr>
      </w:pPr>
    </w:p>
    <w:p w14:paraId="3CB79C5D" w14:textId="77777777" w:rsidR="00D575B0" w:rsidRDefault="00D575B0" w:rsidP="00D575B0">
      <w:pPr>
        <w:jc w:val="center"/>
        <w:rPr>
          <w:b/>
          <w:sz w:val="28"/>
          <w:szCs w:val="28"/>
        </w:rPr>
      </w:pPr>
    </w:p>
    <w:p w14:paraId="3E647554" w14:textId="090C193F" w:rsidR="00D575B0" w:rsidRDefault="00D575B0" w:rsidP="00D575B0">
      <w:pPr>
        <w:jc w:val="center"/>
        <w:rPr>
          <w:b/>
        </w:rPr>
      </w:pPr>
    </w:p>
    <w:p w14:paraId="30314474" w14:textId="77777777" w:rsidR="00CC14A8" w:rsidRDefault="00CC14A8" w:rsidP="00D575B0">
      <w:pPr>
        <w:jc w:val="center"/>
        <w:rPr>
          <w:b/>
        </w:rPr>
      </w:pPr>
    </w:p>
    <w:p w14:paraId="7D9B8F94" w14:textId="53E01B59" w:rsidR="00D575B0" w:rsidRDefault="00D575B0" w:rsidP="00D575B0">
      <w:pPr>
        <w:jc w:val="center"/>
        <w:rPr>
          <w:b/>
        </w:rPr>
      </w:pPr>
    </w:p>
    <w:p w14:paraId="2EF5F2DB" w14:textId="77777777" w:rsidR="00D575B0" w:rsidRDefault="00D575B0" w:rsidP="00D575B0">
      <w:pPr>
        <w:jc w:val="center"/>
        <w:rPr>
          <w:b/>
        </w:rPr>
      </w:pPr>
    </w:p>
    <w:p w14:paraId="2C727F25" w14:textId="77777777" w:rsidR="00D575B0" w:rsidRDefault="00D575B0" w:rsidP="00D575B0">
      <w:pPr>
        <w:jc w:val="center"/>
        <w:rPr>
          <w:b/>
        </w:rPr>
      </w:pPr>
    </w:p>
    <w:p w14:paraId="3F848223" w14:textId="2563A072" w:rsidR="00D575B0" w:rsidRDefault="00D575B0" w:rsidP="00D575B0">
      <w:pPr>
        <w:jc w:val="center"/>
        <w:rPr>
          <w:b/>
        </w:rPr>
      </w:pPr>
    </w:p>
    <w:p w14:paraId="7A0EFA45" w14:textId="77777777" w:rsidR="003E441A" w:rsidRDefault="003E441A" w:rsidP="00D575B0">
      <w:pPr>
        <w:jc w:val="center"/>
        <w:rPr>
          <w:b/>
        </w:rPr>
      </w:pPr>
    </w:p>
    <w:p w14:paraId="59814E6E" w14:textId="77777777" w:rsidR="00D575B0" w:rsidRDefault="00D575B0" w:rsidP="00D575B0">
      <w:pPr>
        <w:jc w:val="center"/>
        <w:rPr>
          <w:b/>
        </w:rPr>
      </w:pPr>
    </w:p>
    <w:p w14:paraId="50AACA5F" w14:textId="77777777" w:rsidR="00D575B0" w:rsidRDefault="00D575B0" w:rsidP="00D575B0">
      <w:pPr>
        <w:jc w:val="center"/>
        <w:rPr>
          <w:b/>
        </w:rPr>
      </w:pPr>
    </w:p>
    <w:p w14:paraId="43227461" w14:textId="598FA858" w:rsidR="00D575B0" w:rsidRDefault="003E441A" w:rsidP="00D575B0">
      <w:pPr>
        <w:jc w:val="center"/>
        <w:rPr>
          <w:b/>
        </w:rPr>
      </w:pPr>
      <w:r>
        <w:rPr>
          <w:b/>
        </w:rPr>
        <w:t>Новосибирск 2026</w:t>
      </w:r>
    </w:p>
    <w:p w14:paraId="1BD78D39" w14:textId="77777777" w:rsidR="00D575B0" w:rsidRDefault="00D575B0" w:rsidP="00D575B0">
      <w:pPr>
        <w:rPr>
          <w:b/>
          <w:sz w:val="28"/>
          <w:szCs w:val="28"/>
        </w:rPr>
        <w:sectPr w:rsidR="00D575B0">
          <w:headerReference w:type="default" r:id="rId11"/>
          <w:footerReference w:type="first" r:id="rId12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tbl>
      <w:tblPr>
        <w:tblStyle w:val="af3"/>
        <w:tblW w:w="10173" w:type="dxa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6662"/>
        <w:gridCol w:w="1985"/>
      </w:tblGrid>
      <w:tr w:rsidR="00CC14A8" w:rsidRPr="00CC14A8" w14:paraId="395377FE" w14:textId="77777777" w:rsidTr="00CC14A8">
        <w:trPr>
          <w:trHeight w:val="1559"/>
        </w:trPr>
        <w:tc>
          <w:tcPr>
            <w:tcW w:w="1526" w:type="dxa"/>
            <w:vAlign w:val="center"/>
          </w:tcPr>
          <w:p w14:paraId="470BC693" w14:textId="77777777" w:rsidR="00CC14A8" w:rsidRPr="00CC14A8" w:rsidRDefault="00CC14A8" w:rsidP="00490805">
            <w:pPr>
              <w:pStyle w:val="S"/>
              <w:ind w:firstLine="0"/>
              <w:jc w:val="center"/>
              <w:rPr>
                <w:rFonts w:ascii="Times New Roman" w:hAnsi="Times New Roman"/>
                <w:noProof/>
                <w:sz w:val="26"/>
                <w:szCs w:val="26"/>
              </w:rPr>
            </w:pPr>
            <w:r w:rsidRPr="00CC14A8">
              <w:rPr>
                <w:noProof/>
                <w:sz w:val="26"/>
                <w:szCs w:val="26"/>
              </w:rPr>
              <w:lastRenderedPageBreak/>
              <w:drawing>
                <wp:inline distT="0" distB="0" distL="0" distR="0" wp14:anchorId="25801093" wp14:editId="3D08991D">
                  <wp:extent cx="904875" cy="1067208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erbnso_Page2.jp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667"/>
                          <a:stretch/>
                        </pic:blipFill>
                        <pic:spPr bwMode="auto">
                          <a:xfrm flipH="1">
                            <a:off x="0" y="0"/>
                            <a:ext cx="925264" cy="10912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2" w:type="dxa"/>
            <w:vAlign w:val="center"/>
          </w:tcPr>
          <w:p w14:paraId="29CDD84F" w14:textId="77777777" w:rsidR="00CC14A8" w:rsidRPr="00CC14A8" w:rsidRDefault="00CC14A8" w:rsidP="00490805">
            <w:pPr>
              <w:pStyle w:val="S"/>
              <w:ind w:firstLine="0"/>
              <w:jc w:val="center"/>
              <w:rPr>
                <w:rFonts w:ascii="Times New Roman" w:hAnsi="Times New Roman"/>
                <w:noProof/>
                <w:sz w:val="24"/>
              </w:rPr>
            </w:pPr>
            <w:r w:rsidRPr="00CC14A8">
              <w:rPr>
                <w:rFonts w:ascii="Times New Roman" w:hAnsi="Times New Roman"/>
                <w:noProof/>
                <w:sz w:val="24"/>
              </w:rPr>
              <w:t>Государственное бюджетное учреждение</w:t>
            </w:r>
          </w:p>
          <w:p w14:paraId="58F01F8C" w14:textId="77777777" w:rsidR="00CC14A8" w:rsidRPr="00CC14A8" w:rsidRDefault="00CC14A8" w:rsidP="00490805">
            <w:pPr>
              <w:pStyle w:val="S"/>
              <w:ind w:firstLine="0"/>
              <w:jc w:val="center"/>
              <w:rPr>
                <w:rFonts w:ascii="Times New Roman" w:hAnsi="Times New Roman"/>
                <w:noProof/>
                <w:sz w:val="24"/>
              </w:rPr>
            </w:pPr>
            <w:r w:rsidRPr="00CC14A8">
              <w:rPr>
                <w:rFonts w:ascii="Times New Roman" w:hAnsi="Times New Roman"/>
                <w:noProof/>
                <w:sz w:val="24"/>
              </w:rPr>
              <w:t>Новосибирской области</w:t>
            </w:r>
          </w:p>
          <w:p w14:paraId="0EF71754" w14:textId="77777777" w:rsidR="00CC14A8" w:rsidRPr="00CC14A8" w:rsidRDefault="00CC14A8" w:rsidP="00490805">
            <w:pPr>
              <w:pStyle w:val="S"/>
              <w:ind w:firstLine="0"/>
              <w:jc w:val="center"/>
              <w:rPr>
                <w:rFonts w:ascii="Times New Roman" w:hAnsi="Times New Roman"/>
                <w:noProof/>
                <w:sz w:val="24"/>
              </w:rPr>
            </w:pPr>
            <w:r w:rsidRPr="00CC14A8">
              <w:rPr>
                <w:rFonts w:ascii="Times New Roman" w:hAnsi="Times New Roman"/>
                <w:noProof/>
                <w:sz w:val="24"/>
              </w:rPr>
              <w:t xml:space="preserve">«Фонд пространственных данных </w:t>
            </w:r>
          </w:p>
          <w:p w14:paraId="3846A059" w14:textId="77777777" w:rsidR="00CC14A8" w:rsidRPr="00CC14A8" w:rsidRDefault="00CC14A8" w:rsidP="00490805">
            <w:pPr>
              <w:pStyle w:val="S"/>
              <w:ind w:firstLine="0"/>
              <w:jc w:val="center"/>
              <w:rPr>
                <w:rFonts w:ascii="Times New Roman" w:hAnsi="Times New Roman"/>
                <w:noProof/>
                <w:sz w:val="24"/>
              </w:rPr>
            </w:pPr>
            <w:r w:rsidRPr="00CC14A8">
              <w:rPr>
                <w:rFonts w:ascii="Times New Roman" w:hAnsi="Times New Roman"/>
                <w:noProof/>
                <w:sz w:val="24"/>
              </w:rPr>
              <w:t>Новосибирской области»</w:t>
            </w:r>
          </w:p>
          <w:p w14:paraId="08823DF8" w14:textId="77777777" w:rsidR="00CC14A8" w:rsidRPr="00CC14A8" w:rsidRDefault="00CC14A8" w:rsidP="00490805">
            <w:pPr>
              <w:pStyle w:val="S"/>
              <w:ind w:firstLine="0"/>
              <w:jc w:val="center"/>
              <w:rPr>
                <w:rFonts w:ascii="Times New Roman" w:hAnsi="Times New Roman"/>
                <w:noProof/>
                <w:sz w:val="26"/>
                <w:szCs w:val="26"/>
              </w:rPr>
            </w:pPr>
            <w:r w:rsidRPr="00CC14A8">
              <w:rPr>
                <w:rFonts w:ascii="Times New Roman" w:hAnsi="Times New Roman"/>
                <w:b/>
                <w:noProof/>
                <w:sz w:val="24"/>
              </w:rPr>
              <w:t>ГБУ НСО «Геофонд НСО»</w:t>
            </w:r>
          </w:p>
        </w:tc>
        <w:tc>
          <w:tcPr>
            <w:tcW w:w="1985" w:type="dxa"/>
            <w:vAlign w:val="center"/>
          </w:tcPr>
          <w:p w14:paraId="078FF916" w14:textId="77777777" w:rsidR="00CC14A8" w:rsidRPr="00CC14A8" w:rsidRDefault="00CC14A8" w:rsidP="00490805">
            <w:pPr>
              <w:pStyle w:val="S"/>
              <w:ind w:firstLine="0"/>
              <w:jc w:val="center"/>
              <w:rPr>
                <w:rFonts w:ascii="Times New Roman" w:hAnsi="Times New Roman"/>
                <w:noProof/>
                <w:sz w:val="26"/>
                <w:szCs w:val="26"/>
              </w:rPr>
            </w:pPr>
            <w:r w:rsidRPr="00CC14A8"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1665408" behindDoc="0" locked="0" layoutInCell="1" allowOverlap="1" wp14:anchorId="0DE6D2D7" wp14:editId="6B334BC2">
                  <wp:simplePos x="0" y="0"/>
                  <wp:positionH relativeFrom="margin">
                    <wp:posOffset>93345</wp:posOffset>
                  </wp:positionH>
                  <wp:positionV relativeFrom="margin">
                    <wp:posOffset>179070</wp:posOffset>
                  </wp:positionV>
                  <wp:extent cx="1260000" cy="666910"/>
                  <wp:effectExtent l="0" t="0" r="0" b="0"/>
                  <wp:wrapSquare wrapText="bothSides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5лет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666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22F0B30" w14:textId="77777777" w:rsidR="00CC14A8" w:rsidRDefault="00CC14A8" w:rsidP="00CC14A8">
      <w:pPr>
        <w:pStyle w:val="S"/>
        <w:ind w:firstLine="0"/>
        <w:jc w:val="center"/>
        <w:rPr>
          <w:noProof/>
          <w:sz w:val="24"/>
        </w:rPr>
      </w:pPr>
    </w:p>
    <w:p w14:paraId="71CD07F3" w14:textId="77777777" w:rsidR="00CC14A8" w:rsidRPr="00FC3457" w:rsidRDefault="00CC14A8" w:rsidP="00CC14A8">
      <w:pPr>
        <w:pStyle w:val="S"/>
        <w:ind w:firstLine="0"/>
        <w:jc w:val="center"/>
        <w:rPr>
          <w:noProof/>
          <w:sz w:val="26"/>
          <w:szCs w:val="26"/>
        </w:rPr>
      </w:pPr>
      <w:r w:rsidRPr="00944D8C">
        <w:rPr>
          <w:noProof/>
          <w:sz w:val="24"/>
        </w:rPr>
        <w:t>Заказчик</w:t>
      </w:r>
      <w:r>
        <w:rPr>
          <w:noProof/>
          <w:sz w:val="26"/>
          <w:szCs w:val="26"/>
        </w:rPr>
        <w:t xml:space="preserve">: </w:t>
      </w:r>
      <w:r w:rsidRPr="00944D8C">
        <w:rPr>
          <w:noProof/>
          <w:sz w:val="24"/>
        </w:rPr>
        <w:t>Министерство строительства Новосибирской области</w:t>
      </w:r>
    </w:p>
    <w:p w14:paraId="61B6FB79" w14:textId="77777777" w:rsidR="00CC14A8" w:rsidRDefault="00CC14A8" w:rsidP="00CC14A8">
      <w:pPr>
        <w:pStyle w:val="S"/>
        <w:ind w:firstLine="0"/>
        <w:jc w:val="right"/>
        <w:rPr>
          <w:noProof/>
          <w:szCs w:val="28"/>
        </w:rPr>
      </w:pPr>
    </w:p>
    <w:p w14:paraId="43DA3716" w14:textId="77777777" w:rsidR="00CC14A8" w:rsidRDefault="00CC14A8" w:rsidP="00CC14A8">
      <w:pPr>
        <w:pStyle w:val="S"/>
        <w:ind w:firstLine="0"/>
        <w:jc w:val="right"/>
        <w:rPr>
          <w:noProof/>
          <w:szCs w:val="28"/>
        </w:rPr>
      </w:pPr>
    </w:p>
    <w:p w14:paraId="6E52D1D0" w14:textId="77777777" w:rsidR="00D575B0" w:rsidRDefault="00D575B0" w:rsidP="00D575B0">
      <w:pPr>
        <w:rPr>
          <w:b/>
          <w:sz w:val="28"/>
          <w:szCs w:val="28"/>
        </w:rPr>
      </w:pPr>
    </w:p>
    <w:p w14:paraId="7A48134B" w14:textId="20BD0465" w:rsidR="00D575B0" w:rsidRDefault="00D575B0" w:rsidP="00D575B0">
      <w:pPr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Шифр проекта: </w:t>
      </w:r>
      <w:r w:rsidR="003E441A">
        <w:rPr>
          <w:rFonts w:eastAsia="Calibri"/>
          <w:b/>
          <w:sz w:val="28"/>
          <w:szCs w:val="28"/>
        </w:rPr>
        <w:t>ПП - 001 - Г/26</w:t>
      </w:r>
    </w:p>
    <w:p w14:paraId="6EE6408F" w14:textId="77777777" w:rsidR="00D575B0" w:rsidRDefault="00D575B0" w:rsidP="00D575B0">
      <w:pPr>
        <w:rPr>
          <w:b/>
          <w:sz w:val="28"/>
          <w:szCs w:val="28"/>
        </w:rPr>
      </w:pPr>
    </w:p>
    <w:p w14:paraId="1247AC48" w14:textId="77777777" w:rsidR="00D575B0" w:rsidRDefault="00D575B0" w:rsidP="00D575B0">
      <w:pPr>
        <w:rPr>
          <w:b/>
          <w:sz w:val="28"/>
          <w:szCs w:val="28"/>
        </w:rPr>
      </w:pPr>
    </w:p>
    <w:p w14:paraId="62A90339" w14:textId="77777777" w:rsidR="00D575B0" w:rsidRDefault="00D575B0" w:rsidP="00D575B0">
      <w:pPr>
        <w:rPr>
          <w:b/>
          <w:sz w:val="28"/>
          <w:szCs w:val="28"/>
        </w:rPr>
      </w:pPr>
    </w:p>
    <w:p w14:paraId="08ED7CF9" w14:textId="77777777" w:rsidR="00D575B0" w:rsidRDefault="00D575B0" w:rsidP="00D575B0">
      <w:pPr>
        <w:rPr>
          <w:b/>
          <w:sz w:val="28"/>
          <w:szCs w:val="28"/>
        </w:rPr>
      </w:pPr>
    </w:p>
    <w:p w14:paraId="223E7AB3" w14:textId="77777777" w:rsidR="003E441A" w:rsidRDefault="003E441A" w:rsidP="003E441A">
      <w:pPr>
        <w:jc w:val="center"/>
        <w:rPr>
          <w:b/>
          <w:bCs/>
          <w:sz w:val="36"/>
          <w:szCs w:val="36"/>
        </w:rPr>
      </w:pPr>
      <w:r w:rsidRPr="003E441A">
        <w:rPr>
          <w:b/>
          <w:bCs/>
          <w:sz w:val="36"/>
          <w:szCs w:val="36"/>
        </w:rPr>
        <w:t>ПРОЕКТА ПЛАНИРОВКИ ТЕРРИТОРИИ ДЛЯ РАЗМЕЩЕНИЯ УЛИЧНО-ДОРОЖНОЙ СЕТИ И ОБЪЕКТОВ СОЦИАЛЬНОЙ ИНФРАСТРУКТУРЫ НА ТЕРРИТОРИИ С. ВАГАЙЦЕВО ВАГАЙЦЕВСКОГО СЕЛЬСОВЕТА ОРДЫНСКОГО РАЙОНА НОВОСИБИРСКОЙ ОБЛАСТИ И ПРОЕКТА МЕЖЕВАНИЯ ТЕРРИТОРИИ В ЕГО СОСТАВЕ</w:t>
      </w:r>
    </w:p>
    <w:p w14:paraId="6CB11CD5" w14:textId="77777777" w:rsidR="00D575B0" w:rsidRDefault="00D575B0" w:rsidP="00D575B0">
      <w:pPr>
        <w:rPr>
          <w:b/>
          <w:sz w:val="36"/>
          <w:szCs w:val="36"/>
        </w:rPr>
      </w:pPr>
    </w:p>
    <w:p w14:paraId="22B5596E" w14:textId="1164C61E" w:rsidR="00D575B0" w:rsidRDefault="00D575B0" w:rsidP="00D575B0">
      <w:pPr>
        <w:jc w:val="center"/>
        <w:rPr>
          <w:b/>
          <w:sz w:val="28"/>
          <w:szCs w:val="28"/>
        </w:rPr>
      </w:pPr>
      <w:r w:rsidRPr="00D575B0">
        <w:rPr>
          <w:b/>
          <w:sz w:val="28"/>
          <w:szCs w:val="28"/>
        </w:rPr>
        <w:t>Основная часть проекта межевания территории</w:t>
      </w:r>
    </w:p>
    <w:p w14:paraId="2234A5A2" w14:textId="77777777" w:rsidR="00D575B0" w:rsidRDefault="00D575B0" w:rsidP="00D575B0">
      <w:pPr>
        <w:rPr>
          <w:b/>
          <w:sz w:val="28"/>
          <w:szCs w:val="28"/>
        </w:rPr>
      </w:pPr>
    </w:p>
    <w:p w14:paraId="58C2F511" w14:textId="0666C9E8" w:rsidR="00D575B0" w:rsidRDefault="00D575B0" w:rsidP="00D575B0">
      <w:pPr>
        <w:rPr>
          <w:b/>
          <w:sz w:val="28"/>
          <w:szCs w:val="28"/>
        </w:rPr>
      </w:pPr>
    </w:p>
    <w:p w14:paraId="305C7232" w14:textId="2F2F584F" w:rsidR="003E441A" w:rsidRDefault="003E441A" w:rsidP="00D575B0">
      <w:pPr>
        <w:rPr>
          <w:b/>
          <w:sz w:val="28"/>
          <w:szCs w:val="28"/>
        </w:rPr>
      </w:pPr>
    </w:p>
    <w:p w14:paraId="465B9E46" w14:textId="77777777" w:rsidR="003E441A" w:rsidRDefault="003E441A" w:rsidP="00D575B0">
      <w:pPr>
        <w:rPr>
          <w:b/>
          <w:sz w:val="28"/>
          <w:szCs w:val="28"/>
        </w:rPr>
      </w:pPr>
    </w:p>
    <w:p w14:paraId="4A407660" w14:textId="77777777" w:rsidR="00D575B0" w:rsidRDefault="00D575B0" w:rsidP="00D575B0">
      <w:pPr>
        <w:rPr>
          <w:b/>
          <w:sz w:val="28"/>
          <w:szCs w:val="28"/>
        </w:rPr>
      </w:pPr>
    </w:p>
    <w:p w14:paraId="260A1B9D" w14:textId="77777777" w:rsidR="00D575B0" w:rsidRDefault="00D575B0" w:rsidP="00D575B0">
      <w:pPr>
        <w:rPr>
          <w:b/>
          <w:sz w:val="28"/>
          <w:szCs w:val="28"/>
        </w:rPr>
      </w:pPr>
    </w:p>
    <w:tbl>
      <w:tblPr>
        <w:tblStyle w:val="af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69"/>
        <w:gridCol w:w="4986"/>
      </w:tblGrid>
      <w:tr w:rsidR="00D575B0" w:rsidRPr="00D575B0" w14:paraId="39A77BAF" w14:textId="77777777" w:rsidTr="001A7739">
        <w:trPr>
          <w:trHeight w:val="102"/>
        </w:trPr>
        <w:tc>
          <w:tcPr>
            <w:tcW w:w="4644" w:type="dxa"/>
            <w:vAlign w:val="center"/>
          </w:tcPr>
          <w:p w14:paraId="6CD22E99" w14:textId="77777777" w:rsidR="00D575B0" w:rsidRPr="00D575B0" w:rsidRDefault="00D575B0" w:rsidP="001A773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D575B0">
              <w:rPr>
                <w:rFonts w:ascii="Times New Roman" w:hAnsi="Times New Roman"/>
                <w:b/>
                <w:sz w:val="28"/>
                <w:szCs w:val="28"/>
              </w:rPr>
              <w:t>Директор</w:t>
            </w:r>
          </w:p>
        </w:tc>
        <w:tc>
          <w:tcPr>
            <w:tcW w:w="5493" w:type="dxa"/>
            <w:vAlign w:val="center"/>
          </w:tcPr>
          <w:p w14:paraId="5652983F" w14:textId="77777777" w:rsidR="00D575B0" w:rsidRPr="00D575B0" w:rsidRDefault="00D575B0" w:rsidP="001A7739">
            <w:pPr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  <w:r w:rsidRPr="00D575B0">
              <w:rPr>
                <w:rFonts w:ascii="Times New Roman" w:hAnsi="Times New Roman"/>
                <w:b/>
                <w:sz w:val="28"/>
                <w:szCs w:val="28"/>
              </w:rPr>
              <w:t xml:space="preserve">А. И. </w:t>
            </w:r>
            <w:proofErr w:type="spellStart"/>
            <w:r w:rsidRPr="00D575B0">
              <w:rPr>
                <w:rFonts w:ascii="Times New Roman" w:hAnsi="Times New Roman"/>
                <w:b/>
                <w:sz w:val="28"/>
                <w:szCs w:val="28"/>
              </w:rPr>
              <w:t>Дяков</w:t>
            </w:r>
            <w:proofErr w:type="spellEnd"/>
          </w:p>
        </w:tc>
      </w:tr>
      <w:tr w:rsidR="00D575B0" w:rsidRPr="00D575B0" w14:paraId="15DCA62D" w14:textId="77777777" w:rsidTr="001A7739">
        <w:trPr>
          <w:trHeight w:val="759"/>
        </w:trPr>
        <w:tc>
          <w:tcPr>
            <w:tcW w:w="4644" w:type="dxa"/>
            <w:vAlign w:val="center"/>
          </w:tcPr>
          <w:p w14:paraId="6940B766" w14:textId="77777777" w:rsidR="00D575B0" w:rsidRPr="00D575B0" w:rsidRDefault="00D575B0" w:rsidP="001A7739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5493" w:type="dxa"/>
            <w:vAlign w:val="center"/>
          </w:tcPr>
          <w:p w14:paraId="72C8A130" w14:textId="77777777" w:rsidR="00D575B0" w:rsidRPr="00D575B0" w:rsidRDefault="00D575B0" w:rsidP="001A7739">
            <w:pPr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575B0" w:rsidRPr="00D575B0" w14:paraId="63DC6E4C" w14:textId="77777777" w:rsidTr="001A7739">
        <w:tc>
          <w:tcPr>
            <w:tcW w:w="4644" w:type="dxa"/>
            <w:vAlign w:val="center"/>
          </w:tcPr>
          <w:p w14:paraId="4CDFCA03" w14:textId="77777777" w:rsidR="00D575B0" w:rsidRPr="00D575B0" w:rsidRDefault="00D575B0" w:rsidP="001A773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D575B0">
              <w:rPr>
                <w:rFonts w:ascii="Times New Roman" w:hAnsi="Times New Roman"/>
                <w:b/>
                <w:sz w:val="28"/>
                <w:szCs w:val="28"/>
              </w:rPr>
              <w:t>Начальник отдела подготовки</w:t>
            </w:r>
          </w:p>
          <w:p w14:paraId="4055C1BC" w14:textId="77777777" w:rsidR="00D575B0" w:rsidRPr="00D575B0" w:rsidRDefault="00D575B0" w:rsidP="001A773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D575B0">
              <w:rPr>
                <w:rFonts w:ascii="Times New Roman" w:hAnsi="Times New Roman"/>
                <w:b/>
                <w:sz w:val="28"/>
                <w:szCs w:val="28"/>
              </w:rPr>
              <w:t>градостроительной документации</w:t>
            </w:r>
          </w:p>
        </w:tc>
        <w:tc>
          <w:tcPr>
            <w:tcW w:w="5493" w:type="dxa"/>
            <w:vAlign w:val="center"/>
          </w:tcPr>
          <w:p w14:paraId="34F631AC" w14:textId="77777777" w:rsidR="00D575B0" w:rsidRPr="00D575B0" w:rsidRDefault="00D575B0" w:rsidP="001A7739">
            <w:pPr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  <w:r w:rsidRPr="00D575B0">
              <w:rPr>
                <w:rFonts w:ascii="Times New Roman" w:hAnsi="Times New Roman"/>
                <w:b/>
                <w:sz w:val="28"/>
                <w:szCs w:val="28"/>
              </w:rPr>
              <w:t xml:space="preserve">А. О. </w:t>
            </w:r>
            <w:proofErr w:type="spellStart"/>
            <w:r w:rsidRPr="00D575B0">
              <w:rPr>
                <w:rFonts w:ascii="Times New Roman" w:hAnsi="Times New Roman"/>
                <w:b/>
                <w:sz w:val="28"/>
                <w:szCs w:val="28"/>
              </w:rPr>
              <w:t>Малимонова</w:t>
            </w:r>
            <w:proofErr w:type="spellEnd"/>
          </w:p>
        </w:tc>
      </w:tr>
    </w:tbl>
    <w:p w14:paraId="3559E75C" w14:textId="1A3DA837" w:rsidR="00D575B0" w:rsidRDefault="00D575B0" w:rsidP="00D575B0">
      <w:pPr>
        <w:jc w:val="center"/>
      </w:pPr>
    </w:p>
    <w:p w14:paraId="4A6B1661" w14:textId="0E164780" w:rsidR="00CC14A8" w:rsidRDefault="00CC14A8" w:rsidP="00D575B0">
      <w:pPr>
        <w:jc w:val="center"/>
      </w:pPr>
    </w:p>
    <w:p w14:paraId="07C1A26A" w14:textId="44AD0CCF" w:rsidR="00CC14A8" w:rsidRDefault="00CC14A8" w:rsidP="00D575B0">
      <w:pPr>
        <w:jc w:val="center"/>
      </w:pPr>
    </w:p>
    <w:p w14:paraId="32A376A4" w14:textId="4B8A9C33" w:rsidR="003E441A" w:rsidRDefault="003E441A" w:rsidP="00D575B0">
      <w:pPr>
        <w:jc w:val="center"/>
      </w:pPr>
    </w:p>
    <w:p w14:paraId="1F973BE7" w14:textId="77777777" w:rsidR="003E441A" w:rsidRDefault="003E441A" w:rsidP="00D575B0">
      <w:pPr>
        <w:jc w:val="center"/>
      </w:pPr>
    </w:p>
    <w:p w14:paraId="550D8A37" w14:textId="77777777" w:rsidR="00D575B0" w:rsidRDefault="00D575B0" w:rsidP="00D575B0">
      <w:pPr>
        <w:jc w:val="center"/>
      </w:pPr>
    </w:p>
    <w:p w14:paraId="6103FC3A" w14:textId="258CD1F4" w:rsidR="00DF656B" w:rsidRPr="00F24B3F" w:rsidRDefault="003E441A" w:rsidP="00D575B0">
      <w:pPr>
        <w:jc w:val="center"/>
        <w:rPr>
          <w:b/>
          <w:sz w:val="28"/>
          <w:szCs w:val="28"/>
        </w:rPr>
        <w:sectPr w:rsidR="00DF656B" w:rsidRPr="00F24B3F" w:rsidSect="00DF656B">
          <w:headerReference w:type="default" r:id="rId13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>
        <w:t>Новосибирск 2026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id w:val="-1871362460"/>
        <w:docPartObj>
          <w:docPartGallery w:val="Table of Contents"/>
          <w:docPartUnique/>
        </w:docPartObj>
      </w:sdtPr>
      <w:sdtContent>
        <w:p w14:paraId="7ECCEA7B" w14:textId="77777777" w:rsidR="0026054C" w:rsidRPr="00B53216" w:rsidRDefault="0026054C" w:rsidP="00B53216">
          <w:pPr>
            <w:pStyle w:val="af6"/>
            <w:spacing w:before="0"/>
            <w:jc w:val="center"/>
            <w:rPr>
              <w:rFonts w:ascii="Times New Roman" w:hAnsi="Times New Roman" w:cs="Times New Roman"/>
              <w:color w:val="auto"/>
            </w:rPr>
          </w:pPr>
          <w:r w:rsidRPr="00B53216">
            <w:rPr>
              <w:rFonts w:ascii="Times New Roman" w:hAnsi="Times New Roman" w:cs="Times New Roman"/>
              <w:color w:val="auto"/>
            </w:rPr>
            <w:t>Содержание</w:t>
          </w:r>
        </w:p>
        <w:p w14:paraId="20AB6DA4" w14:textId="10A8BFFF" w:rsidR="002E4046" w:rsidRPr="002E4046" w:rsidRDefault="0026054C" w:rsidP="002E4046">
          <w:pPr>
            <w:pStyle w:val="19"/>
            <w:jc w:val="both"/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B53216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B53216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B53216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227407848" w:history="1"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_Toc227407848 \h </w:instrTex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B9A02F8" w14:textId="5C4FA992" w:rsidR="002E4046" w:rsidRPr="002E4046" w:rsidRDefault="00F42CD0" w:rsidP="002E4046">
          <w:pPr>
            <w:pStyle w:val="19"/>
            <w:jc w:val="both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407849" w:history="1"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>1. СВЕДЕНИЯ О ГРАНИЦАХ ТЕРРИТОРИИ ПРОЕКТИРОВАНИЯ, В ОТНОШЕНИИ КОТОРОЙ УТВЕРЖДЕН ПРОЕКТ МЕЖЕВАНИЯ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_Toc227407849 \h </w:instrTex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E70CE7F" w14:textId="27740098" w:rsidR="002E4046" w:rsidRPr="002E4046" w:rsidRDefault="00F42CD0" w:rsidP="002E4046">
          <w:pPr>
            <w:pStyle w:val="19"/>
            <w:jc w:val="both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407850" w:history="1"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>2. ПЕРЕЧЕНЬ КООРДИНАТ ХАРАКТЕРНЫХ ТОЧЕК ГРАНИЦЫ ТЕРРИТОРИИ ПРОЕКТИРОВАНИЯ, В ОТНОШЕНИИ КОТОРОЙ УТВЕРЖДЕН ПРОЕКТ МЕЖЕВАНИЯ (МЕСТНАЯ СИСТЕМА КООРДИНАТ НОВОСИБИРСКОЙ ОБЛАСТИ – МСК НСО)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_Toc227407850 \h </w:instrTex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8AE8EEB" w14:textId="1EB1CC7A" w:rsidR="002E4046" w:rsidRPr="002E4046" w:rsidRDefault="00F42CD0" w:rsidP="002E4046">
          <w:pPr>
            <w:pStyle w:val="19"/>
            <w:jc w:val="both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407851" w:history="1"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>3. ПЕРЕЧЕНЬ И СВЕДЕНИЯ О ПЛОЩАДИ ОБРАЗУЕМЫХ ЗЕМЕЛЬНЫХ УЧАСТКОВ, КОТОРЫЕ БУДУТ ОТНЕСЕНЫ К ТЕРРИТОРИЯМ УЛИЧНО-ДОРОЖНОЙ СЕТИ И ОБЪЕКТА СОЦИАЛЬНОЙ ИНФРАСТРУКТУРЫ, В ТОМ ЧИСЛЕ В ОТНОШЕНИИ КОТОРЫХ ПРЕДПОЛАГАЮТСЯ ИЗЪЯТИЕ ДЛЯ ГОСУДАРСТВЕННЫХ ИЛИ МУНИЦИПАЛЬНЫХ НУЖД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_Toc227407851 \h </w:instrTex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BAD8A5C" w14:textId="1B0F972B" w:rsidR="002E4046" w:rsidRPr="002E4046" w:rsidRDefault="00F42CD0" w:rsidP="002E4046">
          <w:pPr>
            <w:pStyle w:val="21"/>
            <w:tabs>
              <w:tab w:val="right" w:leader="dot" w:pos="9911"/>
            </w:tabs>
            <w:jc w:val="both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407852" w:history="1"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>Перечень образуемых земельных участков (</w:t>
            </w:r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I</w:t>
            </w:r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 xml:space="preserve"> этап)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_Toc227407852 \h </w:instrTex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BA1E614" w14:textId="0702EFFE" w:rsidR="002E4046" w:rsidRPr="002E4046" w:rsidRDefault="00F42CD0" w:rsidP="002E4046">
          <w:pPr>
            <w:pStyle w:val="21"/>
            <w:tabs>
              <w:tab w:val="right" w:leader="dot" w:pos="9911"/>
            </w:tabs>
            <w:jc w:val="both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407853" w:history="1"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>Перечень земельных участков, в отношении которых предполагается их изъятие для государственных или муниципальных нужд, для размещения улично-дорожной сети (</w:t>
            </w:r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II</w:t>
            </w:r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 xml:space="preserve"> этап)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_Toc227407853 \h </w:instrTex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38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D047472" w14:textId="3927A66D" w:rsidR="002E4046" w:rsidRPr="002E4046" w:rsidRDefault="00F42CD0" w:rsidP="002E4046">
          <w:pPr>
            <w:pStyle w:val="21"/>
            <w:tabs>
              <w:tab w:val="right" w:leader="dot" w:pos="9911"/>
            </w:tabs>
            <w:jc w:val="both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407854" w:history="1"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>Перечень образуемых земельных участков, находящихся в государственной или муниципальной собственности для размещения улично–дорожной сети и объектов социальной инфраструктуры (</w:t>
            </w:r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III</w:t>
            </w:r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 xml:space="preserve"> этап)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_Toc227407854 \h </w:instrTex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53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EF3F176" w14:textId="47800B32" w:rsidR="002E4046" w:rsidRPr="002E4046" w:rsidRDefault="00F42CD0" w:rsidP="002E4046">
          <w:pPr>
            <w:pStyle w:val="19"/>
            <w:tabs>
              <w:tab w:val="left" w:pos="440"/>
            </w:tabs>
            <w:jc w:val="both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407855" w:history="1"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>4.</w:t>
            </w:r>
            <w:r w:rsidR="002E4046" w:rsidRPr="002E4046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 xml:space="preserve">ПЕРЕЧЕНЬ КООРДИНАТ ХАРАКТЕРНЫХ ТОЧЕК ГРАНИЦ ОБРАЗУЕМЫХ ЗЕМЕЛЬНЫХ УЧАСТКОВ ДЛЯ </w:t>
            </w:r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I</w:t>
            </w:r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 xml:space="preserve"> ЭТАПА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_Toc227407855 \h </w:instrTex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56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F83109C" w14:textId="05F268C3" w:rsidR="002E4046" w:rsidRPr="002E4046" w:rsidRDefault="00F42CD0" w:rsidP="002E4046">
          <w:pPr>
            <w:pStyle w:val="19"/>
            <w:tabs>
              <w:tab w:val="left" w:pos="440"/>
            </w:tabs>
            <w:jc w:val="both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407856" w:history="1"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>5.</w:t>
            </w:r>
            <w:r w:rsidR="002E4046" w:rsidRPr="002E4046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 xml:space="preserve">ПЕРЕЧЕНЬ КООРДИНАТ ХАРАКТЕРНЫХ ТОЧЕК ГРАНИЦ ОБРАЗУЕМЫХ ЗЕМЕЛЬНЫХ УЧАСТКОВ ДЛЯ </w:t>
            </w:r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III</w:t>
            </w:r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 xml:space="preserve"> ЭТАПА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_Toc227407856 \h </w:instrTex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97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2211B38" w14:textId="078680CB" w:rsidR="002E4046" w:rsidRPr="002E4046" w:rsidRDefault="00F42CD0" w:rsidP="002E4046">
          <w:pPr>
            <w:pStyle w:val="19"/>
            <w:jc w:val="both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7407857" w:history="1">
            <w:r w:rsidR="002E4046" w:rsidRPr="002E4046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>6. ЦЕЛЕВОЕ НАЗНАЧЕНИЕ ЛЕСОВ, ВИД (ВИДЫ) РАЗРЕШЕННОГО ИСПОЛЬЗОВАНИЯ ЛЕСНОГО УЧАСТКА, КОЛИЧЕСТВЕННЫЕ И КАЧЕСТВЕННЫЕ ХАРАКТЕРИСТИКИ ЛЕСНОГО УЧАСТКА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_Toc227407857 \h </w:instrTex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103</w:t>
            </w:r>
            <w:r w:rsidR="002E4046" w:rsidRPr="002E40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9DDD922" w14:textId="4BDAB701" w:rsidR="0026054C" w:rsidRDefault="0026054C" w:rsidP="00B53216">
          <w:pPr>
            <w:jc w:val="both"/>
          </w:pPr>
          <w:r w:rsidRPr="00B53216">
            <w:rPr>
              <w:sz w:val="28"/>
              <w:szCs w:val="28"/>
            </w:rPr>
            <w:fldChar w:fldCharType="end"/>
          </w:r>
        </w:p>
      </w:sdtContent>
    </w:sdt>
    <w:p w14:paraId="236E2BD6" w14:textId="45FC829B" w:rsidR="001A7739" w:rsidRDefault="001A7739">
      <w:pPr>
        <w:rPr>
          <w:rFonts w:asciiTheme="minorHAnsi" w:eastAsiaTheme="minorEastAsia" w:hAnsiTheme="minorHAnsi" w:cstheme="minorBidi"/>
          <w:b/>
          <w:bCs/>
          <w:kern w:val="32"/>
          <w:sz w:val="28"/>
          <w:szCs w:val="28"/>
        </w:rPr>
      </w:pPr>
      <w:r>
        <w:rPr>
          <w:rFonts w:asciiTheme="minorHAnsi" w:eastAsiaTheme="minorEastAsia" w:hAnsiTheme="minorHAnsi" w:cstheme="minorBidi"/>
          <w:b/>
          <w:bCs/>
          <w:kern w:val="32"/>
          <w:sz w:val="28"/>
          <w:szCs w:val="28"/>
        </w:rPr>
        <w:br w:type="page"/>
      </w:r>
    </w:p>
    <w:p w14:paraId="54946710" w14:textId="77777777" w:rsidR="000B5956" w:rsidRPr="001A7739" w:rsidRDefault="000B5956" w:rsidP="000B5956">
      <w:pPr>
        <w:ind w:left="240"/>
        <w:jc w:val="center"/>
        <w:rPr>
          <w:b/>
          <w:sz w:val="28"/>
          <w:szCs w:val="28"/>
        </w:rPr>
      </w:pPr>
      <w:bookmarkStart w:id="0" w:name="_Toc56571781"/>
      <w:bookmarkStart w:id="1" w:name="_Toc56572497"/>
      <w:r w:rsidRPr="001A7739">
        <w:rPr>
          <w:b/>
          <w:sz w:val="28"/>
          <w:szCs w:val="28"/>
        </w:rPr>
        <w:lastRenderedPageBreak/>
        <w:t>Перечень текстовых материалов:</w:t>
      </w:r>
    </w:p>
    <w:tbl>
      <w:tblPr>
        <w:tblpPr w:leftFromText="180" w:rightFromText="180" w:vertAnchor="text" w:horzAnchor="margin" w:tblpXSpec="center" w:tblpY="92"/>
        <w:tblW w:w="460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37"/>
        <w:gridCol w:w="8199"/>
      </w:tblGrid>
      <w:tr w:rsidR="000B5956" w:rsidRPr="001A7739" w14:paraId="40ACA070" w14:textId="77777777" w:rsidTr="000B5956">
        <w:trPr>
          <w:trHeight w:val="416"/>
        </w:trPr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2C51A" w14:textId="77777777" w:rsidR="000B5956" w:rsidRPr="001A7739" w:rsidRDefault="000B5956" w:rsidP="00B7404C">
            <w:pPr>
              <w:jc w:val="center"/>
              <w:rPr>
                <w:b/>
              </w:rPr>
            </w:pPr>
            <w:r w:rsidRPr="001A7739">
              <w:rPr>
                <w:b/>
              </w:rPr>
              <w:t>№</w:t>
            </w:r>
          </w:p>
          <w:p w14:paraId="08904CB1" w14:textId="77777777" w:rsidR="000B5956" w:rsidRPr="001A7739" w:rsidRDefault="000B5956" w:rsidP="00B7404C">
            <w:pPr>
              <w:jc w:val="center"/>
              <w:rPr>
                <w:b/>
              </w:rPr>
            </w:pPr>
            <w:r w:rsidRPr="001A7739">
              <w:rPr>
                <w:b/>
              </w:rPr>
              <w:t xml:space="preserve"> п/п</w:t>
            </w:r>
          </w:p>
        </w:tc>
        <w:tc>
          <w:tcPr>
            <w:tcW w:w="4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AD867" w14:textId="77777777" w:rsidR="000B5956" w:rsidRPr="001A7739" w:rsidRDefault="000B5956" w:rsidP="00B7404C">
            <w:pPr>
              <w:jc w:val="center"/>
              <w:rPr>
                <w:b/>
                <w:lang w:val="en-US"/>
              </w:rPr>
            </w:pPr>
            <w:r w:rsidRPr="001A7739">
              <w:rPr>
                <w:b/>
              </w:rPr>
              <w:t>Наименование документации</w:t>
            </w:r>
          </w:p>
        </w:tc>
      </w:tr>
      <w:tr w:rsidR="000B5956" w:rsidRPr="001A7739" w14:paraId="4D5D5914" w14:textId="77777777" w:rsidTr="000B5956">
        <w:trPr>
          <w:trHeight w:val="247"/>
        </w:trPr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93CB4B" w14:textId="77777777" w:rsidR="000B5956" w:rsidRPr="001A7739" w:rsidRDefault="000B5956" w:rsidP="00B7404C">
            <w:pPr>
              <w:jc w:val="center"/>
              <w:rPr>
                <w:lang w:val="en-US"/>
              </w:rPr>
            </w:pPr>
          </w:p>
        </w:tc>
        <w:tc>
          <w:tcPr>
            <w:tcW w:w="4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EAD795" w14:textId="77777777" w:rsidR="000B5956" w:rsidRPr="001A7739" w:rsidRDefault="000B5956" w:rsidP="00B7404C">
            <w:pPr>
              <w:jc w:val="center"/>
              <w:rPr>
                <w:b/>
                <w:lang w:val="en-US"/>
              </w:rPr>
            </w:pPr>
            <w:r w:rsidRPr="001A7739">
              <w:rPr>
                <w:b/>
              </w:rPr>
              <w:t>Основная часть (утверждаемая часть)</w:t>
            </w:r>
          </w:p>
        </w:tc>
      </w:tr>
      <w:tr w:rsidR="000B5956" w:rsidRPr="001A7739" w14:paraId="200D97D3" w14:textId="77777777" w:rsidTr="000B5956">
        <w:trPr>
          <w:trHeight w:val="135"/>
        </w:trPr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2F281D" w14:textId="77777777" w:rsidR="000B5956" w:rsidRPr="001A7739" w:rsidRDefault="000B5956" w:rsidP="00B7404C">
            <w:pPr>
              <w:jc w:val="center"/>
              <w:rPr>
                <w:lang w:val="en-US"/>
              </w:rPr>
            </w:pPr>
            <w:r w:rsidRPr="001A7739">
              <w:rPr>
                <w:lang w:val="en-US"/>
              </w:rPr>
              <w:t>1</w:t>
            </w:r>
          </w:p>
        </w:tc>
        <w:tc>
          <w:tcPr>
            <w:tcW w:w="4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29DD3" w14:textId="77777777" w:rsidR="000B5956" w:rsidRPr="001A7739" w:rsidRDefault="000B5956" w:rsidP="000B5956">
            <w:r w:rsidRPr="001A7739">
              <w:t>Текстовая часть проекта межевания территории</w:t>
            </w:r>
          </w:p>
        </w:tc>
      </w:tr>
    </w:tbl>
    <w:p w14:paraId="448629E8" w14:textId="77777777" w:rsidR="000B5956" w:rsidRPr="001A7739" w:rsidRDefault="000B5956" w:rsidP="000B5956">
      <w:pPr>
        <w:ind w:left="240" w:right="202"/>
        <w:jc w:val="center"/>
        <w:rPr>
          <w:b/>
          <w:sz w:val="28"/>
          <w:szCs w:val="28"/>
        </w:rPr>
      </w:pPr>
    </w:p>
    <w:p w14:paraId="6A028238" w14:textId="77777777" w:rsidR="000B5956" w:rsidRPr="001A7739" w:rsidRDefault="000B5956" w:rsidP="000B5956">
      <w:pPr>
        <w:ind w:left="240" w:right="202"/>
        <w:jc w:val="center"/>
        <w:rPr>
          <w:b/>
          <w:sz w:val="28"/>
          <w:szCs w:val="28"/>
        </w:rPr>
      </w:pPr>
      <w:r w:rsidRPr="001A7739">
        <w:rPr>
          <w:b/>
          <w:sz w:val="28"/>
          <w:szCs w:val="28"/>
        </w:rPr>
        <w:t>Перечень материалов в графической форме:</w:t>
      </w:r>
    </w:p>
    <w:tbl>
      <w:tblPr>
        <w:tblW w:w="9326" w:type="dxa"/>
        <w:jc w:val="center"/>
        <w:tblLayout w:type="fixed"/>
        <w:tblLook w:val="04A0" w:firstRow="1" w:lastRow="0" w:firstColumn="1" w:lastColumn="0" w:noHBand="0" w:noVBand="1"/>
      </w:tblPr>
      <w:tblGrid>
        <w:gridCol w:w="966"/>
        <w:gridCol w:w="6705"/>
        <w:gridCol w:w="1655"/>
      </w:tblGrid>
      <w:tr w:rsidR="000B5956" w:rsidRPr="001A7739" w14:paraId="618763B7" w14:textId="77777777" w:rsidTr="000B5956">
        <w:trPr>
          <w:trHeight w:val="20"/>
          <w:jc w:val="center"/>
        </w:trPr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4A8F7B" w14:textId="77777777" w:rsidR="000B5956" w:rsidRPr="001A7739" w:rsidRDefault="000B5956" w:rsidP="00B7404C">
            <w:pPr>
              <w:pStyle w:val="S5"/>
              <w:snapToGrid w:val="0"/>
              <w:spacing w:line="240" w:lineRule="auto"/>
              <w:rPr>
                <w:b/>
              </w:rPr>
            </w:pPr>
            <w:r w:rsidRPr="001A7739">
              <w:rPr>
                <w:b/>
              </w:rPr>
              <w:t>Номер</w:t>
            </w:r>
          </w:p>
          <w:p w14:paraId="306F6C87" w14:textId="77777777" w:rsidR="000B5956" w:rsidRPr="001A7739" w:rsidRDefault="000B5956" w:rsidP="00B7404C">
            <w:pPr>
              <w:pStyle w:val="S5"/>
              <w:snapToGrid w:val="0"/>
              <w:spacing w:line="240" w:lineRule="auto"/>
              <w:rPr>
                <w:b/>
              </w:rPr>
            </w:pPr>
            <w:r w:rsidRPr="001A7739">
              <w:rPr>
                <w:b/>
              </w:rPr>
              <w:t>листа</w:t>
            </w:r>
          </w:p>
        </w:tc>
        <w:tc>
          <w:tcPr>
            <w:tcW w:w="670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DA340D9" w14:textId="77777777" w:rsidR="000B5956" w:rsidRPr="001A7739" w:rsidRDefault="000B5956" w:rsidP="00B7404C">
            <w:pPr>
              <w:pStyle w:val="S5"/>
              <w:snapToGrid w:val="0"/>
              <w:spacing w:line="240" w:lineRule="auto"/>
              <w:rPr>
                <w:b/>
              </w:rPr>
            </w:pPr>
            <w:r w:rsidRPr="001A7739">
              <w:rPr>
                <w:b/>
              </w:rPr>
              <w:t>Наименование листа</w:t>
            </w:r>
          </w:p>
        </w:tc>
        <w:tc>
          <w:tcPr>
            <w:tcW w:w="165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FB9B73" w14:textId="77777777" w:rsidR="000B5956" w:rsidRPr="001A7739" w:rsidRDefault="000B5956" w:rsidP="00B7404C">
            <w:pPr>
              <w:pStyle w:val="S5"/>
              <w:snapToGrid w:val="0"/>
              <w:spacing w:line="240" w:lineRule="auto"/>
              <w:rPr>
                <w:b/>
                <w:lang w:val="ru-RU"/>
              </w:rPr>
            </w:pPr>
            <w:r w:rsidRPr="001A7739">
              <w:rPr>
                <w:b/>
                <w:lang w:val="ru-RU"/>
              </w:rPr>
              <w:t>Масштаб</w:t>
            </w:r>
          </w:p>
        </w:tc>
      </w:tr>
      <w:tr w:rsidR="000B5956" w:rsidRPr="001A7739" w14:paraId="1C8EED44" w14:textId="77777777" w:rsidTr="000B5956">
        <w:trPr>
          <w:trHeight w:val="20"/>
          <w:jc w:val="center"/>
        </w:trPr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20954A0" w14:textId="77777777" w:rsidR="000B5956" w:rsidRPr="001A7739" w:rsidRDefault="000B5956" w:rsidP="00B7404C">
            <w:pPr>
              <w:pStyle w:val="S5"/>
              <w:snapToGrid w:val="0"/>
              <w:spacing w:line="240" w:lineRule="auto"/>
              <w:rPr>
                <w:b/>
              </w:rPr>
            </w:pPr>
          </w:p>
        </w:tc>
        <w:tc>
          <w:tcPr>
            <w:tcW w:w="670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003C3D" w14:textId="77777777" w:rsidR="000B5956" w:rsidRPr="001A7739" w:rsidRDefault="000B5956" w:rsidP="00B7404C">
            <w:pPr>
              <w:pStyle w:val="S5"/>
              <w:snapToGrid w:val="0"/>
              <w:spacing w:line="240" w:lineRule="auto"/>
              <w:rPr>
                <w:b/>
              </w:rPr>
            </w:pPr>
            <w:r w:rsidRPr="001A7739">
              <w:rPr>
                <w:b/>
                <w:lang w:val="ru-RU"/>
              </w:rPr>
              <w:t>Основная часть (утверждаемая</w:t>
            </w:r>
            <w:r w:rsidRPr="001A7739">
              <w:rPr>
                <w:b/>
              </w:rPr>
              <w:t xml:space="preserve"> часть</w:t>
            </w:r>
            <w:r w:rsidRPr="001A7739">
              <w:rPr>
                <w:b/>
                <w:lang w:val="ru-RU"/>
              </w:rPr>
              <w:t>)</w:t>
            </w:r>
          </w:p>
        </w:tc>
        <w:tc>
          <w:tcPr>
            <w:tcW w:w="165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3313E041" w14:textId="77777777" w:rsidR="000B5956" w:rsidRPr="001A7739" w:rsidRDefault="000B5956" w:rsidP="00B7404C">
            <w:pPr>
              <w:pStyle w:val="S5"/>
              <w:snapToGrid w:val="0"/>
              <w:spacing w:line="240" w:lineRule="auto"/>
              <w:rPr>
                <w:b/>
              </w:rPr>
            </w:pPr>
          </w:p>
        </w:tc>
      </w:tr>
      <w:tr w:rsidR="000B5956" w:rsidRPr="001A7739" w14:paraId="79A99637" w14:textId="77777777" w:rsidTr="000B5956">
        <w:trPr>
          <w:trHeight w:val="20"/>
          <w:jc w:val="center"/>
        </w:trPr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310067" w14:textId="77777777" w:rsidR="000B5956" w:rsidRPr="001A7739" w:rsidRDefault="000B5956" w:rsidP="00B7404C">
            <w:pPr>
              <w:snapToGrid w:val="0"/>
              <w:jc w:val="center"/>
            </w:pPr>
            <w:r w:rsidRPr="001A7739">
              <w:t>1.1</w:t>
            </w:r>
          </w:p>
        </w:tc>
        <w:tc>
          <w:tcPr>
            <w:tcW w:w="670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E939D3" w14:textId="1314C7B6" w:rsidR="000B5956" w:rsidRPr="001A7739" w:rsidRDefault="000B5956" w:rsidP="000B5956">
            <w:pPr>
              <w:snapToGrid w:val="0"/>
            </w:pPr>
            <w:r w:rsidRPr="001A7739">
              <w:t xml:space="preserve">Чертеж межевания территории </w:t>
            </w:r>
            <w:r w:rsidR="006049DA" w:rsidRPr="001A7739">
              <w:t>(</w:t>
            </w:r>
            <w:r w:rsidR="006049DA" w:rsidRPr="001A7739">
              <w:rPr>
                <w:lang w:val="en-US"/>
              </w:rPr>
              <w:t>I</w:t>
            </w:r>
            <w:r w:rsidR="006049DA" w:rsidRPr="001A7739">
              <w:t xml:space="preserve"> этап)</w:t>
            </w:r>
          </w:p>
        </w:tc>
        <w:tc>
          <w:tcPr>
            <w:tcW w:w="165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5C154A" w14:textId="77777777" w:rsidR="000B5956" w:rsidRPr="001A7739" w:rsidRDefault="000B5956" w:rsidP="0023479F">
            <w:pPr>
              <w:pStyle w:val="S5"/>
              <w:snapToGrid w:val="0"/>
              <w:spacing w:line="240" w:lineRule="auto"/>
              <w:rPr>
                <w:lang w:val="ru-RU"/>
              </w:rPr>
            </w:pPr>
            <w:r w:rsidRPr="001A7739">
              <w:t xml:space="preserve">М </w:t>
            </w:r>
            <w:r w:rsidR="0023479F" w:rsidRPr="001A7739">
              <w:rPr>
                <w:lang w:val="ru-RU"/>
              </w:rPr>
              <w:t>1</w:t>
            </w:r>
            <w:r w:rsidRPr="001A7739">
              <w:t>:</w:t>
            </w:r>
            <w:r w:rsidRPr="001A7739">
              <w:rPr>
                <w:lang w:val="ru-RU"/>
              </w:rPr>
              <w:t>000</w:t>
            </w:r>
          </w:p>
        </w:tc>
      </w:tr>
      <w:tr w:rsidR="006049DA" w:rsidRPr="001A7739" w14:paraId="54851D39" w14:textId="77777777" w:rsidTr="000B5956">
        <w:trPr>
          <w:trHeight w:val="20"/>
          <w:jc w:val="center"/>
        </w:trPr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A248F62" w14:textId="2C7BD6BE" w:rsidR="006049DA" w:rsidRPr="001A7739" w:rsidRDefault="006049DA" w:rsidP="006049DA">
            <w:pPr>
              <w:snapToGrid w:val="0"/>
              <w:jc w:val="center"/>
            </w:pPr>
            <w:r w:rsidRPr="001A7739">
              <w:t>1.2</w:t>
            </w:r>
          </w:p>
        </w:tc>
        <w:tc>
          <w:tcPr>
            <w:tcW w:w="670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79D6358" w14:textId="58F18B4A" w:rsidR="006049DA" w:rsidRPr="001A7739" w:rsidRDefault="006049DA" w:rsidP="006049DA">
            <w:pPr>
              <w:snapToGrid w:val="0"/>
            </w:pPr>
            <w:r w:rsidRPr="001A7739">
              <w:t>Чертеж межевания территории (</w:t>
            </w:r>
            <w:r w:rsidRPr="001A7739">
              <w:rPr>
                <w:lang w:val="en-US"/>
              </w:rPr>
              <w:t>II</w:t>
            </w:r>
            <w:r w:rsidRPr="001A7739">
              <w:t xml:space="preserve"> этап)</w:t>
            </w:r>
          </w:p>
        </w:tc>
        <w:tc>
          <w:tcPr>
            <w:tcW w:w="165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3BF8D80C" w14:textId="2783C807" w:rsidR="006049DA" w:rsidRPr="001A7739" w:rsidRDefault="006049DA" w:rsidP="006049DA">
            <w:pPr>
              <w:pStyle w:val="S5"/>
              <w:snapToGrid w:val="0"/>
              <w:spacing w:line="240" w:lineRule="auto"/>
            </w:pPr>
            <w:r w:rsidRPr="001A7739">
              <w:t xml:space="preserve">М </w:t>
            </w:r>
            <w:r w:rsidRPr="001A7739">
              <w:rPr>
                <w:lang w:val="ru-RU"/>
              </w:rPr>
              <w:t>1</w:t>
            </w:r>
            <w:r w:rsidRPr="001A7739">
              <w:t>:</w:t>
            </w:r>
            <w:r w:rsidRPr="001A7739">
              <w:rPr>
                <w:lang w:val="ru-RU"/>
              </w:rPr>
              <w:t>000</w:t>
            </w:r>
          </w:p>
        </w:tc>
      </w:tr>
      <w:tr w:rsidR="00C008A9" w:rsidRPr="001A7739" w14:paraId="49F9D0FA" w14:textId="77777777" w:rsidTr="000B5956">
        <w:trPr>
          <w:trHeight w:val="20"/>
          <w:jc w:val="center"/>
        </w:trPr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A23FB4B" w14:textId="55C398ED" w:rsidR="00C008A9" w:rsidRPr="001A7739" w:rsidRDefault="00C008A9" w:rsidP="00C008A9">
            <w:pPr>
              <w:snapToGrid w:val="0"/>
              <w:jc w:val="center"/>
            </w:pPr>
            <w:r w:rsidRPr="001A7739">
              <w:t>1.2</w:t>
            </w:r>
          </w:p>
        </w:tc>
        <w:tc>
          <w:tcPr>
            <w:tcW w:w="670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16C4842" w14:textId="405B9644" w:rsidR="00C008A9" w:rsidRPr="001A7739" w:rsidRDefault="00C008A9" w:rsidP="00C008A9">
            <w:pPr>
              <w:snapToGrid w:val="0"/>
            </w:pPr>
            <w:r w:rsidRPr="001A7739">
              <w:t>Чертеж межевания территории (</w:t>
            </w:r>
            <w:r w:rsidRPr="001A7739">
              <w:rPr>
                <w:lang w:val="en-US"/>
              </w:rPr>
              <w:t>I</w:t>
            </w:r>
            <w:r w:rsidR="00F72B63" w:rsidRPr="001A7739">
              <w:rPr>
                <w:lang w:val="en-US"/>
              </w:rPr>
              <w:t>I</w:t>
            </w:r>
            <w:r w:rsidRPr="001A7739">
              <w:rPr>
                <w:lang w:val="en-US"/>
              </w:rPr>
              <w:t>I</w:t>
            </w:r>
            <w:r w:rsidRPr="001A7739">
              <w:t xml:space="preserve"> этап)</w:t>
            </w:r>
          </w:p>
        </w:tc>
        <w:tc>
          <w:tcPr>
            <w:tcW w:w="165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221CE7EA" w14:textId="50971BA2" w:rsidR="00C008A9" w:rsidRPr="001A7739" w:rsidRDefault="00C008A9" w:rsidP="00C008A9">
            <w:pPr>
              <w:pStyle w:val="S5"/>
              <w:snapToGrid w:val="0"/>
              <w:spacing w:line="240" w:lineRule="auto"/>
            </w:pPr>
            <w:r w:rsidRPr="001A7739">
              <w:t xml:space="preserve">М </w:t>
            </w:r>
            <w:r w:rsidRPr="001A7739">
              <w:rPr>
                <w:lang w:val="ru-RU"/>
              </w:rPr>
              <w:t>1</w:t>
            </w:r>
            <w:r w:rsidRPr="001A7739">
              <w:t>:</w:t>
            </w:r>
            <w:r w:rsidRPr="001A7739">
              <w:rPr>
                <w:lang w:val="ru-RU"/>
              </w:rPr>
              <w:t>000</w:t>
            </w:r>
          </w:p>
        </w:tc>
      </w:tr>
    </w:tbl>
    <w:p w14:paraId="79F4B01E" w14:textId="77777777" w:rsidR="000B5956" w:rsidRPr="0026054C" w:rsidRDefault="000B5956">
      <w:pPr>
        <w:rPr>
          <w:b/>
          <w:bCs/>
          <w:kern w:val="32"/>
          <w:sz w:val="28"/>
          <w:szCs w:val="28"/>
        </w:rPr>
      </w:pPr>
    </w:p>
    <w:p w14:paraId="3B155DB8" w14:textId="77777777" w:rsidR="000B5956" w:rsidRPr="001F089A" w:rsidRDefault="000B5956">
      <w:pPr>
        <w:rPr>
          <w:b/>
          <w:bCs/>
          <w:kern w:val="32"/>
          <w:sz w:val="26"/>
          <w:szCs w:val="26"/>
        </w:rPr>
      </w:pPr>
      <w:r w:rsidRPr="001F089A">
        <w:rPr>
          <w:b/>
          <w:bCs/>
          <w:kern w:val="32"/>
          <w:sz w:val="26"/>
          <w:szCs w:val="26"/>
        </w:rPr>
        <w:br w:type="page"/>
      </w:r>
    </w:p>
    <w:p w14:paraId="3DB92832" w14:textId="77777777" w:rsidR="00DF656B" w:rsidRPr="004C2386" w:rsidRDefault="00DF656B" w:rsidP="00DF656B">
      <w:pPr>
        <w:pStyle w:val="1"/>
        <w:jc w:val="center"/>
        <w:rPr>
          <w:rFonts w:ascii="Times New Roman" w:hAnsi="Times New Roman"/>
          <w:sz w:val="28"/>
          <w:szCs w:val="28"/>
        </w:rPr>
      </w:pPr>
      <w:bookmarkStart w:id="2" w:name="_Toc227407848"/>
      <w:r w:rsidRPr="004C2386">
        <w:rPr>
          <w:rFonts w:ascii="Times New Roman" w:hAnsi="Times New Roman"/>
          <w:sz w:val="28"/>
          <w:szCs w:val="28"/>
        </w:rPr>
        <w:lastRenderedPageBreak/>
        <w:t>Введение</w:t>
      </w:r>
      <w:bookmarkEnd w:id="0"/>
      <w:bookmarkEnd w:id="1"/>
      <w:bookmarkEnd w:id="2"/>
    </w:p>
    <w:p w14:paraId="3D3F5470" w14:textId="6E7B0A6F" w:rsidR="00026CBA" w:rsidRPr="00230739" w:rsidRDefault="00026CBA" w:rsidP="0023479F">
      <w:pPr>
        <w:ind w:firstLine="708"/>
        <w:jc w:val="both"/>
        <w:rPr>
          <w:sz w:val="28"/>
          <w:szCs w:val="28"/>
        </w:rPr>
      </w:pPr>
      <w:r w:rsidRPr="00230739">
        <w:rPr>
          <w:sz w:val="28"/>
          <w:szCs w:val="28"/>
        </w:rPr>
        <w:t xml:space="preserve">Проект межевания территории в границах </w:t>
      </w:r>
      <w:r w:rsidR="00AF4F10" w:rsidRPr="00230739">
        <w:rPr>
          <w:sz w:val="28"/>
          <w:szCs w:val="28"/>
        </w:rPr>
        <w:t>Вагайцевского</w:t>
      </w:r>
      <w:r w:rsidRPr="00230739">
        <w:rPr>
          <w:sz w:val="28"/>
          <w:szCs w:val="28"/>
        </w:rPr>
        <w:t xml:space="preserve"> сельсовета </w:t>
      </w:r>
      <w:r w:rsidR="00AF4F10" w:rsidRPr="00230739">
        <w:rPr>
          <w:sz w:val="28"/>
          <w:szCs w:val="28"/>
        </w:rPr>
        <w:t>Ордынского</w:t>
      </w:r>
      <w:r w:rsidRPr="00230739">
        <w:rPr>
          <w:sz w:val="28"/>
          <w:szCs w:val="28"/>
        </w:rPr>
        <w:t xml:space="preserve"> района Новосибирской области, в границах квартала с кадастровым номером </w:t>
      </w:r>
      <w:r w:rsidR="00AF4F10" w:rsidRPr="00230739">
        <w:rPr>
          <w:sz w:val="28"/>
          <w:szCs w:val="28"/>
        </w:rPr>
        <w:t>54:20:020901</w:t>
      </w:r>
      <w:r w:rsidRPr="00230739">
        <w:rPr>
          <w:sz w:val="28"/>
          <w:szCs w:val="28"/>
        </w:rPr>
        <w:t xml:space="preserve">, разработан в целях реализации положений генерального плана </w:t>
      </w:r>
      <w:r w:rsidR="00AF4F10" w:rsidRPr="00230739">
        <w:rPr>
          <w:sz w:val="28"/>
          <w:szCs w:val="28"/>
        </w:rPr>
        <w:t>Вагайцевского</w:t>
      </w:r>
      <w:r w:rsidRPr="00230739">
        <w:rPr>
          <w:sz w:val="28"/>
          <w:szCs w:val="28"/>
        </w:rPr>
        <w:t xml:space="preserve"> сельсовета </w:t>
      </w:r>
      <w:r w:rsidR="00AF4F10" w:rsidRPr="00230739">
        <w:rPr>
          <w:sz w:val="28"/>
          <w:szCs w:val="28"/>
        </w:rPr>
        <w:t>Ордынского</w:t>
      </w:r>
      <w:r w:rsidRPr="00230739">
        <w:rPr>
          <w:sz w:val="28"/>
          <w:szCs w:val="28"/>
        </w:rPr>
        <w:t xml:space="preserve"> района Новосибирской области, утвержденного приказом министерства строитель</w:t>
      </w:r>
      <w:r w:rsidR="00AF4F10" w:rsidRPr="00230739">
        <w:rPr>
          <w:sz w:val="28"/>
          <w:szCs w:val="28"/>
        </w:rPr>
        <w:t>ства Новосибирской области от 07.07.2015 № 92-НПА</w:t>
      </w:r>
      <w:r w:rsidRPr="00230739">
        <w:rPr>
          <w:sz w:val="28"/>
          <w:szCs w:val="28"/>
        </w:rPr>
        <w:t xml:space="preserve"> (далее – генеральный план).</w:t>
      </w:r>
    </w:p>
    <w:p w14:paraId="77F071F4" w14:textId="33DBDADC" w:rsidR="0023479F" w:rsidRPr="00230739" w:rsidRDefault="0023479F" w:rsidP="00026CBA">
      <w:pPr>
        <w:ind w:firstLine="708"/>
        <w:jc w:val="both"/>
        <w:rPr>
          <w:sz w:val="28"/>
          <w:szCs w:val="28"/>
        </w:rPr>
      </w:pPr>
      <w:r w:rsidRPr="00230739">
        <w:rPr>
          <w:sz w:val="28"/>
          <w:szCs w:val="28"/>
        </w:rPr>
        <w:t xml:space="preserve">Основанием для разработки </w:t>
      </w:r>
      <w:r w:rsidR="00AF4F10" w:rsidRPr="00230739">
        <w:rPr>
          <w:sz w:val="28"/>
          <w:szCs w:val="28"/>
        </w:rPr>
        <w:t>проекта планировки территории для размещения улично-дорожной сети и объектов социальной инфраструктуры на территории с. Вагайцево Вагайцевского сельсовета Ордынского района Новосибирской области и проекта межевания территории в его составе</w:t>
      </w:r>
      <w:r w:rsidR="00026CBA" w:rsidRPr="00230739">
        <w:rPr>
          <w:sz w:val="28"/>
          <w:szCs w:val="28"/>
        </w:rPr>
        <w:t xml:space="preserve"> (далее – документация по планировке территории, проект) подготовлен на основании государственного задания №</w:t>
      </w:r>
      <w:r w:rsidR="001A7739" w:rsidRPr="00230739">
        <w:rPr>
          <w:sz w:val="28"/>
          <w:szCs w:val="28"/>
        </w:rPr>
        <w:t> </w:t>
      </w:r>
      <w:r w:rsidR="00AF4F10" w:rsidRPr="00230739">
        <w:rPr>
          <w:sz w:val="28"/>
          <w:szCs w:val="28"/>
        </w:rPr>
        <w:t>21</w:t>
      </w:r>
      <w:r w:rsidR="00026CBA" w:rsidRPr="00230739">
        <w:rPr>
          <w:sz w:val="28"/>
          <w:szCs w:val="28"/>
        </w:rPr>
        <w:t xml:space="preserve">, утвержденного приказом министерства строительства Новосибирской области от </w:t>
      </w:r>
      <w:r w:rsidR="00AF4F10" w:rsidRPr="00230739">
        <w:rPr>
          <w:sz w:val="28"/>
          <w:szCs w:val="28"/>
        </w:rPr>
        <w:t>30.12.2025</w:t>
      </w:r>
      <w:r w:rsidR="00026CBA" w:rsidRPr="00230739">
        <w:rPr>
          <w:sz w:val="28"/>
          <w:szCs w:val="28"/>
        </w:rPr>
        <w:t xml:space="preserve"> №</w:t>
      </w:r>
      <w:r w:rsidR="001A7739" w:rsidRPr="00230739">
        <w:rPr>
          <w:sz w:val="28"/>
          <w:szCs w:val="28"/>
        </w:rPr>
        <w:t> </w:t>
      </w:r>
      <w:r w:rsidR="00AF4F10" w:rsidRPr="00230739">
        <w:rPr>
          <w:sz w:val="28"/>
          <w:szCs w:val="28"/>
        </w:rPr>
        <w:t>749</w:t>
      </w:r>
      <w:r w:rsidR="00026CBA" w:rsidRPr="00230739">
        <w:rPr>
          <w:sz w:val="28"/>
          <w:szCs w:val="28"/>
        </w:rPr>
        <w:t xml:space="preserve"> на разработку </w:t>
      </w:r>
      <w:r w:rsidR="00AF4F10" w:rsidRPr="00230739">
        <w:rPr>
          <w:sz w:val="28"/>
          <w:szCs w:val="28"/>
        </w:rPr>
        <w:t>проекта планировки территории для размещения улично-дорожной сети и объектов социальной инфраструктуры на территории с. Вагайцево Вагайцевского сельсовета Ордынского района Новосибирской области и проекта межевания территории</w:t>
      </w:r>
      <w:r w:rsidR="00026CBA" w:rsidRPr="00230739">
        <w:rPr>
          <w:sz w:val="28"/>
          <w:szCs w:val="28"/>
        </w:rPr>
        <w:t xml:space="preserve">. </w:t>
      </w:r>
      <w:r w:rsidRPr="00230739">
        <w:rPr>
          <w:sz w:val="28"/>
          <w:szCs w:val="28"/>
        </w:rPr>
        <w:t>(далее – приказ о разработке).</w:t>
      </w:r>
    </w:p>
    <w:p w14:paraId="5E509B85" w14:textId="77777777" w:rsidR="00DF656B" w:rsidRPr="00230739" w:rsidRDefault="00DF656B" w:rsidP="00230739">
      <w:pPr>
        <w:ind w:firstLine="708"/>
        <w:jc w:val="both"/>
        <w:rPr>
          <w:sz w:val="28"/>
          <w:szCs w:val="28"/>
        </w:rPr>
      </w:pPr>
      <w:r w:rsidRPr="00230739">
        <w:rPr>
          <w:sz w:val="28"/>
          <w:szCs w:val="28"/>
        </w:rPr>
        <w:t>Целью подготовки документации по планировке территории, в соответствии со статьей 4</w:t>
      </w:r>
      <w:r w:rsidR="008C1730" w:rsidRPr="00230739">
        <w:rPr>
          <w:sz w:val="28"/>
          <w:szCs w:val="28"/>
        </w:rPr>
        <w:t>3</w:t>
      </w:r>
      <w:r w:rsidRPr="00230739">
        <w:rPr>
          <w:sz w:val="28"/>
          <w:szCs w:val="28"/>
        </w:rPr>
        <w:t xml:space="preserve"> Градостроительного кодекса Российской Федерации, является обеспечение устойчивого развития территорий, в том числе выделение элементов планировочной структуры, установление границ земельных участков, установление границ зон планируемого размещения объектов капитального строительства.</w:t>
      </w:r>
    </w:p>
    <w:p w14:paraId="73395805" w14:textId="4FA4178D" w:rsidR="00684E0D" w:rsidRPr="00363E9B" w:rsidRDefault="00DF656B" w:rsidP="00230739">
      <w:pPr>
        <w:ind w:firstLine="708"/>
        <w:jc w:val="both"/>
        <w:rPr>
          <w:sz w:val="28"/>
          <w:szCs w:val="28"/>
        </w:rPr>
      </w:pPr>
      <w:r w:rsidRPr="00230739">
        <w:rPr>
          <w:sz w:val="28"/>
          <w:szCs w:val="28"/>
        </w:rPr>
        <w:t xml:space="preserve">Подготовка проекта </w:t>
      </w:r>
      <w:r w:rsidR="008C1730" w:rsidRPr="00230739">
        <w:rPr>
          <w:sz w:val="28"/>
          <w:szCs w:val="28"/>
        </w:rPr>
        <w:t>межевания</w:t>
      </w:r>
      <w:r w:rsidRPr="00230739">
        <w:rPr>
          <w:sz w:val="28"/>
          <w:szCs w:val="28"/>
        </w:rPr>
        <w:t xml:space="preserve"> территории осуществляется для </w:t>
      </w:r>
      <w:r w:rsidR="008C1730" w:rsidRPr="00230739">
        <w:rPr>
          <w:sz w:val="28"/>
          <w:szCs w:val="28"/>
        </w:rPr>
        <w:t>определения местоположения границ образуемых и изменяемых земельных участков, а также</w:t>
      </w:r>
      <w:bookmarkStart w:id="3" w:name="dst1400"/>
      <w:bookmarkEnd w:id="3"/>
      <w:r w:rsidR="008C1730" w:rsidRPr="00230739">
        <w:rPr>
          <w:sz w:val="28"/>
          <w:szCs w:val="28"/>
        </w:rPr>
        <w:t xml:space="preserve"> установления, изменения, отмены красных линий для застроенных территорий, в границах которых не планируется размещение новых объектов капитального строительства, а также для установления, изменения, отмены красных линий в связи с образованием и (или) изменением земельного участка, расположенного в границах территории, применительно к которой не предусматривается осуществление деятельности по комплексному и устойчивому развитию территории, при условии, что такие установление, изменение, отмена влекут за собой исключительно изменение границ территории общего пользования</w:t>
      </w:r>
      <w:r w:rsidR="008C1730" w:rsidRPr="00230739">
        <w:t>.</w:t>
      </w:r>
      <w:r w:rsidR="00684E0D" w:rsidRPr="00363E9B">
        <w:rPr>
          <w:sz w:val="28"/>
          <w:szCs w:val="28"/>
        </w:rPr>
        <w:br w:type="page"/>
      </w:r>
    </w:p>
    <w:p w14:paraId="37D9B986" w14:textId="48AECD2B" w:rsidR="0000623F" w:rsidRPr="00363E9B" w:rsidRDefault="0099052A" w:rsidP="00DF656B">
      <w:pPr>
        <w:pStyle w:val="1fc"/>
      </w:pPr>
      <w:bookmarkStart w:id="4" w:name="_Toc415756088"/>
      <w:bookmarkStart w:id="5" w:name="_Toc56571782"/>
      <w:bookmarkStart w:id="6" w:name="_Toc56572498"/>
      <w:bookmarkStart w:id="7" w:name="_Toc227407849"/>
      <w:r w:rsidRPr="00DF656B">
        <w:lastRenderedPageBreak/>
        <w:t>1</w:t>
      </w:r>
      <w:r w:rsidR="00EF154B" w:rsidRPr="00DF656B">
        <w:t>. </w:t>
      </w:r>
      <w:bookmarkEnd w:id="4"/>
      <w:r w:rsidR="005009BF" w:rsidRPr="00363E9B">
        <w:t>СВЕДЕНИЯ О ГРАНИЦАХ ТЕРРИТОРИИ ПРОЕКТИРОВАНИЯ, В ОТНОШЕНИИ КОТОРОЙ УТВЕРЖДЕН ПРОЕКТ МЕЖЕВАНИЯ</w:t>
      </w:r>
      <w:bookmarkEnd w:id="5"/>
      <w:bookmarkEnd w:id="6"/>
      <w:bookmarkEnd w:id="7"/>
    </w:p>
    <w:p w14:paraId="79540714" w14:textId="77777777" w:rsidR="0000623F" w:rsidRPr="00363E9B" w:rsidRDefault="0000623F" w:rsidP="0000623F">
      <w:pPr>
        <w:ind w:firstLine="709"/>
        <w:jc w:val="both"/>
        <w:rPr>
          <w:sz w:val="28"/>
          <w:szCs w:val="28"/>
        </w:rPr>
      </w:pPr>
      <w:bookmarkStart w:id="8" w:name="_Toc415756089"/>
      <w:r w:rsidRPr="00363E9B">
        <w:rPr>
          <w:sz w:val="28"/>
          <w:szCs w:val="28"/>
        </w:rPr>
        <w:t>Граница территории</w:t>
      </w:r>
      <w:r w:rsidR="00B7404C" w:rsidRPr="00363E9B">
        <w:rPr>
          <w:sz w:val="28"/>
          <w:szCs w:val="28"/>
        </w:rPr>
        <w:t xml:space="preserve"> проектирования</w:t>
      </w:r>
      <w:r w:rsidRPr="00363E9B">
        <w:rPr>
          <w:sz w:val="28"/>
          <w:szCs w:val="28"/>
        </w:rPr>
        <w:t xml:space="preserve">, в отношении которой утвержден проект межевания, с отображением характерных точек </w:t>
      </w:r>
      <w:r w:rsidR="00B7404C" w:rsidRPr="00363E9B">
        <w:rPr>
          <w:sz w:val="28"/>
          <w:szCs w:val="28"/>
        </w:rPr>
        <w:t xml:space="preserve">границ, </w:t>
      </w:r>
      <w:r w:rsidRPr="00363E9B">
        <w:rPr>
          <w:sz w:val="28"/>
          <w:szCs w:val="28"/>
        </w:rPr>
        <w:t>представлен</w:t>
      </w:r>
      <w:r w:rsidR="00B7404C" w:rsidRPr="00363E9B">
        <w:rPr>
          <w:sz w:val="28"/>
          <w:szCs w:val="28"/>
        </w:rPr>
        <w:t>а</w:t>
      </w:r>
      <w:r w:rsidRPr="00363E9B">
        <w:rPr>
          <w:sz w:val="28"/>
          <w:szCs w:val="28"/>
        </w:rPr>
        <w:t xml:space="preserve"> на Схеме № 1.</w:t>
      </w:r>
    </w:p>
    <w:bookmarkEnd w:id="8"/>
    <w:p w14:paraId="27A081DA" w14:textId="77777777" w:rsidR="00ED0224" w:rsidRPr="00363E9B" w:rsidRDefault="000F7781" w:rsidP="00ED0224">
      <w:pPr>
        <w:jc w:val="right"/>
        <w:rPr>
          <w:sz w:val="28"/>
          <w:szCs w:val="28"/>
        </w:rPr>
      </w:pPr>
      <w:r w:rsidRPr="00363E9B">
        <w:rPr>
          <w:sz w:val="28"/>
          <w:szCs w:val="28"/>
        </w:rPr>
        <w:t>Схема № 1</w:t>
      </w:r>
    </w:p>
    <w:p w14:paraId="17024BAB" w14:textId="53BC4878" w:rsidR="00ED0224" w:rsidRDefault="00ED0224" w:rsidP="00ED0224">
      <w:pPr>
        <w:jc w:val="center"/>
        <w:rPr>
          <w:b/>
          <w:bCs/>
          <w:sz w:val="28"/>
          <w:szCs w:val="28"/>
        </w:rPr>
      </w:pPr>
      <w:r w:rsidRPr="00363E9B">
        <w:rPr>
          <w:b/>
          <w:bCs/>
          <w:sz w:val="28"/>
          <w:szCs w:val="28"/>
        </w:rPr>
        <w:t>Схема граница территории проектирования, в отношении которой утвержден проект межевания</w:t>
      </w:r>
    </w:p>
    <w:p w14:paraId="00D5A432" w14:textId="2C430BBB" w:rsidR="00393460" w:rsidRPr="004E4736" w:rsidRDefault="00F42CD0" w:rsidP="00B7404C">
      <w:pPr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pict w14:anchorId="588D7B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1.1pt;height:595.25pt">
            <v:imagedata r:id="rId14" o:title="Схема №1 Границ территории ПМ"/>
          </v:shape>
        </w:pict>
      </w:r>
    </w:p>
    <w:p w14:paraId="62DAE33B" w14:textId="77777777" w:rsidR="000F7781" w:rsidRPr="000C5F61" w:rsidRDefault="000F7781" w:rsidP="000F7781">
      <w:pPr>
        <w:rPr>
          <w:sz w:val="28"/>
          <w:szCs w:val="28"/>
        </w:rPr>
        <w:sectPr w:rsidR="000F7781" w:rsidRPr="000C5F61" w:rsidSect="00684E0D">
          <w:pgSz w:w="11906" w:h="16838" w:code="9"/>
          <w:pgMar w:top="1134" w:right="567" w:bottom="397" w:left="1418" w:header="567" w:footer="709" w:gutter="0"/>
          <w:cols w:space="708"/>
          <w:docGrid w:linePitch="381"/>
        </w:sectPr>
      </w:pPr>
    </w:p>
    <w:p w14:paraId="08D3F626" w14:textId="49296C83" w:rsidR="00EB2E72" w:rsidRPr="005009BF" w:rsidRDefault="005009BF" w:rsidP="005009BF">
      <w:pPr>
        <w:pStyle w:val="1fc"/>
      </w:pPr>
      <w:bookmarkStart w:id="9" w:name="_Toc227407850"/>
      <w:r w:rsidRPr="00363E9B">
        <w:t xml:space="preserve">2. ПЕРЕЧЕНЬ КООРДИНАТ ХАРАКТЕРНЫХ ТОЧЕК ГРАНИЦЫ </w:t>
      </w:r>
      <w:r w:rsidRPr="005009BF">
        <w:t>ТЕРРИТОРИИ ПРОЕКТИРОВАНИЯ, В ОТНОШЕНИИ КОТОРОЙ УТВЕРЖДЕН ПРОЕКТ МЕЖЕВАНИЯ</w:t>
      </w:r>
      <w:r>
        <w:t xml:space="preserve"> </w:t>
      </w:r>
      <w:r w:rsidRPr="005009BF">
        <w:t>(МЕСТНАЯ СИСТЕМА КООРДИНАТ НОВОСИБИРСКОЙ ОБЛАСТИ – МСК НСО)</w:t>
      </w:r>
      <w:bookmarkEnd w:id="9"/>
    </w:p>
    <w:p w14:paraId="2FCAB0DA" w14:textId="77777777" w:rsidR="00220886" w:rsidRDefault="00220886">
      <w:pPr>
        <w:jc w:val="right"/>
        <w:rPr>
          <w:color w:val="000000"/>
        </w:rPr>
        <w:sectPr w:rsidR="00220886" w:rsidSect="00D860A3">
          <w:headerReference w:type="even" r:id="rId15"/>
          <w:headerReference w:type="default" r:id="rId16"/>
          <w:headerReference w:type="first" r:id="rId17"/>
          <w:footerReference w:type="first" r:id="rId18"/>
          <w:pgSz w:w="11906" w:h="16838" w:code="9"/>
          <w:pgMar w:top="1134" w:right="567" w:bottom="1134" w:left="1418" w:header="283" w:footer="709" w:gutter="0"/>
          <w:cols w:space="708"/>
          <w:docGrid w:linePitch="381"/>
        </w:sectPr>
      </w:pPr>
    </w:p>
    <w:tbl>
      <w:tblPr>
        <w:tblW w:w="43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0"/>
        <w:gridCol w:w="1729"/>
        <w:gridCol w:w="1701"/>
      </w:tblGrid>
      <w:tr w:rsidR="00220886" w:rsidRPr="002E28DA" w14:paraId="106BF6F4" w14:textId="77777777" w:rsidTr="001A7739">
        <w:trPr>
          <w:trHeight w:val="300"/>
          <w:tblHeader/>
          <w:jc w:val="center"/>
        </w:trPr>
        <w:tc>
          <w:tcPr>
            <w:tcW w:w="960" w:type="dxa"/>
            <w:vMerge w:val="restart"/>
            <w:shd w:val="clear" w:color="auto" w:fill="auto"/>
            <w:noWrap/>
            <w:vAlign w:val="bottom"/>
            <w:hideMark/>
          </w:tcPr>
          <w:p w14:paraId="380609DE" w14:textId="6865A35D" w:rsidR="00220886" w:rsidRPr="002E28DA" w:rsidRDefault="00220886" w:rsidP="00220886">
            <w:pPr>
              <w:jc w:val="center"/>
              <w:rPr>
                <w:b/>
                <w:bCs/>
                <w:color w:val="000000"/>
              </w:rPr>
            </w:pPr>
            <w:r w:rsidRPr="002E28DA">
              <w:rPr>
                <w:b/>
                <w:bCs/>
                <w:color w:val="000000"/>
              </w:rPr>
              <w:t>Номер</w:t>
            </w:r>
          </w:p>
          <w:p w14:paraId="723D75FF" w14:textId="0B6AE3C2" w:rsidR="00220886" w:rsidRPr="002E28DA" w:rsidRDefault="00220886" w:rsidP="00220886">
            <w:pPr>
              <w:jc w:val="center"/>
              <w:rPr>
                <w:b/>
                <w:bCs/>
                <w:color w:val="000000"/>
              </w:rPr>
            </w:pPr>
            <w:r w:rsidRPr="002E28DA">
              <w:rPr>
                <w:b/>
                <w:bCs/>
                <w:color w:val="000000"/>
              </w:rPr>
              <w:t>точки</w:t>
            </w:r>
          </w:p>
        </w:tc>
        <w:tc>
          <w:tcPr>
            <w:tcW w:w="3430" w:type="dxa"/>
            <w:gridSpan w:val="2"/>
            <w:shd w:val="clear" w:color="auto" w:fill="auto"/>
            <w:noWrap/>
            <w:vAlign w:val="bottom"/>
            <w:hideMark/>
          </w:tcPr>
          <w:p w14:paraId="73B5618B" w14:textId="2493EC6A" w:rsidR="00220886" w:rsidRPr="002E28DA" w:rsidRDefault="00220886" w:rsidP="00220886">
            <w:pPr>
              <w:jc w:val="center"/>
              <w:rPr>
                <w:b/>
                <w:bCs/>
                <w:color w:val="000000"/>
              </w:rPr>
            </w:pPr>
            <w:r w:rsidRPr="002E28DA">
              <w:rPr>
                <w:b/>
                <w:bCs/>
                <w:color w:val="000000"/>
              </w:rPr>
              <w:t>Координаты</w:t>
            </w:r>
          </w:p>
        </w:tc>
      </w:tr>
      <w:tr w:rsidR="00220886" w:rsidRPr="002E28DA" w14:paraId="4FBA57FD" w14:textId="77777777" w:rsidTr="001A7739">
        <w:trPr>
          <w:trHeight w:val="300"/>
          <w:tblHeader/>
          <w:jc w:val="center"/>
        </w:trPr>
        <w:tc>
          <w:tcPr>
            <w:tcW w:w="960" w:type="dxa"/>
            <w:vMerge/>
            <w:shd w:val="clear" w:color="auto" w:fill="auto"/>
            <w:noWrap/>
            <w:vAlign w:val="bottom"/>
          </w:tcPr>
          <w:p w14:paraId="37754931" w14:textId="77777777" w:rsidR="00220886" w:rsidRPr="002E28DA" w:rsidRDefault="00220886" w:rsidP="0022088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985A495" w14:textId="2CC34633" w:rsidR="00220886" w:rsidRPr="002E28DA" w:rsidRDefault="00A367E2" w:rsidP="00220886">
            <w:pPr>
              <w:jc w:val="center"/>
              <w:rPr>
                <w:b/>
                <w:bCs/>
                <w:color w:val="000000"/>
              </w:rPr>
            </w:pPr>
            <w:r w:rsidRPr="002E28DA">
              <w:rPr>
                <w:b/>
                <w:bCs/>
                <w:color w:val="000000"/>
                <w:lang w:val="en-US"/>
              </w:rPr>
              <w:t>Y</w:t>
            </w:r>
            <w:r w:rsidRPr="002E28DA">
              <w:rPr>
                <w:b/>
                <w:bCs/>
                <w:color w:val="000000"/>
              </w:rPr>
              <w:t>, м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707C26C" w14:textId="1DD26D99" w:rsidR="00220886" w:rsidRPr="002E28DA" w:rsidRDefault="00A367E2" w:rsidP="00220886">
            <w:pPr>
              <w:jc w:val="center"/>
              <w:rPr>
                <w:b/>
                <w:bCs/>
                <w:color w:val="000000"/>
              </w:rPr>
            </w:pPr>
            <w:r w:rsidRPr="002E28DA">
              <w:rPr>
                <w:b/>
                <w:bCs/>
                <w:color w:val="000000"/>
                <w:lang w:val="en-US"/>
              </w:rPr>
              <w:t>X</w:t>
            </w:r>
            <w:r w:rsidRPr="002E28DA">
              <w:rPr>
                <w:b/>
                <w:bCs/>
                <w:color w:val="000000"/>
              </w:rPr>
              <w:t>, м</w:t>
            </w:r>
          </w:p>
        </w:tc>
      </w:tr>
      <w:tr w:rsidR="00220886" w:rsidRPr="002E28DA" w14:paraId="6EFA6454" w14:textId="77777777" w:rsidTr="001A7739">
        <w:trPr>
          <w:trHeight w:val="300"/>
          <w:tblHeader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2F2390A" w14:textId="4154C83C" w:rsidR="00220886" w:rsidRPr="002E28DA" w:rsidRDefault="00220886" w:rsidP="00220886">
            <w:pPr>
              <w:jc w:val="center"/>
              <w:rPr>
                <w:b/>
                <w:bCs/>
                <w:color w:val="000000"/>
              </w:rPr>
            </w:pPr>
            <w:r w:rsidRPr="002E28DA">
              <w:rPr>
                <w:b/>
                <w:bCs/>
                <w:color w:val="000000"/>
              </w:rPr>
              <w:t>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182FA63" w14:textId="6C927EE2" w:rsidR="00220886" w:rsidRPr="002E28DA" w:rsidRDefault="00220886" w:rsidP="00220886">
            <w:pPr>
              <w:jc w:val="center"/>
              <w:rPr>
                <w:b/>
                <w:bCs/>
                <w:color w:val="000000"/>
              </w:rPr>
            </w:pPr>
            <w:r w:rsidRPr="002E28DA">
              <w:rPr>
                <w:b/>
                <w:bCs/>
                <w:color w:val="000000"/>
              </w:rPr>
              <w:t>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8CCAC4A" w14:textId="4B1AA32E" w:rsidR="00220886" w:rsidRPr="002E28DA" w:rsidRDefault="00220886" w:rsidP="00220886">
            <w:pPr>
              <w:jc w:val="center"/>
              <w:rPr>
                <w:b/>
                <w:bCs/>
                <w:color w:val="000000"/>
              </w:rPr>
            </w:pPr>
            <w:r w:rsidRPr="002E28DA">
              <w:rPr>
                <w:b/>
                <w:bCs/>
                <w:color w:val="000000"/>
              </w:rPr>
              <w:t>3</w:t>
            </w:r>
          </w:p>
        </w:tc>
      </w:tr>
      <w:tr w:rsidR="002E28DA" w:rsidRPr="002E28DA" w14:paraId="61BF77E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E541B30" w14:textId="50D3939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BA3D33C" w14:textId="60940C0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414166,44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6EB73A0" w14:textId="2A9DCE7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3322115,86</w:t>
            </w:r>
          </w:p>
        </w:tc>
      </w:tr>
      <w:tr w:rsidR="002E28DA" w:rsidRPr="002E28DA" w14:paraId="23DA1096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8EDA005" w14:textId="1E206D5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F20AE30" w14:textId="0306A35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414265,91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3C7677D" w14:textId="30B520F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3322100,13</w:t>
            </w:r>
          </w:p>
        </w:tc>
      </w:tr>
      <w:tr w:rsidR="002E28DA" w:rsidRPr="002E28DA" w14:paraId="68628942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FBB0CBA" w14:textId="309FB2B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5E42B4A" w14:textId="2FBE6DD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414309,68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D5D8920" w14:textId="37888DE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3322093,18</w:t>
            </w:r>
          </w:p>
        </w:tc>
      </w:tr>
      <w:tr w:rsidR="002E28DA" w:rsidRPr="002E28DA" w14:paraId="481CDF82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73893C0" w14:textId="53FF961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089005F" w14:textId="0CB789C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414338,32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2E00B42" w14:textId="782CF14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3322091,68</w:t>
            </w:r>
          </w:p>
        </w:tc>
      </w:tr>
      <w:tr w:rsidR="002E28DA" w:rsidRPr="002E28DA" w14:paraId="2748102C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6B753B9" w14:textId="47094C9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2139D5A" w14:textId="6F3213A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414447,86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5884191" w14:textId="6F28D11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3322074,32</w:t>
            </w:r>
          </w:p>
        </w:tc>
      </w:tr>
      <w:tr w:rsidR="002E28DA" w:rsidRPr="002E28DA" w14:paraId="0B1A7844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2A1402E" w14:textId="7C7C3A9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F27D02B" w14:textId="0BEA876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414451,48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569E8F2" w14:textId="3F59FDE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3322073,75</w:t>
            </w:r>
          </w:p>
        </w:tc>
      </w:tr>
      <w:tr w:rsidR="002E28DA" w:rsidRPr="002E28DA" w14:paraId="65A1D46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1846ED8" w14:textId="768ACE8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09D1968" w14:textId="7A6E14D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414447,50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5E46274" w14:textId="6C22E72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3322059,19</w:t>
            </w:r>
          </w:p>
        </w:tc>
      </w:tr>
      <w:tr w:rsidR="002E28DA" w:rsidRPr="002E28DA" w14:paraId="703A52DD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C5E7293" w14:textId="08E447C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E5E2E3F" w14:textId="120ABC0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414445,36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E20ED3F" w14:textId="40DC31E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3322059,53</w:t>
            </w:r>
          </w:p>
        </w:tc>
      </w:tr>
      <w:tr w:rsidR="002E28DA" w:rsidRPr="002E28DA" w14:paraId="1D48AF6B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889E558" w14:textId="437AA45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D301A97" w14:textId="5A746C0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414404,00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978E07C" w14:textId="3F61FA7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3322066,08</w:t>
            </w:r>
          </w:p>
        </w:tc>
      </w:tr>
      <w:tr w:rsidR="002E28DA" w:rsidRPr="002E28DA" w14:paraId="0A01340C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87E6275" w14:textId="28BF39D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393DA06" w14:textId="2CD2E64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414428,60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A2008E0" w14:textId="31D9D27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3322032,47</w:t>
            </w:r>
          </w:p>
        </w:tc>
      </w:tr>
      <w:tr w:rsidR="002E28DA" w:rsidRPr="002E28DA" w14:paraId="38E945F8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B366C73" w14:textId="47F6996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1EB6B8B" w14:textId="0C6D004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414422,40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F897F66" w14:textId="4CB112E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3321984,70</w:t>
            </w:r>
          </w:p>
        </w:tc>
      </w:tr>
      <w:tr w:rsidR="002E28DA" w:rsidRPr="002E28DA" w14:paraId="1FA6590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82E13BB" w14:textId="0CE69CD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AB7E891" w14:textId="402E7FE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414432,46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C61D147" w14:textId="52EDC14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3321982,95</w:t>
            </w:r>
          </w:p>
        </w:tc>
      </w:tr>
      <w:tr w:rsidR="002E28DA" w:rsidRPr="002E28DA" w14:paraId="2BB2D73E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BB218EA" w14:textId="1A5D05E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0A72ABC4" w14:textId="061C53A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414442,43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C34411D" w14:textId="07C2E50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3321981,22</w:t>
            </w:r>
          </w:p>
        </w:tc>
      </w:tr>
      <w:tr w:rsidR="002E28DA" w:rsidRPr="002E28DA" w14:paraId="12B791E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6F839F9" w14:textId="1E20167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BD4ADC4" w14:textId="5AD7D99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414442,47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91B2DC4" w14:textId="25C420B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3321978,25</w:t>
            </w:r>
          </w:p>
        </w:tc>
      </w:tr>
      <w:tr w:rsidR="002E28DA" w:rsidRPr="002E28DA" w14:paraId="059347F2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764C1EE" w14:textId="1D0CA4F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F7082BA" w14:textId="7029088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414448,84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A540D68" w14:textId="7138949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3321964,72</w:t>
            </w:r>
          </w:p>
        </w:tc>
      </w:tr>
      <w:tr w:rsidR="002E28DA" w:rsidRPr="002E28DA" w14:paraId="041C69F4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E3BB772" w14:textId="54EEA26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3F99AE1" w14:textId="22A8EFD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414443,38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9B79D5B" w14:textId="46070C7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3321965,69</w:t>
            </w:r>
          </w:p>
        </w:tc>
      </w:tr>
      <w:tr w:rsidR="002E28DA" w:rsidRPr="002E28DA" w14:paraId="0CE35CD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1196A77" w14:textId="62E2645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716333E" w14:textId="1775EB8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414420,46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9B8AD77" w14:textId="21D959A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3321969,75</w:t>
            </w:r>
          </w:p>
        </w:tc>
      </w:tr>
      <w:tr w:rsidR="002E28DA" w:rsidRPr="002E28DA" w14:paraId="7C90377B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96D56D6" w14:textId="5D7088D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2A90218" w14:textId="2A51640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414416,21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8C22EF4" w14:textId="0F779D9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3321937,01</w:t>
            </w:r>
          </w:p>
        </w:tc>
      </w:tr>
      <w:tr w:rsidR="002E28DA" w:rsidRPr="002E28DA" w14:paraId="0519004B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3AD58A7" w14:textId="3BB2CB1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C2ED8F4" w14:textId="7AE5680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414412,16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C46041F" w14:textId="4DD5650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3321905,80</w:t>
            </w:r>
          </w:p>
        </w:tc>
      </w:tr>
      <w:tr w:rsidR="002E28DA" w:rsidRPr="002E28DA" w14:paraId="42564DDE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B2CE75B" w14:textId="598CAAE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4B46B0B" w14:textId="0E92BC0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414412,14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87B6ECB" w14:textId="2E45232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3321905,65</w:t>
            </w:r>
          </w:p>
        </w:tc>
      </w:tr>
      <w:tr w:rsidR="002E28DA" w:rsidRPr="002E28DA" w14:paraId="19C19432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3F61B9D" w14:textId="005CDA5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38E00F9" w14:textId="2D616BC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414449,59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9C80701" w14:textId="0D6F788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3321899,22</w:t>
            </w:r>
          </w:p>
        </w:tc>
      </w:tr>
      <w:tr w:rsidR="002E28DA" w:rsidRPr="002E28DA" w14:paraId="023DD46F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25F0C0B" w14:textId="368F063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035DDF96" w14:textId="086F630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414451,64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3572BF3" w14:textId="3435EB4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3321898,87</w:t>
            </w:r>
          </w:p>
        </w:tc>
      </w:tr>
      <w:tr w:rsidR="002E28DA" w:rsidRPr="002E28DA" w14:paraId="0E49602B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90B60EC" w14:textId="5FCC89F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491F2DC" w14:textId="13904C2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414449,96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E1ECA72" w14:textId="21C5441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3321884,69</w:t>
            </w:r>
          </w:p>
        </w:tc>
      </w:tr>
      <w:tr w:rsidR="002E28DA" w:rsidRPr="002E28DA" w14:paraId="51883632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FFB028D" w14:textId="72B0FD4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B9DA627" w14:textId="27D1DF6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414447,92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9FBF238" w14:textId="3973487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3321884,97</w:t>
            </w:r>
          </w:p>
        </w:tc>
      </w:tr>
      <w:tr w:rsidR="002E28DA" w:rsidRPr="002E28DA" w14:paraId="5C23B83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193ECB6" w14:textId="059788A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2ECE612" w14:textId="16B0720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414410,14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543265D" w14:textId="0A1313C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3321890,20</w:t>
            </w:r>
          </w:p>
        </w:tc>
      </w:tr>
      <w:tr w:rsidR="002E28DA" w:rsidRPr="002E28DA" w14:paraId="32B26DD6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15F0E8A" w14:textId="5F2C032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6BDA7F1" w14:textId="18EA19E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414410,14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4E079EF" w14:textId="67F0624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3321890,20</w:t>
            </w:r>
          </w:p>
        </w:tc>
      </w:tr>
      <w:tr w:rsidR="002E28DA" w:rsidRPr="002E28DA" w14:paraId="64D6B11A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22C846F" w14:textId="25D94AA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00E15A10" w14:textId="0BF6E97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414405,99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048D315" w14:textId="1A67C33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3321858,19</w:t>
            </w:r>
          </w:p>
        </w:tc>
      </w:tr>
      <w:tr w:rsidR="002E28DA" w:rsidRPr="002E28DA" w14:paraId="671FA98A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B550F6F" w14:textId="772518E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93DD8C3" w14:textId="19B7E86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414402,05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4B17699" w14:textId="3F5C44D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3321827,84</w:t>
            </w:r>
          </w:p>
        </w:tc>
      </w:tr>
      <w:tr w:rsidR="002E28DA" w:rsidRPr="002E28DA" w14:paraId="7CC71529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4B80ACB" w14:textId="7062826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382EAA8" w14:textId="51CA8CA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414401,97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07111DD" w14:textId="6282CF9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3321827,18</w:t>
            </w:r>
          </w:p>
        </w:tc>
      </w:tr>
      <w:tr w:rsidR="002E28DA" w:rsidRPr="002E28DA" w14:paraId="3D4F95FD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C83C9D7" w14:textId="23E0181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6E3385C" w14:textId="4F6397E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414440,42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5F619FC" w14:textId="3AC8031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3321820,74</w:t>
            </w:r>
          </w:p>
        </w:tc>
      </w:tr>
      <w:tr w:rsidR="002E28DA" w:rsidRPr="002E28DA" w14:paraId="34EBEDAC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139E2A7" w14:textId="5FE4647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4B8EF0C" w14:textId="262A5DD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414442,35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5B752B0" w14:textId="425F09E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3321820,42</w:t>
            </w:r>
          </w:p>
        </w:tc>
      </w:tr>
      <w:tr w:rsidR="002E28DA" w:rsidRPr="002E28DA" w14:paraId="2B90474F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A09C11D" w14:textId="2159CF9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3426960" w14:textId="530C967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414440,59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5D15AAB" w14:textId="24F6785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3321805,49</w:t>
            </w:r>
          </w:p>
        </w:tc>
      </w:tr>
      <w:tr w:rsidR="002E28DA" w:rsidRPr="002E28DA" w14:paraId="2FCB3E38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90C7ED5" w14:textId="01C640C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F6AA91D" w14:textId="1E73017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414438,62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9E6A16A" w14:textId="3D0BE8A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3321805,82</w:t>
            </w:r>
          </w:p>
        </w:tc>
      </w:tr>
      <w:tr w:rsidR="002E28DA" w:rsidRPr="002E28DA" w14:paraId="47C79E6B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31EB49A" w14:textId="39AA92E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C032BA5" w14:textId="0CE83D6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414400,03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0AE3F84" w14:textId="4487AAB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3321812,29</w:t>
            </w:r>
          </w:p>
        </w:tc>
      </w:tr>
      <w:tr w:rsidR="002E28DA" w:rsidRPr="002E28DA" w14:paraId="62651D9F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0154530" w14:textId="1DD08B0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B0C25DE" w14:textId="23AD580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414395,74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C1590E8" w14:textId="4C1779D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3321779,17</w:t>
            </w:r>
          </w:p>
        </w:tc>
      </w:tr>
      <w:tr w:rsidR="002E28DA" w:rsidRPr="002E28DA" w14:paraId="398ADF3A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C2E5B04" w14:textId="79C95C3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96684C3" w14:textId="3BAABAE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414391,52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D0024A6" w14:textId="1FD1CCF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3321746,66</w:t>
            </w:r>
          </w:p>
        </w:tc>
      </w:tr>
      <w:tr w:rsidR="002E28DA" w:rsidRPr="002E28DA" w14:paraId="2D439E3D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FA295B4" w14:textId="2491F36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B55E7DE" w14:textId="4EB0384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414391,09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9AD0271" w14:textId="596AF55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3321743,39</w:t>
            </w:r>
          </w:p>
        </w:tc>
      </w:tr>
      <w:tr w:rsidR="002E28DA" w:rsidRPr="002E28DA" w14:paraId="5FEEF88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61A674D" w14:textId="7E400A2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0DF99FFC" w14:textId="77541C9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414390,04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C7B4410" w14:textId="70D9E05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3321735,24</w:t>
            </w:r>
          </w:p>
        </w:tc>
      </w:tr>
      <w:tr w:rsidR="002E28DA" w:rsidRPr="002E28DA" w14:paraId="35ADD9C4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DC0F6EE" w14:textId="4128452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ECE08E4" w14:textId="717F48E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414389,59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137D331" w14:textId="3B1BEEA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3321731,77</w:t>
            </w:r>
          </w:p>
        </w:tc>
      </w:tr>
      <w:tr w:rsidR="002E28DA" w:rsidRPr="002E28DA" w14:paraId="0F58C720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987FB4F" w14:textId="7A5631F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0C0EE00" w14:textId="399E58F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414388,91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47749D9" w14:textId="0AC7408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3321726,52</w:t>
            </w:r>
          </w:p>
        </w:tc>
      </w:tr>
      <w:tr w:rsidR="002E28DA" w:rsidRPr="002E28DA" w14:paraId="799FDA8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BDBE06E" w14:textId="4426AA5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D3DB295" w14:textId="1903B4F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414385,49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2F8B0B4" w14:textId="3E414DF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3321699,83</w:t>
            </w:r>
          </w:p>
        </w:tc>
      </w:tr>
      <w:tr w:rsidR="002E28DA" w:rsidRPr="002E28DA" w14:paraId="3BDB7C84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48F77E4" w14:textId="322594C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0EF70946" w14:textId="6A59542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414381,42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62B72AF" w14:textId="7FFE17F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3321667,99</w:t>
            </w:r>
          </w:p>
        </w:tc>
      </w:tr>
      <w:tr w:rsidR="002E28DA" w:rsidRPr="002E28DA" w14:paraId="50B41FAE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E449EBB" w14:textId="5CAE0E2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98A5069" w14:textId="51EA104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414380,98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A3BBC50" w14:textId="1B7E905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3321664,51</w:t>
            </w:r>
          </w:p>
        </w:tc>
      </w:tr>
      <w:tr w:rsidR="002E28DA" w:rsidRPr="002E28DA" w14:paraId="58CB916B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9302F27" w14:textId="19CB310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88DB5F2" w14:textId="6175183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414380,40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F89E965" w14:textId="642E434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3321659,92</w:t>
            </w:r>
          </w:p>
        </w:tc>
      </w:tr>
      <w:tr w:rsidR="002E28DA" w:rsidRPr="002E28DA" w14:paraId="307C0679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496ABE3" w14:textId="2CB855C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34CDA29" w14:textId="5DD6EF9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414381,23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65A47A9" w14:textId="19B1C7E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3321656,54</w:t>
            </w:r>
          </w:p>
        </w:tc>
      </w:tr>
      <w:tr w:rsidR="002E28DA" w:rsidRPr="002E28DA" w14:paraId="4749F3CB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1110EE6" w14:textId="5AD2DB2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6755736" w14:textId="544D9E5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414382,14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E9F7B4B" w14:textId="40BF36E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3321652,84</w:t>
            </w:r>
          </w:p>
        </w:tc>
      </w:tr>
      <w:tr w:rsidR="002E28DA" w:rsidRPr="002E28DA" w14:paraId="2E8F5FF3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B1A7CD9" w14:textId="72140A7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2348353" w14:textId="02AA45F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414390,64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39ECF9B" w14:textId="5949D1F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3321618,34</w:t>
            </w:r>
          </w:p>
        </w:tc>
      </w:tr>
      <w:tr w:rsidR="002E28DA" w:rsidRPr="002E28DA" w14:paraId="693CC643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D60C3D2" w14:textId="33F3DCD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4452143" w14:textId="0009D3E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414399,13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B19D63D" w14:textId="1412C1C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3321583,76</w:t>
            </w:r>
          </w:p>
        </w:tc>
      </w:tr>
      <w:tr w:rsidR="002E28DA" w:rsidRPr="002E28DA" w14:paraId="06A10C41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B8EEBF4" w14:textId="03E284B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4FED3E6" w14:textId="2EA08AA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414400,04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F13D362" w14:textId="5FF3A88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3321580,05</w:t>
            </w:r>
          </w:p>
        </w:tc>
      </w:tr>
      <w:tr w:rsidR="002E28DA" w:rsidRPr="002E28DA" w14:paraId="4199BA78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B5FCF2F" w14:textId="11B4BFD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50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59C3968" w14:textId="21957A2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414402,17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5532405" w14:textId="7E7C9AC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3321571,53</w:t>
            </w:r>
          </w:p>
        </w:tc>
      </w:tr>
      <w:tr w:rsidR="002E28DA" w:rsidRPr="002E28DA" w14:paraId="3A1988F4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1936197" w14:textId="2B36161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51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E13A915" w14:textId="0D4A0E3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414403,08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34A728D" w14:textId="6D0F689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3321567,81</w:t>
            </w:r>
          </w:p>
        </w:tc>
      </w:tr>
      <w:tr w:rsidR="002E28DA" w:rsidRPr="002E28DA" w14:paraId="57AC45F9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0A7CA8B" w14:textId="3D9C482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52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011D810" w14:textId="032CF75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414411,45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79AC60B" w14:textId="6F19E0A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3321533,84</w:t>
            </w:r>
          </w:p>
        </w:tc>
      </w:tr>
      <w:tr w:rsidR="002E28DA" w:rsidRPr="002E28DA" w14:paraId="03CB841B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7054138" w14:textId="5F18536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53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FA3BA10" w14:textId="4ECD5AC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414419,43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725E4E8" w14:textId="371FDCC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3321501,44</w:t>
            </w:r>
          </w:p>
        </w:tc>
      </w:tr>
      <w:tr w:rsidR="002E28DA" w:rsidRPr="002E28DA" w14:paraId="09CD2BC6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197C1F9" w14:textId="59C38DC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54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5F92FD8" w14:textId="5C66AF3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414420,34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3AD48C2" w14:textId="6A5DA04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3321497,75</w:t>
            </w:r>
          </w:p>
        </w:tc>
      </w:tr>
      <w:tr w:rsidR="002E28DA" w:rsidRPr="002E28DA" w14:paraId="0935CE54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F14F09F" w14:textId="0D727E8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55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015FC541" w14:textId="24DAE44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414422,43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21EF8A6" w14:textId="7C74C79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3321489,25</w:t>
            </w:r>
          </w:p>
        </w:tc>
      </w:tr>
      <w:tr w:rsidR="002E28DA" w:rsidRPr="002E28DA" w14:paraId="4285A8FB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039192C" w14:textId="4B9336E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56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98790B6" w14:textId="2718F9F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414423,29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0C78D54" w14:textId="043A4EF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3321485,73</w:t>
            </w:r>
          </w:p>
        </w:tc>
      </w:tr>
      <w:tr w:rsidR="002E28DA" w:rsidRPr="002E28DA" w14:paraId="7652FA2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CB07A61" w14:textId="6374F02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57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953A2DF" w14:textId="4BF482E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414431,92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89C115D" w14:textId="7E4F50C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3321450,74</w:t>
            </w:r>
          </w:p>
        </w:tc>
      </w:tr>
      <w:tr w:rsidR="002E28DA" w:rsidRPr="002E28DA" w14:paraId="6517FB8E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85343B7" w14:textId="45E221F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58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D59C16F" w14:textId="43D9DEB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414374,28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75EA620" w14:textId="1842142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3321461,06</w:t>
            </w:r>
          </w:p>
        </w:tc>
      </w:tr>
      <w:tr w:rsidR="002E28DA" w:rsidRPr="002E28DA" w14:paraId="6A11CFB3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41A5FEF" w14:textId="6389A5D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59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2DF3C7F" w14:textId="3A0D12A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414345,73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920CAD3" w14:textId="2291B11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3321466,18</w:t>
            </w:r>
          </w:p>
        </w:tc>
      </w:tr>
      <w:tr w:rsidR="002E28DA" w:rsidRPr="002E28DA" w14:paraId="0C173C6F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859F811" w14:textId="7778FBB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60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E8E8F8C" w14:textId="4A43951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414316,89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E25D2DC" w14:textId="1DBACBF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3321471,34</w:t>
            </w:r>
          </w:p>
        </w:tc>
      </w:tr>
      <w:tr w:rsidR="002E28DA" w:rsidRPr="002E28DA" w14:paraId="3A7E4AB9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2762133" w14:textId="74F8482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61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8E4882E" w14:textId="222EFF2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414288,33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24920DB" w14:textId="7FFF0E6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3321476,45</w:t>
            </w:r>
          </w:p>
        </w:tc>
      </w:tr>
      <w:tr w:rsidR="002E28DA" w:rsidRPr="002E28DA" w14:paraId="25DE54A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A057AE5" w14:textId="102075B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62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F4854F1" w14:textId="76D9393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414259,47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4EF92C4" w14:textId="0675207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3321481,62</w:t>
            </w:r>
          </w:p>
        </w:tc>
      </w:tr>
      <w:tr w:rsidR="002E28DA" w:rsidRPr="002E28DA" w14:paraId="02E0CBCD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D62506D" w14:textId="645C1D0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63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FB4438F" w14:textId="566A55B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414230,91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190963F" w14:textId="4866E59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3321486,73</w:t>
            </w:r>
          </w:p>
        </w:tc>
      </w:tr>
      <w:tr w:rsidR="002E28DA" w:rsidRPr="002E28DA" w14:paraId="620F9F00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4F733F2" w14:textId="4D61235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64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A906E6F" w14:textId="2E8357E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414202,05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1E9668B" w14:textId="7FCF342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3321491,90</w:t>
            </w:r>
          </w:p>
        </w:tc>
      </w:tr>
      <w:tr w:rsidR="002E28DA" w:rsidRPr="002E28DA" w14:paraId="5DDD82F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C53A38C" w14:textId="112526C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65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FB5FA3D" w14:textId="4B104E6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414173,51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34DE1D6" w14:textId="4B9B981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3321497,01</w:t>
            </w:r>
          </w:p>
        </w:tc>
      </w:tr>
      <w:tr w:rsidR="002E28DA" w:rsidRPr="002E28DA" w14:paraId="05498C8B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5F62EBA" w14:textId="0BDA817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66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06B5CC1" w14:textId="2B273ED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414144,63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1D22105" w14:textId="1BA2A1B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3321502,18</w:t>
            </w:r>
          </w:p>
        </w:tc>
      </w:tr>
      <w:tr w:rsidR="002E28DA" w:rsidRPr="002E28DA" w14:paraId="773A12C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1A16E29" w14:textId="539C05B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67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90C078A" w14:textId="49219FC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414116,07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D8A21A9" w14:textId="29FB49A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3321507,30</w:t>
            </w:r>
          </w:p>
        </w:tc>
      </w:tr>
      <w:tr w:rsidR="002E28DA" w:rsidRPr="002E28DA" w14:paraId="36EE0514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9EF59F4" w14:textId="341C046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68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E5A8A48" w14:textId="2845FDB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414087,23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277BF2E" w14:textId="2022173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3321512,46</w:t>
            </w:r>
          </w:p>
        </w:tc>
      </w:tr>
      <w:tr w:rsidR="002E28DA" w:rsidRPr="002E28DA" w14:paraId="219DBD98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445A109" w14:textId="4869516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69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E3FCF21" w14:textId="56E251E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414058,52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0F9FE4D" w14:textId="436C12F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3321517,60</w:t>
            </w:r>
          </w:p>
        </w:tc>
      </w:tr>
      <w:tr w:rsidR="002E28DA" w:rsidRPr="002E28DA" w14:paraId="793CBAEC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B7F4018" w14:textId="525D9B4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70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BCAA453" w14:textId="2420224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414028,35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80EC231" w14:textId="7FCF355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3321523,00</w:t>
            </w:r>
          </w:p>
        </w:tc>
      </w:tr>
      <w:tr w:rsidR="002E28DA" w:rsidRPr="002E28DA" w14:paraId="4F23DECB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9DBE9DF" w14:textId="0B6608F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71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4A7C67B" w14:textId="4B3E0BA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414024,21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3765EE8" w14:textId="265185E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3321523,74</w:t>
            </w:r>
          </w:p>
        </w:tc>
      </w:tr>
      <w:tr w:rsidR="002E28DA" w:rsidRPr="002E28DA" w14:paraId="537B645E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E26FCE5" w14:textId="7CBF719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72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8C0AD4B" w14:textId="208A6A9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414001,76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2C4D065" w14:textId="79274EB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3321531,12</w:t>
            </w:r>
          </w:p>
        </w:tc>
      </w:tr>
      <w:tr w:rsidR="002E28DA" w:rsidRPr="002E28DA" w14:paraId="706AD061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FC65466" w14:textId="5339C58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73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6A0AD43" w14:textId="740376A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413975,24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D23C5DF" w14:textId="43EAE88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3321539,83</w:t>
            </w:r>
          </w:p>
        </w:tc>
      </w:tr>
      <w:tr w:rsidR="002E28DA" w:rsidRPr="002E28DA" w14:paraId="06409BA2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CC9074F" w14:textId="5E69C20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74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72A3518" w14:textId="25E6C45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413948,83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943B9EE" w14:textId="2106A31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3321548,50</w:t>
            </w:r>
          </w:p>
        </w:tc>
      </w:tr>
      <w:tr w:rsidR="002E28DA" w:rsidRPr="002E28DA" w14:paraId="0D0F4B50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79F43DB" w14:textId="1469FB5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75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3FB16A1" w14:textId="16AB2AE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413922,40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29FF1E2" w14:textId="3F9ABF2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3321557,18</w:t>
            </w:r>
          </w:p>
        </w:tc>
      </w:tr>
      <w:tr w:rsidR="002E28DA" w:rsidRPr="002E28DA" w14:paraId="509010D1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EC8F83B" w14:textId="6D5F40D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76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EE7C3CE" w14:textId="2EA535E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413895,95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C4F7D8B" w14:textId="1312CCB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3321565,87</w:t>
            </w:r>
          </w:p>
        </w:tc>
      </w:tr>
      <w:tr w:rsidR="002E28DA" w:rsidRPr="002E28DA" w14:paraId="4471C4CE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1E1FB2A" w14:textId="335822C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77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56D60EA" w14:textId="53447FD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413869,50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02B9EA4" w14:textId="05E9428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3321574,56</w:t>
            </w:r>
          </w:p>
        </w:tc>
      </w:tr>
      <w:tr w:rsidR="002E28DA" w:rsidRPr="002E28DA" w14:paraId="6BADE92C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B97FAC3" w14:textId="2F8C9A4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78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07BE234" w14:textId="60A9422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413843,10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BA1DD26" w14:textId="585CA71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3321583,23</w:t>
            </w:r>
          </w:p>
        </w:tc>
      </w:tr>
      <w:tr w:rsidR="002E28DA" w:rsidRPr="002E28DA" w14:paraId="7113CF82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9D72C2E" w14:textId="5521C0D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79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EC6A978" w14:textId="7583090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413816,57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6602261" w14:textId="3EFE2C0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3321591,94</w:t>
            </w:r>
          </w:p>
        </w:tc>
      </w:tr>
      <w:tr w:rsidR="002E28DA" w:rsidRPr="002E28DA" w14:paraId="4D93ACCC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00C9A20" w14:textId="1FD11E4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80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E8186AF" w14:textId="37ECFF1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413790,16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A189EDE" w14:textId="1A03AFD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3321600,62</w:t>
            </w:r>
          </w:p>
        </w:tc>
      </w:tr>
      <w:tr w:rsidR="002E28DA" w:rsidRPr="002E28DA" w14:paraId="4436604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558FB81" w14:textId="486E313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81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1B56532" w14:textId="1A7D765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413763,72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6F80722" w14:textId="5A31BA0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3321609,30</w:t>
            </w:r>
          </w:p>
        </w:tc>
      </w:tr>
      <w:tr w:rsidR="002E28DA" w:rsidRPr="002E28DA" w14:paraId="154D5E2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5180464" w14:textId="3F185EB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82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56D5B8D" w14:textId="40BA70E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413737,22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F5E075D" w14:textId="4B89A63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3321618,01</w:t>
            </w:r>
          </w:p>
        </w:tc>
      </w:tr>
      <w:tr w:rsidR="002E28DA" w:rsidRPr="002E28DA" w14:paraId="4F4D9D2F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4215F5F" w14:textId="76ACCCD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83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F54A69E" w14:textId="7ABA0EC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413710,86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D88AC7B" w14:textId="4ED4D13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3321626,67</w:t>
            </w:r>
          </w:p>
        </w:tc>
      </w:tr>
      <w:tr w:rsidR="002E28DA" w:rsidRPr="002E28DA" w14:paraId="74C9FD5F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F93FE3F" w14:textId="2107DB8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84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B8D9F7D" w14:textId="556BE3C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413684,38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32C47C4" w14:textId="270F3D1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3321635,36</w:t>
            </w:r>
          </w:p>
        </w:tc>
      </w:tr>
      <w:tr w:rsidR="002E28DA" w:rsidRPr="002E28DA" w14:paraId="701D92BA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40A172F" w14:textId="7614F93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85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2280852" w14:textId="0EA75A6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413657,92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4D3E5A4" w14:textId="4542BF2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3321644,05</w:t>
            </w:r>
          </w:p>
        </w:tc>
      </w:tr>
      <w:tr w:rsidR="002E28DA" w:rsidRPr="002E28DA" w14:paraId="70A9474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992D4B8" w14:textId="1E1EBB9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86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0F76717" w14:textId="2CAB664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413631,48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E3ACBCD" w14:textId="467F6CF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3321652,74</w:t>
            </w:r>
          </w:p>
        </w:tc>
      </w:tr>
      <w:tr w:rsidR="002E28DA" w:rsidRPr="002E28DA" w14:paraId="14162591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9200D11" w14:textId="731D590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87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DA20756" w14:textId="2184EC6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413605,04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C0056FE" w14:textId="036E9BC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3321661,42</w:t>
            </w:r>
          </w:p>
        </w:tc>
      </w:tr>
      <w:tr w:rsidR="002E28DA" w:rsidRPr="002E28DA" w14:paraId="59521ED4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0ABF69B" w14:textId="78A08FF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88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020645C" w14:textId="455B62D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413578,58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5B70547" w14:textId="5DEB660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3321670,11</w:t>
            </w:r>
          </w:p>
        </w:tc>
      </w:tr>
      <w:tr w:rsidR="002E28DA" w:rsidRPr="002E28DA" w14:paraId="7A90F188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E758109" w14:textId="0521A97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89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CE3FDD4" w14:textId="2AB64D4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413552,13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18D7367" w14:textId="2EBE4BE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3321678,80</w:t>
            </w:r>
          </w:p>
        </w:tc>
      </w:tr>
      <w:tr w:rsidR="002E28DA" w:rsidRPr="002E28DA" w14:paraId="49F43571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58EFAAD" w14:textId="55489F0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90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9337385" w14:textId="55725A2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413526,79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5E3A9C1" w14:textId="1EF921F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3321687,12</w:t>
            </w:r>
          </w:p>
        </w:tc>
      </w:tr>
      <w:tr w:rsidR="002E28DA" w:rsidRPr="002E28DA" w14:paraId="16695390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8B31235" w14:textId="1F6C8FD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91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8CE5325" w14:textId="569A045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413494,06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E588EC1" w14:textId="6DA522C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3321697,87</w:t>
            </w:r>
          </w:p>
        </w:tc>
      </w:tr>
      <w:tr w:rsidR="002E28DA" w:rsidRPr="002E28DA" w14:paraId="42795393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1B77FCC" w14:textId="281A4C5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92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7AE8FB2" w14:textId="7333BD0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413505,75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ECB90A8" w14:textId="22E6965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3321702,96</w:t>
            </w:r>
          </w:p>
        </w:tc>
      </w:tr>
      <w:tr w:rsidR="002E28DA" w:rsidRPr="002E28DA" w14:paraId="4712EF8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3880060" w14:textId="45E1BBB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93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38331C6" w14:textId="0321A23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413510,19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B195D08" w14:textId="3C596E2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3321728,13</w:t>
            </w:r>
          </w:p>
        </w:tc>
      </w:tr>
      <w:tr w:rsidR="002E28DA" w:rsidRPr="002E28DA" w14:paraId="25825FD8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C7BA5A5" w14:textId="666A655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94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E8E8D18" w14:textId="4DE2A06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413510,80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DC7CFF8" w14:textId="0A30C46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3321731,61</w:t>
            </w:r>
          </w:p>
        </w:tc>
      </w:tr>
      <w:tr w:rsidR="002E28DA" w:rsidRPr="002E28DA" w14:paraId="0774F87F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5A3B9F6" w14:textId="7F8776A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95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521D9B3" w14:textId="0BEA3D6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413510,94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EA97EDF" w14:textId="3441E6B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3321732,42</w:t>
            </w:r>
          </w:p>
        </w:tc>
      </w:tr>
      <w:tr w:rsidR="002E28DA" w:rsidRPr="002E28DA" w14:paraId="2E91C359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D6DDE8E" w14:textId="6981EA0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96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AFFACD3" w14:textId="5F3DD07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413499,54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D96002D" w14:textId="6172CC4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3321738,58</w:t>
            </w:r>
          </w:p>
        </w:tc>
      </w:tr>
      <w:tr w:rsidR="002E28DA" w:rsidRPr="002E28DA" w14:paraId="449DC2B4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8FFF0B2" w14:textId="3A5B685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97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DC19B73" w14:textId="0C13AD5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413485,77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775933A" w14:textId="69EDAB8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3321746,01</w:t>
            </w:r>
          </w:p>
        </w:tc>
      </w:tr>
      <w:tr w:rsidR="002E28DA" w:rsidRPr="002E28DA" w14:paraId="6B6C6A6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3435ACA" w14:textId="1402714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98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9FEEAB2" w14:textId="5DD9905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413484,07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37E9D7C" w14:textId="7E82311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3321740,47</w:t>
            </w:r>
          </w:p>
        </w:tc>
      </w:tr>
      <w:tr w:rsidR="002E28DA" w:rsidRPr="002E28DA" w14:paraId="6173E962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93AA86B" w14:textId="535F4D8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99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A5BD0F0" w14:textId="63A22C0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413476,91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F6B4647" w14:textId="5F7EE48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3321717,00</w:t>
            </w:r>
          </w:p>
        </w:tc>
      </w:tr>
      <w:tr w:rsidR="002E28DA" w:rsidRPr="002E28DA" w14:paraId="022C9F0A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6CD3B67" w14:textId="3941122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100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A6CC059" w14:textId="2211D16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413458,69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91BFFAF" w14:textId="209C404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3321719,99</w:t>
            </w:r>
          </w:p>
        </w:tc>
      </w:tr>
      <w:tr w:rsidR="002E28DA" w:rsidRPr="002E28DA" w14:paraId="45E5826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4DDFA89" w14:textId="1EAB83B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101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2E0FA37" w14:textId="2559C88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413446,84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BEBF367" w14:textId="006F488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3321713,40</w:t>
            </w:r>
          </w:p>
        </w:tc>
      </w:tr>
      <w:tr w:rsidR="002E28DA" w:rsidRPr="002E28DA" w14:paraId="1CCDFF6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0C83D94" w14:textId="3F912DD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102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CEF04EB" w14:textId="483F0AB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413435,10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89CA761" w14:textId="358AB88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3321717,27</w:t>
            </w:r>
          </w:p>
        </w:tc>
      </w:tr>
      <w:tr w:rsidR="002E28DA" w:rsidRPr="002E28DA" w14:paraId="2592F4B4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5CB804A" w14:textId="2EC5334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103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0B054C03" w14:textId="25D5817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413423,55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541BA3F" w14:textId="0AD3653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3321721,06</w:t>
            </w:r>
          </w:p>
        </w:tc>
      </w:tr>
      <w:tr w:rsidR="002E28DA" w:rsidRPr="002E28DA" w14:paraId="11568EA2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1C273DC" w14:textId="71637AA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104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BE389EC" w14:textId="6ADF3D1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413405,50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32F1C1F" w14:textId="1138294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3321727,26</w:t>
            </w:r>
          </w:p>
        </w:tc>
      </w:tr>
      <w:tr w:rsidR="002E28DA" w:rsidRPr="002E28DA" w14:paraId="306DC4B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0AA8743" w14:textId="7BF1FB0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105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913E7D5" w14:textId="32933A3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413414,53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BB1D60F" w14:textId="552D322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3321756,12</w:t>
            </w:r>
          </w:p>
        </w:tc>
      </w:tr>
      <w:tr w:rsidR="002E28DA" w:rsidRPr="002E28DA" w14:paraId="6E121478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E2023A0" w14:textId="565B0E3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106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203A318" w14:textId="41E9409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413416,61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0948DD5" w14:textId="2C60569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3321762,77</w:t>
            </w:r>
          </w:p>
        </w:tc>
      </w:tr>
      <w:tr w:rsidR="002E28DA" w:rsidRPr="002E28DA" w14:paraId="7C2DA8E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6A8359B" w14:textId="30AB9D7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107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E1D5872" w14:textId="06E7E33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413442,38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6D6DECA" w14:textId="0904531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3321844,39</w:t>
            </w:r>
          </w:p>
        </w:tc>
      </w:tr>
      <w:tr w:rsidR="002E28DA" w:rsidRPr="002E28DA" w14:paraId="3E311FA0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EB55E43" w14:textId="31C5156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108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0EEE20F6" w14:textId="05F4E70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413468,70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0733124" w14:textId="1F500EE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3321929,80</w:t>
            </w:r>
          </w:p>
        </w:tc>
      </w:tr>
      <w:tr w:rsidR="002E28DA" w:rsidRPr="002E28DA" w14:paraId="6C47D899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D970607" w14:textId="5183A8B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109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5CF30A2" w14:textId="5D58641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413469,71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8897485" w14:textId="2304E50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3321933,03</w:t>
            </w:r>
          </w:p>
        </w:tc>
      </w:tr>
      <w:tr w:rsidR="002E28DA" w:rsidRPr="002E28DA" w14:paraId="7C5B09EF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B4D4DF6" w14:textId="7A1324A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110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FB48AE3" w14:textId="0DD418F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413479,75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C413354" w14:textId="1CCF5FA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3321965,30</w:t>
            </w:r>
          </w:p>
        </w:tc>
      </w:tr>
      <w:tr w:rsidR="002E28DA" w:rsidRPr="002E28DA" w14:paraId="295B5449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B990FA8" w14:textId="0D84C2F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111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9FA875B" w14:textId="5A9556E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413502,41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B279A68" w14:textId="2E3459A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3321959,41</w:t>
            </w:r>
          </w:p>
        </w:tc>
      </w:tr>
      <w:tr w:rsidR="002E28DA" w:rsidRPr="002E28DA" w14:paraId="77C03AD2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FBD3974" w14:textId="597799D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112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0951F52E" w14:textId="295F2A5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413505,45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837979D" w14:textId="42E71B1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3321958,36</w:t>
            </w:r>
          </w:p>
        </w:tc>
      </w:tr>
      <w:tr w:rsidR="002E28DA" w:rsidRPr="002E28DA" w14:paraId="4B908968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49D93DC" w14:textId="78DF41F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113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C3E2547" w14:textId="370683D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413507,93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7290424" w14:textId="0FFCA41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3321957,51</w:t>
            </w:r>
          </w:p>
        </w:tc>
      </w:tr>
      <w:tr w:rsidR="002E28DA" w:rsidRPr="002E28DA" w14:paraId="0C40F236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2F43AB2" w14:textId="0A1BB69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114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E7C5EF5" w14:textId="6A2F45F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413531,48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453C1DC" w14:textId="329CF9F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3321949,67</w:t>
            </w:r>
          </w:p>
        </w:tc>
      </w:tr>
      <w:tr w:rsidR="002E28DA" w:rsidRPr="002E28DA" w14:paraId="742E63DE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298BA90" w14:textId="0331375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115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83A01F4" w14:textId="4B2F3B2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413557,14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469A6BC" w14:textId="6DFCEB4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3321941,13</w:t>
            </w:r>
          </w:p>
        </w:tc>
      </w:tr>
      <w:tr w:rsidR="002E28DA" w:rsidRPr="002E28DA" w14:paraId="6BD1BFC2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2BA393B" w14:textId="4BC4790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116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D325065" w14:textId="1ADB182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413582,15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E4302DC" w14:textId="62395DE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3321932,81</w:t>
            </w:r>
          </w:p>
        </w:tc>
      </w:tr>
      <w:tr w:rsidR="002E28DA" w:rsidRPr="002E28DA" w14:paraId="011D7214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8B66FD5" w14:textId="42B8737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117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9ED300C" w14:textId="4DD4AF2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413607,48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B5904E3" w14:textId="734F45A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3321924,38</w:t>
            </w:r>
          </w:p>
        </w:tc>
      </w:tr>
      <w:tr w:rsidR="002E28DA" w:rsidRPr="002E28DA" w14:paraId="123E631F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1AE152C" w14:textId="7A17B49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118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E6F23C1" w14:textId="432FE82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413633,69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8BBA890" w14:textId="1FE98A3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3321915,66</w:t>
            </w:r>
          </w:p>
        </w:tc>
      </w:tr>
      <w:tr w:rsidR="002E28DA" w:rsidRPr="002E28DA" w14:paraId="13A9A5B0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E6D68AF" w14:textId="146832E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119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6560C44" w14:textId="5D68315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413679,44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E216EEE" w14:textId="013A2D9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3321900,43</w:t>
            </w:r>
          </w:p>
        </w:tc>
      </w:tr>
      <w:tr w:rsidR="002E28DA" w:rsidRPr="002E28DA" w14:paraId="0A6B9D5C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E4602EA" w14:textId="23D73F4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120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0EEAAAC5" w14:textId="2FF33F1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413702,92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BA60070" w14:textId="21C905C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3321892,62</w:t>
            </w:r>
          </w:p>
        </w:tc>
      </w:tr>
      <w:tr w:rsidR="002E28DA" w:rsidRPr="002E28DA" w14:paraId="639E4373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D808FA3" w14:textId="553BCB2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121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813496A" w14:textId="37EFFBF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413712,07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6F44240" w14:textId="0CA1682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3321889,58</w:t>
            </w:r>
          </w:p>
        </w:tc>
      </w:tr>
      <w:tr w:rsidR="002E28DA" w:rsidRPr="002E28DA" w14:paraId="15C2F35B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98E8771" w14:textId="1DD8532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122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BEECCC5" w14:textId="2724FA8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413745,20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3328FCA" w14:textId="50ACEC6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3321878,19</w:t>
            </w:r>
          </w:p>
        </w:tc>
      </w:tr>
      <w:tr w:rsidR="002E28DA" w:rsidRPr="002E28DA" w14:paraId="71B36213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2FE9BA9" w14:textId="75706C8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123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CA685AD" w14:textId="14F53A6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413771,43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B630B41" w14:textId="1ECF44B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3321869,18</w:t>
            </w:r>
          </w:p>
        </w:tc>
      </w:tr>
      <w:tr w:rsidR="002E28DA" w:rsidRPr="002E28DA" w14:paraId="73152A5C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9C66C37" w14:textId="3F3BF63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124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C323075" w14:textId="108CB1A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413797,64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C79AE01" w14:textId="0088D10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3321860,17</w:t>
            </w:r>
          </w:p>
        </w:tc>
      </w:tr>
      <w:tr w:rsidR="002E28DA" w:rsidRPr="002E28DA" w14:paraId="46AF8ED9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E070F00" w14:textId="053A2A4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125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FD724FA" w14:textId="1BC6CBB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413823,95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BB26A94" w14:textId="3481CF6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3321851,13</w:t>
            </w:r>
          </w:p>
        </w:tc>
      </w:tr>
      <w:tr w:rsidR="002E28DA" w:rsidRPr="002E28DA" w14:paraId="4EDBE712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80807ED" w14:textId="3412C7A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126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724FAEB" w14:textId="72FD551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413850,05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0BAF1D2" w14:textId="7BB5AF2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3321842,16</w:t>
            </w:r>
          </w:p>
        </w:tc>
      </w:tr>
      <w:tr w:rsidR="002E28DA" w:rsidRPr="002E28DA" w14:paraId="47213CF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53C7906" w14:textId="322D011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127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BFBD310" w14:textId="040C528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413876,46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6DCFEA0" w14:textId="67C751F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3321833,08</w:t>
            </w:r>
          </w:p>
        </w:tc>
      </w:tr>
      <w:tr w:rsidR="002E28DA" w:rsidRPr="002E28DA" w14:paraId="7D95C3BE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12C4E01" w14:textId="0D792E3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128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BB975BE" w14:textId="64A08F2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413902,87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4E7041F" w14:textId="7E9FBE6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3321824,01</w:t>
            </w:r>
          </w:p>
        </w:tc>
      </w:tr>
      <w:tr w:rsidR="002E28DA" w:rsidRPr="002E28DA" w14:paraId="5C4B3F5F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5834FD9" w14:textId="1768412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129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99B338A" w14:textId="51575D7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413929,30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2150AC6" w14:textId="1FA969F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3321814,93</w:t>
            </w:r>
          </w:p>
        </w:tc>
      </w:tr>
      <w:tr w:rsidR="002E28DA" w:rsidRPr="002E28DA" w14:paraId="31B90AD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DCAF980" w14:textId="2282F1E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130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ED2831B" w14:textId="4153B48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413955,73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CFC9A51" w14:textId="4341599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3321805,84</w:t>
            </w:r>
          </w:p>
        </w:tc>
      </w:tr>
      <w:tr w:rsidR="002E28DA" w:rsidRPr="002E28DA" w14:paraId="1595E936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2E1A5DC" w14:textId="39A3B50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131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5A4B4E6" w14:textId="3D15BDD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413982,30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ABCBC70" w14:textId="06206A0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3321796,71</w:t>
            </w:r>
          </w:p>
        </w:tc>
      </w:tr>
      <w:tr w:rsidR="002E28DA" w:rsidRPr="002E28DA" w14:paraId="7878A0C9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3206BE6" w14:textId="1D02303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132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DD821A1" w14:textId="2490334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414008,86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78F1DD7" w14:textId="4B0B44F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3321787,59</w:t>
            </w:r>
          </w:p>
        </w:tc>
      </w:tr>
      <w:tr w:rsidR="002E28DA" w:rsidRPr="002E28DA" w14:paraId="0D63CB0E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6BD3D80" w14:textId="1C9F81B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133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4ED225A" w14:textId="0A61975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414035,42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84BC224" w14:textId="5CF7B5C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3321778,46</w:t>
            </w:r>
          </w:p>
        </w:tc>
      </w:tr>
      <w:tr w:rsidR="002E28DA" w:rsidRPr="002E28DA" w14:paraId="105CBB0E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87181D2" w14:textId="4CA04E2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134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58E35CC" w14:textId="26047C1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414053,45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BB2AB26" w14:textId="1519431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3321772,27</w:t>
            </w:r>
          </w:p>
        </w:tc>
      </w:tr>
      <w:tr w:rsidR="002E28DA" w:rsidRPr="002E28DA" w14:paraId="15F4E0B3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080D171" w14:textId="7A6428E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135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8EFAF38" w14:textId="052EAC4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414067,60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E21E903" w14:textId="6A9510F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3321772,13</w:t>
            </w:r>
          </w:p>
        </w:tc>
      </w:tr>
      <w:tr w:rsidR="002E28DA" w:rsidRPr="002E28DA" w14:paraId="2AE5F51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E5CE6E0" w14:textId="47998AA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136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D1213E3" w14:textId="73B8AB6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414093,59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991D6B0" w14:textId="0E942F7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3321807,29</w:t>
            </w:r>
          </w:p>
        </w:tc>
      </w:tr>
      <w:tr w:rsidR="002E28DA" w:rsidRPr="002E28DA" w14:paraId="42865FE1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2F7E39F" w14:textId="4D9B74A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137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0AE41F0F" w14:textId="65ED9FC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414096,09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C88432F" w14:textId="6816797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3321814,90</w:t>
            </w:r>
          </w:p>
        </w:tc>
      </w:tr>
      <w:tr w:rsidR="002E28DA" w:rsidRPr="002E28DA" w14:paraId="4526800F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81913AE" w14:textId="658A577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138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514C4FE" w14:textId="413DC51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414096,55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8D60263" w14:textId="79BE991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3321816,30</w:t>
            </w:r>
          </w:p>
        </w:tc>
      </w:tr>
      <w:tr w:rsidR="002E28DA" w:rsidRPr="002E28DA" w14:paraId="2AA22E36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10B8F18" w14:textId="608E4BC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139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37D8F24" w14:textId="2003AE6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414116,51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2E948FE" w14:textId="4846249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3321877,12</w:t>
            </w:r>
          </w:p>
        </w:tc>
      </w:tr>
      <w:tr w:rsidR="002E28DA" w:rsidRPr="002E28DA" w14:paraId="63AA3EBF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AD3A3B6" w14:textId="0C60F8C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140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43C4BA5" w14:textId="45F6B52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414137,03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82EBA34" w14:textId="248FB1F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3321874,16</w:t>
            </w:r>
          </w:p>
        </w:tc>
      </w:tr>
      <w:tr w:rsidR="002E28DA" w:rsidRPr="002E28DA" w14:paraId="7C6A3ED8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53607C5" w14:textId="3E2E8B5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141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4D4D700" w14:textId="37AC328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414145,78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448EAF4" w14:textId="641BCD1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3321856,64</w:t>
            </w:r>
          </w:p>
        </w:tc>
      </w:tr>
      <w:tr w:rsidR="002E28DA" w:rsidRPr="002E28DA" w14:paraId="03626E4B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2F9EB1E" w14:textId="28A4CEA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142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8BDA11D" w14:textId="1998005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414132,59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DDA8664" w14:textId="7750DAC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3321834,88</w:t>
            </w:r>
          </w:p>
        </w:tc>
      </w:tr>
      <w:tr w:rsidR="002E28DA" w:rsidRPr="002E28DA" w14:paraId="1A5CBAEE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22DDD0E" w14:textId="09663E2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143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486498F" w14:textId="73E6A6D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414164,20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EC0ED4F" w14:textId="729C55B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3321808,21</w:t>
            </w:r>
          </w:p>
        </w:tc>
      </w:tr>
      <w:tr w:rsidR="002E28DA" w:rsidRPr="002E28DA" w14:paraId="54ED1126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27BFE05" w14:textId="6BA600A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144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9CD038C" w14:textId="7290F07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414184,94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90DE3E7" w14:textId="3D66253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3321790,72</w:t>
            </w:r>
          </w:p>
        </w:tc>
      </w:tr>
      <w:tr w:rsidR="002E28DA" w:rsidRPr="002E28DA" w14:paraId="15756F74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5B7BECA" w14:textId="521024F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145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51F1903" w14:textId="12AE0E3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414186,79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50F4275" w14:textId="3A65058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3321763,18</w:t>
            </w:r>
          </w:p>
        </w:tc>
      </w:tr>
      <w:tr w:rsidR="002E28DA" w:rsidRPr="002E28DA" w14:paraId="6E82A1A2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5416CA9" w14:textId="205B42F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146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9F28016" w14:textId="50924EA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414183,02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728AD05" w14:textId="17DF6BF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3321755,44</w:t>
            </w:r>
          </w:p>
        </w:tc>
      </w:tr>
      <w:tr w:rsidR="002E28DA" w:rsidRPr="002E28DA" w14:paraId="6EC40882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47FB7C5" w14:textId="04FCA4D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147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2B9B40B" w14:textId="713E287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414171,75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93CDBAB" w14:textId="78A3447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3321732,27</w:t>
            </w:r>
          </w:p>
        </w:tc>
      </w:tr>
      <w:tr w:rsidR="002E28DA" w:rsidRPr="002E28DA" w14:paraId="6FF86D43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18757D0" w14:textId="6FB6351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148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040B8AD" w14:textId="2A87083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414153,73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DF9B742" w14:textId="1952DE4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3321729,44</w:t>
            </w:r>
          </w:p>
        </w:tc>
      </w:tr>
      <w:tr w:rsidR="002E28DA" w:rsidRPr="002E28DA" w14:paraId="14D668B9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884A125" w14:textId="1CD83E3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149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0326E163" w14:textId="1B2526E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414127,21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5A13762" w14:textId="7B5223B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3321760,02</w:t>
            </w:r>
          </w:p>
        </w:tc>
      </w:tr>
      <w:tr w:rsidR="002E28DA" w:rsidRPr="002E28DA" w14:paraId="6ECC1C62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07C3B92" w14:textId="00C563E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150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9060760" w14:textId="1931EFD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414098,47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755B9F7" w14:textId="2BCBC1D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3321753,64</w:t>
            </w:r>
          </w:p>
        </w:tc>
      </w:tr>
      <w:tr w:rsidR="002E28DA" w:rsidRPr="002E28DA" w14:paraId="4E3CD51F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769CBC5" w14:textId="5E4B8E3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151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0BB1B43" w14:textId="42D7EC5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414093,62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51192E3" w14:textId="70925E8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3321723,07</w:t>
            </w:r>
          </w:p>
        </w:tc>
      </w:tr>
      <w:tr w:rsidR="002E28DA" w:rsidRPr="002E28DA" w14:paraId="616DF9EA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EC8EB1E" w14:textId="4FACE07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152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CF0A41B" w14:textId="3A425A1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414093,10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6D48137" w14:textId="1E86B21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3321719,80</w:t>
            </w:r>
          </w:p>
        </w:tc>
      </w:tr>
      <w:tr w:rsidR="002E28DA" w:rsidRPr="002E28DA" w14:paraId="5E92E13C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319652A" w14:textId="43C0AA3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153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04AF053" w14:textId="306A193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414083,45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5F2617E" w14:textId="7156CB3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3321658,98</w:t>
            </w:r>
          </w:p>
        </w:tc>
      </w:tr>
      <w:tr w:rsidR="002E28DA" w:rsidRPr="002E28DA" w14:paraId="7E71F6BE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3D7990F" w14:textId="4013FE5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154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1179B42" w14:textId="29BEF49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414139,00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1ABFF67" w14:textId="1DB9349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3321657,56</w:t>
            </w:r>
          </w:p>
        </w:tc>
      </w:tr>
      <w:tr w:rsidR="002E28DA" w:rsidRPr="002E28DA" w14:paraId="072A39E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513DF8A" w14:textId="46996A2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155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673AF8A" w14:textId="6524785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414144,47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F220517" w14:textId="4329DE3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3321662,88</w:t>
            </w:r>
          </w:p>
        </w:tc>
      </w:tr>
      <w:tr w:rsidR="002E28DA" w:rsidRPr="002E28DA" w14:paraId="4BF5D8FD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9FBC773" w14:textId="02751A5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156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B1F8EFF" w14:textId="383E2BA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414148,79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4BDAF2C" w14:textId="441CCF4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3321667,08</w:t>
            </w:r>
          </w:p>
        </w:tc>
      </w:tr>
      <w:tr w:rsidR="002E28DA" w:rsidRPr="002E28DA" w14:paraId="4672FD19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1924FFB" w14:textId="6390EE7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157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5132381" w14:textId="2048A01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414152,85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A45E51A" w14:textId="1D31C51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3321714,78</w:t>
            </w:r>
          </w:p>
        </w:tc>
      </w:tr>
      <w:tr w:rsidR="002E28DA" w:rsidRPr="002E28DA" w14:paraId="55E7B56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4647C14" w14:textId="7423102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158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DF8D67E" w14:textId="19636C3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414173,03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E4987B3" w14:textId="163C01F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3321714,16</w:t>
            </w:r>
          </w:p>
        </w:tc>
      </w:tr>
      <w:tr w:rsidR="002E28DA" w:rsidRPr="002E28DA" w14:paraId="5D7FF9C3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526B597" w14:textId="35D2A42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159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91129CA" w14:textId="1723C46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414172,80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27CEC3F" w14:textId="5232B0A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3321626,11</w:t>
            </w:r>
          </w:p>
        </w:tc>
      </w:tr>
      <w:tr w:rsidR="002E28DA" w:rsidRPr="002E28DA" w14:paraId="221D17B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19D959E" w14:textId="3969A37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160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58197D4" w14:textId="7DB005E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414172,80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7AA7A28" w14:textId="64E060B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3321623,57</w:t>
            </w:r>
          </w:p>
        </w:tc>
      </w:tr>
      <w:tr w:rsidR="002E28DA" w:rsidRPr="002E28DA" w14:paraId="271EA461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1239063" w14:textId="3FA2AF0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161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C66F5B0" w14:textId="0EEA291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414172,78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4EC44F7" w14:textId="48361E9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3321613,08</w:t>
            </w:r>
          </w:p>
        </w:tc>
      </w:tr>
      <w:tr w:rsidR="002E28DA" w:rsidRPr="002E28DA" w14:paraId="0E66AEEC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D94DF66" w14:textId="7C6929D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162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34B34CE" w14:textId="5F4016D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414172,78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7359A20" w14:textId="38B81DD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3321612,61</w:t>
            </w:r>
          </w:p>
        </w:tc>
      </w:tr>
      <w:tr w:rsidR="002E28DA" w:rsidRPr="002E28DA" w14:paraId="160E2A59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451396D" w14:textId="186FFFA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163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0B14CC17" w14:textId="0A5E0A7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414169,70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7E63864" w14:textId="54C3472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3321611,11</w:t>
            </w:r>
          </w:p>
        </w:tc>
      </w:tr>
      <w:tr w:rsidR="002E28DA" w:rsidRPr="002E28DA" w14:paraId="6750650F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87B5FE4" w14:textId="53FF79B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164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01A7336" w14:textId="628D5C3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414151,33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1C2C019" w14:textId="6416800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3321602,12</w:t>
            </w:r>
          </w:p>
        </w:tc>
      </w:tr>
      <w:tr w:rsidR="002E28DA" w:rsidRPr="002E28DA" w14:paraId="31FC252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241D275" w14:textId="5F8A32C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165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02339C76" w14:textId="4E3B015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414148,71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1061910" w14:textId="48AF03D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3321585,66</w:t>
            </w:r>
          </w:p>
        </w:tc>
      </w:tr>
      <w:tr w:rsidR="002E28DA" w:rsidRPr="002E28DA" w14:paraId="0FF36A59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12A0556" w14:textId="4B99688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166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41B889D" w14:textId="7D32AFB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414149,61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F54B6BE" w14:textId="1C8BAED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3321584,38</w:t>
            </w:r>
          </w:p>
        </w:tc>
      </w:tr>
      <w:tr w:rsidR="002E28DA" w:rsidRPr="002E28DA" w14:paraId="19F32D06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8438B36" w14:textId="6B3E95C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167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24056E8" w14:textId="35BF19C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414162,61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952D647" w14:textId="7F4D303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3321565,94</w:t>
            </w:r>
          </w:p>
        </w:tc>
      </w:tr>
      <w:tr w:rsidR="002E28DA" w:rsidRPr="002E28DA" w14:paraId="15A21F14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11300BF" w14:textId="3DF6E4E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168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1105063" w14:textId="4F40E73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414187,62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9E8DE3A" w14:textId="07F3B68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3321563,85</w:t>
            </w:r>
          </w:p>
        </w:tc>
      </w:tr>
      <w:tr w:rsidR="002E28DA" w:rsidRPr="002E28DA" w14:paraId="4B83C219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78F0B1A" w14:textId="68658E2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169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5A986D7" w14:textId="2BAD0DD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414193,61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3A6A7E5" w14:textId="28F8B39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3321574,34</w:t>
            </w:r>
          </w:p>
        </w:tc>
      </w:tr>
      <w:tr w:rsidR="002E28DA" w:rsidRPr="002E28DA" w14:paraId="73F37B13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8BA24FB" w14:textId="73E866C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170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8297A3D" w14:textId="680D9FE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414207,77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A4353D2" w14:textId="6DBD80F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3321599,14</w:t>
            </w:r>
          </w:p>
        </w:tc>
      </w:tr>
      <w:tr w:rsidR="002E28DA" w:rsidRPr="002E28DA" w14:paraId="38CC593C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EC5754C" w14:textId="74CB04C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171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831C5F1" w14:textId="1A0A831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414207,85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8838685" w14:textId="2052E12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3321603,71</w:t>
            </w:r>
          </w:p>
        </w:tc>
      </w:tr>
      <w:tr w:rsidR="002E28DA" w:rsidRPr="002E28DA" w14:paraId="5D4620EC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2882020" w14:textId="7EABCE2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172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0B45307D" w14:textId="2694043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414207,90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861DC1C" w14:textId="177349B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3321606,30</w:t>
            </w:r>
          </w:p>
        </w:tc>
      </w:tr>
      <w:tr w:rsidR="002E28DA" w:rsidRPr="002E28DA" w14:paraId="5D74A5D2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669D639" w14:textId="3C9951D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173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054C3668" w14:textId="3CDEC14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414208,07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7CFE442" w14:textId="48A885B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3321616,86</w:t>
            </w:r>
          </w:p>
        </w:tc>
      </w:tr>
      <w:tr w:rsidR="002E28DA" w:rsidRPr="002E28DA" w14:paraId="778B10D8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F0A4E11" w14:textId="5F357C3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174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961C7C8" w14:textId="041DE88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414208,11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73A02D3" w14:textId="0A6DC42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3321618,91</w:t>
            </w:r>
          </w:p>
        </w:tc>
      </w:tr>
      <w:tr w:rsidR="002E28DA" w:rsidRPr="002E28DA" w14:paraId="6735E6C6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D123784" w14:textId="6ECE354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175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EE87EF9" w14:textId="300BE35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414208,12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85BDCE4" w14:textId="531D572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3321620,00</w:t>
            </w:r>
          </w:p>
        </w:tc>
      </w:tr>
      <w:tr w:rsidR="002E28DA" w:rsidRPr="002E28DA" w14:paraId="1F238A99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9E332DE" w14:textId="6B88E4A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176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C232892" w14:textId="27A51EC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414197,12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BD82C2D" w14:textId="049A873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3321639,00</w:t>
            </w:r>
          </w:p>
        </w:tc>
      </w:tr>
      <w:tr w:rsidR="002E28DA" w:rsidRPr="002E28DA" w14:paraId="2A93EAA8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188D7AA" w14:textId="3F31985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177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9C6648E" w14:textId="374146E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414197,12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B0C8695" w14:textId="5E49FF8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3321655,25</w:t>
            </w:r>
          </w:p>
        </w:tc>
      </w:tr>
      <w:tr w:rsidR="002E28DA" w:rsidRPr="002E28DA" w14:paraId="31FCE0B2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79DF17F" w14:textId="18FF4B2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178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1464D08" w14:textId="57DCE8A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414197,11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1061914" w14:textId="50D6769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3321689,27</w:t>
            </w:r>
          </w:p>
        </w:tc>
      </w:tr>
      <w:tr w:rsidR="002E28DA" w:rsidRPr="002E28DA" w14:paraId="6A08F8B0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D44CAA1" w14:textId="5995D64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179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31E64A4" w14:textId="4E900E2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414197,11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007E5D6" w14:textId="077B570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3321725,98</w:t>
            </w:r>
          </w:p>
        </w:tc>
      </w:tr>
      <w:tr w:rsidR="002E28DA" w:rsidRPr="002E28DA" w14:paraId="3073D98C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47B4955" w14:textId="6449ED4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180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8B9412F" w14:textId="21C6096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414197,10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60672EE" w14:textId="45644D5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3321746,61</w:t>
            </w:r>
          </w:p>
        </w:tc>
      </w:tr>
      <w:tr w:rsidR="002E28DA" w:rsidRPr="002E28DA" w14:paraId="31923D0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76FDD8D" w14:textId="031FCEC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181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9936AB9" w14:textId="33F741D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414207,91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77228C1" w14:textId="2FA6BDE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3321760,26</w:t>
            </w:r>
          </w:p>
        </w:tc>
      </w:tr>
      <w:tr w:rsidR="002E28DA" w:rsidRPr="002E28DA" w14:paraId="7013617A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D9C7632" w14:textId="764D4F6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182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66F45E3" w14:textId="2ACF77F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414242,10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5D8FA9F" w14:textId="7439478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3321803,47</w:t>
            </w:r>
          </w:p>
        </w:tc>
      </w:tr>
      <w:tr w:rsidR="002E28DA" w:rsidRPr="002E28DA" w14:paraId="124C4B58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C82EC16" w14:textId="0EED41A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183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5A810F6" w14:textId="5479938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414248,88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B9F88B4" w14:textId="571D968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3321815,71</w:t>
            </w:r>
          </w:p>
        </w:tc>
      </w:tr>
      <w:tr w:rsidR="002E28DA" w:rsidRPr="002E28DA" w14:paraId="7F1B76A0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A81BCE7" w14:textId="3EFD471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184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0E38DAC3" w14:textId="2525B0B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414267,93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62D3372" w14:textId="31F9EC6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3321850,12</w:t>
            </w:r>
          </w:p>
        </w:tc>
      </w:tr>
      <w:tr w:rsidR="002E28DA" w:rsidRPr="002E28DA" w14:paraId="052D8F19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438ECAA" w14:textId="159C1A0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185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6DBE929" w14:textId="5BEEBF3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414264,58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D8C9499" w14:textId="7129DF9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3321861,24</w:t>
            </w:r>
          </w:p>
        </w:tc>
      </w:tr>
      <w:tr w:rsidR="002E28DA" w:rsidRPr="002E28DA" w14:paraId="11ADF19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B93FE65" w14:textId="209EBFD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186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7935722" w14:textId="6E72A7E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414244,46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A82A983" w14:textId="3FA0F87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3321862,62</w:t>
            </w:r>
          </w:p>
        </w:tc>
      </w:tr>
      <w:tr w:rsidR="002E28DA" w:rsidRPr="002E28DA" w14:paraId="12C10F98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C91A00D" w14:textId="0532009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187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9B5C66C" w14:textId="1D684D6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414233,67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D8A03CF" w14:textId="456DA13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3321863,36</w:t>
            </w:r>
          </w:p>
        </w:tc>
      </w:tr>
      <w:tr w:rsidR="002E28DA" w:rsidRPr="002E28DA" w14:paraId="26FFABD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FC37EF0" w14:textId="6A4D226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188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9E989B0" w14:textId="19CF659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414215,24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F54103D" w14:textId="447865A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3321858,67</w:t>
            </w:r>
          </w:p>
        </w:tc>
      </w:tr>
      <w:tr w:rsidR="002E28DA" w:rsidRPr="002E28DA" w14:paraId="4893ECDB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97B71FB" w14:textId="2C2EA8A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189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FD08F7D" w14:textId="59E0D32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414190,65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F1D7811" w14:textId="2111089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3321852,40</w:t>
            </w:r>
          </w:p>
        </w:tc>
      </w:tr>
      <w:tr w:rsidR="002E28DA" w:rsidRPr="002E28DA" w14:paraId="6FB37E86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216287B" w14:textId="150A096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190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71BD9D0" w14:textId="25841E2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414185,78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27FE651" w14:textId="588614C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3321851,16</w:t>
            </w:r>
          </w:p>
        </w:tc>
      </w:tr>
      <w:tr w:rsidR="002E28DA" w:rsidRPr="002E28DA" w14:paraId="4FB4B92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1BEEFBA" w14:textId="3D18A23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191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4FF6DB1" w14:textId="2AD75F1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414179,73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61FDED7" w14:textId="2367146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3321851,95</w:t>
            </w:r>
          </w:p>
        </w:tc>
      </w:tr>
      <w:tr w:rsidR="002E28DA" w:rsidRPr="002E28DA" w14:paraId="1E1EE16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08E2DC1" w14:textId="75140F5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192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97E1357" w14:textId="4486653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414175,21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4B8BC5B" w14:textId="72E6F3B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3321852,55</w:t>
            </w:r>
          </w:p>
        </w:tc>
      </w:tr>
      <w:tr w:rsidR="002E28DA" w:rsidRPr="002E28DA" w14:paraId="2AD0802F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AFDDA67" w14:textId="1D9D640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193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7B0922F" w14:textId="21204E1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414160,20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BE4FD26" w14:textId="6F6041A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3321854,50</w:t>
            </w:r>
          </w:p>
        </w:tc>
      </w:tr>
      <w:tr w:rsidR="002E28DA" w:rsidRPr="002E28DA" w14:paraId="105535B4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A3CED0E" w14:textId="3A126DAE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194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E5EE509" w14:textId="5AC4D06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414155,32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98577E3" w14:textId="4B7C0D1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3321895,50</w:t>
            </w:r>
          </w:p>
        </w:tc>
      </w:tr>
      <w:tr w:rsidR="002E28DA" w:rsidRPr="002E28DA" w14:paraId="60183174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7FE8051" w14:textId="7006749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195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98D6476" w14:textId="710FB12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414135,73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053F62E" w14:textId="020C180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3321915,56</w:t>
            </w:r>
          </w:p>
        </w:tc>
      </w:tr>
      <w:tr w:rsidR="002E28DA" w:rsidRPr="002E28DA" w14:paraId="66341F7E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612D078" w14:textId="42B3B08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196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AD46E1F" w14:textId="2502D64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414114,66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29195FF" w14:textId="78E346C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3321911,97</w:t>
            </w:r>
          </w:p>
        </w:tc>
      </w:tr>
      <w:tr w:rsidR="002E28DA" w:rsidRPr="002E28DA" w14:paraId="38559855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2BC7685" w14:textId="028805A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197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31B8C15" w14:textId="421FEB4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414099,98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2D9CB35" w14:textId="5D91133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3321902,99</w:t>
            </w:r>
          </w:p>
        </w:tc>
      </w:tr>
      <w:tr w:rsidR="002E28DA" w:rsidRPr="002E28DA" w14:paraId="6EE53C68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5AFB8FC" w14:textId="374CE27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198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1589501" w14:textId="219B602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414070,68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E593222" w14:textId="60C487F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3321885,06</w:t>
            </w:r>
          </w:p>
        </w:tc>
      </w:tr>
      <w:tr w:rsidR="002E28DA" w:rsidRPr="002E28DA" w14:paraId="3F1D8229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FDC70FF" w14:textId="1B995F3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199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6E7BE14" w14:textId="6EA0F9B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414087,13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373DE21" w14:textId="30993D1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3321946,31</w:t>
            </w:r>
          </w:p>
        </w:tc>
      </w:tr>
      <w:tr w:rsidR="002E28DA" w:rsidRPr="002E28DA" w14:paraId="0E6B327F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79D204D" w14:textId="65E71D0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200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21ECF953" w14:textId="01C9AA8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414088,04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B25A658" w14:textId="30A074C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3321949,70</w:t>
            </w:r>
          </w:p>
        </w:tc>
      </w:tr>
      <w:tr w:rsidR="002E28DA" w:rsidRPr="002E28DA" w14:paraId="4E0CAC1E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6F9B020" w14:textId="6E521B3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201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3E6AE44" w14:textId="16ABFD4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414090,16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3B83D19" w14:textId="5F20BCF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3321957,59</w:t>
            </w:r>
          </w:p>
        </w:tc>
      </w:tr>
      <w:tr w:rsidR="002E28DA" w:rsidRPr="002E28DA" w14:paraId="77E14C79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E072E38" w14:textId="5EEA0BB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202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54850D0F" w14:textId="05FD918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414091,03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F52D5D0" w14:textId="6BC53E1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3321960,84</w:t>
            </w:r>
          </w:p>
        </w:tc>
      </w:tr>
      <w:tr w:rsidR="002E28DA" w:rsidRPr="002E28DA" w14:paraId="020A878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77710655" w14:textId="53D0D22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203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60CE550" w14:textId="08ECB65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414099,73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7C60068" w14:textId="7C1C700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3321993,25</w:t>
            </w:r>
          </w:p>
        </w:tc>
      </w:tr>
      <w:tr w:rsidR="002E28DA" w:rsidRPr="002E28DA" w14:paraId="360DBA2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991DAE6" w14:textId="0D1C395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204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B87953A" w14:textId="6A030533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414108,15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B74AC96" w14:textId="10EB602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3322024,62</w:t>
            </w:r>
          </w:p>
        </w:tc>
      </w:tr>
      <w:tr w:rsidR="002E28DA" w:rsidRPr="002E28DA" w14:paraId="78C7990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7D0DF09" w14:textId="0ED026B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205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30917D7" w14:textId="30D47DD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414109,06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EE45617" w14:textId="62ECEB2F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3322028,00</w:t>
            </w:r>
          </w:p>
        </w:tc>
      </w:tr>
      <w:tr w:rsidR="002E28DA" w:rsidRPr="002E28DA" w14:paraId="21CD7172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153F8011" w14:textId="6269A36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206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020B670" w14:textId="360765DB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414111,19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203AB3F" w14:textId="54DB5F1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3322035,91</w:t>
            </w:r>
          </w:p>
        </w:tc>
      </w:tr>
      <w:tr w:rsidR="002E28DA" w:rsidRPr="002E28DA" w14:paraId="47253C33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42581F91" w14:textId="09AE825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207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49BFCED3" w14:textId="7EDC0211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414112,06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E6E43A0" w14:textId="59484B06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3322039,15</w:t>
            </w:r>
          </w:p>
        </w:tc>
      </w:tr>
      <w:tr w:rsidR="002E28DA" w:rsidRPr="002E28DA" w14:paraId="3A3322BD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27FA20E" w14:textId="06CBB20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208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1578B0FB" w14:textId="457300F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414115,24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22A4202" w14:textId="67F8F12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3322051,02</w:t>
            </w:r>
          </w:p>
        </w:tc>
      </w:tr>
      <w:tr w:rsidR="002E28DA" w:rsidRPr="002E28DA" w14:paraId="4D528E40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6F8FB56A" w14:textId="4F798FA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209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72F90C0" w14:textId="544739F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414120,31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6D10FA8" w14:textId="4B8743F8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3322074,60</w:t>
            </w:r>
          </w:p>
        </w:tc>
      </w:tr>
      <w:tr w:rsidR="002E28DA" w:rsidRPr="002E28DA" w14:paraId="2890409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52250228" w14:textId="05881292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210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70D09930" w14:textId="1F47646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414126,45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D91AC6B" w14:textId="10E28434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3322103,14</w:t>
            </w:r>
          </w:p>
        </w:tc>
      </w:tr>
      <w:tr w:rsidR="002E28DA" w:rsidRPr="002E28DA" w14:paraId="730525FC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092EC685" w14:textId="503D20E9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211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282A06D" w14:textId="5CF683C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414128,12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85153B5" w14:textId="782933D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3322110,94</w:t>
            </w:r>
          </w:p>
        </w:tc>
      </w:tr>
      <w:tr w:rsidR="002E28DA" w:rsidRPr="002E28DA" w14:paraId="6E167E0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23562487" w14:textId="54247B7C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212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3AC41CBF" w14:textId="5FB5B550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414129,90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08F8CBA" w14:textId="58F9968D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3322115,20</w:t>
            </w:r>
          </w:p>
        </w:tc>
      </w:tr>
      <w:tr w:rsidR="002E28DA" w:rsidRPr="002E28DA" w14:paraId="1569ED67" w14:textId="77777777" w:rsidTr="00B14155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</w:tcPr>
          <w:p w14:paraId="3B20A10A" w14:textId="16A23305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1</w:t>
            </w:r>
          </w:p>
        </w:tc>
        <w:tc>
          <w:tcPr>
            <w:tcW w:w="1729" w:type="dxa"/>
            <w:shd w:val="clear" w:color="auto" w:fill="auto"/>
            <w:noWrap/>
            <w:vAlign w:val="bottom"/>
          </w:tcPr>
          <w:p w14:paraId="6DCEC875" w14:textId="7A118CEA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414166,44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0ED29D0" w14:textId="0E57EA37" w:rsidR="002E28DA" w:rsidRPr="002E28DA" w:rsidRDefault="002E28DA" w:rsidP="002E28DA">
            <w:pPr>
              <w:jc w:val="center"/>
              <w:rPr>
                <w:color w:val="000000"/>
              </w:rPr>
            </w:pPr>
            <w:r w:rsidRPr="002E28DA">
              <w:rPr>
                <w:color w:val="000000"/>
              </w:rPr>
              <w:t>3322115,86</w:t>
            </w:r>
          </w:p>
        </w:tc>
      </w:tr>
    </w:tbl>
    <w:p w14:paraId="0DEF733D" w14:textId="77777777" w:rsidR="00220886" w:rsidRDefault="00220886" w:rsidP="00EB2E72">
      <w:pPr>
        <w:jc w:val="center"/>
        <w:rPr>
          <w:sz w:val="28"/>
          <w:szCs w:val="28"/>
        </w:rPr>
        <w:sectPr w:rsidR="00220886" w:rsidSect="00220886">
          <w:type w:val="continuous"/>
          <w:pgSz w:w="11906" w:h="16838" w:code="9"/>
          <w:pgMar w:top="1134" w:right="567" w:bottom="1134" w:left="1418" w:header="283" w:footer="709" w:gutter="0"/>
          <w:cols w:num="2" w:space="708"/>
          <w:docGrid w:linePitch="381"/>
        </w:sectPr>
      </w:pPr>
    </w:p>
    <w:p w14:paraId="228BFEC9" w14:textId="77777777" w:rsidR="00B97BCB" w:rsidRDefault="00B97BCB" w:rsidP="00021DBD">
      <w:pPr>
        <w:autoSpaceDE w:val="0"/>
        <w:autoSpaceDN w:val="0"/>
        <w:adjustRightInd w:val="0"/>
        <w:jc w:val="center"/>
        <w:rPr>
          <w:b/>
          <w:color w:val="000000"/>
        </w:rPr>
        <w:sectPr w:rsidR="00B97BCB" w:rsidSect="00220886">
          <w:type w:val="continuous"/>
          <w:pgSz w:w="11906" w:h="16838" w:code="9"/>
          <w:pgMar w:top="1134" w:right="567" w:bottom="1134" w:left="1418" w:header="283" w:footer="709" w:gutter="0"/>
          <w:cols w:space="708"/>
          <w:docGrid w:linePitch="381"/>
        </w:sectPr>
      </w:pPr>
    </w:p>
    <w:p w14:paraId="7E532068" w14:textId="77777777" w:rsidR="00283D42" w:rsidRDefault="00283D42" w:rsidP="00EB2E72">
      <w:pPr>
        <w:ind w:firstLine="709"/>
        <w:jc w:val="both"/>
        <w:rPr>
          <w:sz w:val="28"/>
          <w:szCs w:val="28"/>
        </w:rPr>
        <w:sectPr w:rsidR="00283D42" w:rsidSect="00B97BCB">
          <w:type w:val="continuous"/>
          <w:pgSz w:w="11906" w:h="16838" w:code="9"/>
          <w:pgMar w:top="1134" w:right="567" w:bottom="1134" w:left="1418" w:header="709" w:footer="709" w:gutter="0"/>
          <w:cols w:num="2" w:space="708"/>
          <w:docGrid w:linePitch="381"/>
        </w:sectPr>
      </w:pPr>
    </w:p>
    <w:p w14:paraId="458AABEE" w14:textId="6325D0F2" w:rsidR="003D6E47" w:rsidRDefault="003D6E47" w:rsidP="003D6E47">
      <w:pPr>
        <w:pStyle w:val="1fc"/>
      </w:pPr>
      <w:bookmarkStart w:id="10" w:name="_Toc227407851"/>
      <w:r>
        <w:t xml:space="preserve">3. </w:t>
      </w:r>
      <w:r w:rsidRPr="003D6E47">
        <w:t>ПЕРЕЧЕНЬ И СВЕДЕНИЯ О ПЛОЩАДИ ОБРАЗУЕМЫХ ЗЕМЕЛЬНЫХ УЧАСТКОВ, КОТОРЫЕ БУДУТ ОТНЕСЕНЫ К ТЕРРИТОРИЯМ УЛИЧНО-ДОРОЖНОЙ СЕТИ И ОБЪЕКТА СОЦИАЛЬНОЙ ИНФРАСТРУКТУРЫ, В ТОМ ЧИСЛЕ В ОТНОШЕНИИ КОТОРЫХ ПРЕДПОЛАГАЮТСЯ ИЗЪЯТИЕ ДЛЯ ГОСУДАРСТВЕННЫХ ИЛИ МУНИЦИПАЛЬНЫХ НУЖД</w:t>
      </w:r>
      <w:bookmarkEnd w:id="10"/>
    </w:p>
    <w:p w14:paraId="5DAD7AC6" w14:textId="03A9FED0" w:rsidR="00500695" w:rsidRDefault="00AA23D4" w:rsidP="00500695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№ 1</w:t>
      </w:r>
    </w:p>
    <w:p w14:paraId="43FACE39" w14:textId="33678C87" w:rsidR="00EC62D3" w:rsidRDefault="007E2441" w:rsidP="00500695">
      <w:pPr>
        <w:pStyle w:val="4"/>
        <w:numPr>
          <w:ilvl w:val="0"/>
          <w:numId w:val="0"/>
        </w:numPr>
        <w:spacing w:after="60"/>
        <w:ind w:left="375"/>
        <w:jc w:val="center"/>
        <w:rPr>
          <w:b/>
          <w:bCs w:val="0"/>
        </w:rPr>
      </w:pPr>
      <w:bookmarkStart w:id="11" w:name="_Toc227407852"/>
      <w:r w:rsidRPr="007E2441">
        <w:rPr>
          <w:b/>
          <w:sz w:val="28"/>
          <w:szCs w:val="28"/>
        </w:rPr>
        <w:t>Перечень образуемых земельных участков</w:t>
      </w:r>
      <w:r w:rsidR="00D8588A">
        <w:rPr>
          <w:b/>
          <w:sz w:val="28"/>
          <w:szCs w:val="28"/>
        </w:rPr>
        <w:t xml:space="preserve"> </w:t>
      </w:r>
      <w:r w:rsidR="0007081B">
        <w:rPr>
          <w:b/>
          <w:sz w:val="28"/>
          <w:szCs w:val="28"/>
        </w:rPr>
        <w:t>(</w:t>
      </w:r>
      <w:r w:rsidR="005150D4">
        <w:rPr>
          <w:b/>
          <w:sz w:val="28"/>
          <w:szCs w:val="28"/>
          <w:lang w:val="en-US"/>
        </w:rPr>
        <w:t>I</w:t>
      </w:r>
      <w:r w:rsidR="005150D4" w:rsidRPr="005150D4">
        <w:rPr>
          <w:b/>
          <w:sz w:val="28"/>
          <w:szCs w:val="28"/>
        </w:rPr>
        <w:t xml:space="preserve"> </w:t>
      </w:r>
      <w:r w:rsidR="00176012">
        <w:rPr>
          <w:b/>
          <w:sz w:val="28"/>
          <w:szCs w:val="28"/>
        </w:rPr>
        <w:t>этап</w:t>
      </w:r>
      <w:r w:rsidR="005150D4">
        <w:rPr>
          <w:b/>
          <w:sz w:val="28"/>
          <w:szCs w:val="28"/>
        </w:rPr>
        <w:t>)</w:t>
      </w:r>
      <w:bookmarkEnd w:id="11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7"/>
        <w:gridCol w:w="2840"/>
        <w:gridCol w:w="2552"/>
        <w:gridCol w:w="2693"/>
        <w:gridCol w:w="1843"/>
        <w:gridCol w:w="1984"/>
        <w:gridCol w:w="2127"/>
        <w:gridCol w:w="3118"/>
        <w:gridCol w:w="3543"/>
      </w:tblGrid>
      <w:tr w:rsidR="00C34574" w:rsidRPr="001D5A4C" w14:paraId="543B61DC" w14:textId="77777777" w:rsidTr="00933A1A">
        <w:trPr>
          <w:cantSplit/>
          <w:trHeight w:val="20"/>
          <w:tblHeader/>
        </w:trPr>
        <w:tc>
          <w:tcPr>
            <w:tcW w:w="557" w:type="dxa"/>
            <w:vAlign w:val="center"/>
          </w:tcPr>
          <w:p w14:paraId="088338AF" w14:textId="77777777" w:rsidR="00C34574" w:rsidRPr="009B3A91" w:rsidRDefault="00C34574" w:rsidP="001D5A4C">
            <w:pPr>
              <w:jc w:val="center"/>
              <w:rPr>
                <w:b/>
              </w:rPr>
            </w:pPr>
            <w:r w:rsidRPr="009B3A91">
              <w:rPr>
                <w:b/>
              </w:rPr>
              <w:t>№ п/п</w:t>
            </w:r>
          </w:p>
        </w:tc>
        <w:tc>
          <w:tcPr>
            <w:tcW w:w="2840" w:type="dxa"/>
            <w:shd w:val="clear" w:color="auto" w:fill="auto"/>
            <w:vAlign w:val="center"/>
            <w:hideMark/>
          </w:tcPr>
          <w:p w14:paraId="2D22498C" w14:textId="77777777" w:rsidR="00C34574" w:rsidRPr="009B3A91" w:rsidRDefault="00C34574" w:rsidP="001D5A4C">
            <w:pPr>
              <w:jc w:val="center"/>
              <w:rPr>
                <w:b/>
              </w:rPr>
            </w:pPr>
            <w:r w:rsidRPr="009B3A91">
              <w:rPr>
                <w:b/>
              </w:rPr>
              <w:t>Условный номер образуемого земельного участка</w:t>
            </w:r>
          </w:p>
        </w:tc>
        <w:tc>
          <w:tcPr>
            <w:tcW w:w="2552" w:type="dxa"/>
            <w:vAlign w:val="center"/>
          </w:tcPr>
          <w:p w14:paraId="176C4DA3" w14:textId="77777777" w:rsidR="00C34574" w:rsidRPr="009B3A91" w:rsidRDefault="00C34574" w:rsidP="001D5A4C">
            <w:pPr>
              <w:jc w:val="center"/>
              <w:rPr>
                <w:b/>
              </w:rPr>
            </w:pPr>
            <w:r w:rsidRPr="009B3A91">
              <w:rPr>
                <w:b/>
              </w:rPr>
              <w:t>Номера характерных точек образуемых земельных участков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30EB2E86" w14:textId="77777777" w:rsidR="00C34574" w:rsidRPr="009B3A91" w:rsidRDefault="00C34574" w:rsidP="001D5A4C">
            <w:pPr>
              <w:jc w:val="center"/>
              <w:rPr>
                <w:b/>
              </w:rPr>
            </w:pPr>
            <w:r w:rsidRPr="009B3A91">
              <w:rPr>
                <w:b/>
              </w:rPr>
              <w:t>Кадастровые номера земельных участков, из которых образуется земельный участок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49648905" w14:textId="77777777" w:rsidR="00C34574" w:rsidRPr="009B3A91" w:rsidRDefault="00C34574" w:rsidP="001D5A4C">
            <w:pPr>
              <w:jc w:val="center"/>
              <w:rPr>
                <w:b/>
              </w:rPr>
            </w:pPr>
            <w:r w:rsidRPr="009B3A91">
              <w:rPr>
                <w:b/>
              </w:rPr>
              <w:t>Площадь образуемого земельного участка (</w:t>
            </w:r>
            <w:proofErr w:type="spellStart"/>
            <w:r w:rsidRPr="009B3A91">
              <w:rPr>
                <w:b/>
              </w:rPr>
              <w:t>кв.м</w:t>
            </w:r>
            <w:proofErr w:type="spellEnd"/>
            <w:r w:rsidRPr="009B3A91">
              <w:rPr>
                <w:b/>
              </w:rPr>
              <w:t>)</w:t>
            </w:r>
          </w:p>
        </w:tc>
        <w:tc>
          <w:tcPr>
            <w:tcW w:w="1984" w:type="dxa"/>
            <w:vAlign w:val="center"/>
          </w:tcPr>
          <w:p w14:paraId="627E87F1" w14:textId="673AEA30" w:rsidR="00C34574" w:rsidRPr="009B3A91" w:rsidRDefault="00C34574" w:rsidP="00C34574">
            <w:pPr>
              <w:jc w:val="center"/>
              <w:rPr>
                <w:b/>
              </w:rPr>
            </w:pPr>
            <w:r w:rsidRPr="00C34574">
              <w:rPr>
                <w:b/>
              </w:rPr>
              <w:t>Форма собственности</w:t>
            </w:r>
          </w:p>
        </w:tc>
        <w:tc>
          <w:tcPr>
            <w:tcW w:w="2127" w:type="dxa"/>
            <w:shd w:val="clear" w:color="auto" w:fill="auto"/>
            <w:vAlign w:val="center"/>
            <w:hideMark/>
          </w:tcPr>
          <w:p w14:paraId="30E96374" w14:textId="67C09770" w:rsidR="00C34574" w:rsidRPr="009B3A91" w:rsidRDefault="00C34574" w:rsidP="001D5A4C">
            <w:pPr>
              <w:jc w:val="center"/>
              <w:rPr>
                <w:b/>
              </w:rPr>
            </w:pPr>
            <w:r w:rsidRPr="009B3A91">
              <w:rPr>
                <w:b/>
              </w:rPr>
              <w:t>Способы образования</w:t>
            </w:r>
          </w:p>
        </w:tc>
        <w:tc>
          <w:tcPr>
            <w:tcW w:w="3118" w:type="dxa"/>
            <w:shd w:val="clear" w:color="auto" w:fill="auto"/>
            <w:vAlign w:val="center"/>
            <w:hideMark/>
          </w:tcPr>
          <w:p w14:paraId="04991C6E" w14:textId="77777777" w:rsidR="00C34574" w:rsidRPr="009B3A91" w:rsidRDefault="00C34574" w:rsidP="001D5A4C">
            <w:pPr>
              <w:jc w:val="center"/>
              <w:rPr>
                <w:b/>
              </w:rPr>
            </w:pPr>
            <w:r w:rsidRPr="009B3A91">
              <w:rPr>
                <w:b/>
              </w:rPr>
              <w:t>Сведения об отнесении образуемого земельного участка к определенной категории земель</w:t>
            </w:r>
          </w:p>
        </w:tc>
        <w:tc>
          <w:tcPr>
            <w:tcW w:w="3543" w:type="dxa"/>
            <w:vAlign w:val="center"/>
          </w:tcPr>
          <w:p w14:paraId="00E45FC9" w14:textId="77777777" w:rsidR="00C34574" w:rsidRPr="009B3A91" w:rsidRDefault="00C34574" w:rsidP="001D5A4C">
            <w:pPr>
              <w:jc w:val="center"/>
              <w:rPr>
                <w:b/>
              </w:rPr>
            </w:pPr>
            <w:r w:rsidRPr="009B3A91">
              <w:rPr>
                <w:b/>
              </w:rPr>
              <w:t>Вид разрешенного использования образуемого земельного участка</w:t>
            </w:r>
            <w:r w:rsidRPr="009B3A91">
              <w:rPr>
                <w:rStyle w:val="affe"/>
                <w:rFonts w:eastAsia="Calibri"/>
              </w:rPr>
              <w:footnoteReference w:id="1"/>
            </w:r>
          </w:p>
        </w:tc>
      </w:tr>
      <w:tr w:rsidR="00C34574" w:rsidRPr="001D5A4C" w14:paraId="15989F5E" w14:textId="77777777" w:rsidTr="00933A1A">
        <w:trPr>
          <w:cantSplit/>
          <w:trHeight w:val="20"/>
          <w:tblHeader/>
        </w:trPr>
        <w:tc>
          <w:tcPr>
            <w:tcW w:w="557" w:type="dxa"/>
            <w:vAlign w:val="center"/>
          </w:tcPr>
          <w:p w14:paraId="0526057A" w14:textId="77777777" w:rsidR="00C34574" w:rsidRPr="009B3A91" w:rsidRDefault="00C34574" w:rsidP="001D5A4C">
            <w:pPr>
              <w:jc w:val="center"/>
              <w:rPr>
                <w:b/>
              </w:rPr>
            </w:pPr>
            <w:r w:rsidRPr="009B3A91">
              <w:rPr>
                <w:b/>
              </w:rPr>
              <w:t>1</w:t>
            </w:r>
          </w:p>
        </w:tc>
        <w:tc>
          <w:tcPr>
            <w:tcW w:w="2840" w:type="dxa"/>
            <w:shd w:val="clear" w:color="auto" w:fill="auto"/>
            <w:vAlign w:val="center"/>
          </w:tcPr>
          <w:p w14:paraId="1EACBC04" w14:textId="77777777" w:rsidR="00C34574" w:rsidRPr="009B3A91" w:rsidRDefault="00C34574" w:rsidP="001D5A4C">
            <w:pPr>
              <w:jc w:val="center"/>
              <w:rPr>
                <w:b/>
              </w:rPr>
            </w:pPr>
            <w:r w:rsidRPr="009B3A91">
              <w:rPr>
                <w:b/>
              </w:rPr>
              <w:t>2</w:t>
            </w:r>
          </w:p>
        </w:tc>
        <w:tc>
          <w:tcPr>
            <w:tcW w:w="2552" w:type="dxa"/>
            <w:vAlign w:val="center"/>
          </w:tcPr>
          <w:p w14:paraId="63B59CC0" w14:textId="77777777" w:rsidR="00C34574" w:rsidRPr="009B3A91" w:rsidRDefault="00C34574" w:rsidP="001D5A4C">
            <w:pPr>
              <w:jc w:val="center"/>
              <w:rPr>
                <w:b/>
              </w:rPr>
            </w:pPr>
            <w:r w:rsidRPr="009B3A91">
              <w:rPr>
                <w:b/>
              </w:rPr>
              <w:t>3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94B4D89" w14:textId="77777777" w:rsidR="00C34574" w:rsidRPr="009B3A91" w:rsidRDefault="00C34574" w:rsidP="001D5A4C">
            <w:pPr>
              <w:jc w:val="center"/>
              <w:rPr>
                <w:b/>
              </w:rPr>
            </w:pPr>
            <w:r w:rsidRPr="009B3A91">
              <w:rPr>
                <w:b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8EA6E2A" w14:textId="77777777" w:rsidR="00C34574" w:rsidRPr="009B3A91" w:rsidRDefault="00C34574" w:rsidP="001D5A4C">
            <w:pPr>
              <w:jc w:val="center"/>
              <w:rPr>
                <w:b/>
              </w:rPr>
            </w:pPr>
            <w:r w:rsidRPr="009B3A91">
              <w:rPr>
                <w:b/>
              </w:rPr>
              <w:t>5</w:t>
            </w:r>
          </w:p>
        </w:tc>
        <w:tc>
          <w:tcPr>
            <w:tcW w:w="1984" w:type="dxa"/>
          </w:tcPr>
          <w:p w14:paraId="38C645AC" w14:textId="1C70915C" w:rsidR="00C34574" w:rsidRPr="009B3A91" w:rsidRDefault="00C34574" w:rsidP="001D5A4C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04912298" w14:textId="127968C2" w:rsidR="00C34574" w:rsidRPr="009B3A91" w:rsidRDefault="00C34574" w:rsidP="001D5A4C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3118" w:type="dxa"/>
            <w:shd w:val="clear" w:color="auto" w:fill="auto"/>
            <w:vAlign w:val="center"/>
          </w:tcPr>
          <w:p w14:paraId="4EE8D2D2" w14:textId="2ECC0591" w:rsidR="00C34574" w:rsidRPr="009B3A91" w:rsidRDefault="00C34574" w:rsidP="001D5A4C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3543" w:type="dxa"/>
            <w:vAlign w:val="center"/>
          </w:tcPr>
          <w:p w14:paraId="54ECA591" w14:textId="31E7DE7D" w:rsidR="00C34574" w:rsidRPr="009B3A91" w:rsidRDefault="00C34574" w:rsidP="001D5A4C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</w:tr>
      <w:tr w:rsidR="00C34574" w:rsidRPr="001D5A4C" w14:paraId="7E1BC49E" w14:textId="77777777" w:rsidTr="00933A1A">
        <w:trPr>
          <w:trHeight w:val="552"/>
        </w:trPr>
        <w:tc>
          <w:tcPr>
            <w:tcW w:w="557" w:type="dxa"/>
            <w:vAlign w:val="center"/>
          </w:tcPr>
          <w:p w14:paraId="69961BF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EBBE0B6" w14:textId="6857C5C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54:20:020901:1924:ЗУ1</w:t>
            </w:r>
          </w:p>
        </w:tc>
        <w:tc>
          <w:tcPr>
            <w:tcW w:w="2552" w:type="dxa"/>
            <w:vAlign w:val="center"/>
          </w:tcPr>
          <w:p w14:paraId="48A878B0" w14:textId="0DFD514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22AD839" w14:textId="4D01799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54:20:020901:1924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0B5C5D8" w14:textId="5B9F59C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1755.41</w:t>
            </w:r>
          </w:p>
        </w:tc>
        <w:tc>
          <w:tcPr>
            <w:tcW w:w="1984" w:type="dxa"/>
            <w:vAlign w:val="center"/>
          </w:tcPr>
          <w:p w14:paraId="23CF0B35" w14:textId="690DFBFE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873BFB9" w14:textId="5D57C42C" w:rsidR="00C34574" w:rsidRPr="009B3A91" w:rsidRDefault="00C34574" w:rsidP="00523430">
            <w:pPr>
              <w:jc w:val="center"/>
            </w:pPr>
            <w:r w:rsidRPr="009B3A91"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B8ED4EE" w14:textId="50D3135B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18B7532" w14:textId="65BAA2AA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051CDEC0" w14:textId="77777777" w:rsidTr="00933A1A">
        <w:trPr>
          <w:trHeight w:val="552"/>
        </w:trPr>
        <w:tc>
          <w:tcPr>
            <w:tcW w:w="557" w:type="dxa"/>
            <w:vAlign w:val="center"/>
          </w:tcPr>
          <w:p w14:paraId="254E919F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23544DF" w14:textId="0A4BEA5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54:20:020901:1924:ЗУ2</w:t>
            </w:r>
          </w:p>
        </w:tc>
        <w:tc>
          <w:tcPr>
            <w:tcW w:w="2552" w:type="dxa"/>
            <w:vAlign w:val="center"/>
          </w:tcPr>
          <w:p w14:paraId="609FFD1F" w14:textId="72BA26F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4BE6D7E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87B75CE" w14:textId="69B208E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95.92</w:t>
            </w:r>
          </w:p>
        </w:tc>
        <w:tc>
          <w:tcPr>
            <w:tcW w:w="1984" w:type="dxa"/>
            <w:vAlign w:val="center"/>
          </w:tcPr>
          <w:p w14:paraId="2F924FE6" w14:textId="58892F71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3634391" w14:textId="58EDA2FB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223E273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5B32846" w14:textId="05820647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2D0E1C5E" w14:textId="77777777" w:rsidTr="00933A1A">
        <w:trPr>
          <w:trHeight w:val="552"/>
        </w:trPr>
        <w:tc>
          <w:tcPr>
            <w:tcW w:w="557" w:type="dxa"/>
            <w:vAlign w:val="center"/>
          </w:tcPr>
          <w:p w14:paraId="3314BFA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E0846D9" w14:textId="1D6AE80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54:20:020901:1925:ЗУ1</w:t>
            </w:r>
          </w:p>
        </w:tc>
        <w:tc>
          <w:tcPr>
            <w:tcW w:w="2552" w:type="dxa"/>
            <w:vAlign w:val="center"/>
          </w:tcPr>
          <w:p w14:paraId="5E92D7FC" w14:textId="452D4CB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274C0A1" w14:textId="5443E11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54:20:020901:1925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40EB16A" w14:textId="7A09A85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2165.01</w:t>
            </w:r>
          </w:p>
        </w:tc>
        <w:tc>
          <w:tcPr>
            <w:tcW w:w="1984" w:type="dxa"/>
            <w:vAlign w:val="center"/>
          </w:tcPr>
          <w:p w14:paraId="50E16439" w14:textId="21EDD8A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2B8E995" w14:textId="49DBC652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AE5A3D6" w14:textId="2CAB71A7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6CB371D" w14:textId="1E00A834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5EF7C8C4" w14:textId="77777777" w:rsidTr="00933A1A">
        <w:trPr>
          <w:trHeight w:val="552"/>
        </w:trPr>
        <w:tc>
          <w:tcPr>
            <w:tcW w:w="557" w:type="dxa"/>
            <w:vAlign w:val="center"/>
          </w:tcPr>
          <w:p w14:paraId="3DEBA6EF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46FF2D3" w14:textId="2953F9C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54:20:020901:1925:ЗУ2</w:t>
            </w:r>
          </w:p>
        </w:tc>
        <w:tc>
          <w:tcPr>
            <w:tcW w:w="2552" w:type="dxa"/>
            <w:vAlign w:val="center"/>
          </w:tcPr>
          <w:p w14:paraId="25C34486" w14:textId="569867B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F28812D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FF07389" w14:textId="087B004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78.44</w:t>
            </w:r>
          </w:p>
        </w:tc>
        <w:tc>
          <w:tcPr>
            <w:tcW w:w="1984" w:type="dxa"/>
            <w:vAlign w:val="center"/>
          </w:tcPr>
          <w:p w14:paraId="25B54010" w14:textId="3C9DF110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68D46F5" w14:textId="71CECDAC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4E7E5F8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F6E2114" w14:textId="5F06133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445ECD84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2842D3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3C82852" w14:textId="15A2521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54:20:020901:1926:ЗУ1</w:t>
            </w:r>
          </w:p>
        </w:tc>
        <w:tc>
          <w:tcPr>
            <w:tcW w:w="2552" w:type="dxa"/>
            <w:vAlign w:val="center"/>
          </w:tcPr>
          <w:p w14:paraId="20BF9D3E" w14:textId="4066424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1-5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20029FD" w14:textId="4AE9625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54:20:020901:1926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B57C048" w14:textId="457959C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705.49</w:t>
            </w:r>
          </w:p>
        </w:tc>
        <w:tc>
          <w:tcPr>
            <w:tcW w:w="1984" w:type="dxa"/>
            <w:vAlign w:val="center"/>
          </w:tcPr>
          <w:p w14:paraId="5CD88F83" w14:textId="1235BD98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07836E4" w14:textId="26DC032C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EDE8D29" w14:textId="5BDB2FF1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ADA50E9" w14:textId="275C41E4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2D037CA2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60C017D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5A1DA46" w14:textId="0F32F29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54:20:020901:1926:ЗУ2</w:t>
            </w:r>
          </w:p>
        </w:tc>
        <w:tc>
          <w:tcPr>
            <w:tcW w:w="2552" w:type="dxa"/>
            <w:vAlign w:val="center"/>
          </w:tcPr>
          <w:p w14:paraId="7D3F7C4D" w14:textId="4DB4268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1-8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790A41E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2F4B60A" w14:textId="38DAD1A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177.74</w:t>
            </w:r>
          </w:p>
        </w:tc>
        <w:tc>
          <w:tcPr>
            <w:tcW w:w="1984" w:type="dxa"/>
            <w:vAlign w:val="center"/>
          </w:tcPr>
          <w:p w14:paraId="4511523B" w14:textId="32B72E56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0F87EBE" w14:textId="7B068B0C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8230216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213CF45" w14:textId="73A463D0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7285C75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385D61E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0741F6D" w14:textId="3090C52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54:20:020901:1927:ЗУ1</w:t>
            </w:r>
          </w:p>
        </w:tc>
        <w:tc>
          <w:tcPr>
            <w:tcW w:w="2552" w:type="dxa"/>
            <w:vAlign w:val="center"/>
          </w:tcPr>
          <w:p w14:paraId="31E69368" w14:textId="27D5049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5B1CB87" w14:textId="49D12B9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54:20:020901:1927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0D9F693" w14:textId="3DA906C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1046.95</w:t>
            </w:r>
          </w:p>
        </w:tc>
        <w:tc>
          <w:tcPr>
            <w:tcW w:w="1984" w:type="dxa"/>
            <w:vAlign w:val="center"/>
          </w:tcPr>
          <w:p w14:paraId="5C1D0134" w14:textId="387962F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4D53B0D" w14:textId="7E0CA575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3470671" w14:textId="2174596E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6CED0AD" w14:textId="082020E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0FC9B284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8DDA6B7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A518C3A" w14:textId="3CE905A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54:20:020901:1927:ЗУ2</w:t>
            </w:r>
          </w:p>
        </w:tc>
        <w:tc>
          <w:tcPr>
            <w:tcW w:w="2552" w:type="dxa"/>
            <w:vAlign w:val="center"/>
          </w:tcPr>
          <w:p w14:paraId="057D6D6F" w14:textId="321E74D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7DBDF11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9095B4E" w14:textId="19A629E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50.41</w:t>
            </w:r>
          </w:p>
        </w:tc>
        <w:tc>
          <w:tcPr>
            <w:tcW w:w="1984" w:type="dxa"/>
            <w:vAlign w:val="center"/>
          </w:tcPr>
          <w:p w14:paraId="00C4CF1B" w14:textId="23D6BA1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70087CB" w14:textId="5FC41775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A664305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0261393" w14:textId="12528B30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4987303F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14EF5E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D3CB359" w14:textId="528B656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54:20:020901:1928:ЗУ1</w:t>
            </w:r>
          </w:p>
        </w:tc>
        <w:tc>
          <w:tcPr>
            <w:tcW w:w="2552" w:type="dxa"/>
            <w:vAlign w:val="center"/>
          </w:tcPr>
          <w:p w14:paraId="1CB95718" w14:textId="55744CD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D4EEDA4" w14:textId="10FBA3F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54:20:020901:1928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7FF6FB7" w14:textId="196CEBE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1018.27</w:t>
            </w:r>
          </w:p>
        </w:tc>
        <w:tc>
          <w:tcPr>
            <w:tcW w:w="1984" w:type="dxa"/>
            <w:vAlign w:val="center"/>
          </w:tcPr>
          <w:p w14:paraId="43EF370E" w14:textId="7FAE7ADE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D6D8FBB" w14:textId="632E68F4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F2FC104" w14:textId="1EA0CB51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60C8641" w14:textId="42AB9F96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0586CAD0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3336AE4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69876C9" w14:textId="48BE436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54:20:020901:1928:ЗУ2</w:t>
            </w:r>
          </w:p>
        </w:tc>
        <w:tc>
          <w:tcPr>
            <w:tcW w:w="2552" w:type="dxa"/>
            <w:vAlign w:val="center"/>
          </w:tcPr>
          <w:p w14:paraId="2211BB36" w14:textId="69B4C8E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D47D751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81C09F4" w14:textId="2E2A6BE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54.59</w:t>
            </w:r>
          </w:p>
        </w:tc>
        <w:tc>
          <w:tcPr>
            <w:tcW w:w="1984" w:type="dxa"/>
            <w:vAlign w:val="center"/>
          </w:tcPr>
          <w:p w14:paraId="24C1EA2E" w14:textId="63AC876A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6B6B314" w14:textId="4B1FF9E0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A00CD25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BCAFE34" w14:textId="6278D5D6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FE68E3F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5655DB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CC7CABC" w14:textId="462C096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54:20:020901:1929:ЗУ1</w:t>
            </w:r>
          </w:p>
        </w:tc>
        <w:tc>
          <w:tcPr>
            <w:tcW w:w="2552" w:type="dxa"/>
            <w:vAlign w:val="center"/>
          </w:tcPr>
          <w:p w14:paraId="37B93EB4" w14:textId="578CC00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8A73FE7" w14:textId="223C8A7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54:20:020901:1929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34B69D2" w14:textId="5A66310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983.85</w:t>
            </w:r>
          </w:p>
        </w:tc>
        <w:tc>
          <w:tcPr>
            <w:tcW w:w="1984" w:type="dxa"/>
            <w:vAlign w:val="center"/>
          </w:tcPr>
          <w:p w14:paraId="7B343683" w14:textId="193D5FA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F275C28" w14:textId="0FE05E00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4072D38" w14:textId="5A5F845C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25E8A25" w14:textId="4BACFC01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48278B71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428C25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AB34058" w14:textId="227279F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54:20:020901:1929:ЗУ2</w:t>
            </w:r>
          </w:p>
        </w:tc>
        <w:tc>
          <w:tcPr>
            <w:tcW w:w="2552" w:type="dxa"/>
            <w:vAlign w:val="center"/>
          </w:tcPr>
          <w:p w14:paraId="39B83C2C" w14:textId="2548C90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BE93368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C660B4C" w14:textId="48A33C4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57.48</w:t>
            </w:r>
          </w:p>
        </w:tc>
        <w:tc>
          <w:tcPr>
            <w:tcW w:w="1984" w:type="dxa"/>
            <w:vAlign w:val="center"/>
          </w:tcPr>
          <w:p w14:paraId="5FC260C0" w14:textId="628A78FB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1CC5FD1" w14:textId="1D1C3FA5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8849C7C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274066E" w14:textId="02665029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6E9F783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2A4402F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23F01ED" w14:textId="1CBE74C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54:20:020901:1930:ЗУ1</w:t>
            </w:r>
          </w:p>
        </w:tc>
        <w:tc>
          <w:tcPr>
            <w:tcW w:w="2552" w:type="dxa"/>
            <w:vAlign w:val="center"/>
          </w:tcPr>
          <w:p w14:paraId="16399314" w14:textId="583986E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9CC1FA9" w14:textId="36367AB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6E7757A" w14:textId="79F5375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955.384</w:t>
            </w:r>
          </w:p>
        </w:tc>
        <w:tc>
          <w:tcPr>
            <w:tcW w:w="1984" w:type="dxa"/>
            <w:vAlign w:val="center"/>
          </w:tcPr>
          <w:p w14:paraId="798FDC0C" w14:textId="755018AF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892B66A" w14:textId="10AFC58E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F6CEC55" w14:textId="5F44D644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0B33AF7" w14:textId="768ECEF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7281A910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7325CE7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222CB08" w14:textId="519344B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54:20:020901:1930:ЗУ2</w:t>
            </w:r>
          </w:p>
        </w:tc>
        <w:tc>
          <w:tcPr>
            <w:tcW w:w="2552" w:type="dxa"/>
            <w:vAlign w:val="center"/>
          </w:tcPr>
          <w:p w14:paraId="7BD3C5D3" w14:textId="5F8A43F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6591A47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351DB8E" w14:textId="4F583F4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63.7833</w:t>
            </w:r>
          </w:p>
        </w:tc>
        <w:tc>
          <w:tcPr>
            <w:tcW w:w="1984" w:type="dxa"/>
            <w:vAlign w:val="center"/>
          </w:tcPr>
          <w:p w14:paraId="6C2A69A4" w14:textId="1CCFFA2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6608E30" w14:textId="1EF9B1E5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13B7260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09F836D" w14:textId="041C2D71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3BDC8DBF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061F53B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9099C8B" w14:textId="19C030C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54:20:020901:1931:ЗУ1</w:t>
            </w:r>
          </w:p>
        </w:tc>
        <w:tc>
          <w:tcPr>
            <w:tcW w:w="2552" w:type="dxa"/>
            <w:vAlign w:val="center"/>
          </w:tcPr>
          <w:p w14:paraId="30C75E9B" w14:textId="565D392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B853F8A" w14:textId="7890AF3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1E38C2A" w14:textId="07811FD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924.82</w:t>
            </w:r>
          </w:p>
        </w:tc>
        <w:tc>
          <w:tcPr>
            <w:tcW w:w="1984" w:type="dxa"/>
            <w:vAlign w:val="center"/>
          </w:tcPr>
          <w:p w14:paraId="1EF3484D" w14:textId="71BD228D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1850AFD" w14:textId="5BF3A9C9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8035CC2" w14:textId="2853BF2B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40A57F1" w14:textId="165119B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44287A72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3EAAB6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CBD6FA5" w14:textId="7D1CAF7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54:20:020901:1931:ЗУ2</w:t>
            </w:r>
          </w:p>
        </w:tc>
        <w:tc>
          <w:tcPr>
            <w:tcW w:w="2552" w:type="dxa"/>
            <w:vAlign w:val="center"/>
          </w:tcPr>
          <w:p w14:paraId="1A70EAC1" w14:textId="5167A89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8EAB178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EA7541C" w14:textId="7FAFAE7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63.6774</w:t>
            </w:r>
          </w:p>
        </w:tc>
        <w:tc>
          <w:tcPr>
            <w:tcW w:w="1984" w:type="dxa"/>
            <w:vAlign w:val="center"/>
          </w:tcPr>
          <w:p w14:paraId="2E36D22A" w14:textId="7FE380BE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4529867" w14:textId="76296C90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FAD8646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F0529FC" w14:textId="1E5A843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049E443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3DADAC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E075B76" w14:textId="508357C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54:20:020901:1932:ЗУ1</w:t>
            </w:r>
          </w:p>
        </w:tc>
        <w:tc>
          <w:tcPr>
            <w:tcW w:w="2552" w:type="dxa"/>
            <w:vAlign w:val="center"/>
          </w:tcPr>
          <w:p w14:paraId="4B4C7191" w14:textId="3371EA5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EADAE41" w14:textId="55FDC0B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802C0A3" w14:textId="11C59F0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1133.64</w:t>
            </w:r>
          </w:p>
        </w:tc>
        <w:tc>
          <w:tcPr>
            <w:tcW w:w="1984" w:type="dxa"/>
            <w:vAlign w:val="center"/>
          </w:tcPr>
          <w:p w14:paraId="375BB1FB" w14:textId="55CEED3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CA522EE" w14:textId="0749F720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639C5BA" w14:textId="4A54D594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1632C10" w14:textId="1E5F0615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Общественное использование объектов капитального строительства (3.0)</w:t>
            </w:r>
          </w:p>
        </w:tc>
      </w:tr>
      <w:tr w:rsidR="00C34574" w:rsidRPr="001D5A4C" w14:paraId="5CE061D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AD322F7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0F14D9A" w14:textId="59CAF29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54:20:020901:1932:ЗУ2</w:t>
            </w:r>
          </w:p>
        </w:tc>
        <w:tc>
          <w:tcPr>
            <w:tcW w:w="2552" w:type="dxa"/>
            <w:vAlign w:val="center"/>
          </w:tcPr>
          <w:p w14:paraId="643AC7B0" w14:textId="1F6D5E9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E0B945D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D477D10" w14:textId="6573344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109.84</w:t>
            </w:r>
          </w:p>
        </w:tc>
        <w:tc>
          <w:tcPr>
            <w:tcW w:w="1984" w:type="dxa"/>
            <w:vAlign w:val="center"/>
          </w:tcPr>
          <w:p w14:paraId="309878C9" w14:textId="7E700C81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A95C161" w14:textId="53C7BC87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E2875A9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136C2E9" w14:textId="4F66F635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31703FB6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801281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F6AA9D4" w14:textId="59CA46E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54:20:020901:1933:ЗУ1</w:t>
            </w:r>
          </w:p>
        </w:tc>
        <w:tc>
          <w:tcPr>
            <w:tcW w:w="2552" w:type="dxa"/>
            <w:vAlign w:val="center"/>
          </w:tcPr>
          <w:p w14:paraId="4A0216D0" w14:textId="41D34D6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D31F983" w14:textId="373E511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13DE92A" w14:textId="0FAA368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931.198</w:t>
            </w:r>
          </w:p>
        </w:tc>
        <w:tc>
          <w:tcPr>
            <w:tcW w:w="1984" w:type="dxa"/>
            <w:vAlign w:val="center"/>
          </w:tcPr>
          <w:p w14:paraId="195B6B72" w14:textId="2B9CBEC7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F26AA2E" w14:textId="2540F9CD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95B69D8" w14:textId="1170A33E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2F87A15" w14:textId="71D4AF7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51F3BFC3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01957F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7514EDE" w14:textId="400EEBE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54:20:020901:1933:ЗУ2</w:t>
            </w:r>
          </w:p>
        </w:tc>
        <w:tc>
          <w:tcPr>
            <w:tcW w:w="2552" w:type="dxa"/>
            <w:vAlign w:val="center"/>
          </w:tcPr>
          <w:p w14:paraId="254B58EA" w14:textId="624D543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69EE0AC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81E1442" w14:textId="0FF9C61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86.953</w:t>
            </w:r>
          </w:p>
        </w:tc>
        <w:tc>
          <w:tcPr>
            <w:tcW w:w="1984" w:type="dxa"/>
            <w:vAlign w:val="center"/>
          </w:tcPr>
          <w:p w14:paraId="1B62B3EB" w14:textId="374FB355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4FBDF6D" w14:textId="6335A0B2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DB71BF5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24B86B29" w14:textId="14CB027A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06B41474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089CF97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1ED9544" w14:textId="177CCA8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54:20:020901:1934:ЗУ1</w:t>
            </w:r>
          </w:p>
        </w:tc>
        <w:tc>
          <w:tcPr>
            <w:tcW w:w="2552" w:type="dxa"/>
            <w:vAlign w:val="center"/>
          </w:tcPr>
          <w:p w14:paraId="7284417E" w14:textId="4BA5909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6D17F46" w14:textId="2B6ACDA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E0C8E0D" w14:textId="7C31F27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998.855</w:t>
            </w:r>
          </w:p>
        </w:tc>
        <w:tc>
          <w:tcPr>
            <w:tcW w:w="1984" w:type="dxa"/>
            <w:vAlign w:val="center"/>
          </w:tcPr>
          <w:p w14:paraId="05B18F97" w14:textId="079F91F5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2B2589A" w14:textId="6F8E43F3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EFDB130" w14:textId="305666B4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5833C7B" w14:textId="2107221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6CBBF389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172199D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14D676A" w14:textId="2973173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54:20:020901:1934:ЗУ2</w:t>
            </w:r>
          </w:p>
        </w:tc>
        <w:tc>
          <w:tcPr>
            <w:tcW w:w="2552" w:type="dxa"/>
            <w:vAlign w:val="center"/>
          </w:tcPr>
          <w:p w14:paraId="01851D03" w14:textId="29A9927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AB6A4D9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BDF11D7" w14:textId="232EC3D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97.7988</w:t>
            </w:r>
          </w:p>
        </w:tc>
        <w:tc>
          <w:tcPr>
            <w:tcW w:w="1984" w:type="dxa"/>
            <w:vAlign w:val="center"/>
          </w:tcPr>
          <w:p w14:paraId="77F2BC10" w14:textId="03DFC231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7BC57D2" w14:textId="07DE586B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F81F0B9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6FCD674" w14:textId="0AB15C22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1FDD51FE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F4A298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B282EA1" w14:textId="3F4EF90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54:20:020901:1935:ЗУ1</w:t>
            </w:r>
          </w:p>
        </w:tc>
        <w:tc>
          <w:tcPr>
            <w:tcW w:w="2552" w:type="dxa"/>
            <w:vAlign w:val="center"/>
          </w:tcPr>
          <w:p w14:paraId="7F91C9B9" w14:textId="6A44587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6F4CC80" w14:textId="2C16524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855FB94" w14:textId="541B495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968.596</w:t>
            </w:r>
          </w:p>
        </w:tc>
        <w:tc>
          <w:tcPr>
            <w:tcW w:w="1984" w:type="dxa"/>
            <w:vAlign w:val="center"/>
          </w:tcPr>
          <w:p w14:paraId="5C457691" w14:textId="3A297F0F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5A135A2" w14:textId="69F3204B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4934BAA" w14:textId="3615A2BE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1CA7AFF" w14:textId="752C4F3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2EAD6A10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919D80A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F81BB12" w14:textId="49212C9A" w:rsidR="00C34574" w:rsidRPr="009B3A91" w:rsidRDefault="00C34574" w:rsidP="00C34574">
            <w:pPr>
              <w:jc w:val="center"/>
            </w:pPr>
            <w:r w:rsidRPr="009B3A91">
              <w:t>54:20:020901:1935:ЗУ2</w:t>
            </w:r>
          </w:p>
        </w:tc>
        <w:tc>
          <w:tcPr>
            <w:tcW w:w="2552" w:type="dxa"/>
            <w:vAlign w:val="center"/>
          </w:tcPr>
          <w:p w14:paraId="7EF2674B" w14:textId="5B027FC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471AC92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7F62E7D" w14:textId="0E6CF31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84.28</w:t>
            </w:r>
          </w:p>
        </w:tc>
        <w:tc>
          <w:tcPr>
            <w:tcW w:w="1984" w:type="dxa"/>
            <w:vAlign w:val="center"/>
          </w:tcPr>
          <w:p w14:paraId="5CA66B41" w14:textId="64FC313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A6235E6" w14:textId="6FE26E17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4BA6CC7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2EEBFF49" w14:textId="25C4D939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2602515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333DF7B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8113B43" w14:textId="53B3EC5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54:20:020901:1936:ЗУ1</w:t>
            </w:r>
          </w:p>
        </w:tc>
        <w:tc>
          <w:tcPr>
            <w:tcW w:w="2552" w:type="dxa"/>
            <w:vAlign w:val="center"/>
          </w:tcPr>
          <w:p w14:paraId="781B616A" w14:textId="09EDF2F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D7504CF" w14:textId="1232AE4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D466938" w14:textId="35D9B10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965.565</w:t>
            </w:r>
          </w:p>
        </w:tc>
        <w:tc>
          <w:tcPr>
            <w:tcW w:w="1984" w:type="dxa"/>
            <w:vAlign w:val="center"/>
          </w:tcPr>
          <w:p w14:paraId="3F48FC16" w14:textId="39F847B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13F5207" w14:textId="162BA83E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53A915C" w14:textId="3BA87D4C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2E766D1" w14:textId="7CCE17B7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480E46C3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FA7C044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187DE8C" w14:textId="387E8FE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54:20:020901:1936:ЗУ2</w:t>
            </w:r>
          </w:p>
        </w:tc>
        <w:tc>
          <w:tcPr>
            <w:tcW w:w="2552" w:type="dxa"/>
            <w:vAlign w:val="center"/>
          </w:tcPr>
          <w:p w14:paraId="347185CA" w14:textId="088F454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2266390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5C6423D" w14:textId="7B6A11C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89.7018</w:t>
            </w:r>
          </w:p>
        </w:tc>
        <w:tc>
          <w:tcPr>
            <w:tcW w:w="1984" w:type="dxa"/>
            <w:vAlign w:val="center"/>
          </w:tcPr>
          <w:p w14:paraId="6B918DAB" w14:textId="04E34D2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1E7D71B" w14:textId="6DFBAFBB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6341972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7C12751" w14:textId="46A67686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1EE821CF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DA38FBA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6CDDC84" w14:textId="6A64A4DB" w:rsidR="00C34574" w:rsidRPr="00F42CD0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42CD0">
              <w:rPr>
                <w:highlight w:val="yellow"/>
              </w:rPr>
              <w:t>54:20:020901:1937:ЗУ1</w:t>
            </w:r>
          </w:p>
        </w:tc>
        <w:tc>
          <w:tcPr>
            <w:tcW w:w="2552" w:type="dxa"/>
            <w:vAlign w:val="center"/>
          </w:tcPr>
          <w:p w14:paraId="229176DE" w14:textId="7B6264B3" w:rsidR="00C34574" w:rsidRPr="00F42CD0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42CD0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189DDFE" w14:textId="75CF75D7" w:rsidR="00C34574" w:rsidRPr="00F42CD0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42CD0">
              <w:rPr>
                <w:highlight w:val="yellow"/>
              </w:rPr>
              <w:t>54:20:020901:1937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1162DB7" w14:textId="2F388870" w:rsidR="00C34574" w:rsidRPr="00F42CD0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42CD0">
              <w:rPr>
                <w:color w:val="000000"/>
                <w:highlight w:val="yellow"/>
              </w:rPr>
              <w:t>963.205</w:t>
            </w:r>
          </w:p>
        </w:tc>
        <w:tc>
          <w:tcPr>
            <w:tcW w:w="1984" w:type="dxa"/>
            <w:vAlign w:val="center"/>
          </w:tcPr>
          <w:p w14:paraId="514216E6" w14:textId="1F13DB0A" w:rsidR="00C34574" w:rsidRPr="00F42CD0" w:rsidRDefault="00C34574" w:rsidP="00C34574">
            <w:pPr>
              <w:jc w:val="center"/>
              <w:rPr>
                <w:highlight w:val="yellow"/>
              </w:rPr>
            </w:pPr>
            <w:r w:rsidRPr="00F42CD0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AE4BA85" w14:textId="3309C8C8" w:rsidR="00C34574" w:rsidRPr="00F42CD0" w:rsidRDefault="00933A1A" w:rsidP="00C34574">
            <w:pPr>
              <w:jc w:val="center"/>
              <w:rPr>
                <w:highlight w:val="yellow"/>
              </w:rPr>
            </w:pPr>
            <w:r w:rsidRPr="00F42CD0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3D44F85" w14:textId="48D25E39" w:rsidR="00C34574" w:rsidRPr="00F42CD0" w:rsidRDefault="00C34574" w:rsidP="00C34574">
            <w:pPr>
              <w:jc w:val="center"/>
              <w:rPr>
                <w:highlight w:val="yellow"/>
              </w:rPr>
            </w:pPr>
            <w:r w:rsidRPr="00F42CD0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2FB5492" w14:textId="2147F0E1" w:rsidR="00C34574" w:rsidRPr="00F42CD0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F42CD0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47137583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53AAC0F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6E79104" w14:textId="32154804" w:rsidR="00C34574" w:rsidRPr="00F42CD0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42CD0">
              <w:rPr>
                <w:highlight w:val="yellow"/>
              </w:rPr>
              <w:t>54:20:020901:1937:ЗУ2</w:t>
            </w:r>
          </w:p>
        </w:tc>
        <w:tc>
          <w:tcPr>
            <w:tcW w:w="2552" w:type="dxa"/>
            <w:vAlign w:val="center"/>
          </w:tcPr>
          <w:p w14:paraId="3CB330ED" w14:textId="08BE1D0B" w:rsidR="00C34574" w:rsidRPr="00F42CD0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42CD0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168D235" w14:textId="77777777" w:rsidR="00C34574" w:rsidRPr="00F42CD0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D551A7C" w14:textId="26D6EA76" w:rsidR="00C34574" w:rsidRPr="00F42CD0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42CD0">
              <w:rPr>
                <w:color w:val="000000"/>
                <w:highlight w:val="yellow"/>
              </w:rPr>
              <w:t>84.7402</w:t>
            </w:r>
          </w:p>
        </w:tc>
        <w:tc>
          <w:tcPr>
            <w:tcW w:w="1984" w:type="dxa"/>
            <w:vAlign w:val="center"/>
          </w:tcPr>
          <w:p w14:paraId="036DBC1E" w14:textId="57C6CA80" w:rsidR="00C34574" w:rsidRPr="00F42CD0" w:rsidRDefault="00C34574" w:rsidP="00C34574">
            <w:pPr>
              <w:jc w:val="center"/>
              <w:rPr>
                <w:highlight w:val="yellow"/>
              </w:rPr>
            </w:pPr>
            <w:r w:rsidRPr="00F42CD0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4E60214" w14:textId="6F7555E9" w:rsidR="00C34574" w:rsidRPr="00F42CD0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6EA9CFF" w14:textId="77777777" w:rsidR="00C34574" w:rsidRPr="00F42CD0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6195B37C" w14:textId="319B43CF" w:rsidR="00C34574" w:rsidRPr="00F42CD0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F42CD0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1E324957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D67B0F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DFBA646" w14:textId="75788EDA" w:rsidR="00C34574" w:rsidRPr="00F42CD0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42CD0">
              <w:rPr>
                <w:highlight w:val="yellow"/>
              </w:rPr>
              <w:t>54:20:020901:1938:ЗУ1</w:t>
            </w:r>
          </w:p>
        </w:tc>
        <w:tc>
          <w:tcPr>
            <w:tcW w:w="2552" w:type="dxa"/>
            <w:vAlign w:val="center"/>
          </w:tcPr>
          <w:p w14:paraId="3A26C963" w14:textId="044A5DA5" w:rsidR="00C34574" w:rsidRPr="00F42CD0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42CD0">
              <w:rPr>
                <w:color w:val="000000"/>
                <w:highlight w:val="yellow"/>
              </w:rPr>
              <w:t>1-5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D089B7A" w14:textId="281C4F35" w:rsidR="00C34574" w:rsidRPr="00F42CD0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42CD0">
              <w:rPr>
                <w:highlight w:val="yellow"/>
              </w:rPr>
              <w:t>54:20:020901:1938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E418038" w14:textId="1DED6612" w:rsidR="00C34574" w:rsidRPr="00F42CD0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42CD0">
              <w:rPr>
                <w:color w:val="000000"/>
                <w:highlight w:val="yellow"/>
              </w:rPr>
              <w:t>1046.31</w:t>
            </w:r>
          </w:p>
        </w:tc>
        <w:tc>
          <w:tcPr>
            <w:tcW w:w="1984" w:type="dxa"/>
            <w:vAlign w:val="center"/>
          </w:tcPr>
          <w:p w14:paraId="74AFD215" w14:textId="00536F5D" w:rsidR="00C34574" w:rsidRPr="00F42CD0" w:rsidRDefault="00C34574" w:rsidP="00C34574">
            <w:pPr>
              <w:jc w:val="center"/>
              <w:rPr>
                <w:highlight w:val="yellow"/>
              </w:rPr>
            </w:pPr>
            <w:r w:rsidRPr="00F42CD0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1E0C992" w14:textId="580ACD7D" w:rsidR="00C34574" w:rsidRPr="00F42CD0" w:rsidRDefault="00933A1A" w:rsidP="00C34574">
            <w:pPr>
              <w:jc w:val="center"/>
              <w:rPr>
                <w:highlight w:val="yellow"/>
              </w:rPr>
            </w:pPr>
            <w:r w:rsidRPr="00F42CD0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7A1CF16" w14:textId="4068EA6F" w:rsidR="00C34574" w:rsidRPr="00F42CD0" w:rsidRDefault="00C34574" w:rsidP="00C34574">
            <w:pPr>
              <w:jc w:val="center"/>
              <w:rPr>
                <w:highlight w:val="yellow"/>
              </w:rPr>
            </w:pPr>
            <w:r w:rsidRPr="00F42CD0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5927228" w14:textId="0E1AC7F0" w:rsidR="00C34574" w:rsidRPr="00852C64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val="en-US"/>
              </w:rPr>
            </w:pPr>
            <w:r w:rsidRPr="00F42CD0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794BDAB8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1E3E39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E9E31CD" w14:textId="2D0D3363" w:rsidR="00C34574" w:rsidRPr="00852C64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852C64">
              <w:rPr>
                <w:highlight w:val="yellow"/>
              </w:rPr>
              <w:t>54:20:020901:1938:ЗУ2</w:t>
            </w:r>
          </w:p>
        </w:tc>
        <w:tc>
          <w:tcPr>
            <w:tcW w:w="2552" w:type="dxa"/>
            <w:vAlign w:val="center"/>
          </w:tcPr>
          <w:p w14:paraId="75E97689" w14:textId="28042579" w:rsidR="00C34574" w:rsidRPr="00852C64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852C64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87569A5" w14:textId="77777777" w:rsidR="00C34574" w:rsidRPr="00852C64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B62ACCA" w14:textId="377172AB" w:rsidR="00C34574" w:rsidRPr="00852C64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852C64">
              <w:rPr>
                <w:color w:val="000000"/>
                <w:highlight w:val="yellow"/>
              </w:rPr>
              <w:t>75.5527</w:t>
            </w:r>
          </w:p>
        </w:tc>
        <w:tc>
          <w:tcPr>
            <w:tcW w:w="1984" w:type="dxa"/>
            <w:vAlign w:val="center"/>
          </w:tcPr>
          <w:p w14:paraId="6CF7AEA5" w14:textId="1BE3F49D" w:rsidR="00C34574" w:rsidRPr="00852C64" w:rsidRDefault="00C34574" w:rsidP="00C34574">
            <w:pPr>
              <w:jc w:val="center"/>
              <w:rPr>
                <w:highlight w:val="yellow"/>
              </w:rPr>
            </w:pPr>
            <w:r w:rsidRPr="00852C64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38BB705" w14:textId="181B5E27" w:rsidR="00C34574" w:rsidRPr="00852C64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1F91B8C" w14:textId="77777777" w:rsidR="00C34574" w:rsidRPr="00852C64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2CA2B6CE" w14:textId="053AF55B" w:rsidR="00C34574" w:rsidRPr="00852C64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852C64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089ABE51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210E496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D1E11EE" w14:textId="6E792FE8" w:rsidR="00C34574" w:rsidRPr="00852C64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852C64">
              <w:rPr>
                <w:highlight w:val="yellow"/>
              </w:rPr>
              <w:t>54:20:020901:1939:ЗУ1</w:t>
            </w:r>
          </w:p>
        </w:tc>
        <w:tc>
          <w:tcPr>
            <w:tcW w:w="2552" w:type="dxa"/>
            <w:vAlign w:val="center"/>
          </w:tcPr>
          <w:p w14:paraId="75A29D37" w14:textId="421E59EA" w:rsidR="00C34574" w:rsidRPr="00852C64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852C64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A764B4D" w14:textId="203065E7" w:rsidR="00C34574" w:rsidRPr="00852C64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852C64">
              <w:rPr>
                <w:highlight w:val="yellow"/>
              </w:rPr>
              <w:t>54:20:020901:1939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733C0C9" w14:textId="1648D175" w:rsidR="00C34574" w:rsidRPr="00852C64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852C64">
              <w:rPr>
                <w:color w:val="000000"/>
                <w:highlight w:val="yellow"/>
              </w:rPr>
              <w:t>1205.74</w:t>
            </w:r>
          </w:p>
        </w:tc>
        <w:tc>
          <w:tcPr>
            <w:tcW w:w="1984" w:type="dxa"/>
            <w:vAlign w:val="center"/>
          </w:tcPr>
          <w:p w14:paraId="4A904CF3" w14:textId="6107CDD0" w:rsidR="00C34574" w:rsidRPr="00852C64" w:rsidRDefault="00887B76" w:rsidP="00C34574">
            <w:pPr>
              <w:jc w:val="center"/>
              <w:rPr>
                <w:highlight w:val="yellow"/>
              </w:rPr>
            </w:pPr>
            <w:r w:rsidRPr="00852C64">
              <w:rPr>
                <w:color w:val="000000"/>
                <w:highlight w:val="yellow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777A395" w14:textId="34B7C572" w:rsidR="00C34574" w:rsidRPr="00852C64" w:rsidRDefault="00933A1A" w:rsidP="00C34574">
            <w:pPr>
              <w:jc w:val="center"/>
              <w:rPr>
                <w:highlight w:val="yellow"/>
              </w:rPr>
            </w:pPr>
            <w:r w:rsidRPr="00852C64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3CB4653" w14:textId="701865BA" w:rsidR="00C34574" w:rsidRPr="00852C64" w:rsidRDefault="00C34574" w:rsidP="00C34574">
            <w:pPr>
              <w:jc w:val="center"/>
              <w:rPr>
                <w:highlight w:val="yellow"/>
              </w:rPr>
            </w:pPr>
            <w:r w:rsidRPr="00852C64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855A4A8" w14:textId="38D95B5A" w:rsidR="00C34574" w:rsidRPr="00852C64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852C64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30C18465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F700664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7B204B1" w14:textId="3A2FDA68" w:rsidR="00C34574" w:rsidRPr="00852C64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852C64">
              <w:rPr>
                <w:highlight w:val="yellow"/>
              </w:rPr>
              <w:t>54:20:020901:1939:ЗУ2</w:t>
            </w:r>
          </w:p>
        </w:tc>
        <w:tc>
          <w:tcPr>
            <w:tcW w:w="2552" w:type="dxa"/>
            <w:vAlign w:val="center"/>
          </w:tcPr>
          <w:p w14:paraId="136AD664" w14:textId="216C4060" w:rsidR="00C34574" w:rsidRPr="00852C64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852C64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4AF76E0" w14:textId="77777777" w:rsidR="00C34574" w:rsidRPr="00852C64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A7019DC" w14:textId="029825FD" w:rsidR="00C34574" w:rsidRPr="00852C64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852C64">
              <w:rPr>
                <w:color w:val="000000"/>
                <w:highlight w:val="yellow"/>
              </w:rPr>
              <w:t>76.163</w:t>
            </w:r>
          </w:p>
        </w:tc>
        <w:tc>
          <w:tcPr>
            <w:tcW w:w="1984" w:type="dxa"/>
            <w:vAlign w:val="center"/>
          </w:tcPr>
          <w:p w14:paraId="1193C64D" w14:textId="0A6EC9EF" w:rsidR="00C34574" w:rsidRPr="00852C64" w:rsidRDefault="00887B76" w:rsidP="00C34574">
            <w:pPr>
              <w:jc w:val="center"/>
              <w:rPr>
                <w:highlight w:val="yellow"/>
              </w:rPr>
            </w:pPr>
            <w:r w:rsidRPr="00852C64">
              <w:rPr>
                <w:color w:val="000000"/>
                <w:highlight w:val="yellow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99CE664" w14:textId="1CE4D388" w:rsidR="00C34574" w:rsidRPr="00852C64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33F3929" w14:textId="77777777" w:rsidR="00C34574" w:rsidRPr="00852C64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1B80A187" w14:textId="5D0EA1C6" w:rsidR="00C34574" w:rsidRPr="00852C64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852C64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887B76" w:rsidRPr="001D5A4C" w14:paraId="0F364412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D04E0A6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F2AEF83" w14:textId="58DA9CD3" w:rsidR="00887B76" w:rsidRPr="00852C64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852C64">
              <w:rPr>
                <w:highlight w:val="yellow"/>
              </w:rPr>
              <w:t>54:20:020901:1940:ЗУ1</w:t>
            </w:r>
          </w:p>
        </w:tc>
        <w:tc>
          <w:tcPr>
            <w:tcW w:w="2552" w:type="dxa"/>
            <w:vAlign w:val="center"/>
          </w:tcPr>
          <w:p w14:paraId="7D3338B2" w14:textId="50EE5899" w:rsidR="00887B76" w:rsidRPr="00852C64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852C64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1130923" w14:textId="07122316" w:rsidR="00887B76" w:rsidRPr="00852C64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852C64">
              <w:rPr>
                <w:highlight w:val="yellow"/>
              </w:rPr>
              <w:t>54:20:020901:1940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25262F3" w14:textId="21F5FC08" w:rsidR="00887B76" w:rsidRPr="00852C64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852C64">
              <w:rPr>
                <w:color w:val="000000"/>
                <w:highlight w:val="yellow"/>
              </w:rPr>
              <w:t>899.556</w:t>
            </w:r>
          </w:p>
        </w:tc>
        <w:tc>
          <w:tcPr>
            <w:tcW w:w="1984" w:type="dxa"/>
            <w:vAlign w:val="center"/>
          </w:tcPr>
          <w:p w14:paraId="2C626A1F" w14:textId="788950A9" w:rsidR="00887B76" w:rsidRPr="00852C64" w:rsidRDefault="00887B76" w:rsidP="00887B76">
            <w:pPr>
              <w:jc w:val="center"/>
              <w:rPr>
                <w:highlight w:val="yellow"/>
              </w:rPr>
            </w:pPr>
            <w:r w:rsidRPr="00852C64">
              <w:rPr>
                <w:color w:val="000000"/>
                <w:highlight w:val="yellow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DAAD8F2" w14:textId="712B3ACB" w:rsidR="00887B76" w:rsidRPr="00852C64" w:rsidRDefault="00933A1A" w:rsidP="00887B76">
            <w:pPr>
              <w:jc w:val="center"/>
              <w:rPr>
                <w:highlight w:val="yellow"/>
              </w:rPr>
            </w:pPr>
            <w:r w:rsidRPr="00852C64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E519F7E" w14:textId="5674F312" w:rsidR="00887B76" w:rsidRPr="00852C64" w:rsidRDefault="00887B76" w:rsidP="00887B76">
            <w:pPr>
              <w:jc w:val="center"/>
              <w:rPr>
                <w:highlight w:val="yellow"/>
              </w:rPr>
            </w:pPr>
            <w:r w:rsidRPr="00852C64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C608E0D" w14:textId="5E90E008" w:rsidR="00887B76" w:rsidRPr="00852C64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852C64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Дошкольное, начальное и среднее общее образование (3.5.1)</w:t>
            </w:r>
          </w:p>
        </w:tc>
      </w:tr>
      <w:tr w:rsidR="00887B76" w:rsidRPr="001D5A4C" w14:paraId="68A452B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650369A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E4B99B8" w14:textId="55BF2AB6" w:rsidR="00887B76" w:rsidRPr="00852C64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852C64">
              <w:rPr>
                <w:highlight w:val="yellow"/>
              </w:rPr>
              <w:t>54:20:020901:1940:ЗУ2</w:t>
            </w:r>
          </w:p>
        </w:tc>
        <w:tc>
          <w:tcPr>
            <w:tcW w:w="2552" w:type="dxa"/>
            <w:vAlign w:val="center"/>
          </w:tcPr>
          <w:p w14:paraId="355517B6" w14:textId="62C9C87C" w:rsidR="00887B76" w:rsidRPr="00852C64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852C64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C7B824D" w14:textId="77777777" w:rsidR="00887B76" w:rsidRPr="00852C64" w:rsidRDefault="00887B76" w:rsidP="00887B76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9428E00" w14:textId="74D27D52" w:rsidR="00887B76" w:rsidRPr="00852C64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852C64">
              <w:rPr>
                <w:color w:val="000000"/>
                <w:highlight w:val="yellow"/>
              </w:rPr>
              <w:t>97.7738</w:t>
            </w:r>
          </w:p>
        </w:tc>
        <w:tc>
          <w:tcPr>
            <w:tcW w:w="1984" w:type="dxa"/>
            <w:vAlign w:val="center"/>
          </w:tcPr>
          <w:p w14:paraId="211D9080" w14:textId="5B6CFFE6" w:rsidR="00887B76" w:rsidRPr="00852C64" w:rsidRDefault="00887B76" w:rsidP="00887B76">
            <w:pPr>
              <w:jc w:val="center"/>
              <w:rPr>
                <w:highlight w:val="yellow"/>
              </w:rPr>
            </w:pPr>
            <w:r w:rsidRPr="00852C64">
              <w:rPr>
                <w:color w:val="000000"/>
                <w:highlight w:val="yellow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94E8186" w14:textId="568E0333" w:rsidR="00887B76" w:rsidRPr="00852C64" w:rsidRDefault="00887B76" w:rsidP="00887B76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3CBBE41" w14:textId="77777777" w:rsidR="00887B76" w:rsidRPr="00852C64" w:rsidRDefault="00887B76" w:rsidP="00887B76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6A4EB5E0" w14:textId="76AA6F76" w:rsidR="00887B76" w:rsidRPr="00852C64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852C64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887B76" w:rsidRPr="001D5A4C" w14:paraId="5DD5171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CC16C8B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36DF25B" w14:textId="21D65CB7" w:rsidR="00887B76" w:rsidRPr="004C0346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4C0346">
              <w:rPr>
                <w:highlight w:val="yellow"/>
              </w:rPr>
              <w:t>54:20:020901:1941:ЗУ1</w:t>
            </w:r>
          </w:p>
        </w:tc>
        <w:tc>
          <w:tcPr>
            <w:tcW w:w="2552" w:type="dxa"/>
            <w:vAlign w:val="center"/>
          </w:tcPr>
          <w:p w14:paraId="2BF74914" w14:textId="15820987" w:rsidR="00887B76" w:rsidRPr="004C0346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4C0346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8BB4AB3" w14:textId="7FF3C433" w:rsidR="00887B76" w:rsidRPr="004C0346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4C0346">
              <w:rPr>
                <w:highlight w:val="yellow"/>
              </w:rPr>
              <w:t>54:20:020901:1941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42D84FA" w14:textId="4A1EAF65" w:rsidR="00887B76" w:rsidRPr="004C0346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4C0346">
              <w:rPr>
                <w:color w:val="000000"/>
                <w:highlight w:val="yellow"/>
              </w:rPr>
              <w:t>906.941</w:t>
            </w:r>
          </w:p>
        </w:tc>
        <w:tc>
          <w:tcPr>
            <w:tcW w:w="1984" w:type="dxa"/>
            <w:vAlign w:val="center"/>
          </w:tcPr>
          <w:p w14:paraId="749656C8" w14:textId="33A546FA" w:rsidR="00887B76" w:rsidRPr="004C0346" w:rsidRDefault="00887B76" w:rsidP="00887B76">
            <w:pPr>
              <w:jc w:val="center"/>
              <w:rPr>
                <w:highlight w:val="yellow"/>
              </w:rPr>
            </w:pPr>
            <w:r w:rsidRPr="004C0346">
              <w:rPr>
                <w:color w:val="000000"/>
                <w:highlight w:val="yellow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1533D63" w14:textId="7403A2D2" w:rsidR="00887B76" w:rsidRPr="004C0346" w:rsidRDefault="00933A1A" w:rsidP="00887B76">
            <w:pPr>
              <w:jc w:val="center"/>
              <w:rPr>
                <w:highlight w:val="yellow"/>
              </w:rPr>
            </w:pPr>
            <w:r w:rsidRPr="004C0346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167059D" w14:textId="72E30F39" w:rsidR="00887B76" w:rsidRPr="004C0346" w:rsidRDefault="00887B76" w:rsidP="00887B76">
            <w:pPr>
              <w:jc w:val="center"/>
              <w:rPr>
                <w:highlight w:val="yellow"/>
              </w:rPr>
            </w:pPr>
            <w:r w:rsidRPr="004C0346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84F1B40" w14:textId="394CAB17" w:rsidR="00887B76" w:rsidRPr="004C0346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C0346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887B76" w:rsidRPr="001D5A4C" w14:paraId="3E255CF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A323C6E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4453F52" w14:textId="37AF8EBB" w:rsidR="00887B76" w:rsidRPr="004C0346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4C0346">
              <w:rPr>
                <w:highlight w:val="yellow"/>
              </w:rPr>
              <w:t>54:20:020901:1941:ЗУ2</w:t>
            </w:r>
          </w:p>
        </w:tc>
        <w:tc>
          <w:tcPr>
            <w:tcW w:w="2552" w:type="dxa"/>
            <w:vAlign w:val="center"/>
          </w:tcPr>
          <w:p w14:paraId="1F9B1444" w14:textId="38B44F3E" w:rsidR="00887B76" w:rsidRPr="004C0346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4C0346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B6548B3" w14:textId="77777777" w:rsidR="00887B76" w:rsidRPr="004C0346" w:rsidRDefault="00887B76" w:rsidP="00887B76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7A2C642" w14:textId="163B923B" w:rsidR="00887B76" w:rsidRPr="004C0346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4C0346">
              <w:rPr>
                <w:color w:val="000000"/>
                <w:highlight w:val="yellow"/>
              </w:rPr>
              <w:t>90.4324</w:t>
            </w:r>
          </w:p>
        </w:tc>
        <w:tc>
          <w:tcPr>
            <w:tcW w:w="1984" w:type="dxa"/>
            <w:vAlign w:val="center"/>
          </w:tcPr>
          <w:p w14:paraId="0C7D6389" w14:textId="3C1BD4F8" w:rsidR="00887B76" w:rsidRPr="004C0346" w:rsidRDefault="00887B76" w:rsidP="00887B76">
            <w:pPr>
              <w:jc w:val="center"/>
              <w:rPr>
                <w:highlight w:val="yellow"/>
              </w:rPr>
            </w:pPr>
            <w:r w:rsidRPr="004C0346">
              <w:rPr>
                <w:color w:val="000000"/>
                <w:highlight w:val="yellow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A9C938A" w14:textId="468C3942" w:rsidR="00887B76" w:rsidRPr="004C0346" w:rsidRDefault="00887B76" w:rsidP="00887B76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3D4EC80" w14:textId="77777777" w:rsidR="00887B76" w:rsidRPr="004C0346" w:rsidRDefault="00887B76" w:rsidP="00887B76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5A81BC65" w14:textId="09291E49" w:rsidR="00887B76" w:rsidRPr="004C0346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C0346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887B76" w:rsidRPr="001D5A4C" w14:paraId="29843775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9E92781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09D41F3" w14:textId="650362E4" w:rsidR="00887B76" w:rsidRPr="004C0346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4C0346">
              <w:rPr>
                <w:highlight w:val="yellow"/>
              </w:rPr>
              <w:t>54:20:020901:1943:ЗУ1</w:t>
            </w:r>
          </w:p>
        </w:tc>
        <w:tc>
          <w:tcPr>
            <w:tcW w:w="2552" w:type="dxa"/>
            <w:vAlign w:val="center"/>
          </w:tcPr>
          <w:p w14:paraId="5BF7E90F" w14:textId="7850D722" w:rsidR="00887B76" w:rsidRPr="004C0346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4C0346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0B4BFF0" w14:textId="3699E96D" w:rsidR="00887B76" w:rsidRPr="004C0346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4C0346">
              <w:rPr>
                <w:highlight w:val="yellow"/>
              </w:rPr>
              <w:t>54:20:020901:1943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1342BB6" w14:textId="0665A16D" w:rsidR="00887B76" w:rsidRPr="004C0346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4C0346">
              <w:rPr>
                <w:color w:val="000000"/>
                <w:highlight w:val="yellow"/>
              </w:rPr>
              <w:t>1010.73</w:t>
            </w:r>
          </w:p>
        </w:tc>
        <w:tc>
          <w:tcPr>
            <w:tcW w:w="1984" w:type="dxa"/>
            <w:vAlign w:val="center"/>
          </w:tcPr>
          <w:p w14:paraId="20EA9E47" w14:textId="512903E3" w:rsidR="00887B76" w:rsidRPr="004C0346" w:rsidRDefault="00887B76" w:rsidP="00887B76">
            <w:pPr>
              <w:jc w:val="center"/>
              <w:rPr>
                <w:highlight w:val="yellow"/>
              </w:rPr>
            </w:pPr>
            <w:r w:rsidRPr="004C0346">
              <w:rPr>
                <w:color w:val="000000"/>
                <w:highlight w:val="yellow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97DB093" w14:textId="36692AA8" w:rsidR="00887B76" w:rsidRPr="004C0346" w:rsidRDefault="00933A1A" w:rsidP="00887B76">
            <w:pPr>
              <w:jc w:val="center"/>
              <w:rPr>
                <w:highlight w:val="yellow"/>
              </w:rPr>
            </w:pPr>
            <w:r w:rsidRPr="004C0346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5EBA782" w14:textId="0922FCB9" w:rsidR="00887B76" w:rsidRPr="004C0346" w:rsidRDefault="00887B76" w:rsidP="00887B76">
            <w:pPr>
              <w:jc w:val="center"/>
              <w:rPr>
                <w:highlight w:val="yellow"/>
              </w:rPr>
            </w:pPr>
            <w:r w:rsidRPr="004C0346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C85F13B" w14:textId="622A7617" w:rsidR="00887B76" w:rsidRPr="004C0346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C0346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887B76" w:rsidRPr="001D5A4C" w14:paraId="1008B70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4DBF41F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53116D0" w14:textId="4DF59F31" w:rsidR="00887B76" w:rsidRPr="004C0346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4C0346">
              <w:rPr>
                <w:highlight w:val="yellow"/>
              </w:rPr>
              <w:t>54:20:020901:1943:ЗУ2</w:t>
            </w:r>
          </w:p>
        </w:tc>
        <w:tc>
          <w:tcPr>
            <w:tcW w:w="2552" w:type="dxa"/>
            <w:vAlign w:val="center"/>
          </w:tcPr>
          <w:p w14:paraId="57450353" w14:textId="505A3CD8" w:rsidR="00887B76" w:rsidRPr="004C0346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4C0346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D9D7839" w14:textId="77777777" w:rsidR="00887B76" w:rsidRPr="004C0346" w:rsidRDefault="00887B76" w:rsidP="00887B76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D19D9DA" w14:textId="03EE8AB9" w:rsidR="00887B76" w:rsidRPr="004C0346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4C0346">
              <w:rPr>
                <w:color w:val="000000"/>
                <w:highlight w:val="yellow"/>
              </w:rPr>
              <w:t>93.4326</w:t>
            </w:r>
          </w:p>
        </w:tc>
        <w:tc>
          <w:tcPr>
            <w:tcW w:w="1984" w:type="dxa"/>
            <w:vAlign w:val="center"/>
          </w:tcPr>
          <w:p w14:paraId="5E65830D" w14:textId="2FD0883D" w:rsidR="00887B76" w:rsidRPr="004C0346" w:rsidRDefault="00887B76" w:rsidP="00887B76">
            <w:pPr>
              <w:jc w:val="center"/>
              <w:rPr>
                <w:highlight w:val="yellow"/>
              </w:rPr>
            </w:pPr>
            <w:r w:rsidRPr="004C0346">
              <w:rPr>
                <w:color w:val="000000"/>
                <w:highlight w:val="yellow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3C7746A" w14:textId="63C6D851" w:rsidR="00887B76" w:rsidRPr="004C0346" w:rsidRDefault="00887B76" w:rsidP="00887B76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5C9AF7E" w14:textId="77777777" w:rsidR="00887B76" w:rsidRPr="004C0346" w:rsidRDefault="00887B76" w:rsidP="00887B76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055E5C54" w14:textId="5462F350" w:rsidR="00887B76" w:rsidRPr="004C0346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C0346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3F36B61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F580EE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04003F6" w14:textId="62E8F6E3" w:rsidR="00C34574" w:rsidRPr="000A239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A2397">
              <w:rPr>
                <w:highlight w:val="yellow"/>
              </w:rPr>
              <w:t>54:20:020901:1945:ЗУ1</w:t>
            </w:r>
          </w:p>
        </w:tc>
        <w:tc>
          <w:tcPr>
            <w:tcW w:w="2552" w:type="dxa"/>
            <w:vAlign w:val="center"/>
          </w:tcPr>
          <w:p w14:paraId="62E4EAFA" w14:textId="30DD104C" w:rsidR="00C34574" w:rsidRPr="000A239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A2397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3176758" w14:textId="6BDBDE7D" w:rsidR="00C34574" w:rsidRPr="000A239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A2397">
              <w:rPr>
                <w:highlight w:val="yellow"/>
              </w:rPr>
              <w:t>54:20:020901:1945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3E44B60" w14:textId="714C908E" w:rsidR="00C34574" w:rsidRPr="000A239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A2397">
              <w:rPr>
                <w:color w:val="000000"/>
                <w:highlight w:val="yellow"/>
              </w:rPr>
              <w:t>1474.59</w:t>
            </w:r>
          </w:p>
        </w:tc>
        <w:tc>
          <w:tcPr>
            <w:tcW w:w="1984" w:type="dxa"/>
            <w:vAlign w:val="center"/>
          </w:tcPr>
          <w:p w14:paraId="6F68EF25" w14:textId="23FF16B9" w:rsidR="00C34574" w:rsidRPr="000A2397" w:rsidRDefault="00C34574" w:rsidP="00C34574">
            <w:pPr>
              <w:jc w:val="center"/>
              <w:rPr>
                <w:highlight w:val="yellow"/>
              </w:rPr>
            </w:pPr>
            <w:r w:rsidRPr="000A2397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82C6264" w14:textId="509E775D" w:rsidR="00C34574" w:rsidRPr="000A2397" w:rsidRDefault="00933A1A" w:rsidP="00C34574">
            <w:pPr>
              <w:jc w:val="center"/>
              <w:rPr>
                <w:highlight w:val="yellow"/>
              </w:rPr>
            </w:pPr>
            <w:r w:rsidRPr="000A2397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9C76FDE" w14:textId="28878B7D" w:rsidR="00C34574" w:rsidRPr="000A2397" w:rsidRDefault="00C34574" w:rsidP="00C34574">
            <w:pPr>
              <w:jc w:val="center"/>
              <w:rPr>
                <w:highlight w:val="yellow"/>
              </w:rPr>
            </w:pPr>
            <w:r w:rsidRPr="000A2397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31B73D0" w14:textId="19D27EE1" w:rsidR="00C34574" w:rsidRPr="000A2397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0A239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Малоэтажная многоквартирная жилая застройка (2.1.1)</w:t>
            </w:r>
          </w:p>
        </w:tc>
      </w:tr>
      <w:tr w:rsidR="00C34574" w:rsidRPr="001D5A4C" w14:paraId="322F85B8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F92ECA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28D467E" w14:textId="1E54455F" w:rsidR="00C34574" w:rsidRPr="0001382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13827">
              <w:rPr>
                <w:highlight w:val="yellow"/>
              </w:rPr>
              <w:t>54:20:020901:1945:ЗУ2</w:t>
            </w:r>
          </w:p>
        </w:tc>
        <w:tc>
          <w:tcPr>
            <w:tcW w:w="2552" w:type="dxa"/>
            <w:vAlign w:val="center"/>
          </w:tcPr>
          <w:p w14:paraId="70D60D5D" w14:textId="2BC707AE" w:rsidR="00C34574" w:rsidRPr="0001382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13827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ECB8E76" w14:textId="77777777" w:rsidR="00C34574" w:rsidRPr="00013827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2253170" w14:textId="21527E04" w:rsidR="00C34574" w:rsidRPr="0001382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13827">
              <w:rPr>
                <w:color w:val="000000"/>
                <w:highlight w:val="yellow"/>
              </w:rPr>
              <w:t>166.407</w:t>
            </w:r>
          </w:p>
        </w:tc>
        <w:tc>
          <w:tcPr>
            <w:tcW w:w="1984" w:type="dxa"/>
            <w:vAlign w:val="center"/>
          </w:tcPr>
          <w:p w14:paraId="7175130D" w14:textId="0C178224" w:rsidR="00C34574" w:rsidRPr="00013827" w:rsidRDefault="00C34574" w:rsidP="00C34574">
            <w:pPr>
              <w:jc w:val="center"/>
              <w:rPr>
                <w:highlight w:val="yellow"/>
              </w:rPr>
            </w:pPr>
            <w:r w:rsidRPr="00013827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7E67719" w14:textId="27AB4B50" w:rsidR="00C34574" w:rsidRPr="00013827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F73B2A7" w14:textId="77777777" w:rsidR="00C34574" w:rsidRPr="00013827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24998FD4" w14:textId="553AFD0B" w:rsidR="00C34574" w:rsidRPr="00013827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01382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5B1266B0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25EE87A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E09607F" w14:textId="21F61E5D" w:rsidR="00C34574" w:rsidRPr="00D153C6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D153C6">
              <w:rPr>
                <w:highlight w:val="yellow"/>
              </w:rPr>
              <w:t>54:20:020901:1946:ЗУ1</w:t>
            </w:r>
          </w:p>
        </w:tc>
        <w:tc>
          <w:tcPr>
            <w:tcW w:w="2552" w:type="dxa"/>
            <w:vAlign w:val="center"/>
          </w:tcPr>
          <w:p w14:paraId="38C7A940" w14:textId="75F222B4" w:rsidR="00C34574" w:rsidRPr="00D153C6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D153C6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EB4D02B" w14:textId="72553AE7" w:rsidR="00C34574" w:rsidRPr="00D153C6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D153C6">
              <w:rPr>
                <w:highlight w:val="yellow"/>
              </w:rPr>
              <w:t>54:20:020901:1946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9A2EC3E" w14:textId="74B91E9D" w:rsidR="00C34574" w:rsidRPr="00D153C6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D153C6">
              <w:rPr>
                <w:color w:val="000000"/>
                <w:highlight w:val="yellow"/>
              </w:rPr>
              <w:t>842.06</w:t>
            </w:r>
          </w:p>
        </w:tc>
        <w:tc>
          <w:tcPr>
            <w:tcW w:w="1984" w:type="dxa"/>
            <w:vAlign w:val="center"/>
          </w:tcPr>
          <w:p w14:paraId="57D39266" w14:textId="7CE844C3" w:rsidR="00C34574" w:rsidRPr="00D153C6" w:rsidRDefault="00C34574" w:rsidP="00C34574">
            <w:pPr>
              <w:jc w:val="center"/>
              <w:rPr>
                <w:highlight w:val="yellow"/>
              </w:rPr>
            </w:pPr>
            <w:r w:rsidRPr="00D153C6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A4DF292" w14:textId="008F04B7" w:rsidR="00C34574" w:rsidRPr="00D153C6" w:rsidRDefault="00933A1A" w:rsidP="00C34574">
            <w:pPr>
              <w:jc w:val="center"/>
              <w:rPr>
                <w:highlight w:val="yellow"/>
              </w:rPr>
            </w:pPr>
            <w:r w:rsidRPr="00D153C6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B5FA207" w14:textId="6EF0E084" w:rsidR="00C34574" w:rsidRPr="00D153C6" w:rsidRDefault="00C34574" w:rsidP="00C34574">
            <w:pPr>
              <w:jc w:val="center"/>
              <w:rPr>
                <w:highlight w:val="yellow"/>
              </w:rPr>
            </w:pPr>
            <w:r w:rsidRPr="00D153C6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ED7E254" w14:textId="76DD9884" w:rsidR="00C34574" w:rsidRPr="00D153C6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D153C6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77F6EA97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7AACB5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E46E77F" w14:textId="79F788E2" w:rsidR="00C34574" w:rsidRPr="00F236D6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236D6">
              <w:rPr>
                <w:highlight w:val="yellow"/>
              </w:rPr>
              <w:t>54:20:020901:1946:ЗУ2</w:t>
            </w:r>
          </w:p>
        </w:tc>
        <w:tc>
          <w:tcPr>
            <w:tcW w:w="2552" w:type="dxa"/>
            <w:vAlign w:val="center"/>
          </w:tcPr>
          <w:p w14:paraId="012BE3C2" w14:textId="2852DE9D" w:rsidR="00C34574" w:rsidRPr="00F236D6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236D6">
              <w:rPr>
                <w:color w:val="000000"/>
                <w:highlight w:val="yellow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BCD3D41" w14:textId="77777777" w:rsidR="00C34574" w:rsidRPr="00F236D6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BB3ADCC" w14:textId="7CD871F4" w:rsidR="00C34574" w:rsidRPr="00F236D6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236D6">
              <w:rPr>
                <w:color w:val="000000"/>
                <w:highlight w:val="yellow"/>
              </w:rPr>
              <w:t>155.212</w:t>
            </w:r>
          </w:p>
        </w:tc>
        <w:tc>
          <w:tcPr>
            <w:tcW w:w="1984" w:type="dxa"/>
            <w:vAlign w:val="center"/>
          </w:tcPr>
          <w:p w14:paraId="393B2944" w14:textId="75A2FB0D" w:rsidR="00C34574" w:rsidRPr="00F236D6" w:rsidRDefault="00C34574" w:rsidP="00C34574">
            <w:pPr>
              <w:jc w:val="center"/>
              <w:rPr>
                <w:highlight w:val="yellow"/>
              </w:rPr>
            </w:pPr>
            <w:r w:rsidRPr="00F236D6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71F3F85" w14:textId="6AA43968" w:rsidR="00C34574" w:rsidRPr="00F236D6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4D4895D" w14:textId="77777777" w:rsidR="00C34574" w:rsidRPr="00F236D6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08A68988" w14:textId="260E50AA" w:rsidR="00C34574" w:rsidRPr="00F236D6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F236D6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44FF8166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3F3154E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F852721" w14:textId="284B41A9" w:rsidR="00C34574" w:rsidRPr="00F236D6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236D6">
              <w:rPr>
                <w:highlight w:val="yellow"/>
              </w:rPr>
              <w:t>54:20:020901:1947:ЗУ1</w:t>
            </w:r>
          </w:p>
        </w:tc>
        <w:tc>
          <w:tcPr>
            <w:tcW w:w="2552" w:type="dxa"/>
            <w:vAlign w:val="center"/>
          </w:tcPr>
          <w:p w14:paraId="123AF602" w14:textId="74E6E570" w:rsidR="00C34574" w:rsidRPr="00F236D6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236D6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AFC561B" w14:textId="7B01D207" w:rsidR="00C34574" w:rsidRPr="00F236D6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236D6">
              <w:rPr>
                <w:highlight w:val="yellow"/>
              </w:rPr>
              <w:t>54:20:020901:1947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D805088" w14:textId="1698A6D6" w:rsidR="00C34574" w:rsidRPr="00F236D6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236D6">
              <w:rPr>
                <w:color w:val="000000"/>
                <w:highlight w:val="yellow"/>
              </w:rPr>
              <w:t>925.476</w:t>
            </w:r>
          </w:p>
        </w:tc>
        <w:tc>
          <w:tcPr>
            <w:tcW w:w="1984" w:type="dxa"/>
            <w:vAlign w:val="center"/>
          </w:tcPr>
          <w:p w14:paraId="11FC55F0" w14:textId="088618A3" w:rsidR="00C34574" w:rsidRPr="00F236D6" w:rsidRDefault="00C34574" w:rsidP="00C34574">
            <w:pPr>
              <w:jc w:val="center"/>
              <w:rPr>
                <w:highlight w:val="yellow"/>
              </w:rPr>
            </w:pPr>
            <w:r w:rsidRPr="00F236D6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E9E3BA8" w14:textId="70046B05" w:rsidR="00C34574" w:rsidRPr="00F236D6" w:rsidRDefault="00933A1A" w:rsidP="00C34574">
            <w:pPr>
              <w:jc w:val="center"/>
              <w:rPr>
                <w:highlight w:val="yellow"/>
              </w:rPr>
            </w:pPr>
            <w:r w:rsidRPr="00F236D6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7639C76" w14:textId="76D52D83" w:rsidR="00C34574" w:rsidRPr="00F236D6" w:rsidRDefault="00C34574" w:rsidP="00C34574">
            <w:pPr>
              <w:jc w:val="center"/>
              <w:rPr>
                <w:highlight w:val="yellow"/>
              </w:rPr>
            </w:pPr>
            <w:r w:rsidRPr="00F236D6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3761B3B" w14:textId="4A66D97D" w:rsidR="00C34574" w:rsidRPr="00F236D6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F236D6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5C81BDF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512E03B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0312176" w14:textId="6A22B819" w:rsidR="00C34574" w:rsidRPr="00F236D6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236D6">
              <w:rPr>
                <w:highlight w:val="yellow"/>
              </w:rPr>
              <w:t>54:20:020901:1947:ЗУ2</w:t>
            </w:r>
          </w:p>
        </w:tc>
        <w:tc>
          <w:tcPr>
            <w:tcW w:w="2552" w:type="dxa"/>
            <w:vAlign w:val="center"/>
          </w:tcPr>
          <w:p w14:paraId="77DD602A" w14:textId="58FCFB3D" w:rsidR="00C34574" w:rsidRPr="00F236D6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236D6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2BF2339" w14:textId="77777777" w:rsidR="00C34574" w:rsidRPr="00F236D6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9B6FC39" w14:textId="794529B1" w:rsidR="00C34574" w:rsidRPr="00F236D6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236D6">
              <w:rPr>
                <w:color w:val="000000"/>
                <w:highlight w:val="yellow"/>
              </w:rPr>
              <w:t>94.5118</w:t>
            </w:r>
          </w:p>
        </w:tc>
        <w:tc>
          <w:tcPr>
            <w:tcW w:w="1984" w:type="dxa"/>
            <w:vAlign w:val="center"/>
          </w:tcPr>
          <w:p w14:paraId="0BAD5663" w14:textId="17185EF1" w:rsidR="00C34574" w:rsidRPr="00F236D6" w:rsidRDefault="00C34574" w:rsidP="00C34574">
            <w:pPr>
              <w:jc w:val="center"/>
              <w:rPr>
                <w:highlight w:val="yellow"/>
              </w:rPr>
            </w:pPr>
            <w:r w:rsidRPr="00F236D6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BF71197" w14:textId="18799748" w:rsidR="00C34574" w:rsidRPr="00F236D6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06ABA93" w14:textId="77777777" w:rsidR="00C34574" w:rsidRPr="00F236D6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298488D3" w14:textId="63C2E084" w:rsidR="00C34574" w:rsidRPr="00F236D6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F236D6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257F9518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1C06FD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E8E4500" w14:textId="50FD90C4" w:rsidR="00C34574" w:rsidRPr="0020477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204777">
              <w:rPr>
                <w:highlight w:val="yellow"/>
              </w:rPr>
              <w:t>54:20:020901:1948:ЗУ1</w:t>
            </w:r>
          </w:p>
        </w:tc>
        <w:tc>
          <w:tcPr>
            <w:tcW w:w="2552" w:type="dxa"/>
            <w:vAlign w:val="center"/>
          </w:tcPr>
          <w:p w14:paraId="02F9D198" w14:textId="7C3F2F3E" w:rsidR="00C34574" w:rsidRPr="0020477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204777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4EA575C" w14:textId="701F8ED4" w:rsidR="00C34574" w:rsidRPr="0020477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204777">
              <w:rPr>
                <w:highlight w:val="yellow"/>
              </w:rPr>
              <w:t>54:20:020901:1948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D264587" w14:textId="6D5D7637" w:rsidR="00C34574" w:rsidRPr="0020477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204777">
              <w:rPr>
                <w:color w:val="000000"/>
                <w:highlight w:val="yellow"/>
              </w:rPr>
              <w:t>934.566</w:t>
            </w:r>
          </w:p>
        </w:tc>
        <w:tc>
          <w:tcPr>
            <w:tcW w:w="1984" w:type="dxa"/>
            <w:vAlign w:val="center"/>
          </w:tcPr>
          <w:p w14:paraId="59FC5559" w14:textId="1CFEFA07" w:rsidR="00C34574" w:rsidRPr="00204777" w:rsidRDefault="00C34574" w:rsidP="00C34574">
            <w:pPr>
              <w:jc w:val="center"/>
              <w:rPr>
                <w:highlight w:val="yellow"/>
              </w:rPr>
            </w:pPr>
            <w:r w:rsidRPr="00204777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0464C78" w14:textId="01AF0AF3" w:rsidR="00C34574" w:rsidRPr="00204777" w:rsidRDefault="00933A1A" w:rsidP="00C34574">
            <w:pPr>
              <w:jc w:val="center"/>
              <w:rPr>
                <w:highlight w:val="yellow"/>
              </w:rPr>
            </w:pPr>
            <w:r w:rsidRPr="00204777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3F07E52" w14:textId="63A4F70E" w:rsidR="00C34574" w:rsidRPr="00204777" w:rsidRDefault="00C34574" w:rsidP="00C34574">
            <w:pPr>
              <w:jc w:val="center"/>
              <w:rPr>
                <w:highlight w:val="yellow"/>
              </w:rPr>
            </w:pPr>
            <w:r w:rsidRPr="00204777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C2AEAD4" w14:textId="26A2FCFD" w:rsidR="00C34574" w:rsidRPr="00204777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0477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2683F7E8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29A6BE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9292400" w14:textId="2AA78872" w:rsidR="00C34574" w:rsidRPr="0020477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204777">
              <w:rPr>
                <w:highlight w:val="yellow"/>
              </w:rPr>
              <w:t>54:20:020901:1948:ЗУ2</w:t>
            </w:r>
          </w:p>
        </w:tc>
        <w:tc>
          <w:tcPr>
            <w:tcW w:w="2552" w:type="dxa"/>
            <w:vAlign w:val="center"/>
          </w:tcPr>
          <w:p w14:paraId="3A570A9C" w14:textId="1F0466CB" w:rsidR="00C34574" w:rsidRPr="0020477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204777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83EC330" w14:textId="77777777" w:rsidR="00C34574" w:rsidRPr="00204777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AD2CAF9" w14:textId="358D1331" w:rsidR="00C34574" w:rsidRPr="0020477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204777">
              <w:rPr>
                <w:color w:val="000000"/>
                <w:highlight w:val="yellow"/>
              </w:rPr>
              <w:t>100.037</w:t>
            </w:r>
          </w:p>
        </w:tc>
        <w:tc>
          <w:tcPr>
            <w:tcW w:w="1984" w:type="dxa"/>
            <w:vAlign w:val="center"/>
          </w:tcPr>
          <w:p w14:paraId="35E99BE3" w14:textId="7CCA940A" w:rsidR="00C34574" w:rsidRPr="00204777" w:rsidRDefault="00C34574" w:rsidP="00C34574">
            <w:pPr>
              <w:jc w:val="center"/>
              <w:rPr>
                <w:highlight w:val="yellow"/>
              </w:rPr>
            </w:pPr>
            <w:r w:rsidRPr="00204777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3C197AF" w14:textId="406320AE" w:rsidR="00C34574" w:rsidRPr="00204777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4E4FDA0" w14:textId="77777777" w:rsidR="00C34574" w:rsidRPr="00204777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2FE2AFEE" w14:textId="3359ACE1" w:rsidR="00C34574" w:rsidRPr="00204777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0477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174F0774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281C9F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82CEB03" w14:textId="782A3DB3" w:rsidR="00C34574" w:rsidRPr="0020477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204777">
              <w:rPr>
                <w:highlight w:val="yellow"/>
              </w:rPr>
              <w:t>54:20:020901:1949:ЗУ1</w:t>
            </w:r>
          </w:p>
        </w:tc>
        <w:tc>
          <w:tcPr>
            <w:tcW w:w="2552" w:type="dxa"/>
            <w:vAlign w:val="center"/>
          </w:tcPr>
          <w:p w14:paraId="3E407801" w14:textId="400B32AE" w:rsidR="00C34574" w:rsidRPr="0020477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204777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A4894C1" w14:textId="214EA9DD" w:rsidR="00C34574" w:rsidRPr="0020477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204777">
              <w:rPr>
                <w:highlight w:val="yellow"/>
              </w:rPr>
              <w:t>54:20:020901:1949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D7F9A83" w14:textId="00261858" w:rsidR="00C34574" w:rsidRPr="0020477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204777">
              <w:rPr>
                <w:color w:val="000000"/>
                <w:highlight w:val="yellow"/>
              </w:rPr>
              <w:t>1070.15</w:t>
            </w:r>
          </w:p>
        </w:tc>
        <w:tc>
          <w:tcPr>
            <w:tcW w:w="1984" w:type="dxa"/>
            <w:vAlign w:val="center"/>
          </w:tcPr>
          <w:p w14:paraId="5F7FCB6E" w14:textId="029E3800" w:rsidR="00C34574" w:rsidRPr="00204777" w:rsidRDefault="00C34574" w:rsidP="00C34574">
            <w:pPr>
              <w:jc w:val="center"/>
              <w:rPr>
                <w:highlight w:val="yellow"/>
              </w:rPr>
            </w:pPr>
            <w:r w:rsidRPr="00204777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3576ABC" w14:textId="49C6D949" w:rsidR="00C34574" w:rsidRPr="00204777" w:rsidRDefault="00933A1A" w:rsidP="00C34574">
            <w:pPr>
              <w:jc w:val="center"/>
              <w:rPr>
                <w:highlight w:val="yellow"/>
              </w:rPr>
            </w:pPr>
            <w:r w:rsidRPr="00204777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BA66B4A" w14:textId="5FB10F9B" w:rsidR="00C34574" w:rsidRPr="00204777" w:rsidRDefault="00C34574" w:rsidP="00C34574">
            <w:pPr>
              <w:jc w:val="center"/>
              <w:rPr>
                <w:highlight w:val="yellow"/>
              </w:rPr>
            </w:pPr>
            <w:r w:rsidRPr="00204777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A6ECA2D" w14:textId="2EB6AD73" w:rsidR="00C34574" w:rsidRPr="00204777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0477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Общественное использование объектов капитального строительства (3.0)</w:t>
            </w:r>
          </w:p>
        </w:tc>
      </w:tr>
      <w:tr w:rsidR="00C34574" w:rsidRPr="001D5A4C" w14:paraId="20D26850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735F80F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C7A1245" w14:textId="078DF664" w:rsidR="00C34574" w:rsidRPr="001F72D2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F72D2">
              <w:rPr>
                <w:highlight w:val="yellow"/>
              </w:rPr>
              <w:t>54:20:020901:1949:ЗУ2</w:t>
            </w:r>
          </w:p>
        </w:tc>
        <w:tc>
          <w:tcPr>
            <w:tcW w:w="2552" w:type="dxa"/>
            <w:vAlign w:val="center"/>
          </w:tcPr>
          <w:p w14:paraId="321BAB19" w14:textId="17469635" w:rsidR="00C34574" w:rsidRPr="001F72D2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F72D2">
              <w:rPr>
                <w:color w:val="000000"/>
                <w:highlight w:val="yellow"/>
              </w:rPr>
              <w:t>1-3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A7FA33D" w14:textId="77777777" w:rsidR="00C34574" w:rsidRPr="001F72D2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DA64E1A" w14:textId="50809DC4" w:rsidR="00C34574" w:rsidRPr="001F72D2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F72D2">
              <w:rPr>
                <w:color w:val="000000"/>
                <w:highlight w:val="yellow"/>
              </w:rPr>
              <w:t>204.311</w:t>
            </w:r>
          </w:p>
        </w:tc>
        <w:tc>
          <w:tcPr>
            <w:tcW w:w="1984" w:type="dxa"/>
            <w:vAlign w:val="center"/>
          </w:tcPr>
          <w:p w14:paraId="1C474460" w14:textId="0AD70EED" w:rsidR="00C34574" w:rsidRPr="001F72D2" w:rsidRDefault="00C34574" w:rsidP="00C34574">
            <w:pPr>
              <w:jc w:val="center"/>
              <w:rPr>
                <w:highlight w:val="yellow"/>
              </w:rPr>
            </w:pPr>
            <w:r w:rsidRPr="001F72D2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00F0759" w14:textId="44AC2D00" w:rsidR="00C34574" w:rsidRPr="001F72D2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B99BB3F" w14:textId="77777777" w:rsidR="00C34574" w:rsidRPr="001F72D2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63B13886" w14:textId="38ED8FE5" w:rsidR="00C34574" w:rsidRPr="001F72D2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1F72D2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22C5A947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523424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4B1C9F3" w14:textId="6C31FF44" w:rsidR="00C34574" w:rsidRPr="001F72D2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F72D2">
              <w:rPr>
                <w:highlight w:val="yellow"/>
              </w:rPr>
              <w:t>54:20:020901:1950:ЗУ1</w:t>
            </w:r>
          </w:p>
        </w:tc>
        <w:tc>
          <w:tcPr>
            <w:tcW w:w="2552" w:type="dxa"/>
            <w:vAlign w:val="center"/>
          </w:tcPr>
          <w:p w14:paraId="739D3F4C" w14:textId="3D9DF3A1" w:rsidR="00C34574" w:rsidRPr="001F72D2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F72D2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2924682" w14:textId="6DC38A5D" w:rsidR="00C34574" w:rsidRPr="001F72D2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F72D2">
              <w:rPr>
                <w:highlight w:val="yellow"/>
              </w:rPr>
              <w:t>54:20:020901:1950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A7EBD3" w14:textId="71315213" w:rsidR="00C34574" w:rsidRPr="001F72D2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F72D2">
              <w:rPr>
                <w:color w:val="000000"/>
                <w:highlight w:val="yellow"/>
              </w:rPr>
              <w:t>1139.74</w:t>
            </w:r>
          </w:p>
        </w:tc>
        <w:tc>
          <w:tcPr>
            <w:tcW w:w="1984" w:type="dxa"/>
            <w:vAlign w:val="center"/>
          </w:tcPr>
          <w:p w14:paraId="0809FD1A" w14:textId="7764530B" w:rsidR="00C34574" w:rsidRPr="001F72D2" w:rsidRDefault="00C34574" w:rsidP="00C34574">
            <w:pPr>
              <w:jc w:val="center"/>
              <w:rPr>
                <w:highlight w:val="yellow"/>
              </w:rPr>
            </w:pPr>
            <w:r w:rsidRPr="001F72D2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50EEE91" w14:textId="1F1E666E" w:rsidR="00C34574" w:rsidRPr="001F72D2" w:rsidRDefault="00933A1A" w:rsidP="00C34574">
            <w:pPr>
              <w:jc w:val="center"/>
              <w:rPr>
                <w:highlight w:val="yellow"/>
              </w:rPr>
            </w:pPr>
            <w:r w:rsidRPr="001F72D2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8E326B0" w14:textId="1BFBE17E" w:rsidR="00C34574" w:rsidRPr="001F72D2" w:rsidRDefault="00C34574" w:rsidP="00C34574">
            <w:pPr>
              <w:jc w:val="center"/>
              <w:rPr>
                <w:highlight w:val="yellow"/>
              </w:rPr>
            </w:pPr>
            <w:r w:rsidRPr="001F72D2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D500B13" w14:textId="0DB7D9DA" w:rsidR="00C34574" w:rsidRPr="001F72D2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1F72D2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3B072092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5F6B54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495E426" w14:textId="551AC299" w:rsidR="00C34574" w:rsidRPr="00F3329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33297">
              <w:rPr>
                <w:highlight w:val="yellow"/>
              </w:rPr>
              <w:t>54:20:020901:1950:ЗУ2</w:t>
            </w:r>
          </w:p>
        </w:tc>
        <w:tc>
          <w:tcPr>
            <w:tcW w:w="2552" w:type="dxa"/>
            <w:vAlign w:val="center"/>
          </w:tcPr>
          <w:p w14:paraId="755E60D7" w14:textId="2768D279" w:rsidR="00C34574" w:rsidRPr="00F3329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33297">
              <w:rPr>
                <w:color w:val="000000"/>
                <w:highlight w:val="yellow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0B60C8B" w14:textId="77777777" w:rsidR="00C34574" w:rsidRPr="00F33297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30C14D4" w14:textId="0C26A462" w:rsidR="00C34574" w:rsidRPr="00F3329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33297">
              <w:rPr>
                <w:color w:val="000000"/>
                <w:highlight w:val="yellow"/>
              </w:rPr>
              <w:t>264.223</w:t>
            </w:r>
          </w:p>
        </w:tc>
        <w:tc>
          <w:tcPr>
            <w:tcW w:w="1984" w:type="dxa"/>
            <w:vAlign w:val="center"/>
          </w:tcPr>
          <w:p w14:paraId="59510D71" w14:textId="5ED2BFA0" w:rsidR="00C34574" w:rsidRPr="00F33297" w:rsidRDefault="00C34574" w:rsidP="00C34574">
            <w:pPr>
              <w:jc w:val="center"/>
              <w:rPr>
                <w:highlight w:val="yellow"/>
              </w:rPr>
            </w:pPr>
            <w:r w:rsidRPr="00F33297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187C4D0" w14:textId="023F8153" w:rsidR="00C34574" w:rsidRPr="00F33297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0961116" w14:textId="77777777" w:rsidR="00C34574" w:rsidRPr="00F33297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481A7BAB" w14:textId="1E3B1E20" w:rsidR="00C34574" w:rsidRPr="00F33297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F3329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7C7406E0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E91C22E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8D32A51" w14:textId="7EA83AD3" w:rsidR="00C34574" w:rsidRPr="00F3329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33297">
              <w:rPr>
                <w:highlight w:val="yellow"/>
              </w:rPr>
              <w:t>54:20:020901:1951:ЗУ1</w:t>
            </w:r>
          </w:p>
        </w:tc>
        <w:tc>
          <w:tcPr>
            <w:tcW w:w="2552" w:type="dxa"/>
            <w:vAlign w:val="center"/>
          </w:tcPr>
          <w:p w14:paraId="480B2377" w14:textId="25382A0E" w:rsidR="00C34574" w:rsidRPr="00F3329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33297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E5C755A" w14:textId="4B37134A" w:rsidR="00C34574" w:rsidRPr="00F3329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33297">
              <w:rPr>
                <w:highlight w:val="yellow"/>
              </w:rPr>
              <w:t>54:20:020901:1951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C0EF7D3" w14:textId="417CF248" w:rsidR="00C34574" w:rsidRPr="00F3329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33297">
              <w:rPr>
                <w:color w:val="000000"/>
                <w:highlight w:val="yellow"/>
              </w:rPr>
              <w:t>1625.66</w:t>
            </w:r>
          </w:p>
        </w:tc>
        <w:tc>
          <w:tcPr>
            <w:tcW w:w="1984" w:type="dxa"/>
            <w:vAlign w:val="center"/>
          </w:tcPr>
          <w:p w14:paraId="0A0CBA98" w14:textId="560E4ABE" w:rsidR="00C34574" w:rsidRPr="00F33297" w:rsidRDefault="00C34574" w:rsidP="00C34574">
            <w:pPr>
              <w:jc w:val="center"/>
              <w:rPr>
                <w:highlight w:val="yellow"/>
              </w:rPr>
            </w:pPr>
            <w:r w:rsidRPr="00F33297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5465CDB" w14:textId="45C66D60" w:rsidR="00C34574" w:rsidRPr="00F33297" w:rsidRDefault="00933A1A" w:rsidP="00C34574">
            <w:pPr>
              <w:jc w:val="center"/>
              <w:rPr>
                <w:highlight w:val="yellow"/>
              </w:rPr>
            </w:pPr>
            <w:r w:rsidRPr="00F33297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764F322" w14:textId="7CBB46EE" w:rsidR="00C34574" w:rsidRPr="00F33297" w:rsidRDefault="00C34574" w:rsidP="00C34574">
            <w:pPr>
              <w:jc w:val="center"/>
              <w:rPr>
                <w:highlight w:val="yellow"/>
              </w:rPr>
            </w:pPr>
            <w:r w:rsidRPr="00F33297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6D03453" w14:textId="4D941F95" w:rsidR="00C34574" w:rsidRPr="00F33297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F3329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4E05D04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29E5EB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0A3DA70" w14:textId="16E5A94A" w:rsidR="00C34574" w:rsidRPr="00F3329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33297">
              <w:rPr>
                <w:highlight w:val="yellow"/>
              </w:rPr>
              <w:t>54:20:020901:1951:ЗУ2</w:t>
            </w:r>
          </w:p>
        </w:tc>
        <w:tc>
          <w:tcPr>
            <w:tcW w:w="2552" w:type="dxa"/>
            <w:vAlign w:val="center"/>
          </w:tcPr>
          <w:p w14:paraId="28FFB343" w14:textId="41AC8FD9" w:rsidR="00C34574" w:rsidRPr="00F3329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33297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48CCA22" w14:textId="77777777" w:rsidR="00C34574" w:rsidRPr="00F33297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83379EA" w14:textId="71679436" w:rsidR="00C34574" w:rsidRPr="00F3329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F33297">
              <w:rPr>
                <w:color w:val="000000"/>
                <w:highlight w:val="yellow"/>
              </w:rPr>
              <w:t>103.583</w:t>
            </w:r>
          </w:p>
        </w:tc>
        <w:tc>
          <w:tcPr>
            <w:tcW w:w="1984" w:type="dxa"/>
            <w:vAlign w:val="center"/>
          </w:tcPr>
          <w:p w14:paraId="4B3771AC" w14:textId="7D565142" w:rsidR="00C34574" w:rsidRPr="00F33297" w:rsidRDefault="00C34574" w:rsidP="00C34574">
            <w:pPr>
              <w:jc w:val="center"/>
              <w:rPr>
                <w:highlight w:val="yellow"/>
              </w:rPr>
            </w:pPr>
            <w:r w:rsidRPr="00F33297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9D8FC78" w14:textId="255F11B7" w:rsidR="00C34574" w:rsidRPr="00F33297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45A681A" w14:textId="77777777" w:rsidR="00C34574" w:rsidRPr="00F33297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3B58857D" w14:textId="1441327E" w:rsidR="00C34574" w:rsidRPr="00F33297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F3329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6DAFEA26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59E3A4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22ED3D2" w14:textId="039C4072" w:rsidR="00C34574" w:rsidRPr="00983FE6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983FE6">
              <w:rPr>
                <w:highlight w:val="yellow"/>
              </w:rPr>
              <w:t>54:20:020901:1952:ЗУ1</w:t>
            </w:r>
          </w:p>
        </w:tc>
        <w:tc>
          <w:tcPr>
            <w:tcW w:w="2552" w:type="dxa"/>
            <w:vAlign w:val="center"/>
          </w:tcPr>
          <w:p w14:paraId="5980D5D6" w14:textId="7D1B58BA" w:rsidR="00C34574" w:rsidRPr="00983FE6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983FE6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E985593" w14:textId="2D55EBFE" w:rsidR="00C34574" w:rsidRPr="00983FE6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983FE6">
              <w:rPr>
                <w:highlight w:val="yellow"/>
              </w:rPr>
              <w:t>54:20:020901:1952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517C948" w14:textId="2DADD693" w:rsidR="00C34574" w:rsidRPr="00983FE6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983FE6">
              <w:rPr>
                <w:color w:val="000000"/>
                <w:highlight w:val="yellow"/>
              </w:rPr>
              <w:t>472.22</w:t>
            </w:r>
          </w:p>
        </w:tc>
        <w:tc>
          <w:tcPr>
            <w:tcW w:w="1984" w:type="dxa"/>
            <w:vAlign w:val="center"/>
          </w:tcPr>
          <w:p w14:paraId="7EA288A9" w14:textId="737842F1" w:rsidR="00C34574" w:rsidRPr="00983FE6" w:rsidRDefault="00C34574" w:rsidP="00C34574">
            <w:pPr>
              <w:jc w:val="center"/>
              <w:rPr>
                <w:highlight w:val="yellow"/>
              </w:rPr>
            </w:pPr>
            <w:r w:rsidRPr="00983FE6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C91CA0A" w14:textId="17A73143" w:rsidR="00C34574" w:rsidRPr="00983FE6" w:rsidRDefault="00933A1A" w:rsidP="00C34574">
            <w:pPr>
              <w:jc w:val="center"/>
              <w:rPr>
                <w:highlight w:val="yellow"/>
              </w:rPr>
            </w:pPr>
            <w:r w:rsidRPr="00983FE6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000B746" w14:textId="3616DD00" w:rsidR="00C34574" w:rsidRPr="00983FE6" w:rsidRDefault="00C34574" w:rsidP="00C34574">
            <w:pPr>
              <w:jc w:val="center"/>
              <w:rPr>
                <w:highlight w:val="yellow"/>
              </w:rPr>
            </w:pPr>
            <w:r w:rsidRPr="00983FE6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683E9DE" w14:textId="0014E5E7" w:rsidR="00C34574" w:rsidRPr="00983FE6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983FE6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27E62DCE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3E0D91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3F48E6A" w14:textId="1C61109C" w:rsidR="00C34574" w:rsidRPr="000C4383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C4383">
              <w:rPr>
                <w:highlight w:val="yellow"/>
              </w:rPr>
              <w:t>54:20:020901:1952:ЗУ2</w:t>
            </w:r>
          </w:p>
        </w:tc>
        <w:tc>
          <w:tcPr>
            <w:tcW w:w="2552" w:type="dxa"/>
            <w:vAlign w:val="center"/>
          </w:tcPr>
          <w:p w14:paraId="28083893" w14:textId="4125BFB4" w:rsidR="00C34574" w:rsidRPr="000C4383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C4383">
              <w:rPr>
                <w:color w:val="000000"/>
                <w:highlight w:val="yellow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E6F1E7E" w14:textId="77777777" w:rsidR="00C34574" w:rsidRPr="000C4383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7F19F5D" w14:textId="010DA218" w:rsidR="00C34574" w:rsidRPr="000C4383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C4383">
              <w:rPr>
                <w:color w:val="000000"/>
                <w:highlight w:val="yellow"/>
              </w:rPr>
              <w:t>160.694</w:t>
            </w:r>
          </w:p>
        </w:tc>
        <w:tc>
          <w:tcPr>
            <w:tcW w:w="1984" w:type="dxa"/>
            <w:vAlign w:val="center"/>
          </w:tcPr>
          <w:p w14:paraId="096CF0AE" w14:textId="194CD0EE" w:rsidR="00C34574" w:rsidRPr="000C4383" w:rsidRDefault="00C34574" w:rsidP="00C34574">
            <w:pPr>
              <w:jc w:val="center"/>
              <w:rPr>
                <w:highlight w:val="yellow"/>
              </w:rPr>
            </w:pPr>
            <w:r w:rsidRPr="000C4383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B7B9996" w14:textId="3C61A7BE" w:rsidR="00C34574" w:rsidRPr="000C4383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FBFF16D" w14:textId="77777777" w:rsidR="00C34574" w:rsidRPr="000C4383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519DA595" w14:textId="5C211377" w:rsidR="00C34574" w:rsidRPr="000C4383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0C4383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452B08D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E53707B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20EF7EC" w14:textId="52C6F72E" w:rsidR="00C34574" w:rsidRPr="000C4383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C4383">
              <w:rPr>
                <w:highlight w:val="yellow"/>
              </w:rPr>
              <w:t>54:20:020901:1953:ЗУ1</w:t>
            </w:r>
          </w:p>
        </w:tc>
        <w:tc>
          <w:tcPr>
            <w:tcW w:w="2552" w:type="dxa"/>
            <w:vAlign w:val="center"/>
          </w:tcPr>
          <w:p w14:paraId="4349FF63" w14:textId="0142826B" w:rsidR="00C34574" w:rsidRPr="000C4383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C4383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8D74D1D" w14:textId="0564B355" w:rsidR="00C34574" w:rsidRPr="000C4383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C4383">
              <w:rPr>
                <w:highlight w:val="yellow"/>
              </w:rPr>
              <w:t>54:20:020901:1953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6B60456" w14:textId="03101A49" w:rsidR="00C34574" w:rsidRPr="000C4383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C4383">
              <w:rPr>
                <w:color w:val="000000"/>
                <w:highlight w:val="yellow"/>
              </w:rPr>
              <w:t>806.6</w:t>
            </w:r>
          </w:p>
        </w:tc>
        <w:tc>
          <w:tcPr>
            <w:tcW w:w="1984" w:type="dxa"/>
            <w:vAlign w:val="center"/>
          </w:tcPr>
          <w:p w14:paraId="1C4E3BA4" w14:textId="0F238509" w:rsidR="00C34574" w:rsidRPr="000C4383" w:rsidRDefault="00C34574" w:rsidP="00C34574">
            <w:pPr>
              <w:jc w:val="center"/>
              <w:rPr>
                <w:highlight w:val="yellow"/>
              </w:rPr>
            </w:pPr>
            <w:r w:rsidRPr="000C4383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FD136ED" w14:textId="631783C9" w:rsidR="00C34574" w:rsidRPr="000C4383" w:rsidRDefault="00933A1A" w:rsidP="00C34574">
            <w:pPr>
              <w:jc w:val="center"/>
              <w:rPr>
                <w:highlight w:val="yellow"/>
              </w:rPr>
            </w:pPr>
            <w:r w:rsidRPr="000C4383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834FA37" w14:textId="6C2A4BDA" w:rsidR="00C34574" w:rsidRPr="000C4383" w:rsidRDefault="00C34574" w:rsidP="00C34574">
            <w:pPr>
              <w:jc w:val="center"/>
              <w:rPr>
                <w:highlight w:val="yellow"/>
              </w:rPr>
            </w:pPr>
            <w:r w:rsidRPr="000C4383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36FDAD6" w14:textId="712E0235" w:rsidR="00C34574" w:rsidRPr="000C4383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0C4383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3F10574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B11055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705A8B9" w14:textId="360576A1" w:rsidR="00C34574" w:rsidRPr="0046327A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46327A">
              <w:rPr>
                <w:highlight w:val="yellow"/>
              </w:rPr>
              <w:t>54:20:020901:1953:ЗУ2</w:t>
            </w:r>
          </w:p>
        </w:tc>
        <w:tc>
          <w:tcPr>
            <w:tcW w:w="2552" w:type="dxa"/>
            <w:vAlign w:val="center"/>
          </w:tcPr>
          <w:p w14:paraId="2F26B92B" w14:textId="6F91FE23" w:rsidR="00C34574" w:rsidRPr="0046327A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46327A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B9A791D" w14:textId="77777777" w:rsidR="00C34574" w:rsidRPr="0046327A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0254D36" w14:textId="1BCD1267" w:rsidR="00C34574" w:rsidRPr="0046327A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46327A">
              <w:rPr>
                <w:color w:val="000000"/>
                <w:highlight w:val="yellow"/>
              </w:rPr>
              <w:t>106.338</w:t>
            </w:r>
          </w:p>
        </w:tc>
        <w:tc>
          <w:tcPr>
            <w:tcW w:w="1984" w:type="dxa"/>
            <w:vAlign w:val="center"/>
          </w:tcPr>
          <w:p w14:paraId="7FFF6A2D" w14:textId="60B3604B" w:rsidR="00C34574" w:rsidRPr="0046327A" w:rsidRDefault="00C34574" w:rsidP="00C34574">
            <w:pPr>
              <w:jc w:val="center"/>
              <w:rPr>
                <w:highlight w:val="yellow"/>
              </w:rPr>
            </w:pPr>
            <w:r w:rsidRPr="0046327A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20FFE3C" w14:textId="0052B53C" w:rsidR="00C34574" w:rsidRPr="0046327A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A993A1C" w14:textId="77777777" w:rsidR="00C34574" w:rsidRPr="0046327A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035716BF" w14:textId="600DF9C4" w:rsidR="00C34574" w:rsidRPr="0046327A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6327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746A9B8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65C8E8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7D3A90E" w14:textId="0AA4CCF1" w:rsidR="00C34574" w:rsidRPr="00B54F0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B54F07">
              <w:rPr>
                <w:highlight w:val="yellow"/>
              </w:rPr>
              <w:t>54:20:020901:1954:ЗУ1</w:t>
            </w:r>
          </w:p>
        </w:tc>
        <w:tc>
          <w:tcPr>
            <w:tcW w:w="2552" w:type="dxa"/>
            <w:vAlign w:val="center"/>
          </w:tcPr>
          <w:p w14:paraId="7E094EC8" w14:textId="4ECF788E" w:rsidR="00C34574" w:rsidRPr="00B54F0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B54F07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620408C" w14:textId="57A9B372" w:rsidR="00C34574" w:rsidRPr="00B54F0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B54F07">
              <w:rPr>
                <w:highlight w:val="yellow"/>
              </w:rPr>
              <w:t>54:20:020901:1954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E59184B" w14:textId="2547BB04" w:rsidR="00C34574" w:rsidRPr="00B54F0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B54F07">
              <w:rPr>
                <w:color w:val="000000"/>
                <w:highlight w:val="yellow"/>
              </w:rPr>
              <w:t>1025.83</w:t>
            </w:r>
          </w:p>
        </w:tc>
        <w:tc>
          <w:tcPr>
            <w:tcW w:w="1984" w:type="dxa"/>
            <w:vAlign w:val="center"/>
          </w:tcPr>
          <w:p w14:paraId="07485608" w14:textId="5C81F5A9" w:rsidR="00C34574" w:rsidRPr="00B54F07" w:rsidRDefault="00C34574" w:rsidP="00C34574">
            <w:pPr>
              <w:jc w:val="center"/>
              <w:rPr>
                <w:highlight w:val="yellow"/>
              </w:rPr>
            </w:pPr>
            <w:r w:rsidRPr="00B54F07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B05E27E" w14:textId="438F9C85" w:rsidR="00C34574" w:rsidRPr="00B54F07" w:rsidRDefault="00933A1A" w:rsidP="00C34574">
            <w:pPr>
              <w:jc w:val="center"/>
              <w:rPr>
                <w:highlight w:val="yellow"/>
              </w:rPr>
            </w:pPr>
            <w:r w:rsidRPr="00B54F07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BCECF2B" w14:textId="1FCA9096" w:rsidR="00C34574" w:rsidRPr="00B54F07" w:rsidRDefault="00C34574" w:rsidP="00C34574">
            <w:pPr>
              <w:jc w:val="center"/>
              <w:rPr>
                <w:highlight w:val="yellow"/>
              </w:rPr>
            </w:pPr>
            <w:r w:rsidRPr="00B54F07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7EE84D4" w14:textId="11B5186D" w:rsidR="00C34574" w:rsidRPr="00B54F07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54F0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5424C17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7F021CF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24DC377" w14:textId="6F56F3D8" w:rsidR="00C34574" w:rsidRPr="00B54F0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B54F07">
              <w:rPr>
                <w:highlight w:val="yellow"/>
              </w:rPr>
              <w:t>54:20:020901:1954:ЗУ2</w:t>
            </w:r>
          </w:p>
        </w:tc>
        <w:tc>
          <w:tcPr>
            <w:tcW w:w="2552" w:type="dxa"/>
            <w:vAlign w:val="center"/>
          </w:tcPr>
          <w:p w14:paraId="4C5067B9" w14:textId="0850BDED" w:rsidR="00C34574" w:rsidRPr="00B54F0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B54F07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3A80697" w14:textId="77777777" w:rsidR="00C34574" w:rsidRPr="00B54F07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011954A" w14:textId="4BDE5F7B" w:rsidR="00C34574" w:rsidRPr="00B54F0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B54F07">
              <w:rPr>
                <w:color w:val="000000"/>
                <w:highlight w:val="yellow"/>
              </w:rPr>
              <w:t>49.2366</w:t>
            </w:r>
          </w:p>
        </w:tc>
        <w:tc>
          <w:tcPr>
            <w:tcW w:w="1984" w:type="dxa"/>
            <w:vAlign w:val="center"/>
          </w:tcPr>
          <w:p w14:paraId="4B8F5300" w14:textId="00BA3B20" w:rsidR="00C34574" w:rsidRPr="00B54F07" w:rsidRDefault="00C34574" w:rsidP="00C34574">
            <w:pPr>
              <w:jc w:val="center"/>
              <w:rPr>
                <w:highlight w:val="yellow"/>
              </w:rPr>
            </w:pPr>
            <w:r w:rsidRPr="00B54F07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D9907D4" w14:textId="7D19383C" w:rsidR="00C34574" w:rsidRPr="00B54F07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2CE48F3" w14:textId="77777777" w:rsidR="00C34574" w:rsidRPr="00B54F07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4ED1728F" w14:textId="46BFBD3A" w:rsidR="00C34574" w:rsidRPr="00B54F07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54F0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114EFB9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2B99ADE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576FC2F" w14:textId="75D58B71" w:rsidR="00C34574" w:rsidRPr="0098564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98564C">
              <w:rPr>
                <w:highlight w:val="yellow"/>
              </w:rPr>
              <w:t>54:20:020901:1955:ЗУ1</w:t>
            </w:r>
          </w:p>
        </w:tc>
        <w:tc>
          <w:tcPr>
            <w:tcW w:w="2552" w:type="dxa"/>
            <w:vAlign w:val="center"/>
          </w:tcPr>
          <w:p w14:paraId="00B56022" w14:textId="7007D41A" w:rsidR="00C34574" w:rsidRPr="0098564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98564C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935AFA6" w14:textId="62A39113" w:rsidR="00C34574" w:rsidRPr="0098564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98564C">
              <w:rPr>
                <w:highlight w:val="yellow"/>
              </w:rPr>
              <w:t>54:20:020901:1955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BA04F18" w14:textId="2D01DDC5" w:rsidR="00C34574" w:rsidRPr="0098564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98564C">
              <w:rPr>
                <w:color w:val="000000"/>
                <w:highlight w:val="yellow"/>
              </w:rPr>
              <w:t>930.861</w:t>
            </w:r>
          </w:p>
        </w:tc>
        <w:tc>
          <w:tcPr>
            <w:tcW w:w="1984" w:type="dxa"/>
            <w:vAlign w:val="center"/>
          </w:tcPr>
          <w:p w14:paraId="6ADF671E" w14:textId="037AEF3B" w:rsidR="00C34574" w:rsidRPr="0098564C" w:rsidRDefault="00C34574" w:rsidP="00C34574">
            <w:pPr>
              <w:jc w:val="center"/>
              <w:rPr>
                <w:highlight w:val="yellow"/>
              </w:rPr>
            </w:pPr>
            <w:r w:rsidRPr="0098564C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0071E37" w14:textId="4B989D2F" w:rsidR="00C34574" w:rsidRPr="0098564C" w:rsidRDefault="00933A1A" w:rsidP="00C34574">
            <w:pPr>
              <w:jc w:val="center"/>
              <w:rPr>
                <w:highlight w:val="yellow"/>
              </w:rPr>
            </w:pPr>
            <w:r w:rsidRPr="0098564C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C1EFD4B" w14:textId="0E699394" w:rsidR="00C34574" w:rsidRPr="0098564C" w:rsidRDefault="00C34574" w:rsidP="00C34574">
            <w:pPr>
              <w:jc w:val="center"/>
              <w:rPr>
                <w:highlight w:val="yellow"/>
              </w:rPr>
            </w:pPr>
            <w:r w:rsidRPr="0098564C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BE813DD" w14:textId="05935D45" w:rsidR="00C34574" w:rsidRPr="0098564C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98564C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204D7DD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C179A0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07C2899" w14:textId="1C53767F" w:rsidR="00C34574" w:rsidRPr="0098564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98564C">
              <w:rPr>
                <w:highlight w:val="yellow"/>
              </w:rPr>
              <w:t>54:20:020901:1955:ЗУ2</w:t>
            </w:r>
          </w:p>
        </w:tc>
        <w:tc>
          <w:tcPr>
            <w:tcW w:w="2552" w:type="dxa"/>
            <w:vAlign w:val="center"/>
          </w:tcPr>
          <w:p w14:paraId="662E68AB" w14:textId="7760EE97" w:rsidR="00C34574" w:rsidRPr="0098564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98564C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D726853" w14:textId="77777777" w:rsidR="00C34574" w:rsidRPr="0098564C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91909D3" w14:textId="3BA595E6" w:rsidR="00C34574" w:rsidRPr="0098564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98564C">
              <w:rPr>
                <w:color w:val="000000"/>
                <w:highlight w:val="yellow"/>
              </w:rPr>
              <w:t>62.504</w:t>
            </w:r>
          </w:p>
        </w:tc>
        <w:tc>
          <w:tcPr>
            <w:tcW w:w="1984" w:type="dxa"/>
            <w:vAlign w:val="center"/>
          </w:tcPr>
          <w:p w14:paraId="361E2E37" w14:textId="1E384B2E" w:rsidR="00C34574" w:rsidRPr="0098564C" w:rsidRDefault="00C34574" w:rsidP="00C34574">
            <w:pPr>
              <w:jc w:val="center"/>
              <w:rPr>
                <w:highlight w:val="yellow"/>
              </w:rPr>
            </w:pPr>
            <w:r w:rsidRPr="0098564C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09ABD0A" w14:textId="1783CB62" w:rsidR="00C34574" w:rsidRPr="0098564C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B531D39" w14:textId="77777777" w:rsidR="00C34574" w:rsidRPr="0098564C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2E94DF76" w14:textId="6EBADD42" w:rsidR="00C34574" w:rsidRPr="0098564C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98564C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194EEF0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87E2B3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B4BC015" w14:textId="48F5B722" w:rsidR="00C34574" w:rsidRPr="0098564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98564C">
              <w:rPr>
                <w:highlight w:val="yellow"/>
              </w:rPr>
              <w:t>54:20:020901:1956:ЗУ1</w:t>
            </w:r>
          </w:p>
        </w:tc>
        <w:tc>
          <w:tcPr>
            <w:tcW w:w="2552" w:type="dxa"/>
            <w:vAlign w:val="center"/>
          </w:tcPr>
          <w:p w14:paraId="1414B1D6" w14:textId="5CAE0E84" w:rsidR="00C34574" w:rsidRPr="0098564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98564C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8F707CD" w14:textId="0E634AC9" w:rsidR="00C34574" w:rsidRPr="0098564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98564C">
              <w:rPr>
                <w:highlight w:val="yellow"/>
              </w:rPr>
              <w:t>54:20:020901:1956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7F331FE" w14:textId="5A746F65" w:rsidR="00C34574" w:rsidRPr="0098564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98564C">
              <w:rPr>
                <w:color w:val="000000"/>
                <w:highlight w:val="yellow"/>
              </w:rPr>
              <w:t>1125.53</w:t>
            </w:r>
          </w:p>
        </w:tc>
        <w:tc>
          <w:tcPr>
            <w:tcW w:w="1984" w:type="dxa"/>
            <w:vAlign w:val="center"/>
          </w:tcPr>
          <w:p w14:paraId="2C2114DE" w14:textId="70A8F124" w:rsidR="00C34574" w:rsidRPr="0098564C" w:rsidRDefault="00C34574" w:rsidP="00C34574">
            <w:pPr>
              <w:jc w:val="center"/>
              <w:rPr>
                <w:highlight w:val="yellow"/>
              </w:rPr>
            </w:pPr>
            <w:r w:rsidRPr="0098564C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7D1B41E" w14:textId="0E3A847A" w:rsidR="00C34574" w:rsidRPr="0098564C" w:rsidRDefault="00933A1A" w:rsidP="00C34574">
            <w:pPr>
              <w:jc w:val="center"/>
              <w:rPr>
                <w:highlight w:val="yellow"/>
              </w:rPr>
            </w:pPr>
            <w:r w:rsidRPr="0098564C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2F7AA62" w14:textId="5C66D674" w:rsidR="00C34574" w:rsidRPr="0098564C" w:rsidRDefault="00C34574" w:rsidP="00C34574">
            <w:pPr>
              <w:jc w:val="center"/>
              <w:rPr>
                <w:highlight w:val="yellow"/>
              </w:rPr>
            </w:pPr>
            <w:r w:rsidRPr="0098564C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2503004" w14:textId="17D41BA0" w:rsidR="00C34574" w:rsidRPr="0098564C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98564C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449E593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867265E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837B42C" w14:textId="157F7AC1" w:rsidR="00C34574" w:rsidRPr="001379D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379DC">
              <w:rPr>
                <w:highlight w:val="yellow"/>
              </w:rPr>
              <w:t>54:20:020901:1956:ЗУ2</w:t>
            </w:r>
          </w:p>
        </w:tc>
        <w:tc>
          <w:tcPr>
            <w:tcW w:w="2552" w:type="dxa"/>
            <w:vAlign w:val="center"/>
          </w:tcPr>
          <w:p w14:paraId="4C07D586" w14:textId="1C6FBAF1" w:rsidR="00C34574" w:rsidRPr="001379D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379DC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39751D7" w14:textId="77777777" w:rsidR="00C34574" w:rsidRPr="001379DC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F2B8EFB" w14:textId="3FE26389" w:rsidR="00C34574" w:rsidRPr="001379D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379DC">
              <w:rPr>
                <w:color w:val="000000"/>
                <w:highlight w:val="yellow"/>
              </w:rPr>
              <w:t>91.1307</w:t>
            </w:r>
          </w:p>
        </w:tc>
        <w:tc>
          <w:tcPr>
            <w:tcW w:w="1984" w:type="dxa"/>
            <w:vAlign w:val="center"/>
          </w:tcPr>
          <w:p w14:paraId="4CEC76CE" w14:textId="1C37F34B" w:rsidR="00C34574" w:rsidRPr="001379DC" w:rsidRDefault="00C34574" w:rsidP="00C34574">
            <w:pPr>
              <w:jc w:val="center"/>
              <w:rPr>
                <w:highlight w:val="yellow"/>
              </w:rPr>
            </w:pPr>
            <w:r w:rsidRPr="001379DC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518FFEA" w14:textId="0C2A46D8" w:rsidR="00C34574" w:rsidRPr="001379DC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B1E677C" w14:textId="77777777" w:rsidR="00C34574" w:rsidRPr="001379DC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4874D1B8" w14:textId="5F2EA735" w:rsidR="00C34574" w:rsidRPr="001379DC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1379DC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1BC7968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C7CC89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A27C7BB" w14:textId="56950B10" w:rsidR="00C34574" w:rsidRPr="001379D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379DC">
              <w:rPr>
                <w:highlight w:val="yellow"/>
              </w:rPr>
              <w:t>54:20:020901:1957:ЗУ1</w:t>
            </w:r>
          </w:p>
        </w:tc>
        <w:tc>
          <w:tcPr>
            <w:tcW w:w="2552" w:type="dxa"/>
            <w:vAlign w:val="center"/>
          </w:tcPr>
          <w:p w14:paraId="73263556" w14:textId="08C962AD" w:rsidR="00C34574" w:rsidRPr="001379D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379DC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BD90D5E" w14:textId="2F681310" w:rsidR="00C34574" w:rsidRPr="001379D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379DC">
              <w:rPr>
                <w:highlight w:val="yellow"/>
              </w:rPr>
              <w:t>54:20:020901:1957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E2A2FE" w14:textId="6B11638C" w:rsidR="00C34574" w:rsidRPr="001379D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379DC">
              <w:rPr>
                <w:color w:val="000000"/>
                <w:highlight w:val="yellow"/>
              </w:rPr>
              <w:t>1086.26</w:t>
            </w:r>
          </w:p>
        </w:tc>
        <w:tc>
          <w:tcPr>
            <w:tcW w:w="1984" w:type="dxa"/>
            <w:vAlign w:val="center"/>
          </w:tcPr>
          <w:p w14:paraId="77FA3538" w14:textId="297D5432" w:rsidR="00C34574" w:rsidRPr="001379DC" w:rsidRDefault="00C34574" w:rsidP="00C34574">
            <w:pPr>
              <w:jc w:val="center"/>
              <w:rPr>
                <w:highlight w:val="yellow"/>
              </w:rPr>
            </w:pPr>
            <w:r w:rsidRPr="001379DC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193CDEE" w14:textId="6BC36361" w:rsidR="00C34574" w:rsidRPr="001379DC" w:rsidRDefault="00933A1A" w:rsidP="00C34574">
            <w:pPr>
              <w:jc w:val="center"/>
              <w:rPr>
                <w:highlight w:val="yellow"/>
              </w:rPr>
            </w:pPr>
            <w:r w:rsidRPr="001379DC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E4FED6A" w14:textId="56BDC488" w:rsidR="00C34574" w:rsidRPr="001379DC" w:rsidRDefault="00C34574" w:rsidP="00C34574">
            <w:pPr>
              <w:jc w:val="center"/>
              <w:rPr>
                <w:highlight w:val="yellow"/>
              </w:rPr>
            </w:pPr>
            <w:r w:rsidRPr="001379DC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B53E010" w14:textId="0F78824F" w:rsidR="00C34574" w:rsidRPr="001379DC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1379DC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Общественное использование объектов капитального строительства (3.0)</w:t>
            </w:r>
          </w:p>
        </w:tc>
      </w:tr>
      <w:tr w:rsidR="00C34574" w:rsidRPr="001D5A4C" w14:paraId="3D91F336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B6EF8B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B47E456" w14:textId="2ED6538F" w:rsidR="00C34574" w:rsidRPr="001379D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379DC">
              <w:rPr>
                <w:highlight w:val="yellow"/>
              </w:rPr>
              <w:t>54:20:020901:1957:ЗУ2</w:t>
            </w:r>
          </w:p>
        </w:tc>
        <w:tc>
          <w:tcPr>
            <w:tcW w:w="2552" w:type="dxa"/>
            <w:vAlign w:val="center"/>
          </w:tcPr>
          <w:p w14:paraId="200F9401" w14:textId="329B0452" w:rsidR="00C34574" w:rsidRPr="001379D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379DC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0ADBF43" w14:textId="77777777" w:rsidR="00C34574" w:rsidRPr="001379DC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48F1918" w14:textId="1524D777" w:rsidR="00C34574" w:rsidRPr="001379DC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379DC">
              <w:rPr>
                <w:color w:val="000000"/>
                <w:highlight w:val="yellow"/>
              </w:rPr>
              <w:t>107.156</w:t>
            </w:r>
          </w:p>
        </w:tc>
        <w:tc>
          <w:tcPr>
            <w:tcW w:w="1984" w:type="dxa"/>
            <w:vAlign w:val="center"/>
          </w:tcPr>
          <w:p w14:paraId="137C7E67" w14:textId="4813D4BC" w:rsidR="00C34574" w:rsidRPr="001379DC" w:rsidRDefault="00C34574" w:rsidP="00C34574">
            <w:pPr>
              <w:jc w:val="center"/>
              <w:rPr>
                <w:highlight w:val="yellow"/>
              </w:rPr>
            </w:pPr>
            <w:r w:rsidRPr="001379DC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0C2B0EB" w14:textId="54D89297" w:rsidR="00C34574" w:rsidRPr="001379DC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80A034F" w14:textId="77777777" w:rsidR="00C34574" w:rsidRPr="001379DC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732DC2AA" w14:textId="73296E26" w:rsidR="00C34574" w:rsidRPr="001379DC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1379DC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2F97D4C1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B9651B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0CA6559" w14:textId="6F505A41" w:rsidR="00C34574" w:rsidRPr="003E4B55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3E4B55">
              <w:rPr>
                <w:highlight w:val="yellow"/>
              </w:rPr>
              <w:t>54:20:020901:1958:ЗУ1</w:t>
            </w:r>
          </w:p>
        </w:tc>
        <w:tc>
          <w:tcPr>
            <w:tcW w:w="2552" w:type="dxa"/>
            <w:vAlign w:val="center"/>
          </w:tcPr>
          <w:p w14:paraId="1F9F0630" w14:textId="6423BE3C" w:rsidR="00C34574" w:rsidRPr="003E4B55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3E4B55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2BD26D8" w14:textId="149B63A1" w:rsidR="00C34574" w:rsidRPr="003E4B55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3E4B55">
              <w:rPr>
                <w:highlight w:val="yellow"/>
              </w:rPr>
              <w:t>54:20:020901:1958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D880A48" w14:textId="416AAF65" w:rsidR="00C34574" w:rsidRPr="003E4B55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3E4B55">
              <w:rPr>
                <w:color w:val="000000"/>
                <w:highlight w:val="yellow"/>
              </w:rPr>
              <w:t>1140.93</w:t>
            </w:r>
          </w:p>
        </w:tc>
        <w:tc>
          <w:tcPr>
            <w:tcW w:w="1984" w:type="dxa"/>
            <w:vAlign w:val="center"/>
          </w:tcPr>
          <w:p w14:paraId="5C4367D1" w14:textId="374496E9" w:rsidR="00C34574" w:rsidRPr="003E4B55" w:rsidRDefault="00C34574" w:rsidP="00C34574">
            <w:pPr>
              <w:jc w:val="center"/>
              <w:rPr>
                <w:highlight w:val="yellow"/>
              </w:rPr>
            </w:pPr>
            <w:r w:rsidRPr="003E4B55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6FF2F85" w14:textId="433C4913" w:rsidR="00C34574" w:rsidRPr="003E4B55" w:rsidRDefault="00933A1A" w:rsidP="00C34574">
            <w:pPr>
              <w:jc w:val="center"/>
              <w:rPr>
                <w:highlight w:val="yellow"/>
              </w:rPr>
            </w:pPr>
            <w:r w:rsidRPr="003E4B55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6CEC01C" w14:textId="15DB3EB7" w:rsidR="00C34574" w:rsidRPr="003E4B55" w:rsidRDefault="00C34574" w:rsidP="00C34574">
            <w:pPr>
              <w:jc w:val="center"/>
              <w:rPr>
                <w:highlight w:val="yellow"/>
              </w:rPr>
            </w:pPr>
            <w:r w:rsidRPr="003E4B55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4ACADE4" w14:textId="7FB78F58" w:rsidR="00C34574" w:rsidRPr="003E4B55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3E4B55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Общественное использование объектов капитального строительства (3.0)</w:t>
            </w:r>
          </w:p>
        </w:tc>
      </w:tr>
      <w:tr w:rsidR="00C34574" w:rsidRPr="001D5A4C" w14:paraId="7A84281D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65C8199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5E4AE4F" w14:textId="78A3707D" w:rsidR="00C34574" w:rsidRPr="003E4B55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3E4B55">
              <w:rPr>
                <w:highlight w:val="yellow"/>
              </w:rPr>
              <w:t>54:20:020901:1958:ЗУ2</w:t>
            </w:r>
          </w:p>
        </w:tc>
        <w:tc>
          <w:tcPr>
            <w:tcW w:w="2552" w:type="dxa"/>
            <w:vAlign w:val="center"/>
          </w:tcPr>
          <w:p w14:paraId="110003D7" w14:textId="2F35A974" w:rsidR="00C34574" w:rsidRPr="003E4B55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3E4B55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89FFB3D" w14:textId="77777777" w:rsidR="00C34574" w:rsidRPr="003E4B55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C762C7A" w14:textId="34D79440" w:rsidR="00C34574" w:rsidRPr="003E4B55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3E4B55">
              <w:rPr>
                <w:color w:val="000000"/>
                <w:highlight w:val="yellow"/>
              </w:rPr>
              <w:t>79.1534</w:t>
            </w:r>
          </w:p>
        </w:tc>
        <w:tc>
          <w:tcPr>
            <w:tcW w:w="1984" w:type="dxa"/>
            <w:vAlign w:val="center"/>
          </w:tcPr>
          <w:p w14:paraId="14D99707" w14:textId="5D5E4734" w:rsidR="00C34574" w:rsidRPr="003E4B55" w:rsidRDefault="00C34574" w:rsidP="00C34574">
            <w:pPr>
              <w:jc w:val="center"/>
              <w:rPr>
                <w:highlight w:val="yellow"/>
              </w:rPr>
            </w:pPr>
            <w:r w:rsidRPr="003E4B55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C950B94" w14:textId="20F2920C" w:rsidR="00C34574" w:rsidRPr="003E4B55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CE9FCA4" w14:textId="77777777" w:rsidR="00C34574" w:rsidRPr="003E4B55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578DEB2E" w14:textId="4A89E19C" w:rsidR="00C34574" w:rsidRPr="003E4B55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3E4B55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00D83682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37E56D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0D5A436" w14:textId="311F556F" w:rsidR="00C34574" w:rsidRPr="003E4B55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3E4B55">
              <w:rPr>
                <w:highlight w:val="yellow"/>
              </w:rPr>
              <w:t>54:20:020901:1959:ЗУ1</w:t>
            </w:r>
          </w:p>
        </w:tc>
        <w:tc>
          <w:tcPr>
            <w:tcW w:w="2552" w:type="dxa"/>
            <w:vAlign w:val="center"/>
          </w:tcPr>
          <w:p w14:paraId="5F097100" w14:textId="553C106B" w:rsidR="00C34574" w:rsidRPr="003E4B55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3E4B55">
              <w:rPr>
                <w:color w:val="000000"/>
                <w:highlight w:val="yellow"/>
              </w:rPr>
              <w:t>1-6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840EE7C" w14:textId="58486D4A" w:rsidR="00C34574" w:rsidRPr="003E4B55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3E4B55">
              <w:rPr>
                <w:highlight w:val="yellow"/>
              </w:rPr>
              <w:t>54:20:020901:1959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E09CA96" w14:textId="4D5F3DEE" w:rsidR="00C34574" w:rsidRPr="003E4B55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3E4B55">
              <w:rPr>
                <w:color w:val="000000"/>
                <w:highlight w:val="yellow"/>
              </w:rPr>
              <w:t>1326.53</w:t>
            </w:r>
          </w:p>
        </w:tc>
        <w:tc>
          <w:tcPr>
            <w:tcW w:w="1984" w:type="dxa"/>
            <w:vAlign w:val="center"/>
          </w:tcPr>
          <w:p w14:paraId="247790A8" w14:textId="04DE7893" w:rsidR="00C34574" w:rsidRPr="003E4B55" w:rsidRDefault="00C34574" w:rsidP="00C34574">
            <w:pPr>
              <w:jc w:val="center"/>
              <w:rPr>
                <w:highlight w:val="yellow"/>
              </w:rPr>
            </w:pPr>
            <w:r w:rsidRPr="003E4B55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8ADB788" w14:textId="07C562B9" w:rsidR="00C34574" w:rsidRPr="003E4B55" w:rsidRDefault="00933A1A" w:rsidP="00C34574">
            <w:pPr>
              <w:jc w:val="center"/>
              <w:rPr>
                <w:highlight w:val="yellow"/>
              </w:rPr>
            </w:pPr>
            <w:r w:rsidRPr="003E4B55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B66AA7B" w14:textId="4317E020" w:rsidR="00C34574" w:rsidRPr="003E4B55" w:rsidRDefault="00C34574" w:rsidP="00C34574">
            <w:pPr>
              <w:jc w:val="center"/>
              <w:rPr>
                <w:highlight w:val="yellow"/>
              </w:rPr>
            </w:pPr>
            <w:r w:rsidRPr="003E4B55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CA714DE" w14:textId="52F2BDE9" w:rsidR="00C34574" w:rsidRPr="003E4B55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3E4B55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04780AC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ED20A0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AD71512" w14:textId="1A1D5E11" w:rsidR="00C34574" w:rsidRPr="007D7781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7D7781">
              <w:rPr>
                <w:highlight w:val="yellow"/>
              </w:rPr>
              <w:t>54:20:020901:1959:ЗУ2</w:t>
            </w:r>
          </w:p>
        </w:tc>
        <w:tc>
          <w:tcPr>
            <w:tcW w:w="2552" w:type="dxa"/>
            <w:vAlign w:val="center"/>
          </w:tcPr>
          <w:p w14:paraId="1850104F" w14:textId="4A98C768" w:rsidR="00C34574" w:rsidRPr="007D7781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7D7781">
              <w:rPr>
                <w:color w:val="000000"/>
                <w:highlight w:val="yellow"/>
              </w:rPr>
              <w:t>1-5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28E6616" w14:textId="77777777" w:rsidR="00C34574" w:rsidRPr="007D7781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BEF4D75" w14:textId="59D7B5C4" w:rsidR="00C34574" w:rsidRPr="007D7781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7D7781">
              <w:rPr>
                <w:color w:val="000000"/>
                <w:highlight w:val="yellow"/>
              </w:rPr>
              <w:t>80.7583</w:t>
            </w:r>
          </w:p>
        </w:tc>
        <w:tc>
          <w:tcPr>
            <w:tcW w:w="1984" w:type="dxa"/>
            <w:vAlign w:val="center"/>
          </w:tcPr>
          <w:p w14:paraId="70B9E138" w14:textId="65C45B58" w:rsidR="00C34574" w:rsidRPr="007D7781" w:rsidRDefault="00C34574" w:rsidP="00C34574">
            <w:pPr>
              <w:jc w:val="center"/>
              <w:rPr>
                <w:highlight w:val="yellow"/>
              </w:rPr>
            </w:pPr>
            <w:r w:rsidRPr="007D7781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67B57D2" w14:textId="19F5408B" w:rsidR="00C34574" w:rsidRPr="007D7781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4E4F6B9" w14:textId="77777777" w:rsidR="00C34574" w:rsidRPr="007D7781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7ED9CC1A" w14:textId="6A15F236" w:rsidR="00C34574" w:rsidRPr="007D778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D778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02A0C21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0FCC89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CA6F601" w14:textId="73AE6460" w:rsidR="00C34574" w:rsidRPr="00C60A1B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C60A1B">
              <w:rPr>
                <w:highlight w:val="yellow"/>
              </w:rPr>
              <w:t>54:20:020901:1960:ЗУ1</w:t>
            </w:r>
          </w:p>
        </w:tc>
        <w:tc>
          <w:tcPr>
            <w:tcW w:w="2552" w:type="dxa"/>
            <w:vAlign w:val="center"/>
          </w:tcPr>
          <w:p w14:paraId="2C387F53" w14:textId="6555266E" w:rsidR="00C34574" w:rsidRPr="00C60A1B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C60A1B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E795505" w14:textId="169A5D92" w:rsidR="00C34574" w:rsidRPr="00C60A1B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C60A1B">
              <w:rPr>
                <w:highlight w:val="yellow"/>
              </w:rPr>
              <w:t>54:20:020901:1960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FBF4754" w14:textId="43650608" w:rsidR="00C34574" w:rsidRPr="00C60A1B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C60A1B">
              <w:rPr>
                <w:color w:val="000000"/>
                <w:highlight w:val="yellow"/>
              </w:rPr>
              <w:t>957.493</w:t>
            </w:r>
          </w:p>
        </w:tc>
        <w:tc>
          <w:tcPr>
            <w:tcW w:w="1984" w:type="dxa"/>
            <w:vAlign w:val="center"/>
          </w:tcPr>
          <w:p w14:paraId="3ACDC99B" w14:textId="38F124CC" w:rsidR="00C34574" w:rsidRPr="00C60A1B" w:rsidRDefault="00C34574" w:rsidP="00C34574">
            <w:pPr>
              <w:jc w:val="center"/>
              <w:rPr>
                <w:highlight w:val="yellow"/>
              </w:rPr>
            </w:pPr>
            <w:r w:rsidRPr="00C60A1B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820494B" w14:textId="6D2ED6D8" w:rsidR="00C34574" w:rsidRPr="00C60A1B" w:rsidRDefault="00933A1A" w:rsidP="00C34574">
            <w:pPr>
              <w:jc w:val="center"/>
              <w:rPr>
                <w:highlight w:val="yellow"/>
              </w:rPr>
            </w:pPr>
            <w:r w:rsidRPr="00C60A1B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9A88BAE" w14:textId="4E6C0894" w:rsidR="00C34574" w:rsidRPr="00C60A1B" w:rsidRDefault="00C34574" w:rsidP="00C34574">
            <w:pPr>
              <w:jc w:val="center"/>
              <w:rPr>
                <w:highlight w:val="yellow"/>
              </w:rPr>
            </w:pPr>
            <w:r w:rsidRPr="00C60A1B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20345FC" w14:textId="43C1E3C3" w:rsidR="00C34574" w:rsidRPr="00C60A1B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60A1B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7D72CD46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4DEAB9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D6A601B" w14:textId="044DAB8B" w:rsidR="00C34574" w:rsidRPr="00C60A1B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C60A1B">
              <w:rPr>
                <w:highlight w:val="yellow"/>
              </w:rPr>
              <w:t>54:20:020901:1960:ЗУ2</w:t>
            </w:r>
          </w:p>
        </w:tc>
        <w:tc>
          <w:tcPr>
            <w:tcW w:w="2552" w:type="dxa"/>
            <w:vAlign w:val="center"/>
          </w:tcPr>
          <w:p w14:paraId="04F5BCE3" w14:textId="3108E1C5" w:rsidR="00C34574" w:rsidRPr="00C60A1B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C60A1B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25BF21B" w14:textId="77777777" w:rsidR="00C34574" w:rsidRPr="00C60A1B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C63E500" w14:textId="15A534FB" w:rsidR="00C34574" w:rsidRPr="00C60A1B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C60A1B">
              <w:rPr>
                <w:color w:val="000000"/>
                <w:highlight w:val="yellow"/>
              </w:rPr>
              <w:t>77.0204</w:t>
            </w:r>
          </w:p>
        </w:tc>
        <w:tc>
          <w:tcPr>
            <w:tcW w:w="1984" w:type="dxa"/>
            <w:vAlign w:val="center"/>
          </w:tcPr>
          <w:p w14:paraId="6317AD39" w14:textId="161D7A2F" w:rsidR="00C34574" w:rsidRPr="00C60A1B" w:rsidRDefault="00C34574" w:rsidP="00C34574">
            <w:pPr>
              <w:jc w:val="center"/>
              <w:rPr>
                <w:highlight w:val="yellow"/>
              </w:rPr>
            </w:pPr>
            <w:r w:rsidRPr="00C60A1B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F55201F" w14:textId="03BC1FAC" w:rsidR="00C34574" w:rsidRPr="00C60A1B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FBE0720" w14:textId="77777777" w:rsidR="00C34574" w:rsidRPr="00C60A1B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58242380" w14:textId="6AAEC3BF" w:rsidR="00C34574" w:rsidRPr="00C60A1B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60A1B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31B67D9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054C1F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EA13489" w14:textId="32BA9FEE" w:rsidR="00C34574" w:rsidRPr="001A6622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A6622">
              <w:rPr>
                <w:highlight w:val="yellow"/>
              </w:rPr>
              <w:t>54:20:020901:1961:ЗУ1</w:t>
            </w:r>
          </w:p>
        </w:tc>
        <w:tc>
          <w:tcPr>
            <w:tcW w:w="2552" w:type="dxa"/>
            <w:vAlign w:val="center"/>
          </w:tcPr>
          <w:p w14:paraId="49693A85" w14:textId="341FDA41" w:rsidR="00C34574" w:rsidRPr="001A6622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A6622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4F6D67B" w14:textId="7231B9EF" w:rsidR="00C34574" w:rsidRPr="001A6622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A6622">
              <w:rPr>
                <w:highlight w:val="yellow"/>
              </w:rPr>
              <w:t>54:20:020901:1961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C8F288A" w14:textId="7DEE2D03" w:rsidR="00C34574" w:rsidRPr="001A6622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1A6622">
              <w:rPr>
                <w:color w:val="000000"/>
                <w:highlight w:val="yellow"/>
              </w:rPr>
              <w:t>954.813</w:t>
            </w:r>
          </w:p>
        </w:tc>
        <w:tc>
          <w:tcPr>
            <w:tcW w:w="1984" w:type="dxa"/>
            <w:vAlign w:val="center"/>
          </w:tcPr>
          <w:p w14:paraId="7DC0AAFB" w14:textId="03E508E9" w:rsidR="00C34574" w:rsidRPr="001A6622" w:rsidRDefault="00C34574" w:rsidP="00C34574">
            <w:pPr>
              <w:jc w:val="center"/>
              <w:rPr>
                <w:highlight w:val="yellow"/>
              </w:rPr>
            </w:pPr>
            <w:r w:rsidRPr="001A6622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B1319A3" w14:textId="2AFB6B08" w:rsidR="00C34574" w:rsidRPr="001A6622" w:rsidRDefault="00933A1A" w:rsidP="00C34574">
            <w:pPr>
              <w:jc w:val="center"/>
              <w:rPr>
                <w:highlight w:val="yellow"/>
              </w:rPr>
            </w:pPr>
            <w:r w:rsidRPr="001A6622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6CB6472" w14:textId="4964F3B5" w:rsidR="00C34574" w:rsidRPr="001A6622" w:rsidRDefault="00C34574" w:rsidP="00C34574">
            <w:pPr>
              <w:jc w:val="center"/>
              <w:rPr>
                <w:highlight w:val="yellow"/>
              </w:rPr>
            </w:pPr>
            <w:r w:rsidRPr="001A6622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3D94846" w14:textId="57C64827" w:rsidR="00C34574" w:rsidRPr="001A6622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1A6622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705E4CA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EDD1B2D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3688948" w14:textId="3C963C49" w:rsidR="00C34574" w:rsidRPr="00B868DF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B868DF">
              <w:rPr>
                <w:highlight w:val="yellow"/>
              </w:rPr>
              <w:t>54:20:020901:1961:ЗУ2</w:t>
            </w:r>
          </w:p>
        </w:tc>
        <w:tc>
          <w:tcPr>
            <w:tcW w:w="2552" w:type="dxa"/>
            <w:vAlign w:val="center"/>
          </w:tcPr>
          <w:p w14:paraId="4C67536A" w14:textId="4504BE23" w:rsidR="00C34574" w:rsidRPr="00B868DF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B868DF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2F7F58E" w14:textId="77777777" w:rsidR="00C34574" w:rsidRPr="00B868DF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D941F93" w14:textId="3541D642" w:rsidR="00C34574" w:rsidRPr="00B868DF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B868DF">
              <w:rPr>
                <w:color w:val="000000"/>
                <w:highlight w:val="yellow"/>
              </w:rPr>
              <w:t>75.347</w:t>
            </w:r>
          </w:p>
        </w:tc>
        <w:tc>
          <w:tcPr>
            <w:tcW w:w="1984" w:type="dxa"/>
            <w:vAlign w:val="center"/>
          </w:tcPr>
          <w:p w14:paraId="4D8BE232" w14:textId="1579CF15" w:rsidR="00C34574" w:rsidRPr="00B868DF" w:rsidRDefault="00C34574" w:rsidP="00C34574">
            <w:pPr>
              <w:jc w:val="center"/>
              <w:rPr>
                <w:highlight w:val="yellow"/>
              </w:rPr>
            </w:pPr>
            <w:r w:rsidRPr="00B868DF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68C462F" w14:textId="636C51D2" w:rsidR="00C34574" w:rsidRPr="00B868DF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E6D559D" w14:textId="77777777" w:rsidR="00C34574" w:rsidRPr="00B868DF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337A2806" w14:textId="3C42BA19" w:rsidR="00C34574" w:rsidRPr="00B868DF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868DF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887B76" w:rsidRPr="001D5A4C" w14:paraId="0538C33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1503D58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E4E0A0D" w14:textId="6A9399A7" w:rsidR="00887B76" w:rsidRPr="00DB126F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highlight w:val="yellow"/>
              </w:rPr>
              <w:t>54:20:020901:1965:ЗУ1</w:t>
            </w:r>
          </w:p>
        </w:tc>
        <w:tc>
          <w:tcPr>
            <w:tcW w:w="2552" w:type="dxa"/>
            <w:vAlign w:val="center"/>
          </w:tcPr>
          <w:p w14:paraId="32E4473A" w14:textId="61FF2C57" w:rsidR="00887B76" w:rsidRPr="00DB126F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A8D3FE1" w14:textId="10D9CFF9" w:rsidR="00887B76" w:rsidRPr="00DB126F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highlight w:val="yellow"/>
              </w:rPr>
              <w:t>54:20:020901:1965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7D88357" w14:textId="39C579B8" w:rsidR="00887B76" w:rsidRPr="00DB126F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color w:val="000000"/>
                <w:highlight w:val="yellow"/>
              </w:rPr>
              <w:t>914.326</w:t>
            </w:r>
          </w:p>
        </w:tc>
        <w:tc>
          <w:tcPr>
            <w:tcW w:w="1984" w:type="dxa"/>
            <w:vAlign w:val="center"/>
          </w:tcPr>
          <w:p w14:paraId="3C018F9D" w14:textId="5C6E244A" w:rsidR="00887B76" w:rsidRPr="00DB126F" w:rsidRDefault="00887B76" w:rsidP="00887B76">
            <w:pPr>
              <w:jc w:val="center"/>
              <w:rPr>
                <w:highlight w:val="yellow"/>
              </w:rPr>
            </w:pPr>
            <w:r w:rsidRPr="00DB126F">
              <w:rPr>
                <w:color w:val="000000"/>
                <w:highlight w:val="yellow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83369F5" w14:textId="33F99805" w:rsidR="00887B76" w:rsidRPr="00DB126F" w:rsidRDefault="00933A1A" w:rsidP="00887B76">
            <w:pPr>
              <w:jc w:val="center"/>
              <w:rPr>
                <w:highlight w:val="yellow"/>
              </w:rPr>
            </w:pPr>
            <w:r w:rsidRPr="00DB126F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774D58A" w14:textId="0391858C" w:rsidR="00887B76" w:rsidRPr="00DB126F" w:rsidRDefault="00887B76" w:rsidP="00887B76">
            <w:pPr>
              <w:jc w:val="center"/>
              <w:rPr>
                <w:highlight w:val="yellow"/>
              </w:rPr>
            </w:pPr>
            <w:r w:rsidRPr="00DB126F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830DA6F" w14:textId="40C26E4D" w:rsidR="00887B76" w:rsidRPr="00DB126F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DB126F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887B76" w:rsidRPr="001D5A4C" w14:paraId="062EE208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20B4FD3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7024950" w14:textId="3B7A9367" w:rsidR="00887B76" w:rsidRPr="00DB126F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highlight w:val="yellow"/>
              </w:rPr>
              <w:t>54:20:020901:1965:ЗУ2</w:t>
            </w:r>
          </w:p>
        </w:tc>
        <w:tc>
          <w:tcPr>
            <w:tcW w:w="2552" w:type="dxa"/>
            <w:vAlign w:val="center"/>
          </w:tcPr>
          <w:p w14:paraId="5DC35EF9" w14:textId="1554E777" w:rsidR="00887B76" w:rsidRPr="00DB126F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B1F594A" w14:textId="77777777" w:rsidR="00887B76" w:rsidRPr="00DB126F" w:rsidRDefault="00887B76" w:rsidP="00887B76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CB135C2" w14:textId="67DB5637" w:rsidR="00887B76" w:rsidRPr="00DB126F" w:rsidRDefault="00887B76" w:rsidP="00887B76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color w:val="000000"/>
                <w:highlight w:val="yellow"/>
              </w:rPr>
              <w:t>97.0583</w:t>
            </w:r>
          </w:p>
        </w:tc>
        <w:tc>
          <w:tcPr>
            <w:tcW w:w="1984" w:type="dxa"/>
            <w:vAlign w:val="center"/>
          </w:tcPr>
          <w:p w14:paraId="53FB5854" w14:textId="3F2A2326" w:rsidR="00887B76" w:rsidRPr="00DB126F" w:rsidRDefault="00887B76" w:rsidP="00887B76">
            <w:pPr>
              <w:jc w:val="center"/>
              <w:rPr>
                <w:highlight w:val="yellow"/>
              </w:rPr>
            </w:pPr>
            <w:r w:rsidRPr="00DB126F">
              <w:rPr>
                <w:color w:val="000000"/>
                <w:highlight w:val="yellow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568576C" w14:textId="22EF5E24" w:rsidR="00887B76" w:rsidRPr="00DB126F" w:rsidRDefault="00887B76" w:rsidP="00887B76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EEEC57D" w14:textId="77777777" w:rsidR="00887B76" w:rsidRPr="00DB126F" w:rsidRDefault="00887B76" w:rsidP="00887B76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591B44E5" w14:textId="09F3F714" w:rsidR="00887B76" w:rsidRPr="00DB126F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DB126F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52C7DA9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1732B07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A46A0E2" w14:textId="6875BA4C" w:rsidR="00C34574" w:rsidRPr="00DB126F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highlight w:val="yellow"/>
              </w:rPr>
              <w:t>54:20:020901:1966:ЗУ1</w:t>
            </w:r>
          </w:p>
        </w:tc>
        <w:tc>
          <w:tcPr>
            <w:tcW w:w="2552" w:type="dxa"/>
            <w:vAlign w:val="center"/>
          </w:tcPr>
          <w:p w14:paraId="2296CE47" w14:textId="75407C3F" w:rsidR="00C34574" w:rsidRPr="00DB126F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E743AE9" w14:textId="6D77137F" w:rsidR="00C34574" w:rsidRPr="00DB126F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highlight w:val="yellow"/>
              </w:rPr>
              <w:t>54:20:020901:1966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C04AA34" w14:textId="64877C08" w:rsidR="00C34574" w:rsidRPr="00DB126F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color w:val="000000"/>
                <w:highlight w:val="yellow"/>
              </w:rPr>
              <w:t>897.785</w:t>
            </w:r>
          </w:p>
        </w:tc>
        <w:tc>
          <w:tcPr>
            <w:tcW w:w="1984" w:type="dxa"/>
            <w:vAlign w:val="center"/>
          </w:tcPr>
          <w:p w14:paraId="63D7CAC1" w14:textId="6C7DD6AC" w:rsidR="00C34574" w:rsidRPr="00DB126F" w:rsidRDefault="00C34574" w:rsidP="00C34574">
            <w:pPr>
              <w:jc w:val="center"/>
              <w:rPr>
                <w:highlight w:val="yellow"/>
              </w:rPr>
            </w:pPr>
            <w:r w:rsidRPr="00DB126F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A025126" w14:textId="71083FAC" w:rsidR="00C34574" w:rsidRPr="00DB126F" w:rsidRDefault="00933A1A" w:rsidP="00C34574">
            <w:pPr>
              <w:jc w:val="center"/>
              <w:rPr>
                <w:highlight w:val="yellow"/>
              </w:rPr>
            </w:pPr>
            <w:r w:rsidRPr="00DB126F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5F00ADA" w14:textId="6C6E857E" w:rsidR="00C34574" w:rsidRPr="00DB126F" w:rsidRDefault="00C34574" w:rsidP="00C34574">
            <w:pPr>
              <w:jc w:val="center"/>
              <w:rPr>
                <w:highlight w:val="yellow"/>
              </w:rPr>
            </w:pPr>
            <w:r w:rsidRPr="00DB126F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4DD2457" w14:textId="131AD064" w:rsidR="00C34574" w:rsidRPr="00DB126F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DB126F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Малоэтажная многоквартирная жилая застройка (2.1.1)</w:t>
            </w:r>
          </w:p>
        </w:tc>
      </w:tr>
      <w:tr w:rsidR="00C34574" w:rsidRPr="001D5A4C" w14:paraId="0F90CDB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032E7D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BF52374" w14:textId="0778D453" w:rsidR="00C34574" w:rsidRPr="00DB126F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highlight w:val="yellow"/>
              </w:rPr>
              <w:t>54:20:020901:1966:ЗУ2</w:t>
            </w:r>
          </w:p>
        </w:tc>
        <w:tc>
          <w:tcPr>
            <w:tcW w:w="2552" w:type="dxa"/>
            <w:vAlign w:val="center"/>
          </w:tcPr>
          <w:p w14:paraId="065E1F1E" w14:textId="45EB69AF" w:rsidR="00C34574" w:rsidRPr="00DB126F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3DC6CAE" w14:textId="77777777" w:rsidR="00C34574" w:rsidRPr="00DB126F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A42448D" w14:textId="3CAE2901" w:rsidR="00C34574" w:rsidRPr="00DB126F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color w:val="000000"/>
                <w:highlight w:val="yellow"/>
              </w:rPr>
              <w:t>99.651</w:t>
            </w:r>
          </w:p>
        </w:tc>
        <w:tc>
          <w:tcPr>
            <w:tcW w:w="1984" w:type="dxa"/>
            <w:vAlign w:val="center"/>
          </w:tcPr>
          <w:p w14:paraId="1781C96F" w14:textId="643AF0F6" w:rsidR="00C34574" w:rsidRPr="00DB126F" w:rsidRDefault="00C34574" w:rsidP="00C34574">
            <w:pPr>
              <w:jc w:val="center"/>
              <w:rPr>
                <w:highlight w:val="yellow"/>
              </w:rPr>
            </w:pPr>
            <w:r w:rsidRPr="00DB126F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B4C99EE" w14:textId="688A2A33" w:rsidR="00C34574" w:rsidRPr="00DB126F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4BA2EF4" w14:textId="77777777" w:rsidR="00C34574" w:rsidRPr="00DB126F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35A82B45" w14:textId="1DA51F3A" w:rsidR="00C34574" w:rsidRPr="00DB126F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DB126F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6DA7C502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50C8AD6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D37094F" w14:textId="4176180B" w:rsidR="00C34574" w:rsidRPr="00DB126F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highlight w:val="yellow"/>
              </w:rPr>
              <w:t>54:20:020901:1967:ЗУ1</w:t>
            </w:r>
          </w:p>
        </w:tc>
        <w:tc>
          <w:tcPr>
            <w:tcW w:w="2552" w:type="dxa"/>
            <w:vAlign w:val="center"/>
          </w:tcPr>
          <w:p w14:paraId="236D062D" w14:textId="7D79A71B" w:rsidR="00C34574" w:rsidRPr="00DB126F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892A419" w14:textId="494DE6E0" w:rsidR="00C34574" w:rsidRPr="00DB126F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highlight w:val="yellow"/>
              </w:rPr>
              <w:t>54:20:020901:1967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CAE0BF5" w14:textId="0067ED00" w:rsidR="00C34574" w:rsidRPr="00DB126F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color w:val="000000"/>
                <w:highlight w:val="yellow"/>
              </w:rPr>
              <w:t>945.795</w:t>
            </w:r>
          </w:p>
        </w:tc>
        <w:tc>
          <w:tcPr>
            <w:tcW w:w="1984" w:type="dxa"/>
            <w:vAlign w:val="center"/>
          </w:tcPr>
          <w:p w14:paraId="11240974" w14:textId="443AE722" w:rsidR="00C34574" w:rsidRPr="00DB126F" w:rsidRDefault="00C34574" w:rsidP="00C34574">
            <w:pPr>
              <w:jc w:val="center"/>
              <w:rPr>
                <w:highlight w:val="yellow"/>
              </w:rPr>
            </w:pPr>
            <w:r w:rsidRPr="00DB126F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C0D644F" w14:textId="109AB6E4" w:rsidR="00C34574" w:rsidRPr="00DB126F" w:rsidRDefault="00933A1A" w:rsidP="00C34574">
            <w:pPr>
              <w:jc w:val="center"/>
              <w:rPr>
                <w:highlight w:val="yellow"/>
              </w:rPr>
            </w:pPr>
            <w:r w:rsidRPr="00DB126F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8CE0E48" w14:textId="22EE8E88" w:rsidR="00C34574" w:rsidRPr="00DB126F" w:rsidRDefault="00C34574" w:rsidP="00C34574">
            <w:pPr>
              <w:jc w:val="center"/>
              <w:rPr>
                <w:highlight w:val="yellow"/>
              </w:rPr>
            </w:pPr>
            <w:r w:rsidRPr="00DB126F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406A2FE" w14:textId="76346EAE" w:rsidR="00C34574" w:rsidRPr="00DB126F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DB126F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35C66BE8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BA6F1B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E934FBF" w14:textId="6A85380F" w:rsidR="00C34574" w:rsidRPr="00DB126F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highlight w:val="yellow"/>
              </w:rPr>
              <w:t>54:20:020901:1967:ЗУ2</w:t>
            </w:r>
          </w:p>
        </w:tc>
        <w:tc>
          <w:tcPr>
            <w:tcW w:w="2552" w:type="dxa"/>
            <w:vAlign w:val="center"/>
          </w:tcPr>
          <w:p w14:paraId="6467258E" w14:textId="3F0CBC68" w:rsidR="00C34574" w:rsidRPr="00DB126F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418AA40" w14:textId="77777777" w:rsidR="00C34574" w:rsidRPr="00DB126F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1484825" w14:textId="2DFBC01D" w:rsidR="00C34574" w:rsidRPr="00DB126F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DB126F">
              <w:rPr>
                <w:color w:val="000000"/>
                <w:highlight w:val="yellow"/>
              </w:rPr>
              <w:t>71.4634</w:t>
            </w:r>
          </w:p>
        </w:tc>
        <w:tc>
          <w:tcPr>
            <w:tcW w:w="1984" w:type="dxa"/>
            <w:vAlign w:val="center"/>
          </w:tcPr>
          <w:p w14:paraId="326DF917" w14:textId="22C1CE0F" w:rsidR="00C34574" w:rsidRPr="00DB126F" w:rsidRDefault="00C34574" w:rsidP="00C34574">
            <w:pPr>
              <w:jc w:val="center"/>
              <w:rPr>
                <w:highlight w:val="yellow"/>
              </w:rPr>
            </w:pPr>
            <w:r w:rsidRPr="00DB126F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D0486AF" w14:textId="2E8B55F9" w:rsidR="00C34574" w:rsidRPr="00DB126F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1AFE035" w14:textId="77777777" w:rsidR="00C34574" w:rsidRPr="00DB126F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33393C2D" w14:textId="5AB7C24E" w:rsidR="00C34574" w:rsidRPr="00DB126F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DB126F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623B2E98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9F244E6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E49D5BE" w14:textId="13C47E07" w:rsidR="00C34574" w:rsidRPr="000A0C5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A0C57">
              <w:rPr>
                <w:highlight w:val="yellow"/>
              </w:rPr>
              <w:t>54:20:020901:1968:ЗУ1</w:t>
            </w:r>
          </w:p>
        </w:tc>
        <w:tc>
          <w:tcPr>
            <w:tcW w:w="2552" w:type="dxa"/>
            <w:vAlign w:val="center"/>
          </w:tcPr>
          <w:p w14:paraId="6199979D" w14:textId="66A4B686" w:rsidR="00C34574" w:rsidRPr="000A0C5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A0C57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C5A47B6" w14:textId="2062CE28" w:rsidR="00C34574" w:rsidRPr="000A0C5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A0C57">
              <w:rPr>
                <w:highlight w:val="yellow"/>
              </w:rPr>
              <w:t>54:20:020901:1968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E7DFD9E" w14:textId="2E05EB55" w:rsidR="00C34574" w:rsidRPr="000A0C5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A0C57">
              <w:rPr>
                <w:color w:val="000000"/>
                <w:highlight w:val="yellow"/>
              </w:rPr>
              <w:t>903.998</w:t>
            </w:r>
          </w:p>
        </w:tc>
        <w:tc>
          <w:tcPr>
            <w:tcW w:w="1984" w:type="dxa"/>
            <w:vAlign w:val="center"/>
          </w:tcPr>
          <w:p w14:paraId="6970041D" w14:textId="000ACC9A" w:rsidR="00C34574" w:rsidRPr="000A0C57" w:rsidRDefault="00C34574" w:rsidP="00C34574">
            <w:pPr>
              <w:jc w:val="center"/>
              <w:rPr>
                <w:highlight w:val="yellow"/>
              </w:rPr>
            </w:pPr>
            <w:r w:rsidRPr="000A0C57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2774A7A" w14:textId="7E8D8F9D" w:rsidR="00C34574" w:rsidRPr="000A0C57" w:rsidRDefault="00933A1A" w:rsidP="00C34574">
            <w:pPr>
              <w:jc w:val="center"/>
              <w:rPr>
                <w:highlight w:val="yellow"/>
              </w:rPr>
            </w:pPr>
            <w:r w:rsidRPr="000A0C57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570E704" w14:textId="2AE70064" w:rsidR="00C34574" w:rsidRPr="000A0C57" w:rsidRDefault="00C34574" w:rsidP="00C34574">
            <w:pPr>
              <w:jc w:val="center"/>
              <w:rPr>
                <w:highlight w:val="yellow"/>
              </w:rPr>
            </w:pPr>
            <w:r w:rsidRPr="000A0C57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75B3CDF" w14:textId="78B27782" w:rsidR="00C34574" w:rsidRPr="000A0C57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0A0C5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7FDF74B4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6D0FE3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AB584C8" w14:textId="74239F91" w:rsidR="00C34574" w:rsidRPr="000A0C5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A0C57">
              <w:rPr>
                <w:highlight w:val="yellow"/>
              </w:rPr>
              <w:t>54:20:020901:1968:ЗУ2</w:t>
            </w:r>
          </w:p>
        </w:tc>
        <w:tc>
          <w:tcPr>
            <w:tcW w:w="2552" w:type="dxa"/>
            <w:vAlign w:val="center"/>
          </w:tcPr>
          <w:p w14:paraId="00B3CFB7" w14:textId="57FB1D3A" w:rsidR="00C34574" w:rsidRPr="000A0C5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A0C57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D3457E8" w14:textId="77777777" w:rsidR="00C34574" w:rsidRPr="000A0C57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C1D0A25" w14:textId="3421F917" w:rsidR="00C34574" w:rsidRPr="000A0C5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A0C57">
              <w:rPr>
                <w:color w:val="000000"/>
                <w:highlight w:val="yellow"/>
              </w:rPr>
              <w:t>93.1335</w:t>
            </w:r>
          </w:p>
        </w:tc>
        <w:tc>
          <w:tcPr>
            <w:tcW w:w="1984" w:type="dxa"/>
            <w:vAlign w:val="center"/>
          </w:tcPr>
          <w:p w14:paraId="778AAD13" w14:textId="3957D76F" w:rsidR="00C34574" w:rsidRPr="000A0C57" w:rsidRDefault="00C34574" w:rsidP="00C34574">
            <w:pPr>
              <w:jc w:val="center"/>
              <w:rPr>
                <w:highlight w:val="yellow"/>
              </w:rPr>
            </w:pPr>
            <w:r w:rsidRPr="000A0C57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11AE885" w14:textId="095AB2D1" w:rsidR="00C34574" w:rsidRPr="000A0C57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0572BEB" w14:textId="77777777" w:rsidR="00C34574" w:rsidRPr="000A0C57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1B3CA054" w14:textId="1690F26F" w:rsidR="00C34574" w:rsidRPr="000A0C57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0A0C5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0A0C57" w14:paraId="3AA3FDAA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099AF0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2DC5856" w14:textId="15AD7364" w:rsidR="00C34574" w:rsidRPr="000A0C5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A0C57">
              <w:rPr>
                <w:highlight w:val="yellow"/>
              </w:rPr>
              <w:t>54:20:020901:1969:ЗУ1</w:t>
            </w:r>
          </w:p>
        </w:tc>
        <w:tc>
          <w:tcPr>
            <w:tcW w:w="2552" w:type="dxa"/>
            <w:vAlign w:val="center"/>
          </w:tcPr>
          <w:p w14:paraId="6A35CF74" w14:textId="27B11D57" w:rsidR="00C34574" w:rsidRPr="000A0C57" w:rsidRDefault="00CD229C" w:rsidP="00C34574">
            <w:pPr>
              <w:jc w:val="center"/>
              <w:rPr>
                <w:color w:val="000000"/>
                <w:highlight w:val="yellow"/>
              </w:rPr>
            </w:pPr>
            <w:r w:rsidRPr="000A0C57">
              <w:rPr>
                <w:color w:val="000000"/>
                <w:highlight w:val="yellow"/>
              </w:rPr>
              <w:t>1-362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D648AC8" w14:textId="36A7B619" w:rsidR="00C34574" w:rsidRPr="000A0C5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A0C57">
              <w:rPr>
                <w:highlight w:val="yellow"/>
              </w:rPr>
              <w:t>54:20:020901:1969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52CD4E1" w14:textId="515C43F3" w:rsidR="00C34574" w:rsidRPr="000A0C57" w:rsidRDefault="007856F2" w:rsidP="00C34574">
            <w:pPr>
              <w:jc w:val="center"/>
              <w:rPr>
                <w:color w:val="000000"/>
                <w:highlight w:val="yellow"/>
              </w:rPr>
            </w:pPr>
            <w:r w:rsidRPr="000A0C57">
              <w:rPr>
                <w:color w:val="000000"/>
                <w:highlight w:val="yellow"/>
              </w:rPr>
              <w:t>44092.297</w:t>
            </w:r>
          </w:p>
        </w:tc>
        <w:tc>
          <w:tcPr>
            <w:tcW w:w="1984" w:type="dxa"/>
            <w:vAlign w:val="center"/>
          </w:tcPr>
          <w:p w14:paraId="1B897D36" w14:textId="79F08C99" w:rsidR="00C34574" w:rsidRPr="000A0C57" w:rsidRDefault="00C34574" w:rsidP="00C34574">
            <w:pPr>
              <w:jc w:val="center"/>
              <w:rPr>
                <w:highlight w:val="yellow"/>
              </w:rPr>
            </w:pPr>
            <w:r w:rsidRPr="000A0C57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3EF7463" w14:textId="72A4B8C5" w:rsidR="00C34574" w:rsidRPr="000A0C57" w:rsidRDefault="00933A1A" w:rsidP="00C34574">
            <w:pPr>
              <w:jc w:val="center"/>
              <w:rPr>
                <w:highlight w:val="yellow"/>
              </w:rPr>
            </w:pPr>
            <w:r w:rsidRPr="000A0C57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450B9BB" w14:textId="7CA4462B" w:rsidR="00C34574" w:rsidRPr="000A0C57" w:rsidRDefault="00C34574" w:rsidP="00C34574">
            <w:pPr>
              <w:jc w:val="center"/>
              <w:rPr>
                <w:highlight w:val="yellow"/>
              </w:rPr>
            </w:pPr>
            <w:r w:rsidRPr="000A0C57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7F20484" w14:textId="3675B7BF" w:rsidR="00C34574" w:rsidRPr="000A0C57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0A0C5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0A0C57" w14:paraId="3F50D157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2599C7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2D3A3CB" w14:textId="3A308497" w:rsidR="00C34574" w:rsidRPr="000A0C5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A0C57">
              <w:rPr>
                <w:highlight w:val="yellow"/>
              </w:rPr>
              <w:t>54:20:020901:1969:ЗУ2</w:t>
            </w:r>
          </w:p>
        </w:tc>
        <w:tc>
          <w:tcPr>
            <w:tcW w:w="2552" w:type="dxa"/>
            <w:vAlign w:val="center"/>
          </w:tcPr>
          <w:p w14:paraId="6C3F8F8A" w14:textId="25889495" w:rsidR="00C34574" w:rsidRPr="000A0C5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A0C57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D729771" w14:textId="77777777" w:rsidR="00C34574" w:rsidRPr="000A0C57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028C310" w14:textId="258FEF6D" w:rsidR="00C34574" w:rsidRPr="000A0C57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A0C57">
              <w:rPr>
                <w:color w:val="000000"/>
                <w:highlight w:val="yellow"/>
              </w:rPr>
              <w:t>159.437</w:t>
            </w:r>
          </w:p>
        </w:tc>
        <w:tc>
          <w:tcPr>
            <w:tcW w:w="1984" w:type="dxa"/>
            <w:vAlign w:val="center"/>
          </w:tcPr>
          <w:p w14:paraId="6E4C483D" w14:textId="1C4EB7CE" w:rsidR="00C34574" w:rsidRPr="000A0C57" w:rsidRDefault="00C34574" w:rsidP="00C34574">
            <w:pPr>
              <w:jc w:val="center"/>
              <w:rPr>
                <w:highlight w:val="yellow"/>
              </w:rPr>
            </w:pPr>
            <w:r w:rsidRPr="000A0C57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6CFFDB4" w14:textId="04954A33" w:rsidR="00C34574" w:rsidRPr="000A0C57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444A167" w14:textId="77777777" w:rsidR="00C34574" w:rsidRPr="000A0C57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07F0E368" w14:textId="00AAC9DF" w:rsidR="00C34574" w:rsidRPr="000A0C57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0A0C5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612273C2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089FE49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8ECF72F" w14:textId="41475A24" w:rsidR="00C34574" w:rsidRPr="00B1291B" w:rsidRDefault="00C34574" w:rsidP="00C34574">
            <w:pPr>
              <w:jc w:val="center"/>
              <w:rPr>
                <w:b/>
                <w:highlight w:val="yellow"/>
              </w:rPr>
            </w:pPr>
            <w:r w:rsidRPr="00B1291B">
              <w:rPr>
                <w:b/>
                <w:color w:val="FF0000"/>
                <w:highlight w:val="yellow"/>
              </w:rPr>
              <w:t>54:20:020901:1969:ЗУ2</w:t>
            </w:r>
          </w:p>
        </w:tc>
        <w:tc>
          <w:tcPr>
            <w:tcW w:w="2552" w:type="dxa"/>
            <w:vAlign w:val="center"/>
          </w:tcPr>
          <w:p w14:paraId="55D3968C" w14:textId="2CBF91FF" w:rsidR="00C34574" w:rsidRPr="00B1291B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B1291B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14355D9" w14:textId="77777777" w:rsidR="00C34574" w:rsidRPr="00B1291B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F412944" w14:textId="5F8F07A2" w:rsidR="00C34574" w:rsidRPr="00B1291B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B1291B">
              <w:rPr>
                <w:color w:val="000000"/>
                <w:highlight w:val="yellow"/>
              </w:rPr>
              <w:t>110.49</w:t>
            </w:r>
          </w:p>
        </w:tc>
        <w:tc>
          <w:tcPr>
            <w:tcW w:w="1984" w:type="dxa"/>
            <w:vAlign w:val="center"/>
          </w:tcPr>
          <w:p w14:paraId="5A826BE2" w14:textId="12EE14CF" w:rsidR="00C34574" w:rsidRPr="00B1291B" w:rsidRDefault="00C34574" w:rsidP="00C34574">
            <w:pPr>
              <w:jc w:val="center"/>
              <w:rPr>
                <w:highlight w:val="yellow"/>
              </w:rPr>
            </w:pPr>
            <w:r w:rsidRPr="00B1291B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01D901D4" w14:textId="30E03C61" w:rsidR="00C34574" w:rsidRPr="00B1291B" w:rsidRDefault="00933A1A" w:rsidP="00C34574">
            <w:pPr>
              <w:jc w:val="center"/>
              <w:rPr>
                <w:highlight w:val="yellow"/>
              </w:rPr>
            </w:pPr>
            <w:r w:rsidRPr="00B1291B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shd w:val="clear" w:color="auto" w:fill="auto"/>
            <w:vAlign w:val="center"/>
          </w:tcPr>
          <w:p w14:paraId="7D27D9AF" w14:textId="1ADD1CB7" w:rsidR="00C34574" w:rsidRPr="00B1291B" w:rsidRDefault="00C34574" w:rsidP="00C34574">
            <w:pPr>
              <w:jc w:val="center"/>
              <w:rPr>
                <w:highlight w:val="yellow"/>
              </w:rPr>
            </w:pPr>
            <w:r w:rsidRPr="00B1291B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CD70D34" w14:textId="03292428" w:rsidR="00C34574" w:rsidRPr="00B1291B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1291B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Предоставление коммунальных услуг (3.1.1)</w:t>
            </w:r>
          </w:p>
        </w:tc>
      </w:tr>
      <w:tr w:rsidR="00C34574" w:rsidRPr="001D5A4C" w14:paraId="6C48058D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0895BF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09AAA96" w14:textId="725B76B6" w:rsidR="00C34574" w:rsidRPr="00B1291B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B1291B">
              <w:rPr>
                <w:highlight w:val="yellow"/>
              </w:rPr>
              <w:t>54:20:020901:1970:ЗУ1</w:t>
            </w:r>
          </w:p>
        </w:tc>
        <w:tc>
          <w:tcPr>
            <w:tcW w:w="2552" w:type="dxa"/>
            <w:vAlign w:val="center"/>
          </w:tcPr>
          <w:p w14:paraId="788F26BD" w14:textId="20D31725" w:rsidR="00C34574" w:rsidRPr="00B1291B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B1291B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6CE1061" w14:textId="2D7C8F38" w:rsidR="00C34574" w:rsidRPr="00B1291B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B1291B">
              <w:rPr>
                <w:highlight w:val="yellow"/>
              </w:rPr>
              <w:t>54:20:020901:1970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A572C7C" w14:textId="1DE0E152" w:rsidR="00C34574" w:rsidRPr="00B1291B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B1291B">
              <w:rPr>
                <w:color w:val="000000"/>
                <w:highlight w:val="yellow"/>
              </w:rPr>
              <w:t>919.491</w:t>
            </w:r>
          </w:p>
        </w:tc>
        <w:tc>
          <w:tcPr>
            <w:tcW w:w="1984" w:type="dxa"/>
            <w:vAlign w:val="center"/>
          </w:tcPr>
          <w:p w14:paraId="1BE8C87F" w14:textId="52A0FACD" w:rsidR="00C34574" w:rsidRPr="00B1291B" w:rsidRDefault="00C34574" w:rsidP="00C34574">
            <w:pPr>
              <w:jc w:val="center"/>
              <w:rPr>
                <w:highlight w:val="yellow"/>
              </w:rPr>
            </w:pPr>
            <w:r w:rsidRPr="00B1291B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D526352" w14:textId="352F8284" w:rsidR="00C34574" w:rsidRPr="00B1291B" w:rsidRDefault="00933A1A" w:rsidP="00C34574">
            <w:pPr>
              <w:jc w:val="center"/>
              <w:rPr>
                <w:highlight w:val="yellow"/>
              </w:rPr>
            </w:pPr>
            <w:r w:rsidRPr="00B1291B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CB90533" w14:textId="429DBE96" w:rsidR="00C34574" w:rsidRPr="00B1291B" w:rsidRDefault="00C34574" w:rsidP="00C34574">
            <w:pPr>
              <w:jc w:val="center"/>
              <w:rPr>
                <w:highlight w:val="yellow"/>
              </w:rPr>
            </w:pPr>
            <w:r w:rsidRPr="00B1291B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1094926" w14:textId="775E2193" w:rsidR="00C34574" w:rsidRPr="00B1291B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1291B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00A70AB9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C36DFAA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02F3A6E" w14:textId="39E60680" w:rsidR="00C34574" w:rsidRPr="00330DBD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330DBD">
              <w:rPr>
                <w:highlight w:val="yellow"/>
              </w:rPr>
              <w:t>54:20:020901:1970:ЗУ2</w:t>
            </w:r>
          </w:p>
        </w:tc>
        <w:tc>
          <w:tcPr>
            <w:tcW w:w="2552" w:type="dxa"/>
            <w:vAlign w:val="center"/>
          </w:tcPr>
          <w:p w14:paraId="2EE12DE2" w14:textId="5D2BA4EE" w:rsidR="00C34574" w:rsidRPr="00330DBD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330DBD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FA9F91E" w14:textId="77777777" w:rsidR="00C34574" w:rsidRPr="00330DBD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6C6B6BD" w14:textId="5730CD85" w:rsidR="00C34574" w:rsidRPr="00330DBD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330DBD">
              <w:rPr>
                <w:color w:val="000000"/>
                <w:highlight w:val="yellow"/>
              </w:rPr>
              <w:t>94.744</w:t>
            </w:r>
          </w:p>
        </w:tc>
        <w:tc>
          <w:tcPr>
            <w:tcW w:w="1984" w:type="dxa"/>
            <w:vAlign w:val="center"/>
          </w:tcPr>
          <w:p w14:paraId="2B9D6FE5" w14:textId="04C26DC2" w:rsidR="00C34574" w:rsidRPr="00330DBD" w:rsidRDefault="00C34574" w:rsidP="00C34574">
            <w:pPr>
              <w:jc w:val="center"/>
              <w:rPr>
                <w:highlight w:val="yellow"/>
              </w:rPr>
            </w:pPr>
            <w:r w:rsidRPr="00330DBD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05D250A" w14:textId="4C60760B" w:rsidR="00C34574" w:rsidRPr="00330DBD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062A2D5" w14:textId="77777777" w:rsidR="00C34574" w:rsidRPr="00330DBD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430DBA0B" w14:textId="7CA028EB" w:rsidR="00C34574" w:rsidRPr="00330DBD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330DBD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0A477D91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FE7A17E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42B6AA9" w14:textId="48942302" w:rsidR="00C34574" w:rsidRPr="00330DBD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330DBD">
              <w:rPr>
                <w:highlight w:val="yellow"/>
              </w:rPr>
              <w:t>54:20:020901:1971:ЗУ1</w:t>
            </w:r>
          </w:p>
        </w:tc>
        <w:tc>
          <w:tcPr>
            <w:tcW w:w="2552" w:type="dxa"/>
            <w:vAlign w:val="center"/>
          </w:tcPr>
          <w:p w14:paraId="40A7DA64" w14:textId="6E632B08" w:rsidR="00C34574" w:rsidRPr="00330DBD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330DBD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272180E" w14:textId="35F21FBF" w:rsidR="00C34574" w:rsidRPr="00330DBD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330DBD">
              <w:rPr>
                <w:highlight w:val="yellow"/>
              </w:rPr>
              <w:t>54:20:020901:1971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E118FE0" w14:textId="06495324" w:rsidR="00C34574" w:rsidRPr="00330DBD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330DBD">
              <w:rPr>
                <w:color w:val="000000"/>
                <w:highlight w:val="yellow"/>
              </w:rPr>
              <w:t>929.955</w:t>
            </w:r>
          </w:p>
        </w:tc>
        <w:tc>
          <w:tcPr>
            <w:tcW w:w="1984" w:type="dxa"/>
            <w:vAlign w:val="center"/>
          </w:tcPr>
          <w:p w14:paraId="439DE78C" w14:textId="38C708C4" w:rsidR="00C34574" w:rsidRPr="00330DBD" w:rsidRDefault="00C34574" w:rsidP="00C34574">
            <w:pPr>
              <w:jc w:val="center"/>
              <w:rPr>
                <w:highlight w:val="yellow"/>
              </w:rPr>
            </w:pPr>
            <w:r w:rsidRPr="00330DBD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2C96676" w14:textId="20163939" w:rsidR="00C34574" w:rsidRPr="00330DBD" w:rsidRDefault="00933A1A" w:rsidP="00C34574">
            <w:pPr>
              <w:jc w:val="center"/>
              <w:rPr>
                <w:highlight w:val="yellow"/>
              </w:rPr>
            </w:pPr>
            <w:r w:rsidRPr="00330DBD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36C7E6D" w14:textId="20DB92B5" w:rsidR="00C34574" w:rsidRPr="00330DBD" w:rsidRDefault="00C34574" w:rsidP="00C34574">
            <w:pPr>
              <w:jc w:val="center"/>
              <w:rPr>
                <w:highlight w:val="yellow"/>
              </w:rPr>
            </w:pPr>
            <w:r w:rsidRPr="00330DBD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43B1954" w14:textId="7F9FFD1D" w:rsidR="00C34574" w:rsidRPr="00330DBD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330DBD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7DAEBE50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C49B40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28B7597" w14:textId="760FDAA4" w:rsidR="00C34574" w:rsidRPr="0078390A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78390A">
              <w:rPr>
                <w:highlight w:val="yellow"/>
              </w:rPr>
              <w:t>54:20:020901:1971:ЗУ2</w:t>
            </w:r>
          </w:p>
        </w:tc>
        <w:tc>
          <w:tcPr>
            <w:tcW w:w="2552" w:type="dxa"/>
            <w:vAlign w:val="center"/>
          </w:tcPr>
          <w:p w14:paraId="3B2AD28F" w14:textId="6D76B350" w:rsidR="00C34574" w:rsidRPr="0078390A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78390A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4DC9456" w14:textId="77777777" w:rsidR="00C34574" w:rsidRPr="0078390A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D3396A9" w14:textId="46074E2A" w:rsidR="00C34574" w:rsidRPr="0078390A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78390A">
              <w:rPr>
                <w:color w:val="000000"/>
                <w:highlight w:val="yellow"/>
              </w:rPr>
              <w:t>77.3798</w:t>
            </w:r>
          </w:p>
        </w:tc>
        <w:tc>
          <w:tcPr>
            <w:tcW w:w="1984" w:type="dxa"/>
            <w:vAlign w:val="center"/>
          </w:tcPr>
          <w:p w14:paraId="7FB9C455" w14:textId="46A811C2" w:rsidR="00C34574" w:rsidRPr="0078390A" w:rsidRDefault="00C34574" w:rsidP="00C34574">
            <w:pPr>
              <w:jc w:val="center"/>
              <w:rPr>
                <w:highlight w:val="yellow"/>
              </w:rPr>
            </w:pPr>
            <w:r w:rsidRPr="0078390A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F27AF21" w14:textId="1BC8C1A6" w:rsidR="00C34574" w:rsidRPr="0078390A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07667BE" w14:textId="77777777" w:rsidR="00C34574" w:rsidRPr="0078390A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1976CD4D" w14:textId="15D0854F" w:rsidR="00C34574" w:rsidRPr="0078390A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8390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19FCA0F2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193BA97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B6A342E" w14:textId="5943BA64" w:rsidR="00C34574" w:rsidRPr="0078390A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78390A">
              <w:rPr>
                <w:highlight w:val="yellow"/>
              </w:rPr>
              <w:t>54:20:020901:1972:ЗУ1</w:t>
            </w:r>
          </w:p>
        </w:tc>
        <w:tc>
          <w:tcPr>
            <w:tcW w:w="2552" w:type="dxa"/>
            <w:vAlign w:val="center"/>
          </w:tcPr>
          <w:p w14:paraId="4460B655" w14:textId="7DC9E2FE" w:rsidR="00C34574" w:rsidRPr="0078390A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78390A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D3FAAC1" w14:textId="2389C276" w:rsidR="00C34574" w:rsidRPr="0078390A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78390A">
              <w:rPr>
                <w:highlight w:val="yellow"/>
              </w:rPr>
              <w:t>54:20:020901:1972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E8679B8" w14:textId="214E830B" w:rsidR="00C34574" w:rsidRPr="0078390A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78390A">
              <w:rPr>
                <w:color w:val="000000"/>
                <w:highlight w:val="yellow"/>
              </w:rPr>
              <w:t>940.877</w:t>
            </w:r>
          </w:p>
        </w:tc>
        <w:tc>
          <w:tcPr>
            <w:tcW w:w="1984" w:type="dxa"/>
            <w:vAlign w:val="center"/>
          </w:tcPr>
          <w:p w14:paraId="7125F771" w14:textId="38BE0F0D" w:rsidR="00C34574" w:rsidRPr="0078390A" w:rsidRDefault="00C34574" w:rsidP="00C34574">
            <w:pPr>
              <w:jc w:val="center"/>
              <w:rPr>
                <w:highlight w:val="yellow"/>
              </w:rPr>
            </w:pPr>
            <w:r w:rsidRPr="0078390A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7F845E3" w14:textId="3D1EFA5D" w:rsidR="00C34574" w:rsidRPr="0078390A" w:rsidRDefault="00933A1A" w:rsidP="00C34574">
            <w:pPr>
              <w:jc w:val="center"/>
              <w:rPr>
                <w:highlight w:val="yellow"/>
              </w:rPr>
            </w:pPr>
            <w:r w:rsidRPr="0078390A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A9DD839" w14:textId="53D6AF37" w:rsidR="00C34574" w:rsidRPr="0078390A" w:rsidRDefault="00C34574" w:rsidP="00C34574">
            <w:pPr>
              <w:jc w:val="center"/>
              <w:rPr>
                <w:highlight w:val="yellow"/>
              </w:rPr>
            </w:pPr>
            <w:r w:rsidRPr="0078390A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47CFCD8" w14:textId="660137E8" w:rsidR="00C34574" w:rsidRPr="0078390A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8390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0D6F0ECC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DBEC0C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9F63C1B" w14:textId="16526F10" w:rsidR="00C34574" w:rsidRPr="0078390A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78390A">
              <w:rPr>
                <w:highlight w:val="yellow"/>
              </w:rPr>
              <w:t>54:20:020901:1972:ЗУ2</w:t>
            </w:r>
          </w:p>
        </w:tc>
        <w:tc>
          <w:tcPr>
            <w:tcW w:w="2552" w:type="dxa"/>
            <w:vAlign w:val="center"/>
          </w:tcPr>
          <w:p w14:paraId="166C9913" w14:textId="45162FDF" w:rsidR="00C34574" w:rsidRPr="0078390A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78390A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F392965" w14:textId="77777777" w:rsidR="00C34574" w:rsidRPr="0078390A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EF5EA13" w14:textId="5C05F20B" w:rsidR="00C34574" w:rsidRPr="0078390A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78390A">
              <w:rPr>
                <w:color w:val="000000"/>
                <w:highlight w:val="yellow"/>
              </w:rPr>
              <w:t>98.4327</w:t>
            </w:r>
          </w:p>
        </w:tc>
        <w:tc>
          <w:tcPr>
            <w:tcW w:w="1984" w:type="dxa"/>
            <w:vAlign w:val="center"/>
          </w:tcPr>
          <w:p w14:paraId="0A501755" w14:textId="6E543BD0" w:rsidR="00C34574" w:rsidRPr="0078390A" w:rsidRDefault="00C34574" w:rsidP="00C34574">
            <w:pPr>
              <w:jc w:val="center"/>
              <w:rPr>
                <w:highlight w:val="yellow"/>
              </w:rPr>
            </w:pPr>
            <w:r w:rsidRPr="0078390A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B21A156" w14:textId="5892944C" w:rsidR="00C34574" w:rsidRPr="0078390A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4373031" w14:textId="77777777" w:rsidR="00C34574" w:rsidRPr="0078390A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14409A60" w14:textId="12D9C681" w:rsidR="00C34574" w:rsidRPr="0078390A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8390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0E0B5F63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BB14CB7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BD8EACA" w14:textId="737B7F64" w:rsidR="00C34574" w:rsidRPr="000B6372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B6372">
              <w:rPr>
                <w:highlight w:val="yellow"/>
              </w:rPr>
              <w:t>54:20:020901:1973:ЗУ1</w:t>
            </w:r>
          </w:p>
        </w:tc>
        <w:tc>
          <w:tcPr>
            <w:tcW w:w="2552" w:type="dxa"/>
            <w:vAlign w:val="center"/>
          </w:tcPr>
          <w:p w14:paraId="6BB406D8" w14:textId="10D7DE2B" w:rsidR="00C34574" w:rsidRPr="000B6372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B6372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47786E6" w14:textId="01BC0D5A" w:rsidR="00C34574" w:rsidRPr="000B6372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B6372">
              <w:rPr>
                <w:highlight w:val="yellow"/>
              </w:rPr>
              <w:t>54:20:020901:1973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87F1E44" w14:textId="6B2380E9" w:rsidR="00C34574" w:rsidRPr="000B6372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B6372">
              <w:rPr>
                <w:color w:val="000000"/>
                <w:highlight w:val="yellow"/>
              </w:rPr>
              <w:t>939.229</w:t>
            </w:r>
          </w:p>
        </w:tc>
        <w:tc>
          <w:tcPr>
            <w:tcW w:w="1984" w:type="dxa"/>
            <w:vAlign w:val="center"/>
          </w:tcPr>
          <w:p w14:paraId="1BD55F3E" w14:textId="30878F74" w:rsidR="00C34574" w:rsidRPr="000B6372" w:rsidRDefault="00C34574" w:rsidP="00C34574">
            <w:pPr>
              <w:jc w:val="center"/>
              <w:rPr>
                <w:highlight w:val="yellow"/>
              </w:rPr>
            </w:pPr>
            <w:r w:rsidRPr="000B6372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FB8E228" w14:textId="4D60F467" w:rsidR="00C34574" w:rsidRPr="000B6372" w:rsidRDefault="00933A1A" w:rsidP="00C34574">
            <w:pPr>
              <w:jc w:val="center"/>
              <w:rPr>
                <w:highlight w:val="yellow"/>
              </w:rPr>
            </w:pPr>
            <w:r w:rsidRPr="000B6372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2C8EEFF" w14:textId="1AFD672A" w:rsidR="00C34574" w:rsidRPr="000B6372" w:rsidRDefault="00C34574" w:rsidP="00C34574">
            <w:pPr>
              <w:jc w:val="center"/>
              <w:rPr>
                <w:highlight w:val="yellow"/>
              </w:rPr>
            </w:pPr>
            <w:r w:rsidRPr="000B6372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1859E01" w14:textId="07D499BA" w:rsidR="00C34574" w:rsidRPr="000B6372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0B6372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</w:p>
        </w:tc>
      </w:tr>
      <w:tr w:rsidR="00C34574" w:rsidRPr="001D5A4C" w14:paraId="25D63026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B1E80A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C3B36F3" w14:textId="1FF9E363" w:rsidR="00C34574" w:rsidRPr="000B6372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B6372">
              <w:rPr>
                <w:highlight w:val="yellow"/>
              </w:rPr>
              <w:t>54:20:020901:1973:ЗУ2</w:t>
            </w:r>
          </w:p>
        </w:tc>
        <w:tc>
          <w:tcPr>
            <w:tcW w:w="2552" w:type="dxa"/>
            <w:vAlign w:val="center"/>
          </w:tcPr>
          <w:p w14:paraId="66B7FAD7" w14:textId="4472D8BC" w:rsidR="00C34574" w:rsidRPr="000B6372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B6372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B1EFFE5" w14:textId="77777777" w:rsidR="00C34574" w:rsidRPr="000B6372" w:rsidRDefault="00C34574" w:rsidP="00C34574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F4BBC59" w14:textId="4C156095" w:rsidR="00C34574" w:rsidRPr="000B6372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0B6372">
              <w:rPr>
                <w:color w:val="000000"/>
                <w:highlight w:val="yellow"/>
              </w:rPr>
              <w:t>98.9706</w:t>
            </w:r>
          </w:p>
        </w:tc>
        <w:tc>
          <w:tcPr>
            <w:tcW w:w="1984" w:type="dxa"/>
            <w:vAlign w:val="center"/>
          </w:tcPr>
          <w:p w14:paraId="7B906A54" w14:textId="5B971667" w:rsidR="00C34574" w:rsidRPr="000B6372" w:rsidRDefault="00C34574" w:rsidP="00C34574">
            <w:pPr>
              <w:jc w:val="center"/>
              <w:rPr>
                <w:highlight w:val="yellow"/>
              </w:rPr>
            </w:pPr>
            <w:r w:rsidRPr="000B6372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785791A" w14:textId="63B3960D" w:rsidR="00C34574" w:rsidRPr="000B6372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6839AF6" w14:textId="77777777" w:rsidR="00C34574" w:rsidRPr="000B6372" w:rsidRDefault="00C34574" w:rsidP="00C34574">
            <w:pPr>
              <w:jc w:val="center"/>
              <w:rPr>
                <w:highlight w:val="yellow"/>
              </w:rPr>
            </w:pPr>
          </w:p>
        </w:tc>
        <w:tc>
          <w:tcPr>
            <w:tcW w:w="3543" w:type="dxa"/>
            <w:vAlign w:val="center"/>
          </w:tcPr>
          <w:p w14:paraId="21DC91E8" w14:textId="3F3774C6" w:rsidR="00C34574" w:rsidRPr="000B6372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0B6372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Улично-дорожная сеть (12.0.1)</w:t>
            </w:r>
          </w:p>
        </w:tc>
      </w:tr>
      <w:tr w:rsidR="00C34574" w:rsidRPr="001D5A4C" w14:paraId="25763B94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A9D719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51B333F" w14:textId="3608AF2C" w:rsidR="00C34574" w:rsidRPr="00292AA9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292AA9">
              <w:rPr>
                <w:highlight w:val="yellow"/>
              </w:rPr>
              <w:t>54:20:020901:1974:ЗУ1</w:t>
            </w:r>
          </w:p>
        </w:tc>
        <w:tc>
          <w:tcPr>
            <w:tcW w:w="2552" w:type="dxa"/>
            <w:vAlign w:val="center"/>
          </w:tcPr>
          <w:p w14:paraId="2F89FB16" w14:textId="04F17838" w:rsidR="00C34574" w:rsidRPr="00292AA9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292AA9">
              <w:rPr>
                <w:color w:val="000000"/>
                <w:highlight w:val="yellow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B7256EE" w14:textId="1E89B838" w:rsidR="00C34574" w:rsidRPr="00292AA9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292AA9">
              <w:rPr>
                <w:highlight w:val="yellow"/>
              </w:rPr>
              <w:t>54:20:020901:1974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7DBD6E" w14:textId="6B270A5E" w:rsidR="00C34574" w:rsidRPr="00292AA9" w:rsidRDefault="00C34574" w:rsidP="00C34574">
            <w:pPr>
              <w:jc w:val="center"/>
              <w:rPr>
                <w:color w:val="000000"/>
                <w:highlight w:val="yellow"/>
              </w:rPr>
            </w:pPr>
            <w:r w:rsidRPr="00292AA9">
              <w:rPr>
                <w:color w:val="000000"/>
                <w:highlight w:val="yellow"/>
              </w:rPr>
              <w:t>938.833</w:t>
            </w:r>
          </w:p>
        </w:tc>
        <w:tc>
          <w:tcPr>
            <w:tcW w:w="1984" w:type="dxa"/>
            <w:vAlign w:val="center"/>
          </w:tcPr>
          <w:p w14:paraId="773AC9B9" w14:textId="4E434F46" w:rsidR="00C34574" w:rsidRPr="00292AA9" w:rsidRDefault="00C34574" w:rsidP="00C34574">
            <w:pPr>
              <w:jc w:val="center"/>
              <w:rPr>
                <w:highlight w:val="yellow"/>
              </w:rPr>
            </w:pPr>
            <w:r w:rsidRPr="00292AA9">
              <w:rPr>
                <w:color w:val="000000"/>
                <w:highlight w:val="yellow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ED8FE0E" w14:textId="09F23D95" w:rsidR="00C34574" w:rsidRPr="00292AA9" w:rsidRDefault="00933A1A" w:rsidP="00C34574">
            <w:pPr>
              <w:jc w:val="center"/>
              <w:rPr>
                <w:highlight w:val="yellow"/>
              </w:rPr>
            </w:pPr>
            <w:r w:rsidRPr="00292AA9">
              <w:rPr>
                <w:highlight w:val="yellow"/>
              </w:rP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5971170" w14:textId="785F4DFB" w:rsidR="00C34574" w:rsidRPr="00292AA9" w:rsidRDefault="00C34574" w:rsidP="00C34574">
            <w:pPr>
              <w:jc w:val="center"/>
              <w:rPr>
                <w:highlight w:val="yellow"/>
              </w:rPr>
            </w:pPr>
            <w:r w:rsidRPr="00292AA9">
              <w:rPr>
                <w:highlight w:val="yellow"/>
              </w:rPr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F84D1EC" w14:textId="69E1C3B8" w:rsidR="00C34574" w:rsidRPr="00292AA9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92AA9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Для индивидуального жилищного строительства (2.1)</w:t>
            </w:r>
            <w:bookmarkStart w:id="12" w:name="_GoBack"/>
            <w:bookmarkEnd w:id="12"/>
          </w:p>
        </w:tc>
      </w:tr>
      <w:tr w:rsidR="00C34574" w:rsidRPr="001D5A4C" w14:paraId="3885C75B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66154CD4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A31609E" w14:textId="0634ECA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54:20:020901:1974:ЗУ2</w:t>
            </w:r>
          </w:p>
        </w:tc>
        <w:tc>
          <w:tcPr>
            <w:tcW w:w="2552" w:type="dxa"/>
            <w:vAlign w:val="center"/>
          </w:tcPr>
          <w:p w14:paraId="3354740D" w14:textId="3E9DC09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9F4EAB8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3DD6012" w14:textId="53C5BAF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99.4172</w:t>
            </w:r>
          </w:p>
        </w:tc>
        <w:tc>
          <w:tcPr>
            <w:tcW w:w="1984" w:type="dxa"/>
            <w:vAlign w:val="center"/>
          </w:tcPr>
          <w:p w14:paraId="00158672" w14:textId="074512D0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EBB7A76" w14:textId="2559C634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955FE99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31505A0" w14:textId="4A0B0937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31445E08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C8B4A6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6B2FAF6" w14:textId="37666E1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54:20:020901:1975:ЗУ1</w:t>
            </w:r>
          </w:p>
        </w:tc>
        <w:tc>
          <w:tcPr>
            <w:tcW w:w="2552" w:type="dxa"/>
            <w:vAlign w:val="center"/>
          </w:tcPr>
          <w:p w14:paraId="6B526E28" w14:textId="44F2BFF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458D69D" w14:textId="108A6BF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54:20:020901:1975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F2E1608" w14:textId="63A2C1F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846.088</w:t>
            </w:r>
          </w:p>
        </w:tc>
        <w:tc>
          <w:tcPr>
            <w:tcW w:w="1984" w:type="dxa"/>
            <w:vAlign w:val="center"/>
          </w:tcPr>
          <w:p w14:paraId="4F81FAA1" w14:textId="7FEF7BFE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610184E" w14:textId="5208C8A7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2815BA7" w14:textId="341897D8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7A5DE0C" w14:textId="287D0DD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7E2933A7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F30819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2E77722" w14:textId="6F9A82D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54:20:020901:1975:ЗУ2</w:t>
            </w:r>
          </w:p>
        </w:tc>
        <w:tc>
          <w:tcPr>
            <w:tcW w:w="2552" w:type="dxa"/>
            <w:vAlign w:val="center"/>
          </w:tcPr>
          <w:p w14:paraId="34D23CED" w14:textId="5EDBCAD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0782765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C8BF242" w14:textId="75F8F77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197.241</w:t>
            </w:r>
          </w:p>
        </w:tc>
        <w:tc>
          <w:tcPr>
            <w:tcW w:w="1984" w:type="dxa"/>
            <w:vAlign w:val="center"/>
          </w:tcPr>
          <w:p w14:paraId="5FDB8650" w14:textId="0CF5E620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FD99A08" w14:textId="4878DDA3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9F6F1E6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1AABD34" w14:textId="19AB34D9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406701C5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EEB215D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D6BDBD5" w14:textId="159AFA3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54:20:020901:1976:ЗУ1</w:t>
            </w:r>
          </w:p>
        </w:tc>
        <w:tc>
          <w:tcPr>
            <w:tcW w:w="2552" w:type="dxa"/>
            <w:vAlign w:val="center"/>
          </w:tcPr>
          <w:p w14:paraId="1DDD3533" w14:textId="037E490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A4EAF8E" w14:textId="5994A94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54:20:020901:1976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7B1C61C" w14:textId="6B39F03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1005.11</w:t>
            </w:r>
          </w:p>
        </w:tc>
        <w:tc>
          <w:tcPr>
            <w:tcW w:w="1984" w:type="dxa"/>
            <w:vAlign w:val="center"/>
          </w:tcPr>
          <w:p w14:paraId="73433814" w14:textId="5089FF77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A09ECC1" w14:textId="36A692C2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9CC4DA7" w14:textId="04976C78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DCBD994" w14:textId="0B8B9E85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5E8AAAB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0E9714D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6AC4AE5" w14:textId="757E67D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54:20:020901:1976:ЗУ2</w:t>
            </w:r>
          </w:p>
        </w:tc>
        <w:tc>
          <w:tcPr>
            <w:tcW w:w="2552" w:type="dxa"/>
            <w:vAlign w:val="center"/>
          </w:tcPr>
          <w:p w14:paraId="7AC22EAC" w14:textId="1EC405D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6856384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6476923" w14:textId="28C2189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80.9626</w:t>
            </w:r>
          </w:p>
        </w:tc>
        <w:tc>
          <w:tcPr>
            <w:tcW w:w="1984" w:type="dxa"/>
            <w:vAlign w:val="center"/>
          </w:tcPr>
          <w:p w14:paraId="349D2E4F" w14:textId="09431AB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C9947AB" w14:textId="74CB4183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F5F50CC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6AB8E9A" w14:textId="533C7369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34026DBD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CFF512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9D89B34" w14:textId="0D62D57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54:20:020901:1977:ЗУ1</w:t>
            </w:r>
          </w:p>
        </w:tc>
        <w:tc>
          <w:tcPr>
            <w:tcW w:w="2552" w:type="dxa"/>
            <w:vAlign w:val="center"/>
          </w:tcPr>
          <w:p w14:paraId="05C724E3" w14:textId="61216F8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3DEC9D8" w14:textId="48BE09A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54:20:020901:1977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4F231D8" w14:textId="39356CB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910.157</w:t>
            </w:r>
          </w:p>
        </w:tc>
        <w:tc>
          <w:tcPr>
            <w:tcW w:w="1984" w:type="dxa"/>
            <w:vAlign w:val="center"/>
          </w:tcPr>
          <w:p w14:paraId="489B992F" w14:textId="6E6540E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A6F0528" w14:textId="00CC2BAC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025B9A1" w14:textId="17419F90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24F3720" w14:textId="7BBF5954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69C43E1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4FDE40B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B22441A" w14:textId="23A2E8D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54:20:020901:1977:ЗУ2</w:t>
            </w:r>
          </w:p>
        </w:tc>
        <w:tc>
          <w:tcPr>
            <w:tcW w:w="2552" w:type="dxa"/>
            <w:vAlign w:val="center"/>
          </w:tcPr>
          <w:p w14:paraId="2C9B6593" w14:textId="5ABFBCF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09480DB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C204433" w14:textId="51993E0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97.1945</w:t>
            </w:r>
          </w:p>
        </w:tc>
        <w:tc>
          <w:tcPr>
            <w:tcW w:w="1984" w:type="dxa"/>
            <w:vAlign w:val="center"/>
          </w:tcPr>
          <w:p w14:paraId="70EB7A73" w14:textId="3D7827B3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CE52EEC" w14:textId="14508ADA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F45D7C5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57377B4" w14:textId="116B090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1A10FA11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114614D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5E56925" w14:textId="3BCBD1C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54:20:020901:1978:ЗУ1</w:t>
            </w:r>
          </w:p>
        </w:tc>
        <w:tc>
          <w:tcPr>
            <w:tcW w:w="2552" w:type="dxa"/>
            <w:vAlign w:val="center"/>
          </w:tcPr>
          <w:p w14:paraId="4CFF5D53" w14:textId="1853096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1-7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BAC16EB" w14:textId="5E0FA8F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54:20:020901:1978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3F82731" w14:textId="7EECF17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900.023</w:t>
            </w:r>
          </w:p>
        </w:tc>
        <w:tc>
          <w:tcPr>
            <w:tcW w:w="1984" w:type="dxa"/>
            <w:vAlign w:val="center"/>
          </w:tcPr>
          <w:p w14:paraId="783B3B11" w14:textId="4597DE03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20432FB" w14:textId="2178CCA9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6249927" w14:textId="51E2926B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514626F" w14:textId="7C84BF3E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08571D52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8C6387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77007B8" w14:textId="153ABBC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54:20:020901:1978:ЗУ2</w:t>
            </w:r>
          </w:p>
        </w:tc>
        <w:tc>
          <w:tcPr>
            <w:tcW w:w="2552" w:type="dxa"/>
            <w:vAlign w:val="center"/>
          </w:tcPr>
          <w:p w14:paraId="6FE4C7F3" w14:textId="39D2FE1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6D7B8A1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CD2BC01" w14:textId="62F9915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106,00</w:t>
            </w:r>
          </w:p>
        </w:tc>
        <w:tc>
          <w:tcPr>
            <w:tcW w:w="1984" w:type="dxa"/>
            <w:vAlign w:val="center"/>
          </w:tcPr>
          <w:p w14:paraId="64FE2588" w14:textId="6E2CE6B7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B8318BB" w14:textId="1355FE01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F587169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F039AD1" w14:textId="07E7C568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F48B0F5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4CFAA2D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DC0626F" w14:textId="09433D0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54:20:020901:1979:ЗУ1</w:t>
            </w:r>
          </w:p>
        </w:tc>
        <w:tc>
          <w:tcPr>
            <w:tcW w:w="2552" w:type="dxa"/>
            <w:vAlign w:val="center"/>
          </w:tcPr>
          <w:p w14:paraId="288CE6E3" w14:textId="411229C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0824C89" w14:textId="75C7BBE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54:20:020901:1979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1BEF4D7" w14:textId="1B4AA34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1313.32</w:t>
            </w:r>
          </w:p>
        </w:tc>
        <w:tc>
          <w:tcPr>
            <w:tcW w:w="1984" w:type="dxa"/>
            <w:vAlign w:val="center"/>
          </w:tcPr>
          <w:p w14:paraId="702DB75F" w14:textId="4B9BDB36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5C3CA79" w14:textId="497D0DEB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33B7326" w14:textId="52369D53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ABD67EC" w14:textId="713C8B9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4B5AA68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EB4D0BF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9B9234D" w14:textId="738A018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54:20:020901:1979:ЗУ2</w:t>
            </w:r>
          </w:p>
        </w:tc>
        <w:tc>
          <w:tcPr>
            <w:tcW w:w="2552" w:type="dxa"/>
            <w:vAlign w:val="center"/>
          </w:tcPr>
          <w:p w14:paraId="3E8C1AD0" w14:textId="70DA8D9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FED6F3D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2D12A2F" w14:textId="1966DCB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99.9371</w:t>
            </w:r>
          </w:p>
        </w:tc>
        <w:tc>
          <w:tcPr>
            <w:tcW w:w="1984" w:type="dxa"/>
            <w:vAlign w:val="center"/>
          </w:tcPr>
          <w:p w14:paraId="58BBBE45" w14:textId="353593A4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D4C41A9" w14:textId="24E0A236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17FE282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2218791" w14:textId="78778C6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3A763940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378AA5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72ADA2B" w14:textId="106A524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54:20:020901:1980:ЗУ1</w:t>
            </w:r>
          </w:p>
        </w:tc>
        <w:tc>
          <w:tcPr>
            <w:tcW w:w="2552" w:type="dxa"/>
            <w:vAlign w:val="center"/>
          </w:tcPr>
          <w:p w14:paraId="620056F2" w14:textId="0146BF0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1-5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2146C03" w14:textId="23E394B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48090B9" w14:textId="1A2E575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1688.63</w:t>
            </w:r>
          </w:p>
        </w:tc>
        <w:tc>
          <w:tcPr>
            <w:tcW w:w="1984" w:type="dxa"/>
            <w:vAlign w:val="center"/>
          </w:tcPr>
          <w:p w14:paraId="6B5EDFFA" w14:textId="636DB911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33CD6AE" w14:textId="565F20D2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004CA60" w14:textId="466611D2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2D46D69" w14:textId="0CDAE1B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6C5C4005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55953AA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EEB5F66" w14:textId="59E3D99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54:20:020901:1980:ЗУ2</w:t>
            </w:r>
          </w:p>
        </w:tc>
        <w:tc>
          <w:tcPr>
            <w:tcW w:w="2552" w:type="dxa"/>
            <w:vAlign w:val="center"/>
          </w:tcPr>
          <w:p w14:paraId="46B7A033" w14:textId="73F0472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D899DB2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3736EFB" w14:textId="7ED9459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158.759</w:t>
            </w:r>
          </w:p>
        </w:tc>
        <w:tc>
          <w:tcPr>
            <w:tcW w:w="1984" w:type="dxa"/>
            <w:vAlign w:val="center"/>
          </w:tcPr>
          <w:p w14:paraId="330D6B46" w14:textId="0361ADC0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E7591AA" w14:textId="31C37933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F61F19C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B7ED91F" w14:textId="117B2129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174386A8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443F8AB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EA7AB6F" w14:textId="151F679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54:20:020901:1981:ЗУ1</w:t>
            </w:r>
          </w:p>
        </w:tc>
        <w:tc>
          <w:tcPr>
            <w:tcW w:w="2552" w:type="dxa"/>
            <w:vAlign w:val="center"/>
          </w:tcPr>
          <w:p w14:paraId="1168B012" w14:textId="63E73FB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83767D8" w14:textId="1156C5B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097CA59" w14:textId="704EEF3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926.773</w:t>
            </w:r>
          </w:p>
        </w:tc>
        <w:tc>
          <w:tcPr>
            <w:tcW w:w="1984" w:type="dxa"/>
            <w:vAlign w:val="center"/>
          </w:tcPr>
          <w:p w14:paraId="3CFDDB7D" w14:textId="555359CB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A3A7BFE" w14:textId="7D5C42FB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0B399F1" w14:textId="2015BEFF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525693F" w14:textId="7B66E231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67904901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DD7129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EF051C4" w14:textId="70D6281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54:20:020901:1981:ЗУ2</w:t>
            </w:r>
          </w:p>
        </w:tc>
        <w:tc>
          <w:tcPr>
            <w:tcW w:w="2552" w:type="dxa"/>
            <w:vAlign w:val="center"/>
          </w:tcPr>
          <w:p w14:paraId="747DA72A" w14:textId="3985576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382E3BB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F673EF3" w14:textId="1F3D0B7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113.11</w:t>
            </w:r>
          </w:p>
        </w:tc>
        <w:tc>
          <w:tcPr>
            <w:tcW w:w="1984" w:type="dxa"/>
            <w:vAlign w:val="center"/>
          </w:tcPr>
          <w:p w14:paraId="569F7496" w14:textId="7A8105D6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6E6A4BA" w14:textId="71DA1689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94A531A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362FCFC" w14:textId="6BDD90CC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E5F5C61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77F9BF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58E6136" w14:textId="62CC7CC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54:20:020901:1982:ЗУ1</w:t>
            </w:r>
          </w:p>
        </w:tc>
        <w:tc>
          <w:tcPr>
            <w:tcW w:w="2552" w:type="dxa"/>
            <w:vAlign w:val="center"/>
          </w:tcPr>
          <w:p w14:paraId="72344DC6" w14:textId="4C2664E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B989A31" w14:textId="1B7EA37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8602DFC" w14:textId="03ECD9E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941.213</w:t>
            </w:r>
          </w:p>
        </w:tc>
        <w:tc>
          <w:tcPr>
            <w:tcW w:w="1984" w:type="dxa"/>
            <w:vAlign w:val="center"/>
          </w:tcPr>
          <w:p w14:paraId="00F77B9E" w14:textId="2A515AF4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CD0CA67" w14:textId="4550213C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0F1B18E" w14:textId="0F66AD2C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33549DB" w14:textId="22F0AAA4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0AD9928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E11E21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F1AD715" w14:textId="151FF06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54:20:020901:1982:ЗУ2</w:t>
            </w:r>
          </w:p>
        </w:tc>
        <w:tc>
          <w:tcPr>
            <w:tcW w:w="2552" w:type="dxa"/>
            <w:vAlign w:val="center"/>
          </w:tcPr>
          <w:p w14:paraId="03BA14ED" w14:textId="77FAF0E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4C188D7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FAB512F" w14:textId="306F287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111.027</w:t>
            </w:r>
          </w:p>
        </w:tc>
        <w:tc>
          <w:tcPr>
            <w:tcW w:w="1984" w:type="dxa"/>
            <w:vAlign w:val="center"/>
          </w:tcPr>
          <w:p w14:paraId="1CA10095" w14:textId="0E1AFD63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A5650F0" w14:textId="314E1C50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C6BF15C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4173F07" w14:textId="74D73605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3D8DD19D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8C38F0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15228DA" w14:textId="39A15BB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54:20:020901:1983:ЗУ1</w:t>
            </w:r>
          </w:p>
        </w:tc>
        <w:tc>
          <w:tcPr>
            <w:tcW w:w="2552" w:type="dxa"/>
            <w:vAlign w:val="center"/>
          </w:tcPr>
          <w:p w14:paraId="67F606F7" w14:textId="70F7A93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4760E6A" w14:textId="62684FA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013ECCC" w14:textId="337018A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1014.45</w:t>
            </w:r>
          </w:p>
        </w:tc>
        <w:tc>
          <w:tcPr>
            <w:tcW w:w="1984" w:type="dxa"/>
            <w:vAlign w:val="center"/>
          </w:tcPr>
          <w:p w14:paraId="03EFC8C9" w14:textId="3C778207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770245A" w14:textId="60850292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42F6D28" w14:textId="6A9CCF4A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A7B76EB" w14:textId="7C9DDAA0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1318BB6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FEA5B44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CBC102D" w14:textId="34DEA1F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54:20:020901:1983:ЗУ2</w:t>
            </w:r>
          </w:p>
        </w:tc>
        <w:tc>
          <w:tcPr>
            <w:tcW w:w="2552" w:type="dxa"/>
            <w:vAlign w:val="center"/>
          </w:tcPr>
          <w:p w14:paraId="65C56B55" w14:textId="6823E69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1B385AD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F1C29F8" w14:textId="6E6E73B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57.9442</w:t>
            </w:r>
          </w:p>
        </w:tc>
        <w:tc>
          <w:tcPr>
            <w:tcW w:w="1984" w:type="dxa"/>
            <w:vAlign w:val="center"/>
          </w:tcPr>
          <w:p w14:paraId="2D19310A" w14:textId="4FC40FD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682ED0E" w14:textId="20F68A02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7CD0362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F07A383" w14:textId="7DF373E9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627BA81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8A4171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A166BC6" w14:textId="4AF7E1E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54:20:020901:1984:ЗУ1</w:t>
            </w:r>
          </w:p>
        </w:tc>
        <w:tc>
          <w:tcPr>
            <w:tcW w:w="2552" w:type="dxa"/>
            <w:vAlign w:val="center"/>
          </w:tcPr>
          <w:p w14:paraId="29318165" w14:textId="44531F6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B3DB9D5" w14:textId="7F61E9A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A0F1EC9" w14:textId="1E5A246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823.511</w:t>
            </w:r>
          </w:p>
        </w:tc>
        <w:tc>
          <w:tcPr>
            <w:tcW w:w="1984" w:type="dxa"/>
            <w:vAlign w:val="center"/>
          </w:tcPr>
          <w:p w14:paraId="2012B20E" w14:textId="2F9FDDDB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11CC8FA" w14:textId="1913F91C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857155B" w14:textId="53A87BE9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FDB2BAF" w14:textId="03B156E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639E2EC7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B23624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77E2EEF" w14:textId="22A21F7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54:20:020901:1984:ЗУ2</w:t>
            </w:r>
          </w:p>
        </w:tc>
        <w:tc>
          <w:tcPr>
            <w:tcW w:w="2552" w:type="dxa"/>
            <w:vAlign w:val="center"/>
          </w:tcPr>
          <w:p w14:paraId="1EDB6B4E" w14:textId="3D54EB1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2B05910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255B0D4" w14:textId="03332CB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218.813</w:t>
            </w:r>
          </w:p>
        </w:tc>
        <w:tc>
          <w:tcPr>
            <w:tcW w:w="1984" w:type="dxa"/>
            <w:vAlign w:val="center"/>
          </w:tcPr>
          <w:p w14:paraId="6F82BA36" w14:textId="230EE9F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C6D6BB6" w14:textId="08458EC4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CCA15E3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FB6671B" w14:textId="229C4248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75FCE916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735439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16FBB9F" w14:textId="409E6CE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54:20:020901:1985:ЗУ1</w:t>
            </w:r>
          </w:p>
        </w:tc>
        <w:tc>
          <w:tcPr>
            <w:tcW w:w="2552" w:type="dxa"/>
            <w:vAlign w:val="center"/>
          </w:tcPr>
          <w:p w14:paraId="467D97A8" w14:textId="28800EA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B2FDA27" w14:textId="5E6F62E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5D0E701" w14:textId="5D46D27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1008.65</w:t>
            </w:r>
          </w:p>
        </w:tc>
        <w:tc>
          <w:tcPr>
            <w:tcW w:w="1984" w:type="dxa"/>
            <w:vAlign w:val="center"/>
          </w:tcPr>
          <w:p w14:paraId="66223DE7" w14:textId="0E3330B5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A3AED3A" w14:textId="297F7BD5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1AB9812" w14:textId="6B86070B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EF5C7C0" w14:textId="37ED04C8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40CCC25D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2C4299F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A7DA195" w14:textId="18C3BA4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54:20:020901:1985:ЗУ2</w:t>
            </w:r>
          </w:p>
        </w:tc>
        <w:tc>
          <w:tcPr>
            <w:tcW w:w="2552" w:type="dxa"/>
            <w:vAlign w:val="center"/>
          </w:tcPr>
          <w:p w14:paraId="40ACD5C1" w14:textId="19AAA17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1911412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5BBD0E6" w14:textId="0104768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69.6652</w:t>
            </w:r>
          </w:p>
        </w:tc>
        <w:tc>
          <w:tcPr>
            <w:tcW w:w="1984" w:type="dxa"/>
            <w:vAlign w:val="center"/>
          </w:tcPr>
          <w:p w14:paraId="07A2E31A" w14:textId="5CE04028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14A0A01" w14:textId="4AADC672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06EAB58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0B026C9" w14:textId="346AD8E1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779190B0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BA61F2D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F06C336" w14:textId="27CCD9C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54:20:020901:1986:ЗУ1</w:t>
            </w:r>
          </w:p>
        </w:tc>
        <w:tc>
          <w:tcPr>
            <w:tcW w:w="2552" w:type="dxa"/>
            <w:vAlign w:val="center"/>
          </w:tcPr>
          <w:p w14:paraId="617BBB7E" w14:textId="32D0F0C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2D4B88C" w14:textId="4901954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5B8C2A8" w14:textId="2344B18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923.07</w:t>
            </w:r>
          </w:p>
        </w:tc>
        <w:tc>
          <w:tcPr>
            <w:tcW w:w="1984" w:type="dxa"/>
            <w:vAlign w:val="center"/>
          </w:tcPr>
          <w:p w14:paraId="04008562" w14:textId="220A256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C105ACE" w14:textId="13026D9F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A787E61" w14:textId="5AA15E83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B953EA9" w14:textId="7336EE66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Общественное использование объектов капитального строительства (3.0)</w:t>
            </w:r>
          </w:p>
        </w:tc>
      </w:tr>
      <w:tr w:rsidR="00C34574" w:rsidRPr="001D5A4C" w14:paraId="2CFA0684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3C34A6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6095629" w14:textId="78CC824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54:20:020901:1986:ЗУ2</w:t>
            </w:r>
          </w:p>
        </w:tc>
        <w:tc>
          <w:tcPr>
            <w:tcW w:w="2552" w:type="dxa"/>
            <w:vAlign w:val="center"/>
          </w:tcPr>
          <w:p w14:paraId="0F3B4474" w14:textId="50FAD81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FBDDCA5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1C6A338" w14:textId="1D5A50C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92.0065</w:t>
            </w:r>
          </w:p>
        </w:tc>
        <w:tc>
          <w:tcPr>
            <w:tcW w:w="1984" w:type="dxa"/>
            <w:vAlign w:val="center"/>
          </w:tcPr>
          <w:p w14:paraId="48F1B68C" w14:textId="6AD1470D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C709029" w14:textId="2309C5B0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5572F31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CBA2A6B" w14:textId="040618D0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33F12700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9DA1C0F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F733254" w14:textId="58AF0B2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54:20:020901:1987:ЗУ1</w:t>
            </w:r>
          </w:p>
        </w:tc>
        <w:tc>
          <w:tcPr>
            <w:tcW w:w="2552" w:type="dxa"/>
            <w:vAlign w:val="center"/>
          </w:tcPr>
          <w:p w14:paraId="015EBA47" w14:textId="224378F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A1CEFB7" w14:textId="59C98E6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325029E" w14:textId="2CD96FA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966.826</w:t>
            </w:r>
          </w:p>
        </w:tc>
        <w:tc>
          <w:tcPr>
            <w:tcW w:w="1984" w:type="dxa"/>
            <w:vAlign w:val="center"/>
          </w:tcPr>
          <w:p w14:paraId="7D96FFA3" w14:textId="73ED42BD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DE24326" w14:textId="6CE83FCA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C36DF88" w14:textId="4CD30177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02A5AFB" w14:textId="06EC1AB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Общественное использование объектов капитального строительства (3.0)</w:t>
            </w:r>
          </w:p>
        </w:tc>
      </w:tr>
      <w:tr w:rsidR="00C34574" w:rsidRPr="001D5A4C" w14:paraId="3465DD4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C2E675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B3E94EB" w14:textId="4E4CA37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54:20:020901:1987:ЗУ2</w:t>
            </w:r>
          </w:p>
        </w:tc>
        <w:tc>
          <w:tcPr>
            <w:tcW w:w="2552" w:type="dxa"/>
            <w:vAlign w:val="center"/>
          </w:tcPr>
          <w:p w14:paraId="5AE3FD4C" w14:textId="68E42B3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779253F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D96DD84" w14:textId="2C9DCA0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93.6362</w:t>
            </w:r>
          </w:p>
        </w:tc>
        <w:tc>
          <w:tcPr>
            <w:tcW w:w="1984" w:type="dxa"/>
            <w:vAlign w:val="center"/>
          </w:tcPr>
          <w:p w14:paraId="5D10A67A" w14:textId="70263076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FBD0611" w14:textId="24DA12D1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19E906B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2B173556" w14:textId="5DB1465A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79A4B5B6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E270EE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B72809C" w14:textId="6D2848E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54:20:020901:1988:ЗУ1</w:t>
            </w:r>
          </w:p>
        </w:tc>
        <w:tc>
          <w:tcPr>
            <w:tcW w:w="2552" w:type="dxa"/>
            <w:vAlign w:val="center"/>
          </w:tcPr>
          <w:p w14:paraId="72BCEDAF" w14:textId="145AA83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4F74D15" w14:textId="419D907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54:20:020901:1988: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E54F7DF" w14:textId="3C5B402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976.672</w:t>
            </w:r>
          </w:p>
        </w:tc>
        <w:tc>
          <w:tcPr>
            <w:tcW w:w="1984" w:type="dxa"/>
            <w:vAlign w:val="center"/>
          </w:tcPr>
          <w:p w14:paraId="4F449612" w14:textId="041E1CFA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CB5E64E" w14:textId="5BB4652D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950EBF8" w14:textId="36406C91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0795452" w14:textId="43220AF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3F125015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EB707F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EB8B1D2" w14:textId="3D8187A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54:20:020901:1988:ЗУ2</w:t>
            </w:r>
          </w:p>
        </w:tc>
        <w:tc>
          <w:tcPr>
            <w:tcW w:w="2552" w:type="dxa"/>
            <w:vAlign w:val="center"/>
          </w:tcPr>
          <w:p w14:paraId="4E8A9623" w14:textId="74F3E12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5AE962E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5C437E9" w14:textId="13B8C15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87.3341</w:t>
            </w:r>
          </w:p>
        </w:tc>
        <w:tc>
          <w:tcPr>
            <w:tcW w:w="1984" w:type="dxa"/>
            <w:vAlign w:val="center"/>
          </w:tcPr>
          <w:p w14:paraId="066EF071" w14:textId="124A4AE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3A186E9" w14:textId="153DFF11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6C18B5B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A0C25C8" w14:textId="44576451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2B71F6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863D62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91C488C" w14:textId="2D3D10D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54:20:020901:1989:ЗУ1</w:t>
            </w:r>
          </w:p>
        </w:tc>
        <w:tc>
          <w:tcPr>
            <w:tcW w:w="2552" w:type="dxa"/>
            <w:vAlign w:val="center"/>
          </w:tcPr>
          <w:p w14:paraId="2D1818A6" w14:textId="4B12791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0766077" w14:textId="7B2BE98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85F65A3" w14:textId="31DE0C5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979.116</w:t>
            </w:r>
          </w:p>
        </w:tc>
        <w:tc>
          <w:tcPr>
            <w:tcW w:w="1984" w:type="dxa"/>
            <w:vAlign w:val="center"/>
          </w:tcPr>
          <w:p w14:paraId="606EE8E0" w14:textId="472886F0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ECADEBA" w14:textId="67FE79AE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7CF6E78" w14:textId="7F97C99F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BCDD6D2" w14:textId="7086C241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7312054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6E1DA6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183DA02" w14:textId="1ABCE54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54:20:020901:1989:ЗУ2</w:t>
            </w:r>
          </w:p>
        </w:tc>
        <w:tc>
          <w:tcPr>
            <w:tcW w:w="2552" w:type="dxa"/>
            <w:vAlign w:val="center"/>
          </w:tcPr>
          <w:p w14:paraId="1A4F7AF6" w14:textId="1EBBC65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62CE8FC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3F2FF89" w14:textId="2E8CF28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93.9001</w:t>
            </w:r>
          </w:p>
        </w:tc>
        <w:tc>
          <w:tcPr>
            <w:tcW w:w="1984" w:type="dxa"/>
            <w:vAlign w:val="center"/>
          </w:tcPr>
          <w:p w14:paraId="120755F0" w14:textId="78CD8B2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C420B81" w14:textId="19E8C62C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CC01A72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0C3654C" w14:textId="65A23466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17D045B1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B9BA6B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D56C24C" w14:textId="5BB472F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54:20:020901:1990:ЗУ1</w:t>
            </w:r>
          </w:p>
        </w:tc>
        <w:tc>
          <w:tcPr>
            <w:tcW w:w="2552" w:type="dxa"/>
            <w:vAlign w:val="center"/>
          </w:tcPr>
          <w:p w14:paraId="7468A9F5" w14:textId="4498717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E4D1FBA" w14:textId="241C778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54:20:020901:1990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FC70900" w14:textId="7040D4F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969.257</w:t>
            </w:r>
          </w:p>
        </w:tc>
        <w:tc>
          <w:tcPr>
            <w:tcW w:w="1984" w:type="dxa"/>
            <w:vAlign w:val="center"/>
          </w:tcPr>
          <w:p w14:paraId="307BF6FA" w14:textId="0060AC45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1B1042A" w14:textId="0EF2A256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EF99DD1" w14:textId="14BDD75E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9283D9A" w14:textId="7B744260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25DA7BB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427735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87FB26E" w14:textId="34AC357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54:20:020901:1990:ЗУ2</w:t>
            </w:r>
          </w:p>
        </w:tc>
        <w:tc>
          <w:tcPr>
            <w:tcW w:w="2552" w:type="dxa"/>
            <w:vAlign w:val="center"/>
          </w:tcPr>
          <w:p w14:paraId="55ED1527" w14:textId="2744A39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351684A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51AA0AB" w14:textId="02381E1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83.8137</w:t>
            </w:r>
          </w:p>
        </w:tc>
        <w:tc>
          <w:tcPr>
            <w:tcW w:w="1984" w:type="dxa"/>
            <w:vAlign w:val="center"/>
          </w:tcPr>
          <w:p w14:paraId="10D86241" w14:textId="7A121CDD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992AC65" w14:textId="1EBE97F5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AEC7B3B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D40466B" w14:textId="05775CD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887B76" w:rsidRPr="001D5A4C" w14:paraId="3CF704A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DDAA823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8712B9C" w14:textId="4D8C031A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54:20:020901:1991:ЗУ1</w:t>
            </w:r>
          </w:p>
        </w:tc>
        <w:tc>
          <w:tcPr>
            <w:tcW w:w="2552" w:type="dxa"/>
            <w:vAlign w:val="center"/>
          </w:tcPr>
          <w:p w14:paraId="78A2B637" w14:textId="0B5D9631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535652D" w14:textId="2CFAF6B8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C77394D" w14:textId="3DE64D84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998.52</w:t>
            </w:r>
          </w:p>
        </w:tc>
        <w:tc>
          <w:tcPr>
            <w:tcW w:w="1984" w:type="dxa"/>
            <w:vAlign w:val="center"/>
          </w:tcPr>
          <w:p w14:paraId="6252BF76" w14:textId="494A2D98" w:rsidR="00887B76" w:rsidRPr="009B3A91" w:rsidRDefault="00887B76" w:rsidP="00887B7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4DE2387" w14:textId="79F8C9DA" w:rsidR="00887B76" w:rsidRPr="009B3A91" w:rsidRDefault="00933A1A" w:rsidP="00887B7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905C2BE" w14:textId="4A55E081" w:rsidR="00887B76" w:rsidRPr="009B3A91" w:rsidRDefault="00887B76" w:rsidP="00887B7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D0CBE8E" w14:textId="36756C50" w:rsidR="00887B76" w:rsidRPr="009B3A91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Дошкольное, начальное и среднее общее образование (3.5.1)</w:t>
            </w:r>
          </w:p>
        </w:tc>
      </w:tr>
      <w:tr w:rsidR="00887B76" w:rsidRPr="001D5A4C" w14:paraId="685671FD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E4AF6C8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CEA18E5" w14:textId="0F5FD35E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54:20:020901:1991:ЗУ2</w:t>
            </w:r>
          </w:p>
        </w:tc>
        <w:tc>
          <w:tcPr>
            <w:tcW w:w="2552" w:type="dxa"/>
            <w:vAlign w:val="center"/>
          </w:tcPr>
          <w:p w14:paraId="0BC9D28D" w14:textId="16B411CE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89F1807" w14:textId="77777777" w:rsidR="00887B76" w:rsidRPr="009B3A91" w:rsidRDefault="00887B76" w:rsidP="00887B7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A69B635" w14:textId="4738848A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73.8298</w:t>
            </w:r>
          </w:p>
        </w:tc>
        <w:tc>
          <w:tcPr>
            <w:tcW w:w="1984" w:type="dxa"/>
            <w:vAlign w:val="center"/>
          </w:tcPr>
          <w:p w14:paraId="4AFC92CF" w14:textId="217F8D15" w:rsidR="00887B76" w:rsidRPr="009B3A91" w:rsidRDefault="00887B76" w:rsidP="00887B7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47FFE25" w14:textId="1B87FCDE" w:rsidR="00887B76" w:rsidRPr="009B3A91" w:rsidRDefault="00887B76" w:rsidP="00887B7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D45CB0C" w14:textId="77777777" w:rsidR="00887B76" w:rsidRPr="009B3A91" w:rsidRDefault="00887B76" w:rsidP="00887B7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298B8412" w14:textId="45BDE2FA" w:rsidR="00887B76" w:rsidRPr="009B3A91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887B76" w:rsidRPr="001D5A4C" w14:paraId="6F0D972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1F35731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F64DAF4" w14:textId="6A3C653C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54:20:020901:1992:ЗУ1</w:t>
            </w:r>
          </w:p>
        </w:tc>
        <w:tc>
          <w:tcPr>
            <w:tcW w:w="2552" w:type="dxa"/>
            <w:vAlign w:val="center"/>
          </w:tcPr>
          <w:p w14:paraId="4B30888C" w14:textId="151BB905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FF34EC2" w14:textId="5326FAF9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4213188" w14:textId="5E418CD4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922.482</w:t>
            </w:r>
          </w:p>
        </w:tc>
        <w:tc>
          <w:tcPr>
            <w:tcW w:w="1984" w:type="dxa"/>
            <w:vAlign w:val="center"/>
          </w:tcPr>
          <w:p w14:paraId="456CFC92" w14:textId="7B536153" w:rsidR="00887B76" w:rsidRPr="009B3A91" w:rsidRDefault="00887B76" w:rsidP="00887B7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8760C12" w14:textId="28297DBD" w:rsidR="00887B76" w:rsidRPr="009B3A91" w:rsidRDefault="00933A1A" w:rsidP="00887B7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3B9C3F8" w14:textId="55FBD511" w:rsidR="00887B76" w:rsidRPr="009B3A91" w:rsidRDefault="00887B76" w:rsidP="00887B7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89FA1C4" w14:textId="33768C65" w:rsidR="00887B76" w:rsidRPr="009B3A91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887B76" w:rsidRPr="001D5A4C" w14:paraId="16B5923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DB6B21C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4DB950B" w14:textId="7E585F54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54:20:020901:1992:ЗУ2</w:t>
            </w:r>
          </w:p>
        </w:tc>
        <w:tc>
          <w:tcPr>
            <w:tcW w:w="2552" w:type="dxa"/>
            <w:vAlign w:val="center"/>
          </w:tcPr>
          <w:p w14:paraId="06F19BAB" w14:textId="6395BC99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DEDAC56" w14:textId="77777777" w:rsidR="00887B76" w:rsidRPr="009B3A91" w:rsidRDefault="00887B76" w:rsidP="00887B7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1F94872" w14:textId="13C49409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91.4458</w:t>
            </w:r>
          </w:p>
        </w:tc>
        <w:tc>
          <w:tcPr>
            <w:tcW w:w="1984" w:type="dxa"/>
            <w:vAlign w:val="center"/>
          </w:tcPr>
          <w:p w14:paraId="18C9F126" w14:textId="7D9BDBE7" w:rsidR="00887B76" w:rsidRPr="009B3A91" w:rsidRDefault="00887B76" w:rsidP="00887B7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35CF1C9" w14:textId="012237F9" w:rsidR="00887B76" w:rsidRPr="009B3A91" w:rsidRDefault="00887B76" w:rsidP="00887B7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FB4AAF3" w14:textId="77777777" w:rsidR="00887B76" w:rsidRPr="009B3A91" w:rsidRDefault="00887B76" w:rsidP="00887B7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10EFABA" w14:textId="7A5DAB05" w:rsidR="00887B76" w:rsidRPr="009B3A91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887B76" w:rsidRPr="001D5A4C" w14:paraId="691C2C72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FC31F5F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B974114" w14:textId="0C003B1F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54:20:020901:1993:ЗУ1</w:t>
            </w:r>
          </w:p>
        </w:tc>
        <w:tc>
          <w:tcPr>
            <w:tcW w:w="2552" w:type="dxa"/>
            <w:vAlign w:val="center"/>
          </w:tcPr>
          <w:p w14:paraId="14A84D46" w14:textId="21BFC18D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7A921F7" w14:textId="1996CB23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E88C8A9" w14:textId="776FC9C6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1011.35</w:t>
            </w:r>
          </w:p>
        </w:tc>
        <w:tc>
          <w:tcPr>
            <w:tcW w:w="1984" w:type="dxa"/>
            <w:vAlign w:val="center"/>
          </w:tcPr>
          <w:p w14:paraId="0A591926" w14:textId="2E78ABF4" w:rsidR="00887B76" w:rsidRPr="009B3A91" w:rsidRDefault="00887B76" w:rsidP="00887B7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086E39E" w14:textId="01344FCA" w:rsidR="00887B76" w:rsidRPr="009B3A91" w:rsidRDefault="00933A1A" w:rsidP="00887B7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1D717A4" w14:textId="76EE99DF" w:rsidR="00887B76" w:rsidRPr="009B3A91" w:rsidRDefault="00887B76" w:rsidP="00887B7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3B2B024" w14:textId="50EFC553" w:rsidR="00887B76" w:rsidRPr="009B3A91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887B76" w:rsidRPr="001D5A4C" w14:paraId="53ADBA12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8073DDD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8DCF4C4" w14:textId="7FE8CFE7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54:20:020901:1993:ЗУ2</w:t>
            </w:r>
          </w:p>
        </w:tc>
        <w:tc>
          <w:tcPr>
            <w:tcW w:w="2552" w:type="dxa"/>
            <w:vAlign w:val="center"/>
          </w:tcPr>
          <w:p w14:paraId="7FA6E6DB" w14:textId="5470FB97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0F34FBA" w14:textId="77777777" w:rsidR="00887B76" w:rsidRPr="009B3A91" w:rsidRDefault="00887B76" w:rsidP="00887B7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1466943" w14:textId="169CAD17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94.0428</w:t>
            </w:r>
          </w:p>
        </w:tc>
        <w:tc>
          <w:tcPr>
            <w:tcW w:w="1984" w:type="dxa"/>
            <w:vAlign w:val="center"/>
          </w:tcPr>
          <w:p w14:paraId="3BCD4B24" w14:textId="76149029" w:rsidR="00887B76" w:rsidRPr="009B3A91" w:rsidRDefault="00887B76" w:rsidP="00887B7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5410F40" w14:textId="1726851C" w:rsidR="00887B76" w:rsidRPr="009B3A91" w:rsidRDefault="00887B76" w:rsidP="00887B7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BF2D0E7" w14:textId="77777777" w:rsidR="00887B76" w:rsidRPr="009B3A91" w:rsidRDefault="00887B76" w:rsidP="00887B7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2D453923" w14:textId="3F137DA5" w:rsidR="00887B76" w:rsidRPr="009B3A91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887B76" w:rsidRPr="001D5A4C" w14:paraId="70E5DB1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349E2CF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48F106A" w14:textId="217CC13D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54:20:020901:1994:ЗУ1</w:t>
            </w:r>
          </w:p>
        </w:tc>
        <w:tc>
          <w:tcPr>
            <w:tcW w:w="2552" w:type="dxa"/>
            <w:vAlign w:val="center"/>
          </w:tcPr>
          <w:p w14:paraId="0F759DF5" w14:textId="0D70A0A2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E39859D" w14:textId="33909F31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FC7A80E" w14:textId="13A8FE16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918.781</w:t>
            </w:r>
          </w:p>
        </w:tc>
        <w:tc>
          <w:tcPr>
            <w:tcW w:w="1984" w:type="dxa"/>
            <w:vAlign w:val="center"/>
          </w:tcPr>
          <w:p w14:paraId="1F612445" w14:textId="0D3ED5AB" w:rsidR="00887B76" w:rsidRPr="009B3A91" w:rsidRDefault="00887B76" w:rsidP="00887B7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98720FD" w14:textId="5CB9C030" w:rsidR="00887B76" w:rsidRPr="009B3A91" w:rsidRDefault="00933A1A" w:rsidP="00887B7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0096626" w14:textId="47F42729" w:rsidR="00887B76" w:rsidRPr="009B3A91" w:rsidRDefault="00887B76" w:rsidP="00887B7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3A08A48" w14:textId="387B735B" w:rsidR="00887B76" w:rsidRPr="009B3A91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887B76" w:rsidRPr="001D5A4C" w14:paraId="04D5248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4CBC531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858A99D" w14:textId="4A0DFF6D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54:20:020901:1994:ЗУ2</w:t>
            </w:r>
          </w:p>
        </w:tc>
        <w:tc>
          <w:tcPr>
            <w:tcW w:w="2552" w:type="dxa"/>
            <w:vAlign w:val="center"/>
          </w:tcPr>
          <w:p w14:paraId="3C6FCA72" w14:textId="092B42A7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7B64C29" w14:textId="77777777" w:rsidR="00887B76" w:rsidRPr="009B3A91" w:rsidRDefault="00887B76" w:rsidP="00887B7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7948515" w14:textId="55284458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186.553</w:t>
            </w:r>
          </w:p>
        </w:tc>
        <w:tc>
          <w:tcPr>
            <w:tcW w:w="1984" w:type="dxa"/>
            <w:vAlign w:val="center"/>
          </w:tcPr>
          <w:p w14:paraId="194D98B3" w14:textId="5FC9A2CB" w:rsidR="00887B76" w:rsidRPr="009B3A91" w:rsidRDefault="00887B76" w:rsidP="00887B7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7C23558" w14:textId="6CB93C5C" w:rsidR="00887B76" w:rsidRPr="009B3A91" w:rsidRDefault="00887B76" w:rsidP="00887B7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0854C15" w14:textId="77777777" w:rsidR="00887B76" w:rsidRPr="009B3A91" w:rsidRDefault="00887B76" w:rsidP="00887B7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4C496AD" w14:textId="2944A02C" w:rsidR="00887B76" w:rsidRPr="009B3A91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887B76" w:rsidRPr="001D5A4C" w14:paraId="45DF0746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8435E5F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B8838D5" w14:textId="160CD044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54:20:020901:1995:ЗУ1</w:t>
            </w:r>
          </w:p>
        </w:tc>
        <w:tc>
          <w:tcPr>
            <w:tcW w:w="2552" w:type="dxa"/>
            <w:vAlign w:val="center"/>
          </w:tcPr>
          <w:p w14:paraId="23F90073" w14:textId="297849BB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292F0AE" w14:textId="7CADCFCA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A27FFD3" w14:textId="04D2C036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1005.3</w:t>
            </w:r>
          </w:p>
        </w:tc>
        <w:tc>
          <w:tcPr>
            <w:tcW w:w="1984" w:type="dxa"/>
            <w:vAlign w:val="center"/>
          </w:tcPr>
          <w:p w14:paraId="66DD1D04" w14:textId="1A33CDD5" w:rsidR="00887B76" w:rsidRPr="009B3A91" w:rsidRDefault="00887B76" w:rsidP="00887B7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B8E3FD4" w14:textId="1D59A04B" w:rsidR="00887B76" w:rsidRPr="009B3A91" w:rsidRDefault="00933A1A" w:rsidP="00887B7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B33A3B9" w14:textId="224C3F9E" w:rsidR="00887B76" w:rsidRPr="009B3A91" w:rsidRDefault="00887B76" w:rsidP="00887B7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71CC5DA" w14:textId="1D3E05B8" w:rsidR="00887B76" w:rsidRPr="009B3A91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Дошкольное, начальное и среднее общее образование (3.5.1)</w:t>
            </w:r>
          </w:p>
        </w:tc>
      </w:tr>
      <w:tr w:rsidR="00887B76" w:rsidRPr="001D5A4C" w14:paraId="7527CA0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44C8DFD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7EFFDA5" w14:textId="106BD0D5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54:20:020901:1995:ЗУ2</w:t>
            </w:r>
          </w:p>
        </w:tc>
        <w:tc>
          <w:tcPr>
            <w:tcW w:w="2552" w:type="dxa"/>
            <w:vAlign w:val="center"/>
          </w:tcPr>
          <w:p w14:paraId="4CE2A1DF" w14:textId="06B15DCF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D68B677" w14:textId="77777777" w:rsidR="00887B76" w:rsidRPr="009B3A91" w:rsidRDefault="00887B76" w:rsidP="00887B7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52CAD87" w14:textId="24247BBC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99.4498</w:t>
            </w:r>
          </w:p>
        </w:tc>
        <w:tc>
          <w:tcPr>
            <w:tcW w:w="1984" w:type="dxa"/>
            <w:vAlign w:val="center"/>
          </w:tcPr>
          <w:p w14:paraId="13A15474" w14:textId="5F856B17" w:rsidR="00887B76" w:rsidRPr="009B3A91" w:rsidRDefault="00887B76" w:rsidP="00887B7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E09D3A8" w14:textId="4BAF000A" w:rsidR="00887B76" w:rsidRPr="009B3A91" w:rsidRDefault="00887B76" w:rsidP="00887B7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A09B60A" w14:textId="77777777" w:rsidR="00887B76" w:rsidRPr="009B3A91" w:rsidRDefault="00887B76" w:rsidP="00887B7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1996797" w14:textId="2AB9B72F" w:rsidR="00887B76" w:rsidRPr="009B3A91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887B76" w:rsidRPr="001D5A4C" w14:paraId="1AFE2A17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1D7B22E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ADB63FA" w14:textId="50D877FB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54:20:020901:1996:ЗУ1</w:t>
            </w:r>
          </w:p>
        </w:tc>
        <w:tc>
          <w:tcPr>
            <w:tcW w:w="2552" w:type="dxa"/>
            <w:vAlign w:val="center"/>
          </w:tcPr>
          <w:p w14:paraId="7D9762C8" w14:textId="3ABFB318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3B58154" w14:textId="32274E26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52F31EE" w14:textId="26ABA3E7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889.491</w:t>
            </w:r>
          </w:p>
        </w:tc>
        <w:tc>
          <w:tcPr>
            <w:tcW w:w="1984" w:type="dxa"/>
            <w:vAlign w:val="center"/>
          </w:tcPr>
          <w:p w14:paraId="206B6B35" w14:textId="337859F7" w:rsidR="00887B76" w:rsidRPr="009B3A91" w:rsidRDefault="00887B76" w:rsidP="00887B7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E9B5D11" w14:textId="184C8B9F" w:rsidR="00887B76" w:rsidRPr="009B3A91" w:rsidRDefault="00933A1A" w:rsidP="00887B7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94E1456" w14:textId="58D21AA3" w:rsidR="00887B76" w:rsidRPr="009B3A91" w:rsidRDefault="00887B76" w:rsidP="00887B7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36F2C2A" w14:textId="0D072882" w:rsidR="00887B76" w:rsidRPr="009B3A91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887B76" w:rsidRPr="001D5A4C" w14:paraId="49BBD768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C0450AF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C981B52" w14:textId="1B7FC1E9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54:20:020901:1996:ЗУ2</w:t>
            </w:r>
          </w:p>
        </w:tc>
        <w:tc>
          <w:tcPr>
            <w:tcW w:w="2552" w:type="dxa"/>
            <w:vAlign w:val="center"/>
          </w:tcPr>
          <w:p w14:paraId="325CF926" w14:textId="67468253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3CEF0E9" w14:textId="77777777" w:rsidR="00887B76" w:rsidRPr="009B3A91" w:rsidRDefault="00887B76" w:rsidP="00887B7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4FCE6C6" w14:textId="21BBAF22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90.7299</w:t>
            </w:r>
          </w:p>
        </w:tc>
        <w:tc>
          <w:tcPr>
            <w:tcW w:w="1984" w:type="dxa"/>
            <w:vAlign w:val="center"/>
          </w:tcPr>
          <w:p w14:paraId="1995ABC3" w14:textId="08FC8DDC" w:rsidR="00887B76" w:rsidRPr="009B3A91" w:rsidRDefault="00887B76" w:rsidP="00887B7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52E0263" w14:textId="53FC8561" w:rsidR="00887B76" w:rsidRPr="009B3A91" w:rsidRDefault="00887B76" w:rsidP="00887B7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11E5C3E" w14:textId="77777777" w:rsidR="00887B76" w:rsidRPr="009B3A91" w:rsidRDefault="00887B76" w:rsidP="00887B7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24C58CEB" w14:textId="4A92857D" w:rsidR="00887B76" w:rsidRPr="009B3A91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887B76" w:rsidRPr="001D5A4C" w14:paraId="6CB774B4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99406A6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ED0061E" w14:textId="0F3EC670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54:20:020901:1997:ЗУ1</w:t>
            </w:r>
          </w:p>
        </w:tc>
        <w:tc>
          <w:tcPr>
            <w:tcW w:w="2552" w:type="dxa"/>
            <w:vAlign w:val="center"/>
          </w:tcPr>
          <w:p w14:paraId="4D877175" w14:textId="1702857E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018770F" w14:textId="3FA64C48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59C6752" w14:textId="383A7981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1207.25</w:t>
            </w:r>
          </w:p>
        </w:tc>
        <w:tc>
          <w:tcPr>
            <w:tcW w:w="1984" w:type="dxa"/>
            <w:vAlign w:val="center"/>
          </w:tcPr>
          <w:p w14:paraId="60B5CAB6" w14:textId="5A7DFAC8" w:rsidR="00887B76" w:rsidRPr="009B3A91" w:rsidRDefault="00887B76" w:rsidP="00887B7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C348BB4" w14:textId="30E90F24" w:rsidR="00887B76" w:rsidRPr="009B3A91" w:rsidRDefault="00933A1A" w:rsidP="00887B7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6E06D35" w14:textId="4D3283C3" w:rsidR="00887B76" w:rsidRPr="009B3A91" w:rsidRDefault="00887B76" w:rsidP="00887B7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ACA449F" w14:textId="450DDCE3" w:rsidR="00887B76" w:rsidRPr="009B3A91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887B76" w:rsidRPr="001D5A4C" w14:paraId="4560AE21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7906CCC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AAA9E49" w14:textId="764F7267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54:20:020901:1997:ЗУ2</w:t>
            </w:r>
          </w:p>
        </w:tc>
        <w:tc>
          <w:tcPr>
            <w:tcW w:w="2552" w:type="dxa"/>
            <w:vAlign w:val="center"/>
          </w:tcPr>
          <w:p w14:paraId="1E8717A2" w14:textId="56C7F65C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FA275C6" w14:textId="77777777" w:rsidR="00887B76" w:rsidRPr="009B3A91" w:rsidRDefault="00887B76" w:rsidP="00887B7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68CF130" w14:textId="36540EA6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159.997</w:t>
            </w:r>
          </w:p>
        </w:tc>
        <w:tc>
          <w:tcPr>
            <w:tcW w:w="1984" w:type="dxa"/>
            <w:vAlign w:val="center"/>
          </w:tcPr>
          <w:p w14:paraId="4BC2FD11" w14:textId="6B1019E4" w:rsidR="00887B76" w:rsidRPr="009B3A91" w:rsidRDefault="00887B76" w:rsidP="00887B7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80DAA7B" w14:textId="392E997C" w:rsidR="00887B76" w:rsidRPr="009B3A91" w:rsidRDefault="00887B76" w:rsidP="00887B7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F522E0A" w14:textId="77777777" w:rsidR="00887B76" w:rsidRPr="009B3A91" w:rsidRDefault="00887B76" w:rsidP="00887B7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EBD0B20" w14:textId="0580D99C" w:rsidR="00887B76" w:rsidRPr="009B3A91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887B76" w:rsidRPr="001D5A4C" w14:paraId="68E0883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C663053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758BF16" w14:textId="60E4D0B4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54:20:020901:1998:ЗУ1</w:t>
            </w:r>
          </w:p>
        </w:tc>
        <w:tc>
          <w:tcPr>
            <w:tcW w:w="2552" w:type="dxa"/>
            <w:vAlign w:val="center"/>
          </w:tcPr>
          <w:p w14:paraId="02A78E28" w14:textId="5042FB1E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1053BDE" w14:textId="40EF6C36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D69B59" w14:textId="51C2C667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1382.88</w:t>
            </w:r>
          </w:p>
        </w:tc>
        <w:tc>
          <w:tcPr>
            <w:tcW w:w="1984" w:type="dxa"/>
            <w:vAlign w:val="center"/>
          </w:tcPr>
          <w:p w14:paraId="6E268D0D" w14:textId="1646E6F3" w:rsidR="00887B76" w:rsidRPr="009B3A91" w:rsidRDefault="00887B76" w:rsidP="00887B7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412A53B" w14:textId="4CEF233C" w:rsidR="00887B76" w:rsidRPr="009B3A91" w:rsidRDefault="00933A1A" w:rsidP="00887B7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A59CB0A" w14:textId="79F1492F" w:rsidR="00887B76" w:rsidRPr="009B3A91" w:rsidRDefault="00887B76" w:rsidP="00887B7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1CEE2D3" w14:textId="2B1ACD43" w:rsidR="00887B76" w:rsidRPr="009B3A91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887B76" w:rsidRPr="001D5A4C" w14:paraId="6BDD846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3FDBB06" w14:textId="77777777" w:rsidR="00887B76" w:rsidRPr="009B3A91" w:rsidRDefault="00887B76" w:rsidP="00887B7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7FC8297" w14:textId="452769D3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t>54:20:020901:1998:ЗУ2</w:t>
            </w:r>
          </w:p>
        </w:tc>
        <w:tc>
          <w:tcPr>
            <w:tcW w:w="2552" w:type="dxa"/>
            <w:vAlign w:val="center"/>
          </w:tcPr>
          <w:p w14:paraId="7D2A912D" w14:textId="34A8839E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5105FA2" w14:textId="77777777" w:rsidR="00887B76" w:rsidRPr="009B3A91" w:rsidRDefault="00887B76" w:rsidP="00887B7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031C675" w14:textId="38423DED" w:rsidR="00887B76" w:rsidRPr="009B3A91" w:rsidRDefault="00887B76" w:rsidP="00887B7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143.581</w:t>
            </w:r>
          </w:p>
        </w:tc>
        <w:tc>
          <w:tcPr>
            <w:tcW w:w="1984" w:type="dxa"/>
            <w:vAlign w:val="center"/>
          </w:tcPr>
          <w:p w14:paraId="4BCE4185" w14:textId="37D8C4FD" w:rsidR="00887B76" w:rsidRPr="009B3A91" w:rsidRDefault="00887B76" w:rsidP="00887B7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09752F7" w14:textId="57FE2495" w:rsidR="00887B76" w:rsidRPr="009B3A91" w:rsidRDefault="00887B76" w:rsidP="00887B7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856AD1D" w14:textId="77777777" w:rsidR="00887B76" w:rsidRPr="009B3A91" w:rsidRDefault="00887B76" w:rsidP="00887B7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03C1425" w14:textId="6C69E1D6" w:rsidR="00887B76" w:rsidRPr="009B3A91" w:rsidRDefault="00887B76" w:rsidP="00887B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4BE8398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EA613AB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44D70FE" w14:textId="141394B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54:20:020901:2001:ЗУ1</w:t>
            </w:r>
          </w:p>
        </w:tc>
        <w:tc>
          <w:tcPr>
            <w:tcW w:w="2552" w:type="dxa"/>
            <w:vAlign w:val="center"/>
          </w:tcPr>
          <w:p w14:paraId="39F4B35D" w14:textId="03779D8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B91D09F" w14:textId="0CDE2FF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3FD5BCD" w14:textId="604E852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833.962</w:t>
            </w:r>
          </w:p>
        </w:tc>
        <w:tc>
          <w:tcPr>
            <w:tcW w:w="1984" w:type="dxa"/>
            <w:vAlign w:val="center"/>
          </w:tcPr>
          <w:p w14:paraId="1BDBF540" w14:textId="2D66605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9B77AA6" w14:textId="41475882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EE90E78" w14:textId="6EF5F203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DDCD51A" w14:textId="3F6ADBC7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</w:tc>
      </w:tr>
      <w:tr w:rsidR="00C34574" w:rsidRPr="001D5A4C" w14:paraId="2359D7D5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6380F07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FA55FD3" w14:textId="4E3D6B9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54:20:020901:2001:ЗУ2</w:t>
            </w:r>
          </w:p>
        </w:tc>
        <w:tc>
          <w:tcPr>
            <w:tcW w:w="2552" w:type="dxa"/>
            <w:vAlign w:val="center"/>
          </w:tcPr>
          <w:p w14:paraId="365A0B27" w14:textId="6A4CBA9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76AA76B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1A57BF5" w14:textId="3F5679F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163.186</w:t>
            </w:r>
          </w:p>
        </w:tc>
        <w:tc>
          <w:tcPr>
            <w:tcW w:w="1984" w:type="dxa"/>
            <w:vAlign w:val="center"/>
          </w:tcPr>
          <w:p w14:paraId="537DE5F4" w14:textId="4B8B71BA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4910F71" w14:textId="605C643A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C0A26B0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C7AF019" w14:textId="4A10288C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72BC442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DD1E1F4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7D5FD12" w14:textId="2554D59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54:20:020901:2002:ЗУ1</w:t>
            </w:r>
          </w:p>
        </w:tc>
        <w:tc>
          <w:tcPr>
            <w:tcW w:w="2552" w:type="dxa"/>
            <w:vAlign w:val="center"/>
          </w:tcPr>
          <w:p w14:paraId="775A748D" w14:textId="1B85916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4363D55" w14:textId="332B794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FDBC651" w14:textId="7391C1E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897.818</w:t>
            </w:r>
          </w:p>
        </w:tc>
        <w:tc>
          <w:tcPr>
            <w:tcW w:w="1984" w:type="dxa"/>
            <w:vAlign w:val="center"/>
          </w:tcPr>
          <w:p w14:paraId="2BEC788A" w14:textId="3F96D146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D53BC22" w14:textId="5762971B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06552B9" w14:textId="27D45913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A234C1D" w14:textId="123357C0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</w:tc>
      </w:tr>
      <w:tr w:rsidR="00C34574" w:rsidRPr="001D5A4C" w14:paraId="5CF689F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6E51F1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EE5F4EB" w14:textId="4293175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54:20:020901:2002:ЗУ2</w:t>
            </w:r>
          </w:p>
        </w:tc>
        <w:tc>
          <w:tcPr>
            <w:tcW w:w="2552" w:type="dxa"/>
            <w:vAlign w:val="center"/>
          </w:tcPr>
          <w:p w14:paraId="66F1AD1E" w14:textId="6E287B6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08B3841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7FA0614" w14:textId="39C9D96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99.5398</w:t>
            </w:r>
          </w:p>
        </w:tc>
        <w:tc>
          <w:tcPr>
            <w:tcW w:w="1984" w:type="dxa"/>
            <w:vAlign w:val="center"/>
          </w:tcPr>
          <w:p w14:paraId="07761E9C" w14:textId="17E74911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DC81FC2" w14:textId="29D91136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1771DEE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1C4261B" w14:textId="072B7518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246C6FD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7EDE74D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CCF2081" w14:textId="1FF3266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54:20:020901:2003:ЗУ1</w:t>
            </w:r>
          </w:p>
        </w:tc>
        <w:tc>
          <w:tcPr>
            <w:tcW w:w="2552" w:type="dxa"/>
            <w:vAlign w:val="center"/>
          </w:tcPr>
          <w:p w14:paraId="411EE328" w14:textId="22130DD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8FD5DC1" w14:textId="49F4645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B02A85B" w14:textId="0FA6D7C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901.448</w:t>
            </w:r>
          </w:p>
        </w:tc>
        <w:tc>
          <w:tcPr>
            <w:tcW w:w="1984" w:type="dxa"/>
            <w:vAlign w:val="center"/>
          </w:tcPr>
          <w:p w14:paraId="44E6AB85" w14:textId="1EEAD477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0016C7A" w14:textId="02556488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1AB2763" w14:textId="59739A0E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E12DB1B" w14:textId="6C9518C2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65CEEB80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1CA1514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0975C49" w14:textId="4E14B69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54:20:020901:2003:ЗУ2</w:t>
            </w:r>
          </w:p>
        </w:tc>
        <w:tc>
          <w:tcPr>
            <w:tcW w:w="2552" w:type="dxa"/>
            <w:vAlign w:val="center"/>
          </w:tcPr>
          <w:p w14:paraId="09BC22F5" w14:textId="5006A87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195D198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B967DB9" w14:textId="0EB0DB7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96.0037</w:t>
            </w:r>
          </w:p>
        </w:tc>
        <w:tc>
          <w:tcPr>
            <w:tcW w:w="1984" w:type="dxa"/>
            <w:vAlign w:val="center"/>
          </w:tcPr>
          <w:p w14:paraId="4C65EDF4" w14:textId="08FD2974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7620351" w14:textId="604EDC4A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625FD7D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A7A6DB1" w14:textId="706DEECA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4E4DDA7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24AF7C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10F4696" w14:textId="0BADF77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54:20:020901:2004:ЗУ1</w:t>
            </w:r>
          </w:p>
        </w:tc>
        <w:tc>
          <w:tcPr>
            <w:tcW w:w="2552" w:type="dxa"/>
            <w:vAlign w:val="center"/>
          </w:tcPr>
          <w:p w14:paraId="3213A70F" w14:textId="21306AE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6FCB7A0" w14:textId="1DE9636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81D526A" w14:textId="31DF31F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902.348</w:t>
            </w:r>
          </w:p>
        </w:tc>
        <w:tc>
          <w:tcPr>
            <w:tcW w:w="1984" w:type="dxa"/>
            <w:vAlign w:val="center"/>
          </w:tcPr>
          <w:p w14:paraId="640D91FA" w14:textId="732C0CF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7EF6574" w14:textId="5A0203AC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613EEC6" w14:textId="559ECD7D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5BC27C0" w14:textId="62D80C96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6F07D76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A87396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0B0D445" w14:textId="2BFBF2B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54:20:020901:2004:ЗУ2</w:t>
            </w:r>
          </w:p>
        </w:tc>
        <w:tc>
          <w:tcPr>
            <w:tcW w:w="2552" w:type="dxa"/>
            <w:vAlign w:val="center"/>
          </w:tcPr>
          <w:p w14:paraId="3ACC1DFA" w14:textId="5982B0E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3A6E187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426CC7C" w14:textId="5A8D18F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95.1146</w:t>
            </w:r>
          </w:p>
        </w:tc>
        <w:tc>
          <w:tcPr>
            <w:tcW w:w="1984" w:type="dxa"/>
            <w:vAlign w:val="center"/>
          </w:tcPr>
          <w:p w14:paraId="3B704F79" w14:textId="7BFA916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F7FA617" w14:textId="77A621EC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F136958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6BD1629" w14:textId="477F8C0F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6BF9EFB0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DA61BF9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88BD496" w14:textId="7B9C1A5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54:20:020901:2005:ЗУ1</w:t>
            </w:r>
          </w:p>
        </w:tc>
        <w:tc>
          <w:tcPr>
            <w:tcW w:w="2552" w:type="dxa"/>
            <w:vAlign w:val="center"/>
          </w:tcPr>
          <w:p w14:paraId="776729A6" w14:textId="1BB493F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BB5B71F" w14:textId="0E74982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53EF6CF" w14:textId="7202963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848.236</w:t>
            </w:r>
          </w:p>
        </w:tc>
        <w:tc>
          <w:tcPr>
            <w:tcW w:w="1984" w:type="dxa"/>
            <w:vAlign w:val="center"/>
          </w:tcPr>
          <w:p w14:paraId="152F99C9" w14:textId="56A85037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B8F0ECF" w14:textId="1B617DA9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A37EA1A" w14:textId="48A3F552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E1CA530" w14:textId="3C7259D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Общественное использование объектов капитального строительства (3.0)</w:t>
            </w:r>
          </w:p>
        </w:tc>
      </w:tr>
      <w:tr w:rsidR="00C34574" w:rsidRPr="001D5A4C" w14:paraId="60FFCB06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20485E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291B44E" w14:textId="2EAA979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54:20:020901:2005:ЗУ2</w:t>
            </w:r>
          </w:p>
        </w:tc>
        <w:tc>
          <w:tcPr>
            <w:tcW w:w="2552" w:type="dxa"/>
            <w:vAlign w:val="center"/>
          </w:tcPr>
          <w:p w14:paraId="2ABECF75" w14:textId="6AF6957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529920A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6D47A53" w14:textId="68498C7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158.214</w:t>
            </w:r>
          </w:p>
        </w:tc>
        <w:tc>
          <w:tcPr>
            <w:tcW w:w="1984" w:type="dxa"/>
            <w:vAlign w:val="center"/>
          </w:tcPr>
          <w:p w14:paraId="421D0596" w14:textId="744537ED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065A330" w14:textId="5E2B670B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6322488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CB042D0" w14:textId="61BF1FAE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0805324D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492DA6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0D1A4B2" w14:textId="6185CFD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54:20:020901:2006:ЗУ1</w:t>
            </w:r>
          </w:p>
        </w:tc>
        <w:tc>
          <w:tcPr>
            <w:tcW w:w="2552" w:type="dxa"/>
            <w:vAlign w:val="center"/>
          </w:tcPr>
          <w:p w14:paraId="25A7FD22" w14:textId="4884C99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8A6CB3B" w14:textId="55A49B0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1CF7404" w14:textId="689E1B4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904.603</w:t>
            </w:r>
          </w:p>
        </w:tc>
        <w:tc>
          <w:tcPr>
            <w:tcW w:w="1984" w:type="dxa"/>
            <w:vAlign w:val="center"/>
          </w:tcPr>
          <w:p w14:paraId="43C497DD" w14:textId="1E7F7184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EA2B8A3" w14:textId="59492916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392105F" w14:textId="3FAE6F8F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58AC71C" w14:textId="71F0C93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5B74FCD8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193B559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AA10DF1" w14:textId="6584864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54:20:020901:2006:ЗУ2</w:t>
            </w:r>
          </w:p>
        </w:tc>
        <w:tc>
          <w:tcPr>
            <w:tcW w:w="2552" w:type="dxa"/>
            <w:vAlign w:val="center"/>
          </w:tcPr>
          <w:p w14:paraId="1FA0C513" w14:textId="2936C93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5B51A4E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FBF0936" w14:textId="1489442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97.6431</w:t>
            </w:r>
          </w:p>
        </w:tc>
        <w:tc>
          <w:tcPr>
            <w:tcW w:w="1984" w:type="dxa"/>
            <w:vAlign w:val="center"/>
          </w:tcPr>
          <w:p w14:paraId="507E37E2" w14:textId="1A329685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ED14598" w14:textId="6802DA51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D679E0D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B273DA6" w14:textId="6DF63AD6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4894B90E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99C43A6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ADC12CB" w14:textId="28217EE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54:20:020901:2007:ЗУ1</w:t>
            </w:r>
          </w:p>
        </w:tc>
        <w:tc>
          <w:tcPr>
            <w:tcW w:w="2552" w:type="dxa"/>
            <w:vAlign w:val="center"/>
          </w:tcPr>
          <w:p w14:paraId="27C9C745" w14:textId="35D1827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2EE6D86" w14:textId="2A4F57E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FEC5DC9" w14:textId="7108E32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904.925</w:t>
            </w:r>
          </w:p>
        </w:tc>
        <w:tc>
          <w:tcPr>
            <w:tcW w:w="1984" w:type="dxa"/>
            <w:vAlign w:val="center"/>
          </w:tcPr>
          <w:p w14:paraId="532A6EB1" w14:textId="21C51D5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9D6B306" w14:textId="0D2C9D4D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C9ED734" w14:textId="7B0F3F66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4B2C0A1" w14:textId="5F76C0A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3FDB770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BF4F43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F48AC0F" w14:textId="280E6DF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54:20:020901:2007:ЗУ2</w:t>
            </w:r>
          </w:p>
        </w:tc>
        <w:tc>
          <w:tcPr>
            <w:tcW w:w="2552" w:type="dxa"/>
            <w:vAlign w:val="center"/>
          </w:tcPr>
          <w:p w14:paraId="41FD6E07" w14:textId="4187005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272CD53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93BA744" w14:textId="7CFE946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95.5251</w:t>
            </w:r>
          </w:p>
        </w:tc>
        <w:tc>
          <w:tcPr>
            <w:tcW w:w="1984" w:type="dxa"/>
            <w:vAlign w:val="center"/>
          </w:tcPr>
          <w:p w14:paraId="011E00A7" w14:textId="2202A4B0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08CCBCD" w14:textId="1DE54F40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47320C2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FBC8F8A" w14:textId="1342E8D0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AB87227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FB520F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2BDA57A" w14:textId="4C9C59F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54:20:020901:2008:ЗУ1</w:t>
            </w:r>
          </w:p>
        </w:tc>
        <w:tc>
          <w:tcPr>
            <w:tcW w:w="2552" w:type="dxa"/>
            <w:vAlign w:val="center"/>
          </w:tcPr>
          <w:p w14:paraId="308210B0" w14:textId="2C1AAAA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8C701D6" w14:textId="597A1D3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59E36AC" w14:textId="4D90E3D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916.811</w:t>
            </w:r>
          </w:p>
        </w:tc>
        <w:tc>
          <w:tcPr>
            <w:tcW w:w="1984" w:type="dxa"/>
            <w:vAlign w:val="center"/>
          </w:tcPr>
          <w:p w14:paraId="173337A7" w14:textId="5A74BBDE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1A44CB6" w14:textId="76A29EAE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71FAEFF" w14:textId="35671DF4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5892E0C" w14:textId="27F48CC9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4E34A5EE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F3C82C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F728BF2" w14:textId="25353BE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54:20:020901:2008:ЗУ2</w:t>
            </w:r>
          </w:p>
        </w:tc>
        <w:tc>
          <w:tcPr>
            <w:tcW w:w="2552" w:type="dxa"/>
            <w:vAlign w:val="center"/>
          </w:tcPr>
          <w:p w14:paraId="186FB9D4" w14:textId="16123F2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138B7AF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7EB7ADB" w14:textId="4A81FC5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104.655</w:t>
            </w:r>
          </w:p>
        </w:tc>
        <w:tc>
          <w:tcPr>
            <w:tcW w:w="1984" w:type="dxa"/>
            <w:vAlign w:val="center"/>
          </w:tcPr>
          <w:p w14:paraId="2361C507" w14:textId="4B581BE0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FD50BEF" w14:textId="22EAC3AF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B37AAA4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19A0EC0" w14:textId="3574161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BCF97FD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B1C3F6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5B9D8F8" w14:textId="064772C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54:20:020901:2009:ЗУ1</w:t>
            </w:r>
          </w:p>
        </w:tc>
        <w:tc>
          <w:tcPr>
            <w:tcW w:w="2552" w:type="dxa"/>
            <w:vAlign w:val="center"/>
          </w:tcPr>
          <w:p w14:paraId="05C57E8F" w14:textId="550EB87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494ECF9" w14:textId="708DECC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053C8B3" w14:textId="38C77F0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941.419</w:t>
            </w:r>
          </w:p>
        </w:tc>
        <w:tc>
          <w:tcPr>
            <w:tcW w:w="1984" w:type="dxa"/>
            <w:vAlign w:val="center"/>
          </w:tcPr>
          <w:p w14:paraId="6B9B74A8" w14:textId="0E322D41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947565E" w14:textId="59949EC7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0C917BD" w14:textId="733F36F6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DA05AFF" w14:textId="5873144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16321C3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19DA664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8052729" w14:textId="210B64E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54:20:020901:2009:ЗУ2</w:t>
            </w:r>
          </w:p>
        </w:tc>
        <w:tc>
          <w:tcPr>
            <w:tcW w:w="2552" w:type="dxa"/>
            <w:vAlign w:val="center"/>
          </w:tcPr>
          <w:p w14:paraId="78BC521E" w14:textId="30C8085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BA73D69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9EBD05F" w14:textId="33B28F6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102.984</w:t>
            </w:r>
          </w:p>
        </w:tc>
        <w:tc>
          <w:tcPr>
            <w:tcW w:w="1984" w:type="dxa"/>
            <w:vAlign w:val="center"/>
          </w:tcPr>
          <w:p w14:paraId="6F5747EC" w14:textId="35FED807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6A57D4A" w14:textId="45D74AA4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5C4633E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A1FEF74" w14:textId="67541729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6D2693D0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64648E4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0B28426" w14:textId="7C9BA67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54:20:020901:2010:ЗУ1</w:t>
            </w:r>
          </w:p>
        </w:tc>
        <w:tc>
          <w:tcPr>
            <w:tcW w:w="2552" w:type="dxa"/>
            <w:vAlign w:val="center"/>
          </w:tcPr>
          <w:p w14:paraId="5B84572E" w14:textId="04F4102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F117472" w14:textId="2832EC5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BAD44EE" w14:textId="0C3A70A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915.733</w:t>
            </w:r>
          </w:p>
        </w:tc>
        <w:tc>
          <w:tcPr>
            <w:tcW w:w="1984" w:type="dxa"/>
            <w:vAlign w:val="center"/>
          </w:tcPr>
          <w:p w14:paraId="7B5789F7" w14:textId="6BCCED08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13A40B2" w14:textId="3F0618CF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2D0A529" w14:textId="26DA5617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95CEE16" w14:textId="266A5D6E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537D8030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75AE7A6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575A106" w14:textId="7A4D539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54:20:020901:2010:ЗУ2</w:t>
            </w:r>
          </w:p>
        </w:tc>
        <w:tc>
          <w:tcPr>
            <w:tcW w:w="2552" w:type="dxa"/>
            <w:vAlign w:val="center"/>
          </w:tcPr>
          <w:p w14:paraId="7CAF3539" w14:textId="221B696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899C7F0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E982251" w14:textId="3900EE6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95.0684</w:t>
            </w:r>
          </w:p>
        </w:tc>
        <w:tc>
          <w:tcPr>
            <w:tcW w:w="1984" w:type="dxa"/>
            <w:vAlign w:val="center"/>
          </w:tcPr>
          <w:p w14:paraId="1828FC04" w14:textId="2FAE4118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D697F5A" w14:textId="6854CC28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3477856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7E05082" w14:textId="5FD49037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0E270179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0B1C6D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F262AE0" w14:textId="038C51D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54:20:020901:2011:ЗУ1</w:t>
            </w:r>
          </w:p>
        </w:tc>
        <w:tc>
          <w:tcPr>
            <w:tcW w:w="2552" w:type="dxa"/>
            <w:vAlign w:val="center"/>
          </w:tcPr>
          <w:p w14:paraId="7647CE7B" w14:textId="36B1EC3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BC92F4F" w14:textId="4F390C7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028AF75" w14:textId="73C65AD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925.907</w:t>
            </w:r>
          </w:p>
        </w:tc>
        <w:tc>
          <w:tcPr>
            <w:tcW w:w="1984" w:type="dxa"/>
            <w:vAlign w:val="center"/>
          </w:tcPr>
          <w:p w14:paraId="2855BF50" w14:textId="0230E3F1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3DFF977" w14:textId="60628EC3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2721B87" w14:textId="71C578D6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E96E6F4" w14:textId="33124B52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19353096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C1E1A1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9DBBB32" w14:textId="392BC54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54:20:020901:2011:ЗУ2</w:t>
            </w:r>
          </w:p>
        </w:tc>
        <w:tc>
          <w:tcPr>
            <w:tcW w:w="2552" w:type="dxa"/>
            <w:vAlign w:val="center"/>
          </w:tcPr>
          <w:p w14:paraId="0DA95B03" w14:textId="62C0CE3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5154082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B587A78" w14:textId="1B9845F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94.6177</w:t>
            </w:r>
          </w:p>
        </w:tc>
        <w:tc>
          <w:tcPr>
            <w:tcW w:w="1984" w:type="dxa"/>
            <w:vAlign w:val="center"/>
          </w:tcPr>
          <w:p w14:paraId="1B8EB8C4" w14:textId="28A55238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C5F0CC2" w14:textId="7C992E36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5794D09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98D34F3" w14:textId="3ABF33FE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30CF816A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157591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F01C323" w14:textId="5F3BDC0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54:20:020901:2012:ЗУ1</w:t>
            </w:r>
          </w:p>
        </w:tc>
        <w:tc>
          <w:tcPr>
            <w:tcW w:w="2552" w:type="dxa"/>
            <w:vAlign w:val="center"/>
          </w:tcPr>
          <w:p w14:paraId="71A7F240" w14:textId="19B480C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305679A" w14:textId="24947AB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1645D95" w14:textId="3BC02C5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930.411</w:t>
            </w:r>
          </w:p>
        </w:tc>
        <w:tc>
          <w:tcPr>
            <w:tcW w:w="1984" w:type="dxa"/>
            <w:vAlign w:val="center"/>
          </w:tcPr>
          <w:p w14:paraId="0551B53A" w14:textId="694FF4A0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266E06A" w14:textId="1A7E0AF2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FBC20B1" w14:textId="5A272C20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F3F0C80" w14:textId="277728EC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</w:tc>
      </w:tr>
      <w:tr w:rsidR="00C34574" w:rsidRPr="001D5A4C" w14:paraId="1EA906E5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68D885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EB4F3E3" w14:textId="1675E5D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54:20:020901:2012:ЗУ2</w:t>
            </w:r>
          </w:p>
        </w:tc>
        <w:tc>
          <w:tcPr>
            <w:tcW w:w="2552" w:type="dxa"/>
            <w:vAlign w:val="center"/>
          </w:tcPr>
          <w:p w14:paraId="1EFD035D" w14:textId="3CBC455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B76CD97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7BA0CA5" w14:textId="567277E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99.4795</w:t>
            </w:r>
          </w:p>
        </w:tc>
        <w:tc>
          <w:tcPr>
            <w:tcW w:w="1984" w:type="dxa"/>
            <w:vAlign w:val="center"/>
          </w:tcPr>
          <w:p w14:paraId="28060EDD" w14:textId="3B689D81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783FA45" w14:textId="2AA21B82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D250B39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12C619A" w14:textId="0FC8D099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083BCC9E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6A4D07E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8342E69" w14:textId="43FE6FD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54:20:020901:2013:ЗУ1</w:t>
            </w:r>
          </w:p>
        </w:tc>
        <w:tc>
          <w:tcPr>
            <w:tcW w:w="2552" w:type="dxa"/>
            <w:vAlign w:val="center"/>
          </w:tcPr>
          <w:p w14:paraId="74E54CA8" w14:textId="1DBD745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BBAB30F" w14:textId="0DEA001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473FAD2" w14:textId="006F82E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930.55</w:t>
            </w:r>
          </w:p>
        </w:tc>
        <w:tc>
          <w:tcPr>
            <w:tcW w:w="1984" w:type="dxa"/>
            <w:vAlign w:val="center"/>
          </w:tcPr>
          <w:p w14:paraId="211F5C2B" w14:textId="376F2F9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06A4938" w14:textId="13122A0B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887B7A6" w14:textId="70677FC6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99D07AA" w14:textId="505E7855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</w:tc>
      </w:tr>
      <w:tr w:rsidR="00C34574" w:rsidRPr="001D5A4C" w14:paraId="3D6570C1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18812A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C412EAC" w14:textId="7FB2F61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54:20:020901:2013:ЗУ2</w:t>
            </w:r>
          </w:p>
        </w:tc>
        <w:tc>
          <w:tcPr>
            <w:tcW w:w="2552" w:type="dxa"/>
            <w:vAlign w:val="center"/>
          </w:tcPr>
          <w:p w14:paraId="0BA83C54" w14:textId="08254E5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01F0CB3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23712FB" w14:textId="50FDE6E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100.651</w:t>
            </w:r>
          </w:p>
        </w:tc>
        <w:tc>
          <w:tcPr>
            <w:tcW w:w="1984" w:type="dxa"/>
            <w:vAlign w:val="center"/>
          </w:tcPr>
          <w:p w14:paraId="14AC8227" w14:textId="3F825408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5E00CDD" w14:textId="4B1F8E8D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F5A406C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466234F" w14:textId="6E3A5B1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42C837F6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72AE494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38FCF17" w14:textId="656790E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54:20:020901:2014:ЗУ1</w:t>
            </w:r>
          </w:p>
        </w:tc>
        <w:tc>
          <w:tcPr>
            <w:tcW w:w="2552" w:type="dxa"/>
            <w:vAlign w:val="center"/>
          </w:tcPr>
          <w:p w14:paraId="4F089094" w14:textId="3B8E842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69F54D6" w14:textId="6582BA9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9864BC3" w14:textId="378F357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937.157</w:t>
            </w:r>
          </w:p>
        </w:tc>
        <w:tc>
          <w:tcPr>
            <w:tcW w:w="1984" w:type="dxa"/>
            <w:vAlign w:val="center"/>
          </w:tcPr>
          <w:p w14:paraId="4A9EF232" w14:textId="05DE8104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015769F" w14:textId="4A4BB18F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2747220" w14:textId="5880F896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84B1097" w14:textId="46300FF8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3BBB7CF4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F16FDD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014FE2A" w14:textId="512E0F2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54:20:020901:2014:ЗУ2</w:t>
            </w:r>
          </w:p>
        </w:tc>
        <w:tc>
          <w:tcPr>
            <w:tcW w:w="2552" w:type="dxa"/>
            <w:vAlign w:val="center"/>
          </w:tcPr>
          <w:p w14:paraId="50678206" w14:textId="6570B00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DF4082E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5EAAB0D" w14:textId="0C02A82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95.447</w:t>
            </w:r>
          </w:p>
        </w:tc>
        <w:tc>
          <w:tcPr>
            <w:tcW w:w="1984" w:type="dxa"/>
            <w:vAlign w:val="center"/>
          </w:tcPr>
          <w:p w14:paraId="728CC254" w14:textId="44081C38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6B0B923" w14:textId="4EBE3890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4BB3C06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DFA7084" w14:textId="32658BEF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7D64F864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F554BD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64A47C7" w14:textId="6F076DC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54:20:020901:2015:ЗУ1</w:t>
            </w:r>
          </w:p>
        </w:tc>
        <w:tc>
          <w:tcPr>
            <w:tcW w:w="2552" w:type="dxa"/>
            <w:vAlign w:val="center"/>
          </w:tcPr>
          <w:p w14:paraId="3AB04F45" w14:textId="2F1E9B1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8DDE9D4" w14:textId="79EC65F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46022BD" w14:textId="5CF9305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998.317</w:t>
            </w:r>
          </w:p>
        </w:tc>
        <w:tc>
          <w:tcPr>
            <w:tcW w:w="1984" w:type="dxa"/>
            <w:vAlign w:val="center"/>
          </w:tcPr>
          <w:p w14:paraId="56B8D425" w14:textId="062F58CE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7217364" w14:textId="522A27BA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954AF26" w14:textId="6C745126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0D02D41" w14:textId="72E21681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4CA81A4F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A763F0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55C8341" w14:textId="0B0C6B9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54:20:020901:2015:ЗУ2</w:t>
            </w:r>
          </w:p>
        </w:tc>
        <w:tc>
          <w:tcPr>
            <w:tcW w:w="2552" w:type="dxa"/>
            <w:vAlign w:val="center"/>
          </w:tcPr>
          <w:p w14:paraId="4923FF52" w14:textId="442FCBC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506DB2A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3127CB9" w14:textId="5EC13DF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81.2374</w:t>
            </w:r>
          </w:p>
        </w:tc>
        <w:tc>
          <w:tcPr>
            <w:tcW w:w="1984" w:type="dxa"/>
            <w:vAlign w:val="center"/>
          </w:tcPr>
          <w:p w14:paraId="6597479C" w14:textId="40EC1E74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747B454" w14:textId="0BAF77E5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4DDBC62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990A21D" w14:textId="4A670256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172741DA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F203AA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277A103" w14:textId="7688BED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54:20:020901:2016:ЗУ1</w:t>
            </w:r>
          </w:p>
        </w:tc>
        <w:tc>
          <w:tcPr>
            <w:tcW w:w="2552" w:type="dxa"/>
            <w:vAlign w:val="center"/>
          </w:tcPr>
          <w:p w14:paraId="2268E9B3" w14:textId="78AA04C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DDA4A4D" w14:textId="663FF65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A613062" w14:textId="3673394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1017.81</w:t>
            </w:r>
          </w:p>
        </w:tc>
        <w:tc>
          <w:tcPr>
            <w:tcW w:w="1984" w:type="dxa"/>
            <w:vAlign w:val="center"/>
          </w:tcPr>
          <w:p w14:paraId="4453A18C" w14:textId="3D592FFE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D89F338" w14:textId="42383FAD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044A074" w14:textId="60F1D2A1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3CC7EBF" w14:textId="044ECBF7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22801752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D65F464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B5D79CC" w14:textId="770E64B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54:20:020901:2016:ЗУ2</w:t>
            </w:r>
          </w:p>
        </w:tc>
        <w:tc>
          <w:tcPr>
            <w:tcW w:w="2552" w:type="dxa"/>
            <w:vAlign w:val="center"/>
          </w:tcPr>
          <w:p w14:paraId="1C1635F1" w14:textId="0E21272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B20262F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B65A56D" w14:textId="7D69E92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82.0227</w:t>
            </w:r>
          </w:p>
        </w:tc>
        <w:tc>
          <w:tcPr>
            <w:tcW w:w="1984" w:type="dxa"/>
            <w:vAlign w:val="center"/>
          </w:tcPr>
          <w:p w14:paraId="7CE92349" w14:textId="2DEA4FF0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58823F5" w14:textId="57694782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2D85449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02625AD" w14:textId="60B4394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02138AB8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1B15E47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C7A9BC4" w14:textId="7E3BCC0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54:20:020901:2017:ЗУ1</w:t>
            </w:r>
          </w:p>
        </w:tc>
        <w:tc>
          <w:tcPr>
            <w:tcW w:w="2552" w:type="dxa"/>
            <w:vAlign w:val="center"/>
          </w:tcPr>
          <w:p w14:paraId="26B67D1B" w14:textId="28E6AE6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1EA328D" w14:textId="462467E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0A21879" w14:textId="6322877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920.813</w:t>
            </w:r>
          </w:p>
        </w:tc>
        <w:tc>
          <w:tcPr>
            <w:tcW w:w="1984" w:type="dxa"/>
            <w:vAlign w:val="center"/>
          </w:tcPr>
          <w:p w14:paraId="4D0E1098" w14:textId="11097A10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591BE35" w14:textId="3D2B6F2F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33AF8CD" w14:textId="5B273E69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867D2EC" w14:textId="0C080EC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25B2B08F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6E3D42B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F357EA9" w14:textId="570EFDE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54:20:020901:2017:ЗУ2</w:t>
            </w:r>
          </w:p>
        </w:tc>
        <w:tc>
          <w:tcPr>
            <w:tcW w:w="2552" w:type="dxa"/>
            <w:vAlign w:val="center"/>
          </w:tcPr>
          <w:p w14:paraId="0248EFF1" w14:textId="34BC51B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3299C29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E589FCC" w14:textId="3EB485E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98.0238</w:t>
            </w:r>
          </w:p>
        </w:tc>
        <w:tc>
          <w:tcPr>
            <w:tcW w:w="1984" w:type="dxa"/>
            <w:vAlign w:val="center"/>
          </w:tcPr>
          <w:p w14:paraId="1478EA56" w14:textId="339C836B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8F729DB" w14:textId="2F9F7C86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D0D7ABE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92AB019" w14:textId="433CF08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16FDB16A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474A22E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97E897C" w14:textId="752EC31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54:20:020901:2018:ЗУ1</w:t>
            </w:r>
          </w:p>
        </w:tc>
        <w:tc>
          <w:tcPr>
            <w:tcW w:w="2552" w:type="dxa"/>
            <w:vAlign w:val="center"/>
          </w:tcPr>
          <w:p w14:paraId="066D64E5" w14:textId="3798E10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DC448A2" w14:textId="3A15C59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E234578" w14:textId="2E80B67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981.034</w:t>
            </w:r>
          </w:p>
        </w:tc>
        <w:tc>
          <w:tcPr>
            <w:tcW w:w="1984" w:type="dxa"/>
            <w:vAlign w:val="center"/>
          </w:tcPr>
          <w:p w14:paraId="309717EB" w14:textId="166A5DEA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A2CE58A" w14:textId="4AD99C84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76E838B" w14:textId="37947414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5B97656" w14:textId="4E3AFA87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71439E06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022BC5F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FA1759B" w14:textId="1DFFD44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54:20:020901:2018:ЗУ2</w:t>
            </w:r>
          </w:p>
        </w:tc>
        <w:tc>
          <w:tcPr>
            <w:tcW w:w="2552" w:type="dxa"/>
            <w:vAlign w:val="center"/>
          </w:tcPr>
          <w:p w14:paraId="5029A721" w14:textId="7EFEB9A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8FD8570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0F4FB78" w14:textId="1AE4059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97.1309</w:t>
            </w:r>
          </w:p>
        </w:tc>
        <w:tc>
          <w:tcPr>
            <w:tcW w:w="1984" w:type="dxa"/>
            <w:vAlign w:val="center"/>
          </w:tcPr>
          <w:p w14:paraId="77518072" w14:textId="09A19CC6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1600602" w14:textId="2F7D5C7A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BD34548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315AABC" w14:textId="5A1FB3E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445EE46E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D8ACB4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0A42DEA" w14:textId="7A7E756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54:20:020901:2020:ЗУ1</w:t>
            </w:r>
          </w:p>
        </w:tc>
        <w:tc>
          <w:tcPr>
            <w:tcW w:w="2552" w:type="dxa"/>
            <w:vAlign w:val="center"/>
          </w:tcPr>
          <w:p w14:paraId="658257C7" w14:textId="17CBACF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46E4B2D" w14:textId="0DC0BF1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54:20:020901:2020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646EE0B" w14:textId="38B8157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852.081</w:t>
            </w:r>
          </w:p>
        </w:tc>
        <w:tc>
          <w:tcPr>
            <w:tcW w:w="1984" w:type="dxa"/>
            <w:vAlign w:val="center"/>
          </w:tcPr>
          <w:p w14:paraId="4412BE26" w14:textId="18080557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A26D6AB" w14:textId="1E04A128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F061A38" w14:textId="48E7B2FE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8287D61" w14:textId="292BBB58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56E6991D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76EEF5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5E159F0" w14:textId="606A448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54:20:020901:2020:ЗУ2</w:t>
            </w:r>
          </w:p>
        </w:tc>
        <w:tc>
          <w:tcPr>
            <w:tcW w:w="2552" w:type="dxa"/>
            <w:vAlign w:val="center"/>
          </w:tcPr>
          <w:p w14:paraId="11442AE6" w14:textId="3F5CF39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F2E83CE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6837644" w14:textId="091CC11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194.431</w:t>
            </w:r>
          </w:p>
        </w:tc>
        <w:tc>
          <w:tcPr>
            <w:tcW w:w="1984" w:type="dxa"/>
            <w:vAlign w:val="center"/>
          </w:tcPr>
          <w:p w14:paraId="3D085289" w14:textId="06C190EF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C5CCF10" w14:textId="1E15952B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F809A24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3A61E56" w14:textId="6E81FB3A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7027B592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3C68B0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2D1079B" w14:textId="67D31EA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54:20:020901:2021:ЗУ1</w:t>
            </w:r>
          </w:p>
        </w:tc>
        <w:tc>
          <w:tcPr>
            <w:tcW w:w="2552" w:type="dxa"/>
            <w:vAlign w:val="center"/>
          </w:tcPr>
          <w:p w14:paraId="781D7A48" w14:textId="2029BCB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DE9061B" w14:textId="485B74F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54:20:020901:2021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F9C0DA8" w14:textId="2F27513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890.125</w:t>
            </w:r>
          </w:p>
        </w:tc>
        <w:tc>
          <w:tcPr>
            <w:tcW w:w="1984" w:type="dxa"/>
            <w:vAlign w:val="center"/>
          </w:tcPr>
          <w:p w14:paraId="2863B55B" w14:textId="72F26164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0C4A352" w14:textId="523657BC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2BA70F5" w14:textId="6768D423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58C3DB3" w14:textId="28A75A3F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3410F389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C6EDD4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42AD717" w14:textId="294B7D9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54:20:020901:2021:ЗУ2</w:t>
            </w:r>
          </w:p>
        </w:tc>
        <w:tc>
          <w:tcPr>
            <w:tcW w:w="2552" w:type="dxa"/>
            <w:vAlign w:val="center"/>
          </w:tcPr>
          <w:p w14:paraId="1A8A43FB" w14:textId="55C9CF3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55EB79E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DB71485" w14:textId="1262782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128.017</w:t>
            </w:r>
          </w:p>
        </w:tc>
        <w:tc>
          <w:tcPr>
            <w:tcW w:w="1984" w:type="dxa"/>
            <w:vAlign w:val="center"/>
          </w:tcPr>
          <w:p w14:paraId="3C35565D" w14:textId="578F2F0A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39B1047" w14:textId="143123C1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ECC4516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D836043" w14:textId="5D1B7F8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268583D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27F0229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D827F7D" w14:textId="501E58B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54:20:020901:2022:ЗУ1</w:t>
            </w:r>
          </w:p>
        </w:tc>
        <w:tc>
          <w:tcPr>
            <w:tcW w:w="2552" w:type="dxa"/>
            <w:vAlign w:val="center"/>
          </w:tcPr>
          <w:p w14:paraId="7261B8C6" w14:textId="788F0CB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9FA7705" w14:textId="2C7EF58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54:20:020901:2022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8B4D4A9" w14:textId="66A74DB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937.083</w:t>
            </w:r>
          </w:p>
        </w:tc>
        <w:tc>
          <w:tcPr>
            <w:tcW w:w="1984" w:type="dxa"/>
            <w:vAlign w:val="center"/>
          </w:tcPr>
          <w:p w14:paraId="3F78C6C3" w14:textId="2B0C7A43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C4F02B5" w14:textId="25355CB5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E278CC8" w14:textId="768BFB9A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E50A2E1" w14:textId="7243BBA5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59DF4F9E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821B5C9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0479DD7" w14:textId="373EEB5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54:20:020901:2022:ЗУ2</w:t>
            </w:r>
          </w:p>
        </w:tc>
        <w:tc>
          <w:tcPr>
            <w:tcW w:w="2552" w:type="dxa"/>
            <w:vAlign w:val="center"/>
          </w:tcPr>
          <w:p w14:paraId="267EEEF7" w14:textId="22E70FE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EA2337F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F9E9110" w14:textId="3B5D93D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114.335</w:t>
            </w:r>
          </w:p>
        </w:tc>
        <w:tc>
          <w:tcPr>
            <w:tcW w:w="1984" w:type="dxa"/>
            <w:vAlign w:val="center"/>
          </w:tcPr>
          <w:p w14:paraId="70343ADE" w14:textId="18BB17D6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12FEB73" w14:textId="176DF3F2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668966A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55F08BE" w14:textId="4BBFE34C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150DC440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ABF7E36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F59BA62" w14:textId="03D6D6D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54:20:020901:2023:ЗУ1</w:t>
            </w:r>
          </w:p>
        </w:tc>
        <w:tc>
          <w:tcPr>
            <w:tcW w:w="2552" w:type="dxa"/>
            <w:vAlign w:val="center"/>
          </w:tcPr>
          <w:p w14:paraId="004FF023" w14:textId="155A323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5BC1A7A" w14:textId="1FE639E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54:20:020901:2023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C5070CB" w14:textId="0FFD6C9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1014.09</w:t>
            </w:r>
          </w:p>
        </w:tc>
        <w:tc>
          <w:tcPr>
            <w:tcW w:w="1984" w:type="dxa"/>
            <w:vAlign w:val="center"/>
          </w:tcPr>
          <w:p w14:paraId="4297EC9A" w14:textId="1E8D16E6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50405F9" w14:textId="22712371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66618F7" w14:textId="52CA3510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5D8B111" w14:textId="0B54A74F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63172BF2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F8331B9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7178CA0" w14:textId="63FD1AC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54:20:020901:2023:ЗУ2</w:t>
            </w:r>
          </w:p>
        </w:tc>
        <w:tc>
          <w:tcPr>
            <w:tcW w:w="2552" w:type="dxa"/>
            <w:vAlign w:val="center"/>
          </w:tcPr>
          <w:p w14:paraId="0D7AD13C" w14:textId="40462AC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BB9AEFB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D7AB843" w14:textId="083B62E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59.366</w:t>
            </w:r>
          </w:p>
        </w:tc>
        <w:tc>
          <w:tcPr>
            <w:tcW w:w="1984" w:type="dxa"/>
            <w:vAlign w:val="center"/>
          </w:tcPr>
          <w:p w14:paraId="555459E3" w14:textId="25B43DDD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7FBBD74" w14:textId="595CB9E5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F9FE030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3684B22" w14:textId="160DA795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2D04C0E2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D3FE256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6DAAD92" w14:textId="7FF9E76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54:20:020901:2024:ЗУ1</w:t>
            </w:r>
          </w:p>
        </w:tc>
        <w:tc>
          <w:tcPr>
            <w:tcW w:w="2552" w:type="dxa"/>
            <w:vAlign w:val="center"/>
          </w:tcPr>
          <w:p w14:paraId="6E4199F2" w14:textId="1134D13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5BBC5EF" w14:textId="78878B2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54:20:020901:2024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FA546C0" w14:textId="694EECE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686.266</w:t>
            </w:r>
          </w:p>
        </w:tc>
        <w:tc>
          <w:tcPr>
            <w:tcW w:w="1984" w:type="dxa"/>
            <w:vAlign w:val="center"/>
          </w:tcPr>
          <w:p w14:paraId="1B63F020" w14:textId="0EB605A1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298274A" w14:textId="0E288D57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2281F52" w14:textId="31F2A4AA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84653AC" w14:textId="5B7136A4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24F9446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9CABB8B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189A221" w14:textId="312EB4A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54:20:020901:2024:ЗУ2</w:t>
            </w:r>
          </w:p>
        </w:tc>
        <w:tc>
          <w:tcPr>
            <w:tcW w:w="2552" w:type="dxa"/>
            <w:vAlign w:val="center"/>
          </w:tcPr>
          <w:p w14:paraId="281DB5A4" w14:textId="69E1C73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6CE0C67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9BE8B41" w14:textId="13E3F6E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201.233</w:t>
            </w:r>
          </w:p>
        </w:tc>
        <w:tc>
          <w:tcPr>
            <w:tcW w:w="1984" w:type="dxa"/>
            <w:vAlign w:val="center"/>
          </w:tcPr>
          <w:p w14:paraId="6254F0F8" w14:textId="7802A9C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DF13387" w14:textId="63FFAB21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9527FB5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CFA2F66" w14:textId="3268253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2C59043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2AC88FB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00FCE3E" w14:textId="67D555E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54:20:020901:2025:ЗУ1</w:t>
            </w:r>
          </w:p>
        </w:tc>
        <w:tc>
          <w:tcPr>
            <w:tcW w:w="2552" w:type="dxa"/>
            <w:vAlign w:val="center"/>
          </w:tcPr>
          <w:p w14:paraId="1967D7D3" w14:textId="64D0097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FCF6F14" w14:textId="12A11A8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54:20:020901:2025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3E5194D" w14:textId="2B829A6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920.592</w:t>
            </w:r>
          </w:p>
        </w:tc>
        <w:tc>
          <w:tcPr>
            <w:tcW w:w="1984" w:type="dxa"/>
            <w:vAlign w:val="center"/>
          </w:tcPr>
          <w:p w14:paraId="66995C5C" w14:textId="19376121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70859F1" w14:textId="092D555C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66F4A83" w14:textId="2F612082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68A8D3C" w14:textId="48893C86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2AC38F0D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28D89A6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AE66D03" w14:textId="7E4CE2E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54:20:020901:2025:ЗУ2</w:t>
            </w:r>
          </w:p>
        </w:tc>
        <w:tc>
          <w:tcPr>
            <w:tcW w:w="2552" w:type="dxa"/>
            <w:vAlign w:val="center"/>
          </w:tcPr>
          <w:p w14:paraId="04F0DF6A" w14:textId="2968730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7B79863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95DCE41" w14:textId="4C69857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64.2415</w:t>
            </w:r>
          </w:p>
        </w:tc>
        <w:tc>
          <w:tcPr>
            <w:tcW w:w="1984" w:type="dxa"/>
            <w:vAlign w:val="center"/>
          </w:tcPr>
          <w:p w14:paraId="562B2DE7" w14:textId="7C95E6F5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EBE679C" w14:textId="24792272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99996E6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43EDD7A" w14:textId="63BC235F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8851FE" w:rsidRPr="001D5A4C" w14:paraId="7C8FC30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4B50F0E" w14:textId="77777777" w:rsidR="008851FE" w:rsidRPr="009B3A91" w:rsidRDefault="008851FE" w:rsidP="008851FE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10F5D75" w14:textId="66A94793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54:20:020901:2026:ЗУ1</w:t>
            </w:r>
          </w:p>
        </w:tc>
        <w:tc>
          <w:tcPr>
            <w:tcW w:w="2552" w:type="dxa"/>
            <w:vAlign w:val="center"/>
          </w:tcPr>
          <w:p w14:paraId="75813561" w14:textId="6AB625F4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1-5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8E9CF62" w14:textId="1C7B7D8E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54:20:020901:2026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CC5DA43" w14:textId="07329E66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813.024</w:t>
            </w:r>
          </w:p>
        </w:tc>
        <w:tc>
          <w:tcPr>
            <w:tcW w:w="1984" w:type="dxa"/>
            <w:vAlign w:val="center"/>
          </w:tcPr>
          <w:p w14:paraId="250013D2" w14:textId="193EDB6E" w:rsidR="008851FE" w:rsidRPr="009B3A91" w:rsidRDefault="008851FE" w:rsidP="008851FE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D531954" w14:textId="7C2CD417" w:rsidR="008851FE" w:rsidRPr="009B3A91" w:rsidRDefault="00933A1A" w:rsidP="008851FE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7FF6EF3" w14:textId="4ADBC48E" w:rsidR="008851FE" w:rsidRPr="009B3A91" w:rsidRDefault="008851FE" w:rsidP="008851FE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D504C66" w14:textId="28EC3371" w:rsidR="008851FE" w:rsidRPr="009B3A91" w:rsidRDefault="008851FE" w:rsidP="008851F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8851FE" w:rsidRPr="001D5A4C" w14:paraId="2909D26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EF6370E" w14:textId="77777777" w:rsidR="008851FE" w:rsidRPr="009B3A91" w:rsidRDefault="008851FE" w:rsidP="008851FE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6AB07B3" w14:textId="072BD142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54:20:020901:2026:ЗУ2</w:t>
            </w:r>
          </w:p>
        </w:tc>
        <w:tc>
          <w:tcPr>
            <w:tcW w:w="2552" w:type="dxa"/>
            <w:vAlign w:val="center"/>
          </w:tcPr>
          <w:p w14:paraId="2A53425C" w14:textId="61DF785A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7257F37" w14:textId="77777777" w:rsidR="008851FE" w:rsidRPr="009B3A91" w:rsidRDefault="008851FE" w:rsidP="008851FE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48E38DF" w14:textId="3BF352F2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92.9766</w:t>
            </w:r>
          </w:p>
        </w:tc>
        <w:tc>
          <w:tcPr>
            <w:tcW w:w="1984" w:type="dxa"/>
            <w:vAlign w:val="center"/>
          </w:tcPr>
          <w:p w14:paraId="51713214" w14:textId="691C5BF6" w:rsidR="008851FE" w:rsidRPr="009B3A91" w:rsidRDefault="008851FE" w:rsidP="008851FE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F289F52" w14:textId="0F0517DD" w:rsidR="008851FE" w:rsidRPr="009B3A91" w:rsidRDefault="008851FE" w:rsidP="008851FE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475049A" w14:textId="77777777" w:rsidR="008851FE" w:rsidRPr="009B3A91" w:rsidRDefault="008851FE" w:rsidP="008851FE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83E4C82" w14:textId="6BD80888" w:rsidR="008851FE" w:rsidRPr="009B3A91" w:rsidRDefault="008851FE" w:rsidP="008851F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8851FE" w:rsidRPr="001D5A4C" w14:paraId="2A32FE2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2F6E5FF" w14:textId="77777777" w:rsidR="008851FE" w:rsidRPr="009B3A91" w:rsidRDefault="008851FE" w:rsidP="008851FE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4E2338B" w14:textId="3707984F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54:20:020901:2027:ЗУ1</w:t>
            </w:r>
          </w:p>
        </w:tc>
        <w:tc>
          <w:tcPr>
            <w:tcW w:w="2552" w:type="dxa"/>
            <w:vAlign w:val="center"/>
          </w:tcPr>
          <w:p w14:paraId="34E0260D" w14:textId="5518FDE5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620904D" w14:textId="1CFA7778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54:20:020901:2027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A4C89B3" w14:textId="00C1E7FB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901.672</w:t>
            </w:r>
          </w:p>
        </w:tc>
        <w:tc>
          <w:tcPr>
            <w:tcW w:w="1984" w:type="dxa"/>
            <w:vAlign w:val="center"/>
          </w:tcPr>
          <w:p w14:paraId="1FC10738" w14:textId="3AAF1AAF" w:rsidR="008851FE" w:rsidRPr="009B3A91" w:rsidRDefault="008851FE" w:rsidP="008851FE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54B8CEA" w14:textId="2481C07D" w:rsidR="008851FE" w:rsidRPr="009B3A91" w:rsidRDefault="00933A1A" w:rsidP="008851FE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E69D4A3" w14:textId="552E5B73" w:rsidR="008851FE" w:rsidRPr="009B3A91" w:rsidRDefault="008851FE" w:rsidP="008851FE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D0F2CB5" w14:textId="401A9547" w:rsidR="008851FE" w:rsidRPr="009B3A91" w:rsidRDefault="008851FE" w:rsidP="008851F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8851FE" w:rsidRPr="001D5A4C" w14:paraId="1A2C5AD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EBC7EB5" w14:textId="77777777" w:rsidR="008851FE" w:rsidRPr="009B3A91" w:rsidRDefault="008851FE" w:rsidP="008851FE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055C9A2" w14:textId="54F4CCFA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54:20:020901:2027:ЗУ2</w:t>
            </w:r>
          </w:p>
        </w:tc>
        <w:tc>
          <w:tcPr>
            <w:tcW w:w="2552" w:type="dxa"/>
            <w:vAlign w:val="center"/>
          </w:tcPr>
          <w:p w14:paraId="56252A8F" w14:textId="3AD114EE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ADEA090" w14:textId="77777777" w:rsidR="008851FE" w:rsidRPr="009B3A91" w:rsidRDefault="008851FE" w:rsidP="008851FE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9C2B4BD" w14:textId="0EFF3E16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95.6665</w:t>
            </w:r>
          </w:p>
        </w:tc>
        <w:tc>
          <w:tcPr>
            <w:tcW w:w="1984" w:type="dxa"/>
            <w:vAlign w:val="center"/>
          </w:tcPr>
          <w:p w14:paraId="3F380A19" w14:textId="01FF734D" w:rsidR="008851FE" w:rsidRPr="009B3A91" w:rsidRDefault="008851FE" w:rsidP="008851FE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D9C9D63" w14:textId="4B3EB1CE" w:rsidR="008851FE" w:rsidRPr="009B3A91" w:rsidRDefault="008851FE" w:rsidP="008851FE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C4EBA01" w14:textId="77777777" w:rsidR="008851FE" w:rsidRPr="009B3A91" w:rsidRDefault="008851FE" w:rsidP="008851FE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3428671" w14:textId="0EB4032F" w:rsidR="008851FE" w:rsidRPr="009B3A91" w:rsidRDefault="008851FE" w:rsidP="008851F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8851FE" w:rsidRPr="001D5A4C" w14:paraId="145B96F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53B7E1F" w14:textId="77777777" w:rsidR="008851FE" w:rsidRPr="009B3A91" w:rsidRDefault="008851FE" w:rsidP="008851FE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66265FF" w14:textId="4E687799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54:20:020901:2028:ЗУ1</w:t>
            </w:r>
          </w:p>
        </w:tc>
        <w:tc>
          <w:tcPr>
            <w:tcW w:w="2552" w:type="dxa"/>
            <w:vAlign w:val="center"/>
          </w:tcPr>
          <w:p w14:paraId="77EFAF57" w14:textId="021CC708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126964A" w14:textId="02EB8163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54:20:020901:2028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0606E20" w14:textId="70FD867A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899.178</w:t>
            </w:r>
          </w:p>
        </w:tc>
        <w:tc>
          <w:tcPr>
            <w:tcW w:w="1984" w:type="dxa"/>
            <w:vAlign w:val="center"/>
          </w:tcPr>
          <w:p w14:paraId="5C4F2241" w14:textId="03F96FDE" w:rsidR="008851FE" w:rsidRPr="009B3A91" w:rsidRDefault="008851FE" w:rsidP="008851FE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E6D81EB" w14:textId="580B83EA" w:rsidR="008851FE" w:rsidRPr="009B3A91" w:rsidRDefault="00933A1A" w:rsidP="008851FE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A1DC202" w14:textId="0C6268C4" w:rsidR="008851FE" w:rsidRPr="009B3A91" w:rsidRDefault="008851FE" w:rsidP="008851FE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2A879F6" w14:textId="0D3A9D78" w:rsidR="008851FE" w:rsidRPr="009B3A91" w:rsidRDefault="008851FE" w:rsidP="008851F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8851FE" w:rsidRPr="001D5A4C" w14:paraId="61B5E848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BF08CAC" w14:textId="77777777" w:rsidR="008851FE" w:rsidRPr="009B3A91" w:rsidRDefault="008851FE" w:rsidP="008851FE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65167CB" w14:textId="2C0898D2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54:20:020901:2028:ЗУ2</w:t>
            </w:r>
          </w:p>
        </w:tc>
        <w:tc>
          <w:tcPr>
            <w:tcW w:w="2552" w:type="dxa"/>
            <w:vAlign w:val="center"/>
          </w:tcPr>
          <w:p w14:paraId="3C07B143" w14:textId="250C25D8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E281B01" w14:textId="77777777" w:rsidR="008851FE" w:rsidRPr="009B3A91" w:rsidRDefault="008851FE" w:rsidP="008851FE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3A0A9AA" w14:textId="491CEC85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98.2888</w:t>
            </w:r>
          </w:p>
        </w:tc>
        <w:tc>
          <w:tcPr>
            <w:tcW w:w="1984" w:type="dxa"/>
            <w:vAlign w:val="center"/>
          </w:tcPr>
          <w:p w14:paraId="128B2EB6" w14:textId="64403DB8" w:rsidR="008851FE" w:rsidRPr="009B3A91" w:rsidRDefault="008851FE" w:rsidP="008851FE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599B05B" w14:textId="62E1FBF1" w:rsidR="008851FE" w:rsidRPr="009B3A91" w:rsidRDefault="008851FE" w:rsidP="008851FE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40F657A" w14:textId="77777777" w:rsidR="008851FE" w:rsidRPr="009B3A91" w:rsidRDefault="008851FE" w:rsidP="008851FE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DB4F208" w14:textId="4EC16059" w:rsidR="008851FE" w:rsidRPr="009B3A91" w:rsidRDefault="008851FE" w:rsidP="008851F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8851FE" w:rsidRPr="001D5A4C" w14:paraId="790D202E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26FBF75" w14:textId="77777777" w:rsidR="008851FE" w:rsidRPr="009B3A91" w:rsidRDefault="008851FE" w:rsidP="008851FE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410DCF3" w14:textId="414A069A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54:20:020901:2029:ЗУ1</w:t>
            </w:r>
          </w:p>
        </w:tc>
        <w:tc>
          <w:tcPr>
            <w:tcW w:w="2552" w:type="dxa"/>
            <w:vAlign w:val="center"/>
          </w:tcPr>
          <w:p w14:paraId="35F909E7" w14:textId="3F816F06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DFDC287" w14:textId="2D301DD1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54:20:020901:2029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B1C8630" w14:textId="75AA85A7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899.352</w:t>
            </w:r>
          </w:p>
        </w:tc>
        <w:tc>
          <w:tcPr>
            <w:tcW w:w="1984" w:type="dxa"/>
            <w:vAlign w:val="center"/>
          </w:tcPr>
          <w:p w14:paraId="09916F42" w14:textId="205140FF" w:rsidR="008851FE" w:rsidRPr="009B3A91" w:rsidRDefault="008851FE" w:rsidP="008851FE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054D4C7" w14:textId="7967ED17" w:rsidR="008851FE" w:rsidRPr="009B3A91" w:rsidRDefault="00933A1A" w:rsidP="008851FE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1739B27" w14:textId="15585FA7" w:rsidR="008851FE" w:rsidRPr="009B3A91" w:rsidRDefault="008851FE" w:rsidP="008851FE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B13FE3B" w14:textId="12DDDD77" w:rsidR="008851FE" w:rsidRPr="009B3A91" w:rsidRDefault="008851FE" w:rsidP="008851F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8851FE" w:rsidRPr="001D5A4C" w14:paraId="43170D7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045FB60" w14:textId="77777777" w:rsidR="008851FE" w:rsidRPr="009B3A91" w:rsidRDefault="008851FE" w:rsidP="008851FE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7C968A4" w14:textId="4FEC2081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54:20:020901:2029:ЗУ2</w:t>
            </w:r>
          </w:p>
        </w:tc>
        <w:tc>
          <w:tcPr>
            <w:tcW w:w="2552" w:type="dxa"/>
            <w:vAlign w:val="center"/>
          </w:tcPr>
          <w:p w14:paraId="04C04275" w14:textId="638CFF16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EC2451D" w14:textId="77777777" w:rsidR="008851FE" w:rsidRPr="009B3A91" w:rsidRDefault="008851FE" w:rsidP="008851FE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DE255BB" w14:textId="29D6419E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96.1622</w:t>
            </w:r>
          </w:p>
        </w:tc>
        <w:tc>
          <w:tcPr>
            <w:tcW w:w="1984" w:type="dxa"/>
            <w:vAlign w:val="center"/>
          </w:tcPr>
          <w:p w14:paraId="7E9E4FCC" w14:textId="2B0921A9" w:rsidR="008851FE" w:rsidRPr="009B3A91" w:rsidRDefault="008851FE" w:rsidP="008851FE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EFFCBDD" w14:textId="2B65E210" w:rsidR="008851FE" w:rsidRPr="009B3A91" w:rsidRDefault="008851FE" w:rsidP="008851FE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63CAA76" w14:textId="77777777" w:rsidR="008851FE" w:rsidRPr="009B3A91" w:rsidRDefault="008851FE" w:rsidP="008851FE">
            <w:pPr>
              <w:jc w:val="center"/>
            </w:pPr>
          </w:p>
        </w:tc>
        <w:tc>
          <w:tcPr>
            <w:tcW w:w="3543" w:type="dxa"/>
            <w:vAlign w:val="center"/>
          </w:tcPr>
          <w:p w14:paraId="20644E28" w14:textId="001238AB" w:rsidR="008851FE" w:rsidRPr="009B3A91" w:rsidRDefault="008851FE" w:rsidP="008851F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8851FE" w:rsidRPr="001D5A4C" w14:paraId="65796775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533EB5E" w14:textId="77777777" w:rsidR="008851FE" w:rsidRPr="009B3A91" w:rsidRDefault="008851FE" w:rsidP="008851FE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3D93B35" w14:textId="30A7D78C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54:20:020901:2030:ЗУ1</w:t>
            </w:r>
          </w:p>
        </w:tc>
        <w:tc>
          <w:tcPr>
            <w:tcW w:w="2552" w:type="dxa"/>
            <w:vAlign w:val="center"/>
          </w:tcPr>
          <w:p w14:paraId="4FC133B9" w14:textId="3322DAE4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1EA2762" w14:textId="7D5554A9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54:20:020901:2030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EF5B903" w14:textId="1BA01E3F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773.159</w:t>
            </w:r>
          </w:p>
        </w:tc>
        <w:tc>
          <w:tcPr>
            <w:tcW w:w="1984" w:type="dxa"/>
            <w:vAlign w:val="center"/>
          </w:tcPr>
          <w:p w14:paraId="29C6D77D" w14:textId="6E04BF35" w:rsidR="008851FE" w:rsidRPr="009B3A91" w:rsidRDefault="008851FE" w:rsidP="008851FE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3C77CD5" w14:textId="41155936" w:rsidR="008851FE" w:rsidRPr="009B3A91" w:rsidRDefault="00933A1A" w:rsidP="008851FE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70CE1ED" w14:textId="134C5AE5" w:rsidR="008851FE" w:rsidRPr="009B3A91" w:rsidRDefault="008851FE" w:rsidP="008851FE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444262E" w14:textId="488D5218" w:rsidR="008851FE" w:rsidRPr="009B3A91" w:rsidRDefault="008851FE" w:rsidP="008851F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8851FE" w:rsidRPr="001D5A4C" w14:paraId="6166F482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CBA2E6D" w14:textId="77777777" w:rsidR="008851FE" w:rsidRPr="009B3A91" w:rsidRDefault="008851FE" w:rsidP="008851FE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D93D4F4" w14:textId="3204D1CE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54:20:020901:2030:ЗУ2</w:t>
            </w:r>
          </w:p>
        </w:tc>
        <w:tc>
          <w:tcPr>
            <w:tcW w:w="2552" w:type="dxa"/>
            <w:vAlign w:val="center"/>
          </w:tcPr>
          <w:p w14:paraId="1B5D67D0" w14:textId="5B3425E2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96461DD" w14:textId="77777777" w:rsidR="008851FE" w:rsidRPr="009B3A91" w:rsidRDefault="008851FE" w:rsidP="008851FE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B0B4A2E" w14:textId="68B5142D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75.2965</w:t>
            </w:r>
          </w:p>
        </w:tc>
        <w:tc>
          <w:tcPr>
            <w:tcW w:w="1984" w:type="dxa"/>
            <w:vAlign w:val="center"/>
          </w:tcPr>
          <w:p w14:paraId="23D8AEDA" w14:textId="71E9567D" w:rsidR="008851FE" w:rsidRPr="009B3A91" w:rsidRDefault="008851FE" w:rsidP="008851FE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B2999F6" w14:textId="4C459101" w:rsidR="008851FE" w:rsidRPr="009B3A91" w:rsidRDefault="008851FE" w:rsidP="008851FE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6041E46" w14:textId="77777777" w:rsidR="008851FE" w:rsidRPr="009B3A91" w:rsidRDefault="008851FE" w:rsidP="008851FE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70A4E33" w14:textId="5C435330" w:rsidR="008851FE" w:rsidRPr="009B3A91" w:rsidRDefault="008851FE" w:rsidP="008851F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8851FE" w:rsidRPr="001D5A4C" w14:paraId="0D6CFAB6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B894A2B" w14:textId="77777777" w:rsidR="008851FE" w:rsidRPr="009B3A91" w:rsidRDefault="008851FE" w:rsidP="008851FE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CEF3E65" w14:textId="7DF18B4C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54:20:020901:2032:ЗУ1</w:t>
            </w:r>
          </w:p>
        </w:tc>
        <w:tc>
          <w:tcPr>
            <w:tcW w:w="2552" w:type="dxa"/>
            <w:vAlign w:val="center"/>
          </w:tcPr>
          <w:p w14:paraId="41397C50" w14:textId="7A9E2CC2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562D7D0" w14:textId="477A0F7E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54:20:020901:2032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BFE1CBB" w14:textId="05D3F285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976.999</w:t>
            </w:r>
          </w:p>
        </w:tc>
        <w:tc>
          <w:tcPr>
            <w:tcW w:w="1984" w:type="dxa"/>
            <w:vAlign w:val="center"/>
          </w:tcPr>
          <w:p w14:paraId="2AAD084C" w14:textId="4CA470B2" w:rsidR="008851FE" w:rsidRPr="009B3A91" w:rsidRDefault="008851FE" w:rsidP="008851FE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EA1076D" w14:textId="4F6DF9E5" w:rsidR="008851FE" w:rsidRPr="009B3A91" w:rsidRDefault="00933A1A" w:rsidP="008851FE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2A6C41B" w14:textId="0CADA1EF" w:rsidR="008851FE" w:rsidRPr="009B3A91" w:rsidRDefault="008851FE" w:rsidP="008851FE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2BDFBAD" w14:textId="7D699C5C" w:rsidR="008851FE" w:rsidRPr="009B3A91" w:rsidRDefault="008851FE" w:rsidP="008851F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8851FE" w:rsidRPr="001D5A4C" w14:paraId="75677977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3954D9A" w14:textId="77777777" w:rsidR="008851FE" w:rsidRPr="009B3A91" w:rsidRDefault="008851FE" w:rsidP="008851FE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1CEDDF2" w14:textId="3679DD0B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54:20:020901:2032:ЗУ2</w:t>
            </w:r>
          </w:p>
        </w:tc>
        <w:tc>
          <w:tcPr>
            <w:tcW w:w="2552" w:type="dxa"/>
            <w:vAlign w:val="center"/>
          </w:tcPr>
          <w:p w14:paraId="18254DF4" w14:textId="212810A1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A2C5697" w14:textId="77777777" w:rsidR="008851FE" w:rsidRPr="009B3A91" w:rsidRDefault="008851FE" w:rsidP="008851FE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202CD9A" w14:textId="2F0B8892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96.0565</w:t>
            </w:r>
          </w:p>
        </w:tc>
        <w:tc>
          <w:tcPr>
            <w:tcW w:w="1984" w:type="dxa"/>
            <w:vAlign w:val="center"/>
          </w:tcPr>
          <w:p w14:paraId="443C2445" w14:textId="7BACF334" w:rsidR="008851FE" w:rsidRPr="009B3A91" w:rsidRDefault="008851FE" w:rsidP="008851FE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0965242" w14:textId="4B242214" w:rsidR="008851FE" w:rsidRPr="009B3A91" w:rsidRDefault="008851FE" w:rsidP="008851FE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1DE6221" w14:textId="77777777" w:rsidR="008851FE" w:rsidRPr="009B3A91" w:rsidRDefault="008851FE" w:rsidP="008851FE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B674FA6" w14:textId="3E6933EE" w:rsidR="008851FE" w:rsidRPr="009B3A91" w:rsidRDefault="008851FE" w:rsidP="008851F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8851FE" w:rsidRPr="001D5A4C" w14:paraId="380D58B7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1F1A8D7" w14:textId="77777777" w:rsidR="008851FE" w:rsidRPr="009B3A91" w:rsidRDefault="008851FE" w:rsidP="008851FE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EE71F7D" w14:textId="7C21C157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54:20:020901:2033:ЗУ1</w:t>
            </w:r>
          </w:p>
        </w:tc>
        <w:tc>
          <w:tcPr>
            <w:tcW w:w="2552" w:type="dxa"/>
            <w:vAlign w:val="center"/>
          </w:tcPr>
          <w:p w14:paraId="33AFE104" w14:textId="35CD8EA0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D5831CA" w14:textId="03351ED9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54:20:020901:2033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7AFC55" w14:textId="688321FA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915.228</w:t>
            </w:r>
          </w:p>
        </w:tc>
        <w:tc>
          <w:tcPr>
            <w:tcW w:w="1984" w:type="dxa"/>
            <w:vAlign w:val="center"/>
          </w:tcPr>
          <w:p w14:paraId="3882B5B9" w14:textId="1C9C0F5E" w:rsidR="008851FE" w:rsidRPr="009B3A91" w:rsidRDefault="008851FE" w:rsidP="008851FE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82F1CB8" w14:textId="4F10F7FA" w:rsidR="008851FE" w:rsidRPr="009B3A91" w:rsidRDefault="00933A1A" w:rsidP="008851FE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26DC8DD" w14:textId="5F4A9A29" w:rsidR="008851FE" w:rsidRPr="009B3A91" w:rsidRDefault="008851FE" w:rsidP="008851FE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8BF903E" w14:textId="6ED84578" w:rsidR="008851FE" w:rsidRPr="009B3A91" w:rsidRDefault="008851FE" w:rsidP="008851F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Дошкольное, начальное и среднее общее образование (3.5.1)</w:t>
            </w:r>
          </w:p>
        </w:tc>
      </w:tr>
      <w:tr w:rsidR="008851FE" w:rsidRPr="001D5A4C" w14:paraId="3D2C853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8D6E5EB" w14:textId="77777777" w:rsidR="008851FE" w:rsidRPr="009B3A91" w:rsidRDefault="008851FE" w:rsidP="008851FE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73F5551" w14:textId="36031859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54:20:020901:2033:ЗУ2</w:t>
            </w:r>
          </w:p>
        </w:tc>
        <w:tc>
          <w:tcPr>
            <w:tcW w:w="2552" w:type="dxa"/>
            <w:vAlign w:val="center"/>
          </w:tcPr>
          <w:p w14:paraId="63B8E24F" w14:textId="003A243F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6CEE164" w14:textId="77777777" w:rsidR="008851FE" w:rsidRPr="009B3A91" w:rsidRDefault="008851FE" w:rsidP="008851FE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9A99A5D" w14:textId="09BB64F7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189.111</w:t>
            </w:r>
          </w:p>
        </w:tc>
        <w:tc>
          <w:tcPr>
            <w:tcW w:w="1984" w:type="dxa"/>
            <w:vAlign w:val="center"/>
          </w:tcPr>
          <w:p w14:paraId="668351AD" w14:textId="4F4495C9" w:rsidR="008851FE" w:rsidRPr="009B3A91" w:rsidRDefault="008851FE" w:rsidP="008851FE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A939DE1" w14:textId="09824AFC" w:rsidR="008851FE" w:rsidRPr="009B3A91" w:rsidRDefault="008851FE" w:rsidP="008851FE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C1C8E24" w14:textId="77777777" w:rsidR="008851FE" w:rsidRPr="009B3A91" w:rsidRDefault="008851FE" w:rsidP="008851FE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E85C6E9" w14:textId="0FD6C009" w:rsidR="008851FE" w:rsidRPr="009B3A91" w:rsidRDefault="008851FE" w:rsidP="008851F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8851FE" w:rsidRPr="001D5A4C" w14:paraId="588A19C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2D93C5C" w14:textId="77777777" w:rsidR="008851FE" w:rsidRPr="009B3A91" w:rsidRDefault="008851FE" w:rsidP="008851FE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2ED574A" w14:textId="2FC9DDFB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54:20:020901:2034:ЗУ1</w:t>
            </w:r>
          </w:p>
        </w:tc>
        <w:tc>
          <w:tcPr>
            <w:tcW w:w="2552" w:type="dxa"/>
            <w:vAlign w:val="center"/>
          </w:tcPr>
          <w:p w14:paraId="663A5865" w14:textId="40795E9C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1-5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75E0278" w14:textId="74334A36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54:20:020901:2034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C919607" w14:textId="751D15D8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2039.82</w:t>
            </w:r>
          </w:p>
        </w:tc>
        <w:tc>
          <w:tcPr>
            <w:tcW w:w="1984" w:type="dxa"/>
            <w:vAlign w:val="center"/>
          </w:tcPr>
          <w:p w14:paraId="1E34574D" w14:textId="62EFD00D" w:rsidR="008851FE" w:rsidRPr="009B3A91" w:rsidRDefault="008851FE" w:rsidP="008851FE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8355B9E" w14:textId="588F9D57" w:rsidR="008851FE" w:rsidRPr="009B3A91" w:rsidRDefault="00933A1A" w:rsidP="008851FE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2088467" w14:textId="1D375FF0" w:rsidR="008851FE" w:rsidRPr="009B3A91" w:rsidRDefault="008851FE" w:rsidP="008851FE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BCC529D" w14:textId="13A561D7" w:rsidR="008851FE" w:rsidRPr="009B3A91" w:rsidRDefault="008851FE" w:rsidP="008851F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8851FE" w:rsidRPr="001D5A4C" w14:paraId="4DB51BE6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E2F098B" w14:textId="77777777" w:rsidR="008851FE" w:rsidRPr="009B3A91" w:rsidRDefault="008851FE" w:rsidP="008851FE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D8E0672" w14:textId="6E55C33E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54:20:020901:2034:ЗУ2</w:t>
            </w:r>
          </w:p>
        </w:tc>
        <w:tc>
          <w:tcPr>
            <w:tcW w:w="2552" w:type="dxa"/>
            <w:vAlign w:val="center"/>
          </w:tcPr>
          <w:p w14:paraId="6C99FB15" w14:textId="1266A50B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A425341" w14:textId="77777777" w:rsidR="008851FE" w:rsidRPr="009B3A91" w:rsidRDefault="008851FE" w:rsidP="008851FE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D80E3EB" w14:textId="77DBEF8F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121.454</w:t>
            </w:r>
          </w:p>
        </w:tc>
        <w:tc>
          <w:tcPr>
            <w:tcW w:w="1984" w:type="dxa"/>
            <w:vAlign w:val="center"/>
          </w:tcPr>
          <w:p w14:paraId="548EF46F" w14:textId="0F765187" w:rsidR="008851FE" w:rsidRPr="009B3A91" w:rsidRDefault="008851FE" w:rsidP="008851FE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4B47927" w14:textId="5905F4D8" w:rsidR="008851FE" w:rsidRPr="009B3A91" w:rsidRDefault="008851FE" w:rsidP="008851FE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A988B49" w14:textId="77777777" w:rsidR="008851FE" w:rsidRPr="009B3A91" w:rsidRDefault="008851FE" w:rsidP="008851FE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9243941" w14:textId="0BC976EA" w:rsidR="008851FE" w:rsidRPr="009B3A91" w:rsidRDefault="008851FE" w:rsidP="008851F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8851FE" w:rsidRPr="001D5A4C" w14:paraId="5B1EEEE4" w14:textId="77777777" w:rsidTr="00933A1A">
        <w:trPr>
          <w:cantSplit/>
          <w:trHeight w:val="576"/>
        </w:trPr>
        <w:tc>
          <w:tcPr>
            <w:tcW w:w="557" w:type="dxa"/>
            <w:vAlign w:val="center"/>
          </w:tcPr>
          <w:p w14:paraId="439B3463" w14:textId="77777777" w:rsidR="008851FE" w:rsidRPr="009B3A91" w:rsidRDefault="008851FE" w:rsidP="008851FE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4359754" w14:textId="6B30124A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54:20:020901:2035:ЗУ1</w:t>
            </w:r>
          </w:p>
        </w:tc>
        <w:tc>
          <w:tcPr>
            <w:tcW w:w="2552" w:type="dxa"/>
            <w:vAlign w:val="center"/>
          </w:tcPr>
          <w:p w14:paraId="06FB316F" w14:textId="1328A7EC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DA4207A" w14:textId="29D9EFC9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54:20:020901:2035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7EC827" w14:textId="4B8236F6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828.709</w:t>
            </w:r>
          </w:p>
        </w:tc>
        <w:tc>
          <w:tcPr>
            <w:tcW w:w="1984" w:type="dxa"/>
            <w:vAlign w:val="center"/>
          </w:tcPr>
          <w:p w14:paraId="51280AB2" w14:textId="46432D4F" w:rsidR="008851FE" w:rsidRPr="009B3A91" w:rsidRDefault="008851FE" w:rsidP="008851FE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6D1664C" w14:textId="0032C873" w:rsidR="008851FE" w:rsidRPr="009B3A91" w:rsidRDefault="00933A1A" w:rsidP="008851FE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A4E3B31" w14:textId="0BBD8974" w:rsidR="008851FE" w:rsidRPr="009B3A91" w:rsidRDefault="008851FE" w:rsidP="008851FE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6418883" w14:textId="19B7E267" w:rsidR="008851FE" w:rsidRPr="009B3A91" w:rsidRDefault="008851FE" w:rsidP="008851F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8851FE" w:rsidRPr="001D5A4C" w14:paraId="19B54D98" w14:textId="77777777" w:rsidTr="00933A1A">
        <w:trPr>
          <w:cantSplit/>
          <w:trHeight w:val="576"/>
        </w:trPr>
        <w:tc>
          <w:tcPr>
            <w:tcW w:w="557" w:type="dxa"/>
            <w:vAlign w:val="center"/>
          </w:tcPr>
          <w:p w14:paraId="014C8D42" w14:textId="77777777" w:rsidR="008851FE" w:rsidRPr="009B3A91" w:rsidRDefault="008851FE" w:rsidP="008851FE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0D3CD74" w14:textId="2E3A88F6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t>54:20:020901:2035:ЗУ2</w:t>
            </w:r>
          </w:p>
        </w:tc>
        <w:tc>
          <w:tcPr>
            <w:tcW w:w="2552" w:type="dxa"/>
            <w:vAlign w:val="center"/>
          </w:tcPr>
          <w:p w14:paraId="087DC8FE" w14:textId="442FB8F9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C945BDD" w14:textId="77777777" w:rsidR="008851FE" w:rsidRPr="009B3A91" w:rsidRDefault="008851FE" w:rsidP="008851FE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29511D7" w14:textId="5D835880" w:rsidR="008851FE" w:rsidRPr="009B3A91" w:rsidRDefault="008851FE" w:rsidP="008851FE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165.63</w:t>
            </w:r>
          </w:p>
        </w:tc>
        <w:tc>
          <w:tcPr>
            <w:tcW w:w="1984" w:type="dxa"/>
            <w:vAlign w:val="center"/>
          </w:tcPr>
          <w:p w14:paraId="1348D903" w14:textId="70D7FFD5" w:rsidR="008851FE" w:rsidRPr="009B3A91" w:rsidRDefault="008851FE" w:rsidP="008851FE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BDA35CD" w14:textId="082F2270" w:rsidR="008851FE" w:rsidRPr="009B3A91" w:rsidRDefault="008851FE" w:rsidP="008851FE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D4EEB5D" w14:textId="77777777" w:rsidR="008851FE" w:rsidRPr="009B3A91" w:rsidRDefault="008851FE" w:rsidP="008851FE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7A82C38" w14:textId="27FAA285" w:rsidR="008851FE" w:rsidRPr="009B3A91" w:rsidRDefault="008851FE" w:rsidP="008851F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76A244EB" w14:textId="77777777" w:rsidTr="00933A1A">
        <w:trPr>
          <w:cantSplit/>
          <w:trHeight w:val="576"/>
        </w:trPr>
        <w:tc>
          <w:tcPr>
            <w:tcW w:w="557" w:type="dxa"/>
            <w:vAlign w:val="center"/>
          </w:tcPr>
          <w:p w14:paraId="79B7DA2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D383BF2" w14:textId="16A5046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54:20:020901:2036:ЗУ1</w:t>
            </w:r>
          </w:p>
        </w:tc>
        <w:tc>
          <w:tcPr>
            <w:tcW w:w="2552" w:type="dxa"/>
            <w:vAlign w:val="center"/>
          </w:tcPr>
          <w:p w14:paraId="1160747B" w14:textId="60D9AAA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C6143B0" w14:textId="225C575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54:20:020901:2036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A6E88D5" w14:textId="12E71E3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837.015</w:t>
            </w:r>
          </w:p>
        </w:tc>
        <w:tc>
          <w:tcPr>
            <w:tcW w:w="1984" w:type="dxa"/>
            <w:vAlign w:val="center"/>
          </w:tcPr>
          <w:p w14:paraId="39EB6DB2" w14:textId="7970B965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D8441AB" w14:textId="43287399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5D84BB5" w14:textId="01542ED6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5DD5211" w14:textId="318E17A1" w:rsidR="00C34574" w:rsidRPr="009B3A91" w:rsidRDefault="00C34574" w:rsidP="00C34574">
            <w:pPr>
              <w:pStyle w:val="a9"/>
              <w:spacing w:before="0" w:beforeAutospacing="0" w:after="0" w:afterAutospacing="0" w:line="288" w:lineRule="atLeast"/>
              <w:jc w:val="center"/>
            </w:pPr>
            <w:r w:rsidRPr="009B3A91">
              <w:t>Малоэтажная многоквартирная жилая застройка (2.1.1)</w:t>
            </w:r>
          </w:p>
        </w:tc>
      </w:tr>
      <w:tr w:rsidR="00C34574" w:rsidRPr="001D5A4C" w14:paraId="65CED937" w14:textId="77777777" w:rsidTr="00933A1A">
        <w:trPr>
          <w:cantSplit/>
          <w:trHeight w:val="576"/>
        </w:trPr>
        <w:tc>
          <w:tcPr>
            <w:tcW w:w="557" w:type="dxa"/>
            <w:vAlign w:val="center"/>
          </w:tcPr>
          <w:p w14:paraId="36E8039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DDF460B" w14:textId="1103439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54:20:020901:2036:ЗУ2</w:t>
            </w:r>
          </w:p>
        </w:tc>
        <w:tc>
          <w:tcPr>
            <w:tcW w:w="2552" w:type="dxa"/>
            <w:vAlign w:val="center"/>
          </w:tcPr>
          <w:p w14:paraId="798F140C" w14:textId="60B3FF9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100FA89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D981C15" w14:textId="477FC7A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160.292</w:t>
            </w:r>
          </w:p>
        </w:tc>
        <w:tc>
          <w:tcPr>
            <w:tcW w:w="1984" w:type="dxa"/>
            <w:vAlign w:val="center"/>
          </w:tcPr>
          <w:p w14:paraId="7318E4E0" w14:textId="74854CF4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F7A21F3" w14:textId="17DC2234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B756831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222AFA3E" w14:textId="3E961ADF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2E3296CE" w14:textId="77777777" w:rsidTr="00933A1A">
        <w:trPr>
          <w:cantSplit/>
          <w:trHeight w:val="576"/>
        </w:trPr>
        <w:tc>
          <w:tcPr>
            <w:tcW w:w="557" w:type="dxa"/>
            <w:vAlign w:val="center"/>
          </w:tcPr>
          <w:p w14:paraId="78D7A46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3CA2BD5" w14:textId="209719A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54:20:020901:2037:ЗУ1</w:t>
            </w:r>
          </w:p>
        </w:tc>
        <w:tc>
          <w:tcPr>
            <w:tcW w:w="2552" w:type="dxa"/>
            <w:vAlign w:val="center"/>
          </w:tcPr>
          <w:p w14:paraId="7E0030F7" w14:textId="5ECC8E8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8636279" w14:textId="63F2FB5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54:20:020901:2037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7C5A7C7" w14:textId="0C1C168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1330.86</w:t>
            </w:r>
          </w:p>
        </w:tc>
        <w:tc>
          <w:tcPr>
            <w:tcW w:w="1984" w:type="dxa"/>
            <w:vAlign w:val="center"/>
          </w:tcPr>
          <w:p w14:paraId="4024E87F" w14:textId="38E610D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4C265BF" w14:textId="2BDF5071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0C60BCE" w14:textId="636209B6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8BFB940" w14:textId="18C15394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4050BA23" w14:textId="77777777" w:rsidTr="00933A1A">
        <w:trPr>
          <w:cantSplit/>
          <w:trHeight w:val="576"/>
        </w:trPr>
        <w:tc>
          <w:tcPr>
            <w:tcW w:w="557" w:type="dxa"/>
            <w:vAlign w:val="center"/>
          </w:tcPr>
          <w:p w14:paraId="7E04F70E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F86C275" w14:textId="5FBF170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54:20:020901:2037:ЗУ2</w:t>
            </w:r>
          </w:p>
        </w:tc>
        <w:tc>
          <w:tcPr>
            <w:tcW w:w="2552" w:type="dxa"/>
            <w:vAlign w:val="center"/>
          </w:tcPr>
          <w:p w14:paraId="0FDECB6A" w14:textId="68854A7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12E4ADE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7FB0AAE" w14:textId="2C9A363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169.525</w:t>
            </w:r>
          </w:p>
        </w:tc>
        <w:tc>
          <w:tcPr>
            <w:tcW w:w="1984" w:type="dxa"/>
            <w:vAlign w:val="center"/>
          </w:tcPr>
          <w:p w14:paraId="629DADF3" w14:textId="6D201C95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4D57B92" w14:textId="62F8172B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CF25905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84DEB82" w14:textId="3E5B001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0444346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B85B2B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324F1DD" w14:textId="40E3EDD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54:20:020901:2038:ЗУ1</w:t>
            </w:r>
          </w:p>
        </w:tc>
        <w:tc>
          <w:tcPr>
            <w:tcW w:w="2552" w:type="dxa"/>
            <w:vAlign w:val="center"/>
          </w:tcPr>
          <w:p w14:paraId="2B5F82A7" w14:textId="5C85AE6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A241291" w14:textId="63E6078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54:20:020901:2038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4E90C9C" w14:textId="331E42F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947.572</w:t>
            </w:r>
          </w:p>
        </w:tc>
        <w:tc>
          <w:tcPr>
            <w:tcW w:w="1984" w:type="dxa"/>
            <w:vAlign w:val="center"/>
          </w:tcPr>
          <w:p w14:paraId="3B0CBA97" w14:textId="03F5673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B957E89" w14:textId="5EE324D9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1241AA5" w14:textId="0A725A43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11F13B7" w14:textId="22533D6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6CF91EC5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C333A77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456BFF2" w14:textId="0329349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54:20:020901:2038:ЗУ2</w:t>
            </w:r>
          </w:p>
        </w:tc>
        <w:tc>
          <w:tcPr>
            <w:tcW w:w="2552" w:type="dxa"/>
            <w:vAlign w:val="center"/>
          </w:tcPr>
          <w:p w14:paraId="6F0E8326" w14:textId="19BDE9D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ACA39A6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B125E0F" w14:textId="2AFB713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98.9377</w:t>
            </w:r>
          </w:p>
        </w:tc>
        <w:tc>
          <w:tcPr>
            <w:tcW w:w="1984" w:type="dxa"/>
            <w:vAlign w:val="center"/>
          </w:tcPr>
          <w:p w14:paraId="4196CFEF" w14:textId="788619DF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AAF4D99" w14:textId="725F002E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240D2DA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BE5E117" w14:textId="74F8094C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084997A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AEAEC7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17DA4A9" w14:textId="5ED26D2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54:20:020901:2039:ЗУ1</w:t>
            </w:r>
          </w:p>
        </w:tc>
        <w:tc>
          <w:tcPr>
            <w:tcW w:w="2552" w:type="dxa"/>
            <w:vAlign w:val="center"/>
          </w:tcPr>
          <w:p w14:paraId="5C22B9BD" w14:textId="25C130E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B3C7967" w14:textId="6444619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54:20:020901:2039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A0A33EB" w14:textId="0B333E6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944.852</w:t>
            </w:r>
          </w:p>
        </w:tc>
        <w:tc>
          <w:tcPr>
            <w:tcW w:w="1984" w:type="dxa"/>
            <w:vAlign w:val="center"/>
          </w:tcPr>
          <w:p w14:paraId="7BE41915" w14:textId="4B9B7F3D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4768D80" w14:textId="49242CBF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31F13C9" w14:textId="13F60F2C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A46C6E7" w14:textId="3D0451FC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026C077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DA0AC8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807147F" w14:textId="49B1454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54:20:020901:2039:ЗУ2</w:t>
            </w:r>
          </w:p>
        </w:tc>
        <w:tc>
          <w:tcPr>
            <w:tcW w:w="2552" w:type="dxa"/>
            <w:vAlign w:val="center"/>
          </w:tcPr>
          <w:p w14:paraId="42AA5674" w14:textId="7F7EE10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BC385F9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6F74F2A" w14:textId="47EC91D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101.099</w:t>
            </w:r>
          </w:p>
        </w:tc>
        <w:tc>
          <w:tcPr>
            <w:tcW w:w="1984" w:type="dxa"/>
            <w:vAlign w:val="center"/>
          </w:tcPr>
          <w:p w14:paraId="284018B3" w14:textId="276D317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8A4D074" w14:textId="78A33549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5DDD5F1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A657CA7" w14:textId="053FBDB0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699E557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A3A0EAA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0516840" w14:textId="30BBD82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54:20:020901:2040:ЗУ1</w:t>
            </w:r>
          </w:p>
        </w:tc>
        <w:tc>
          <w:tcPr>
            <w:tcW w:w="2552" w:type="dxa"/>
            <w:vAlign w:val="center"/>
          </w:tcPr>
          <w:p w14:paraId="1E192696" w14:textId="418C40E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5E9F8F9" w14:textId="71A2DD8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C012FF0" w14:textId="59A48C7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917.619</w:t>
            </w:r>
          </w:p>
        </w:tc>
        <w:tc>
          <w:tcPr>
            <w:tcW w:w="1984" w:type="dxa"/>
            <w:vAlign w:val="center"/>
          </w:tcPr>
          <w:p w14:paraId="2B1CE485" w14:textId="2310323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498EEF8" w14:textId="14D43CB4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A145F55" w14:textId="1ABA19D9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A9A2569" w14:textId="3DCC1866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5E0746B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75E80D7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F8162BD" w14:textId="315F8FA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54:20:020901:2040:ЗУ2</w:t>
            </w:r>
          </w:p>
        </w:tc>
        <w:tc>
          <w:tcPr>
            <w:tcW w:w="2552" w:type="dxa"/>
            <w:vAlign w:val="center"/>
          </w:tcPr>
          <w:p w14:paraId="31B5D410" w14:textId="3CA1E88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79536C4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262C596" w14:textId="18ADD8D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94.9419</w:t>
            </w:r>
          </w:p>
        </w:tc>
        <w:tc>
          <w:tcPr>
            <w:tcW w:w="1984" w:type="dxa"/>
            <w:vAlign w:val="center"/>
          </w:tcPr>
          <w:p w14:paraId="19D1A8B2" w14:textId="323AB41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242D0CD" w14:textId="0E778262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85122FD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BB80791" w14:textId="3D6FE918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7B2E654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BDB05F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C7FE6E3" w14:textId="3A16EAC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54:20:020901:2041:ЗУ1</w:t>
            </w:r>
          </w:p>
        </w:tc>
        <w:tc>
          <w:tcPr>
            <w:tcW w:w="2552" w:type="dxa"/>
            <w:vAlign w:val="center"/>
          </w:tcPr>
          <w:p w14:paraId="41C9615D" w14:textId="0DBEE1E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5A910E3" w14:textId="3EA1240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1F9C815" w14:textId="6064BCF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932.492</w:t>
            </w:r>
          </w:p>
        </w:tc>
        <w:tc>
          <w:tcPr>
            <w:tcW w:w="1984" w:type="dxa"/>
            <w:vAlign w:val="center"/>
          </w:tcPr>
          <w:p w14:paraId="36EEC2A1" w14:textId="111BF79B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67D8B86" w14:textId="2F335E9A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95E4882" w14:textId="2CD127BA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11058E0" w14:textId="1523EC87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25CD9C3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2A68E84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AB63AF1" w14:textId="1C3AEBA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54:20:020901:2041:ЗУ2</w:t>
            </w:r>
          </w:p>
        </w:tc>
        <w:tc>
          <w:tcPr>
            <w:tcW w:w="2552" w:type="dxa"/>
            <w:vAlign w:val="center"/>
          </w:tcPr>
          <w:p w14:paraId="7BFFF2FC" w14:textId="2824654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51999AC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2291328" w14:textId="13B2628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100.791</w:t>
            </w:r>
          </w:p>
        </w:tc>
        <w:tc>
          <w:tcPr>
            <w:tcW w:w="1984" w:type="dxa"/>
            <w:vAlign w:val="center"/>
          </w:tcPr>
          <w:p w14:paraId="1A8AFE39" w14:textId="78F6A496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CD0BDCC" w14:textId="00AD7C6C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F0E13E6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A1E41C2" w14:textId="0D768F80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F76E54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A1B7C29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B770663" w14:textId="1B703BF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54:20:020901:2042:ЗУ1</w:t>
            </w:r>
          </w:p>
        </w:tc>
        <w:tc>
          <w:tcPr>
            <w:tcW w:w="2552" w:type="dxa"/>
            <w:vAlign w:val="center"/>
          </w:tcPr>
          <w:p w14:paraId="503CE778" w14:textId="22EEE5F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B88C8D3" w14:textId="58F0DDF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98D2583" w14:textId="3D7A356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934.251</w:t>
            </w:r>
          </w:p>
        </w:tc>
        <w:tc>
          <w:tcPr>
            <w:tcW w:w="1984" w:type="dxa"/>
            <w:vAlign w:val="center"/>
          </w:tcPr>
          <w:p w14:paraId="11E002A5" w14:textId="2914FFEF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6E4EAC9" w14:textId="6663A2C1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70FCC7A" w14:textId="63E8B641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4244BA5" w14:textId="748C6396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Общественное использование объектов капитального строительства (3.0)</w:t>
            </w:r>
          </w:p>
        </w:tc>
      </w:tr>
      <w:tr w:rsidR="00C34574" w:rsidRPr="001D5A4C" w14:paraId="13D92BB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8F2C66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4B13907" w14:textId="3BB85C3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54:20:020901:2042:ЗУ2</w:t>
            </w:r>
          </w:p>
        </w:tc>
        <w:tc>
          <w:tcPr>
            <w:tcW w:w="2552" w:type="dxa"/>
            <w:vAlign w:val="center"/>
          </w:tcPr>
          <w:p w14:paraId="1DE58774" w14:textId="5E64C09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98A32AD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5C6DFE8" w14:textId="1460576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322.677</w:t>
            </w:r>
          </w:p>
        </w:tc>
        <w:tc>
          <w:tcPr>
            <w:tcW w:w="1984" w:type="dxa"/>
            <w:vAlign w:val="center"/>
          </w:tcPr>
          <w:p w14:paraId="6ED19EF2" w14:textId="25AB4DF7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9887E95" w14:textId="59D22B3D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46CCF8D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D63419E" w14:textId="6064EF6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28D8542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7E1CFE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CF26DCC" w14:textId="2AB5ED9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54:20:020901:2043:ЗУ1</w:t>
            </w:r>
          </w:p>
        </w:tc>
        <w:tc>
          <w:tcPr>
            <w:tcW w:w="2552" w:type="dxa"/>
            <w:vAlign w:val="center"/>
          </w:tcPr>
          <w:p w14:paraId="4B6AF583" w14:textId="5B9FD56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1598A97" w14:textId="2377FA4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326A131" w14:textId="4F06358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1148.46</w:t>
            </w:r>
          </w:p>
        </w:tc>
        <w:tc>
          <w:tcPr>
            <w:tcW w:w="1984" w:type="dxa"/>
            <w:vAlign w:val="center"/>
          </w:tcPr>
          <w:p w14:paraId="6F789307" w14:textId="37DAC3EA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C02A294" w14:textId="01CE5302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C23D012" w14:textId="02D35424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4F2273F" w14:textId="69DC367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Общественное использование объектов капитального строительства (3.0)</w:t>
            </w:r>
          </w:p>
        </w:tc>
      </w:tr>
      <w:tr w:rsidR="00C34574" w:rsidRPr="001D5A4C" w14:paraId="13F1155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BB932F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AE494A1" w14:textId="2068844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54:20:020901:2043:ЗУ2</w:t>
            </w:r>
          </w:p>
        </w:tc>
        <w:tc>
          <w:tcPr>
            <w:tcW w:w="2552" w:type="dxa"/>
            <w:vAlign w:val="center"/>
          </w:tcPr>
          <w:p w14:paraId="0E26C41A" w14:textId="5C9147B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03DC43C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C9DDA68" w14:textId="3C415D5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86.0144</w:t>
            </w:r>
          </w:p>
        </w:tc>
        <w:tc>
          <w:tcPr>
            <w:tcW w:w="1984" w:type="dxa"/>
            <w:vAlign w:val="center"/>
          </w:tcPr>
          <w:p w14:paraId="3BF93B3D" w14:textId="5E9AB0E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ED0B2DB" w14:textId="7FAD71F2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76A5314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501DFBC" w14:textId="39470222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4F472264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488945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6AE8252" w14:textId="64A6BFF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54:20:020901:2044:ЗУ1</w:t>
            </w:r>
          </w:p>
        </w:tc>
        <w:tc>
          <w:tcPr>
            <w:tcW w:w="2552" w:type="dxa"/>
            <w:vAlign w:val="center"/>
          </w:tcPr>
          <w:p w14:paraId="1FCA8C03" w14:textId="60B4A28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86A0B42" w14:textId="6F23359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73EB758" w14:textId="32A64A1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966.566</w:t>
            </w:r>
          </w:p>
        </w:tc>
        <w:tc>
          <w:tcPr>
            <w:tcW w:w="1984" w:type="dxa"/>
            <w:vAlign w:val="center"/>
          </w:tcPr>
          <w:p w14:paraId="508C7B3A" w14:textId="6F81D0BB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C0C990A" w14:textId="093BDA3F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A57E7F4" w14:textId="2006AD9D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96A54E2" w14:textId="7DFFDFB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310BC85D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8392B1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43703B2" w14:textId="6C1FB82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54:20:020901:2044:ЗУ2</w:t>
            </w:r>
          </w:p>
        </w:tc>
        <w:tc>
          <w:tcPr>
            <w:tcW w:w="2552" w:type="dxa"/>
            <w:vAlign w:val="center"/>
          </w:tcPr>
          <w:p w14:paraId="5D95A48B" w14:textId="0CCCBD9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0D66361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BAF55E2" w14:textId="30742CE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308.672</w:t>
            </w:r>
          </w:p>
        </w:tc>
        <w:tc>
          <w:tcPr>
            <w:tcW w:w="1984" w:type="dxa"/>
            <w:vAlign w:val="center"/>
          </w:tcPr>
          <w:p w14:paraId="5D1942A5" w14:textId="623179F6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07E8A2F" w14:textId="38602FDF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187E0B3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4C412A3" w14:textId="46F32F0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8AAD6A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20B58B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8569427" w14:textId="17E8A44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54:20:020901:2045:ЗУ1</w:t>
            </w:r>
          </w:p>
        </w:tc>
        <w:tc>
          <w:tcPr>
            <w:tcW w:w="2552" w:type="dxa"/>
            <w:vAlign w:val="center"/>
          </w:tcPr>
          <w:p w14:paraId="2C7EA729" w14:textId="2592E0F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1DFA7A4" w14:textId="102DCC0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2EE697" w14:textId="73EB01F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838.288</w:t>
            </w:r>
          </w:p>
        </w:tc>
        <w:tc>
          <w:tcPr>
            <w:tcW w:w="1984" w:type="dxa"/>
            <w:vAlign w:val="center"/>
          </w:tcPr>
          <w:p w14:paraId="0A6569FC" w14:textId="1F20BF17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E51088C" w14:textId="54705CCC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5C1A698" w14:textId="07EFFB5B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120F6DA" w14:textId="6C8F1D2F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3FF1101D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8C3235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12EB83D" w14:textId="52F4332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54:20:020901:2045:ЗУ2</w:t>
            </w:r>
          </w:p>
        </w:tc>
        <w:tc>
          <w:tcPr>
            <w:tcW w:w="2552" w:type="dxa"/>
            <w:vAlign w:val="center"/>
          </w:tcPr>
          <w:p w14:paraId="485EBF85" w14:textId="711248D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5E63677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BC47BAD" w14:textId="19B64F9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216.013</w:t>
            </w:r>
          </w:p>
        </w:tc>
        <w:tc>
          <w:tcPr>
            <w:tcW w:w="1984" w:type="dxa"/>
            <w:vAlign w:val="center"/>
          </w:tcPr>
          <w:p w14:paraId="58CFA83F" w14:textId="464F9E56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BC96CD8" w14:textId="6F9F9979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96181DE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CC014F7" w14:textId="71528A59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0362CEFE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6AA46F6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D712CC6" w14:textId="7D5B51C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54:20:020901:2046:ЗУ1</w:t>
            </w:r>
          </w:p>
        </w:tc>
        <w:tc>
          <w:tcPr>
            <w:tcW w:w="2552" w:type="dxa"/>
            <w:vAlign w:val="center"/>
          </w:tcPr>
          <w:p w14:paraId="39CF86DD" w14:textId="6DE22B1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975AB71" w14:textId="2D94E97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23F021D" w14:textId="02185A5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759.036</w:t>
            </w:r>
          </w:p>
        </w:tc>
        <w:tc>
          <w:tcPr>
            <w:tcW w:w="1984" w:type="dxa"/>
            <w:vAlign w:val="center"/>
          </w:tcPr>
          <w:p w14:paraId="26FF50D3" w14:textId="59558EC0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640FA3D" w14:textId="512289C2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5CCB8A0" w14:textId="4D331B1D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9D38A06" w14:textId="38BF1172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4CF60CF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F818C8A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7F977E7" w14:textId="335E489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54:20:020901:2046:ЗУ2</w:t>
            </w:r>
          </w:p>
        </w:tc>
        <w:tc>
          <w:tcPr>
            <w:tcW w:w="2552" w:type="dxa"/>
            <w:vAlign w:val="center"/>
          </w:tcPr>
          <w:p w14:paraId="7879B6BA" w14:textId="37624E9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063E74B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3AD0D79" w14:textId="7B4F0A4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206.296</w:t>
            </w:r>
          </w:p>
        </w:tc>
        <w:tc>
          <w:tcPr>
            <w:tcW w:w="1984" w:type="dxa"/>
            <w:vAlign w:val="center"/>
          </w:tcPr>
          <w:p w14:paraId="5F32EBBD" w14:textId="4252501D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0EAC414" w14:textId="2BCC7F0D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9712D67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5E77EBD" w14:textId="2F1C482A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4246A1" w:rsidRPr="001D5A4C" w14:paraId="74AD2FB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7222D68" w14:textId="77777777" w:rsidR="004246A1" w:rsidRPr="009B3A91" w:rsidRDefault="004246A1" w:rsidP="004246A1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534DF1A" w14:textId="4313B354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54:20:020901:2047:ЗУ1</w:t>
            </w:r>
          </w:p>
        </w:tc>
        <w:tc>
          <w:tcPr>
            <w:tcW w:w="2552" w:type="dxa"/>
            <w:vAlign w:val="center"/>
          </w:tcPr>
          <w:p w14:paraId="785FA6A2" w14:textId="079FECAB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8888BEB" w14:textId="0ACC4F92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54:20:020901:2047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96C5B9B" w14:textId="22495E79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1010.58</w:t>
            </w:r>
          </w:p>
        </w:tc>
        <w:tc>
          <w:tcPr>
            <w:tcW w:w="1984" w:type="dxa"/>
            <w:vAlign w:val="center"/>
          </w:tcPr>
          <w:p w14:paraId="4418DC83" w14:textId="25853BF0" w:rsidR="004246A1" w:rsidRPr="009B3A91" w:rsidRDefault="004246A1" w:rsidP="004246A1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D035413" w14:textId="1CCC4008" w:rsidR="004246A1" w:rsidRPr="009B3A91" w:rsidRDefault="00933A1A" w:rsidP="004246A1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3BD4608" w14:textId="11F6AA6E" w:rsidR="004246A1" w:rsidRPr="009B3A91" w:rsidRDefault="004246A1" w:rsidP="004246A1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F344E50" w14:textId="5AA3DA82" w:rsidR="004246A1" w:rsidRPr="009B3A91" w:rsidRDefault="004246A1" w:rsidP="004246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4246A1" w:rsidRPr="001D5A4C" w14:paraId="7DCAE37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59B0EB3" w14:textId="77777777" w:rsidR="004246A1" w:rsidRPr="009B3A91" w:rsidRDefault="004246A1" w:rsidP="004246A1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88FA69F" w14:textId="65D37BA0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54:20:020901:2047:ЗУ2</w:t>
            </w:r>
          </w:p>
        </w:tc>
        <w:tc>
          <w:tcPr>
            <w:tcW w:w="2552" w:type="dxa"/>
            <w:vAlign w:val="center"/>
          </w:tcPr>
          <w:p w14:paraId="29F7E114" w14:textId="6F390ED3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5828267" w14:textId="77777777" w:rsidR="004246A1" w:rsidRPr="009B3A91" w:rsidRDefault="004246A1" w:rsidP="004246A1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AD15D7F" w14:textId="73B9FFED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94.7783</w:t>
            </w:r>
          </w:p>
        </w:tc>
        <w:tc>
          <w:tcPr>
            <w:tcW w:w="1984" w:type="dxa"/>
            <w:vAlign w:val="center"/>
          </w:tcPr>
          <w:p w14:paraId="3F41EB71" w14:textId="0D2615D4" w:rsidR="004246A1" w:rsidRPr="009B3A91" w:rsidRDefault="004246A1" w:rsidP="004246A1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CFC8DD4" w14:textId="08D06F13" w:rsidR="004246A1" w:rsidRPr="009B3A91" w:rsidRDefault="004246A1" w:rsidP="004246A1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FD9DCCD" w14:textId="77777777" w:rsidR="004246A1" w:rsidRPr="009B3A91" w:rsidRDefault="004246A1" w:rsidP="004246A1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3F875C5" w14:textId="0DD30885" w:rsidR="004246A1" w:rsidRPr="009B3A91" w:rsidRDefault="004246A1" w:rsidP="004246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4246A1" w:rsidRPr="001D5A4C" w14:paraId="7995677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66205AA" w14:textId="77777777" w:rsidR="004246A1" w:rsidRPr="009B3A91" w:rsidRDefault="004246A1" w:rsidP="004246A1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98013A9" w14:textId="7D3A885B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54:20:020901:2048:ЗУ1</w:t>
            </w:r>
          </w:p>
        </w:tc>
        <w:tc>
          <w:tcPr>
            <w:tcW w:w="2552" w:type="dxa"/>
            <w:vAlign w:val="center"/>
          </w:tcPr>
          <w:p w14:paraId="717F307B" w14:textId="5CD75632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773C2B7" w14:textId="1AC0B314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54:20:020901:2048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F01ACD6" w14:textId="419C1B3D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1141.56</w:t>
            </w:r>
          </w:p>
        </w:tc>
        <w:tc>
          <w:tcPr>
            <w:tcW w:w="1984" w:type="dxa"/>
            <w:vAlign w:val="center"/>
          </w:tcPr>
          <w:p w14:paraId="0B1F256F" w14:textId="30873C8C" w:rsidR="004246A1" w:rsidRPr="009B3A91" w:rsidRDefault="004246A1" w:rsidP="004246A1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E507D16" w14:textId="2876FD6E" w:rsidR="004246A1" w:rsidRPr="009B3A91" w:rsidRDefault="00933A1A" w:rsidP="004246A1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0DB8BD5" w14:textId="6968D472" w:rsidR="004246A1" w:rsidRPr="009B3A91" w:rsidRDefault="004246A1" w:rsidP="004246A1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1905839" w14:textId="6E48799F" w:rsidR="004246A1" w:rsidRPr="009B3A91" w:rsidRDefault="004246A1" w:rsidP="004246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4246A1" w:rsidRPr="001D5A4C" w14:paraId="3E206966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FE7C630" w14:textId="77777777" w:rsidR="004246A1" w:rsidRPr="009B3A91" w:rsidRDefault="004246A1" w:rsidP="004246A1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9AB1C58" w14:textId="498E0617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54:20:020901:2048:ЗУ2</w:t>
            </w:r>
          </w:p>
        </w:tc>
        <w:tc>
          <w:tcPr>
            <w:tcW w:w="2552" w:type="dxa"/>
            <w:vAlign w:val="center"/>
          </w:tcPr>
          <w:p w14:paraId="246B2E04" w14:textId="4C1291F5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ED12552" w14:textId="77777777" w:rsidR="004246A1" w:rsidRPr="009B3A91" w:rsidRDefault="004246A1" w:rsidP="004246A1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8919AC5" w14:textId="1CCDBB9E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118.702</w:t>
            </w:r>
          </w:p>
        </w:tc>
        <w:tc>
          <w:tcPr>
            <w:tcW w:w="1984" w:type="dxa"/>
            <w:vAlign w:val="center"/>
          </w:tcPr>
          <w:p w14:paraId="25C3264D" w14:textId="31FEFDB7" w:rsidR="004246A1" w:rsidRPr="009B3A91" w:rsidRDefault="004246A1" w:rsidP="004246A1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4EB6B8F" w14:textId="44EBD124" w:rsidR="004246A1" w:rsidRPr="009B3A91" w:rsidRDefault="004246A1" w:rsidP="004246A1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68A0751" w14:textId="77777777" w:rsidR="004246A1" w:rsidRPr="009B3A91" w:rsidRDefault="004246A1" w:rsidP="004246A1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8479B60" w14:textId="4C54922B" w:rsidR="004246A1" w:rsidRPr="009B3A91" w:rsidRDefault="004246A1" w:rsidP="004246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08D20218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26DA557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36CE2FC" w14:textId="688C841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54:20:020901:2049:ЗУ1</w:t>
            </w:r>
          </w:p>
        </w:tc>
        <w:tc>
          <w:tcPr>
            <w:tcW w:w="2552" w:type="dxa"/>
            <w:vAlign w:val="center"/>
          </w:tcPr>
          <w:p w14:paraId="034C9200" w14:textId="7F763D0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B89C32C" w14:textId="1773425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F11392A" w14:textId="1BA368A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980.991</w:t>
            </w:r>
          </w:p>
        </w:tc>
        <w:tc>
          <w:tcPr>
            <w:tcW w:w="1984" w:type="dxa"/>
            <w:vAlign w:val="center"/>
          </w:tcPr>
          <w:p w14:paraId="20328197" w14:textId="72236491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2CAEA5B" w14:textId="2BD8C77F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D8D86B1" w14:textId="4C47227B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97501C7" w14:textId="77A27ED1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726D7B3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7105B9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995F138" w14:textId="71B410C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54:20:020901:2049:ЗУ2</w:t>
            </w:r>
          </w:p>
        </w:tc>
        <w:tc>
          <w:tcPr>
            <w:tcW w:w="2552" w:type="dxa"/>
            <w:vAlign w:val="center"/>
          </w:tcPr>
          <w:p w14:paraId="7853AA83" w14:textId="760FBA8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CC15422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FC56F98" w14:textId="66F38B3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87.782</w:t>
            </w:r>
          </w:p>
        </w:tc>
        <w:tc>
          <w:tcPr>
            <w:tcW w:w="1984" w:type="dxa"/>
            <w:vAlign w:val="center"/>
          </w:tcPr>
          <w:p w14:paraId="05179DE2" w14:textId="52D5FADF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45712DB" w14:textId="4CA22FFB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B7B1FF9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D8640B8" w14:textId="7420D0AF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2AC1C5D7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C7137C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E74708D" w14:textId="23F401B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54:20:020901:2050:ЗУ1</w:t>
            </w:r>
          </w:p>
        </w:tc>
        <w:tc>
          <w:tcPr>
            <w:tcW w:w="2552" w:type="dxa"/>
            <w:vAlign w:val="center"/>
          </w:tcPr>
          <w:p w14:paraId="040ECD15" w14:textId="0F2A346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6DE5BD8" w14:textId="3B010F6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B7656AB" w14:textId="28318D8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963.304</w:t>
            </w:r>
          </w:p>
        </w:tc>
        <w:tc>
          <w:tcPr>
            <w:tcW w:w="1984" w:type="dxa"/>
            <w:vAlign w:val="center"/>
          </w:tcPr>
          <w:p w14:paraId="7593F69C" w14:textId="760621F0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5E7B8DB" w14:textId="221E4690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5ABA87E" w14:textId="1E652FDF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56B91B6" w14:textId="64FBC934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00C86AA5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1D3209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B956047" w14:textId="62F2096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54:20:020901:2050:ЗУ2</w:t>
            </w:r>
          </w:p>
        </w:tc>
        <w:tc>
          <w:tcPr>
            <w:tcW w:w="2552" w:type="dxa"/>
            <w:vAlign w:val="center"/>
          </w:tcPr>
          <w:p w14:paraId="7C9B3218" w14:textId="6128EA7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8DDCCA9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00158AC" w14:textId="10107E1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94.9907</w:t>
            </w:r>
          </w:p>
        </w:tc>
        <w:tc>
          <w:tcPr>
            <w:tcW w:w="1984" w:type="dxa"/>
            <w:vAlign w:val="center"/>
          </w:tcPr>
          <w:p w14:paraId="71591832" w14:textId="6450E7BA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EB379D3" w14:textId="4868A39A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6558E75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B47139E" w14:textId="265579C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E8BD58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BCAFC97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5490B0A" w14:textId="7A601C1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54:20:020901:2051:ЗУ1</w:t>
            </w:r>
          </w:p>
        </w:tc>
        <w:tc>
          <w:tcPr>
            <w:tcW w:w="2552" w:type="dxa"/>
            <w:vAlign w:val="center"/>
          </w:tcPr>
          <w:p w14:paraId="0E3964D7" w14:textId="79B8E1E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ADE364A" w14:textId="1BED161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9D598D6" w14:textId="63C21BB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939.954</w:t>
            </w:r>
          </w:p>
        </w:tc>
        <w:tc>
          <w:tcPr>
            <w:tcW w:w="1984" w:type="dxa"/>
            <w:vAlign w:val="center"/>
          </w:tcPr>
          <w:p w14:paraId="25BC5636" w14:textId="0ED6A80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2552F6C" w14:textId="6EAC693C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909085E" w14:textId="6FA3353A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A92D897" w14:textId="306488B7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5F07436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CFA0EB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012E351" w14:textId="5422B6D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54:20:020901:2051:ЗУ2</w:t>
            </w:r>
          </w:p>
        </w:tc>
        <w:tc>
          <w:tcPr>
            <w:tcW w:w="2552" w:type="dxa"/>
            <w:vAlign w:val="center"/>
          </w:tcPr>
          <w:p w14:paraId="6FA73852" w14:textId="44BE431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D288DD5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7D62F86" w14:textId="28ADE96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92.3246</w:t>
            </w:r>
          </w:p>
        </w:tc>
        <w:tc>
          <w:tcPr>
            <w:tcW w:w="1984" w:type="dxa"/>
            <w:vAlign w:val="center"/>
          </w:tcPr>
          <w:p w14:paraId="6087CA96" w14:textId="6143CCE8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EE9E6FF" w14:textId="45441934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E4F8AC5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C8B8202" w14:textId="203C2B12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6EC67FD8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69177BA7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4EFA430" w14:textId="52CCFBC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54:20:020901:2052:ЗУ1</w:t>
            </w:r>
          </w:p>
        </w:tc>
        <w:tc>
          <w:tcPr>
            <w:tcW w:w="2552" w:type="dxa"/>
            <w:vAlign w:val="center"/>
          </w:tcPr>
          <w:p w14:paraId="387A9C35" w14:textId="179A6BF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1-5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2C75DC4" w14:textId="3B5DE0A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565111A" w14:textId="32E0483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1360.28</w:t>
            </w:r>
          </w:p>
        </w:tc>
        <w:tc>
          <w:tcPr>
            <w:tcW w:w="1984" w:type="dxa"/>
            <w:vAlign w:val="center"/>
          </w:tcPr>
          <w:p w14:paraId="79EC8118" w14:textId="0118B9D3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14DF7AC" w14:textId="3C370206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7236A89" w14:textId="45E6491E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4BAD692" w14:textId="0A41AB0F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270DB4DC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03464ED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510A581" w14:textId="1CE4829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54:20:020901:2052:ЗУ2</w:t>
            </w:r>
          </w:p>
        </w:tc>
        <w:tc>
          <w:tcPr>
            <w:tcW w:w="2552" w:type="dxa"/>
            <w:vAlign w:val="center"/>
          </w:tcPr>
          <w:p w14:paraId="6AA9EB53" w14:textId="2484F89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3B5C877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FD833A1" w14:textId="6140705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245.606</w:t>
            </w:r>
          </w:p>
        </w:tc>
        <w:tc>
          <w:tcPr>
            <w:tcW w:w="1984" w:type="dxa"/>
            <w:vAlign w:val="center"/>
          </w:tcPr>
          <w:p w14:paraId="7B1A7776" w14:textId="2C9D8974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4417C61" w14:textId="012171E1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F4D8DB9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D42CF0C" w14:textId="443ECF72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085BE899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76C206F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A2517BD" w14:textId="0572F7F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54:20:020901:2053:ЗУ1</w:t>
            </w:r>
          </w:p>
        </w:tc>
        <w:tc>
          <w:tcPr>
            <w:tcW w:w="2552" w:type="dxa"/>
            <w:vAlign w:val="center"/>
          </w:tcPr>
          <w:p w14:paraId="2C0CB090" w14:textId="58FF814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DDE444C" w14:textId="3E37F8B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2EF1C75" w14:textId="00221F6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1042.5</w:t>
            </w:r>
          </w:p>
        </w:tc>
        <w:tc>
          <w:tcPr>
            <w:tcW w:w="1984" w:type="dxa"/>
            <w:vAlign w:val="center"/>
          </w:tcPr>
          <w:p w14:paraId="7DA673B0" w14:textId="32AEEAA7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A23904B" w14:textId="58D29F09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1635448" w14:textId="63C9985D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AA50920" w14:textId="45B0E7C7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7760BD25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6594ADE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3E0212E" w14:textId="26A02E3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54:20:020901:2053:ЗУ2</w:t>
            </w:r>
          </w:p>
        </w:tc>
        <w:tc>
          <w:tcPr>
            <w:tcW w:w="2552" w:type="dxa"/>
            <w:vAlign w:val="center"/>
          </w:tcPr>
          <w:p w14:paraId="1865A646" w14:textId="5D109FB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EA886A0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2416EA1" w14:textId="381AB66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46.7323</w:t>
            </w:r>
          </w:p>
        </w:tc>
        <w:tc>
          <w:tcPr>
            <w:tcW w:w="1984" w:type="dxa"/>
            <w:vAlign w:val="center"/>
          </w:tcPr>
          <w:p w14:paraId="25C1DE13" w14:textId="7B6CE0E5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33E13C4" w14:textId="75B116BA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F893B05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EA9E91D" w14:textId="7B095655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38FCDB2C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9054D8E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B7D08F7" w14:textId="6A19487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54:20:020901:2054:ЗУ1</w:t>
            </w:r>
          </w:p>
        </w:tc>
        <w:tc>
          <w:tcPr>
            <w:tcW w:w="2552" w:type="dxa"/>
            <w:vAlign w:val="center"/>
          </w:tcPr>
          <w:p w14:paraId="06CDD768" w14:textId="0D31D70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1CD6502" w14:textId="2346C34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FA8C85B" w14:textId="73D4C2B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903.648</w:t>
            </w:r>
          </w:p>
        </w:tc>
        <w:tc>
          <w:tcPr>
            <w:tcW w:w="1984" w:type="dxa"/>
            <w:vAlign w:val="center"/>
          </w:tcPr>
          <w:p w14:paraId="299D62C5" w14:textId="1AFC99AE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91B2199" w14:textId="67CCCA82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0E4E2EB" w14:textId="36F9158E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7E22044" w14:textId="2F82B46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628C17C2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D60964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D72E09C" w14:textId="66FD292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54:20:020901:2054:ЗУ2</w:t>
            </w:r>
          </w:p>
        </w:tc>
        <w:tc>
          <w:tcPr>
            <w:tcW w:w="2552" w:type="dxa"/>
            <w:vAlign w:val="center"/>
          </w:tcPr>
          <w:p w14:paraId="3B1FBC61" w14:textId="4C138FF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B8AAAE2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1CA6B2F" w14:textId="443FF12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122.304</w:t>
            </w:r>
          </w:p>
        </w:tc>
        <w:tc>
          <w:tcPr>
            <w:tcW w:w="1984" w:type="dxa"/>
            <w:vAlign w:val="center"/>
          </w:tcPr>
          <w:p w14:paraId="3D64B507" w14:textId="67A07A68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D7E9DB3" w14:textId="15E2EB2C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D74BBA3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24F2D5C" w14:textId="5731203A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3D968C2D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C642FCA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A8A1C91" w14:textId="1920EB6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54:20:020901:2055:ЗУ1</w:t>
            </w:r>
          </w:p>
        </w:tc>
        <w:tc>
          <w:tcPr>
            <w:tcW w:w="2552" w:type="dxa"/>
            <w:vAlign w:val="center"/>
          </w:tcPr>
          <w:p w14:paraId="4F76CBC1" w14:textId="2587082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B73863B" w14:textId="378E45C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9F1341D" w14:textId="64124D7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1013.56</w:t>
            </w:r>
          </w:p>
        </w:tc>
        <w:tc>
          <w:tcPr>
            <w:tcW w:w="1984" w:type="dxa"/>
            <w:vAlign w:val="center"/>
          </w:tcPr>
          <w:p w14:paraId="1489D41C" w14:textId="1284CB97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5691C97" w14:textId="2A69EC90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C7AC7D0" w14:textId="3CFDA97E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D50533F" w14:textId="4364B858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4005E6A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39843AE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3691380" w14:textId="1EF2A7C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54:20:020901:2055:ЗУ2</w:t>
            </w:r>
          </w:p>
        </w:tc>
        <w:tc>
          <w:tcPr>
            <w:tcW w:w="2552" w:type="dxa"/>
            <w:vAlign w:val="center"/>
          </w:tcPr>
          <w:p w14:paraId="711DCC32" w14:textId="485122C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F2F8AEF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DF1B488" w14:textId="2D31A25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55.7603</w:t>
            </w:r>
          </w:p>
        </w:tc>
        <w:tc>
          <w:tcPr>
            <w:tcW w:w="1984" w:type="dxa"/>
            <w:vAlign w:val="center"/>
          </w:tcPr>
          <w:p w14:paraId="006F9211" w14:textId="0B83113D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CA7D113" w14:textId="069AEC80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D0C8F8F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5EC29A1" w14:textId="5DB5C17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71E8126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62103D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B9C617B" w14:textId="5E1B585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54:20:020901:2056:ЗУ1</w:t>
            </w:r>
          </w:p>
        </w:tc>
        <w:tc>
          <w:tcPr>
            <w:tcW w:w="2552" w:type="dxa"/>
            <w:vAlign w:val="center"/>
          </w:tcPr>
          <w:p w14:paraId="3954B5DA" w14:textId="24F0FDB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1D143F1" w14:textId="7A99C9D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4281C90" w14:textId="642DEFF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957.407</w:t>
            </w:r>
          </w:p>
        </w:tc>
        <w:tc>
          <w:tcPr>
            <w:tcW w:w="1984" w:type="dxa"/>
            <w:vAlign w:val="center"/>
          </w:tcPr>
          <w:p w14:paraId="56E3638C" w14:textId="3E38F92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1DC9A02" w14:textId="260FDA32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70CF31A" w14:textId="67E3C0AB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6D70503" w14:textId="10564D2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Общественное использование объектов капитального строительства (3.0)</w:t>
            </w:r>
          </w:p>
        </w:tc>
      </w:tr>
      <w:tr w:rsidR="00C34574" w:rsidRPr="001D5A4C" w14:paraId="2B17EFE2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957892E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E3685F2" w14:textId="5A1882F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54:20:020901:2056:ЗУ2</w:t>
            </w:r>
          </w:p>
        </w:tc>
        <w:tc>
          <w:tcPr>
            <w:tcW w:w="2552" w:type="dxa"/>
            <w:vAlign w:val="center"/>
          </w:tcPr>
          <w:p w14:paraId="6CBD85C1" w14:textId="7D56F50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DC12C15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6C4FBEB" w14:textId="515AF8E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92.4817</w:t>
            </w:r>
          </w:p>
        </w:tc>
        <w:tc>
          <w:tcPr>
            <w:tcW w:w="1984" w:type="dxa"/>
            <w:vAlign w:val="center"/>
          </w:tcPr>
          <w:p w14:paraId="7415E657" w14:textId="2ABBE6AD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E013B7D" w14:textId="6C6EDCB4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0541170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42DC629" w14:textId="43F0E917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4246A1" w:rsidRPr="001D5A4C" w14:paraId="4DDA5A9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4C3784C" w14:textId="77777777" w:rsidR="004246A1" w:rsidRPr="009B3A91" w:rsidRDefault="004246A1" w:rsidP="004246A1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9EABDFF" w14:textId="7964AED1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54:20:020901:2058:ЗУ1</w:t>
            </w:r>
          </w:p>
        </w:tc>
        <w:tc>
          <w:tcPr>
            <w:tcW w:w="2552" w:type="dxa"/>
            <w:vAlign w:val="center"/>
          </w:tcPr>
          <w:p w14:paraId="1D87C26D" w14:textId="0C03EE75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C3AA191" w14:textId="0449D150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54:20:020901:2058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552CF0" w14:textId="2A0C3FB1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1368.09</w:t>
            </w:r>
          </w:p>
        </w:tc>
        <w:tc>
          <w:tcPr>
            <w:tcW w:w="1984" w:type="dxa"/>
            <w:vAlign w:val="center"/>
          </w:tcPr>
          <w:p w14:paraId="38B20C12" w14:textId="49555356" w:rsidR="004246A1" w:rsidRPr="009B3A91" w:rsidRDefault="004246A1" w:rsidP="004246A1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EA9D75F" w14:textId="3263BFDB" w:rsidR="004246A1" w:rsidRPr="009B3A91" w:rsidRDefault="00933A1A" w:rsidP="004246A1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4B80572" w14:textId="25BEB803" w:rsidR="004246A1" w:rsidRPr="009B3A91" w:rsidRDefault="004246A1" w:rsidP="004246A1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2B5A727" w14:textId="55DD2E40" w:rsidR="004246A1" w:rsidRPr="009B3A91" w:rsidRDefault="004246A1" w:rsidP="004246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 xml:space="preserve">Дошкольное, начальное и среднее общее образование (3.5.1), </w:t>
            </w:r>
          </w:p>
        </w:tc>
      </w:tr>
      <w:tr w:rsidR="004246A1" w:rsidRPr="001D5A4C" w14:paraId="3D73652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96F17B7" w14:textId="77777777" w:rsidR="004246A1" w:rsidRPr="009B3A91" w:rsidRDefault="004246A1" w:rsidP="004246A1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5EDADD6" w14:textId="26938283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54:20:020901:2058:ЗУ2</w:t>
            </w:r>
          </w:p>
        </w:tc>
        <w:tc>
          <w:tcPr>
            <w:tcW w:w="2552" w:type="dxa"/>
            <w:vAlign w:val="center"/>
          </w:tcPr>
          <w:p w14:paraId="5A32A2DD" w14:textId="17B358E5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39ED3FF" w14:textId="77777777" w:rsidR="004246A1" w:rsidRPr="009B3A91" w:rsidRDefault="004246A1" w:rsidP="004246A1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F37C410" w14:textId="32F4277E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242.246</w:t>
            </w:r>
          </w:p>
        </w:tc>
        <w:tc>
          <w:tcPr>
            <w:tcW w:w="1984" w:type="dxa"/>
            <w:vAlign w:val="center"/>
          </w:tcPr>
          <w:p w14:paraId="28700B94" w14:textId="47438E34" w:rsidR="004246A1" w:rsidRPr="009B3A91" w:rsidRDefault="004246A1" w:rsidP="004246A1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9697F43" w14:textId="2185E35C" w:rsidR="004246A1" w:rsidRPr="009B3A91" w:rsidRDefault="004246A1" w:rsidP="004246A1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F442B4B" w14:textId="77777777" w:rsidR="004246A1" w:rsidRPr="009B3A91" w:rsidRDefault="004246A1" w:rsidP="004246A1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53DC31F" w14:textId="32EDF567" w:rsidR="004246A1" w:rsidRPr="009B3A91" w:rsidRDefault="004246A1" w:rsidP="004246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4246A1" w:rsidRPr="001D5A4C" w14:paraId="3282DB2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F972FB5" w14:textId="77777777" w:rsidR="004246A1" w:rsidRPr="009B3A91" w:rsidRDefault="004246A1" w:rsidP="004246A1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60E1AAE" w14:textId="0402955D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54:20:020901:2059:ЗУ1</w:t>
            </w:r>
          </w:p>
        </w:tc>
        <w:tc>
          <w:tcPr>
            <w:tcW w:w="2552" w:type="dxa"/>
            <w:vAlign w:val="center"/>
          </w:tcPr>
          <w:p w14:paraId="26225C94" w14:textId="2562D4FB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F466BAA" w14:textId="31BAA770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54:20:020901:2059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B9D20B1" w14:textId="5B9BDD78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904.374</w:t>
            </w:r>
          </w:p>
        </w:tc>
        <w:tc>
          <w:tcPr>
            <w:tcW w:w="1984" w:type="dxa"/>
            <w:vAlign w:val="center"/>
          </w:tcPr>
          <w:p w14:paraId="52508FE9" w14:textId="46D595A2" w:rsidR="004246A1" w:rsidRPr="009B3A91" w:rsidRDefault="004246A1" w:rsidP="004246A1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5FBE829" w14:textId="76639C7E" w:rsidR="004246A1" w:rsidRPr="009B3A91" w:rsidRDefault="00933A1A" w:rsidP="004246A1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C066022" w14:textId="20E0B044" w:rsidR="004246A1" w:rsidRPr="009B3A91" w:rsidRDefault="004246A1" w:rsidP="004246A1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BA2E046" w14:textId="55D5B9C4" w:rsidR="004246A1" w:rsidRPr="009B3A91" w:rsidRDefault="004246A1" w:rsidP="004246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4246A1" w:rsidRPr="001D5A4C" w14:paraId="398B5C4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1A21D4C" w14:textId="77777777" w:rsidR="004246A1" w:rsidRPr="009B3A91" w:rsidRDefault="004246A1" w:rsidP="004246A1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34AADA6" w14:textId="7228C5FB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54:20:020901:2059:ЗУ2</w:t>
            </w:r>
          </w:p>
        </w:tc>
        <w:tc>
          <w:tcPr>
            <w:tcW w:w="2552" w:type="dxa"/>
            <w:vAlign w:val="center"/>
          </w:tcPr>
          <w:p w14:paraId="52F48641" w14:textId="5B91763A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9CF5A5C" w14:textId="77777777" w:rsidR="004246A1" w:rsidRPr="009B3A91" w:rsidRDefault="004246A1" w:rsidP="004246A1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2CA40BA" w14:textId="058C367D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93.1609</w:t>
            </w:r>
          </w:p>
        </w:tc>
        <w:tc>
          <w:tcPr>
            <w:tcW w:w="1984" w:type="dxa"/>
            <w:vAlign w:val="center"/>
          </w:tcPr>
          <w:p w14:paraId="5D28AFF1" w14:textId="71F75664" w:rsidR="004246A1" w:rsidRPr="009B3A91" w:rsidRDefault="004246A1" w:rsidP="004246A1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4222072" w14:textId="77ADAF3D" w:rsidR="004246A1" w:rsidRPr="009B3A91" w:rsidRDefault="004246A1" w:rsidP="004246A1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C439F70" w14:textId="77777777" w:rsidR="004246A1" w:rsidRPr="009B3A91" w:rsidRDefault="004246A1" w:rsidP="004246A1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948665B" w14:textId="7640CB01" w:rsidR="004246A1" w:rsidRPr="009B3A91" w:rsidRDefault="004246A1" w:rsidP="004246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4246A1" w:rsidRPr="001D5A4C" w14:paraId="48016F1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A86A715" w14:textId="77777777" w:rsidR="004246A1" w:rsidRPr="009B3A91" w:rsidRDefault="004246A1" w:rsidP="004246A1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AC4C824" w14:textId="21402D0A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54:20:020901:2060:ЗУ1</w:t>
            </w:r>
          </w:p>
        </w:tc>
        <w:tc>
          <w:tcPr>
            <w:tcW w:w="2552" w:type="dxa"/>
            <w:vAlign w:val="center"/>
          </w:tcPr>
          <w:p w14:paraId="0A3EDC22" w14:textId="210C6B4A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88FA9AB" w14:textId="7E88CD1B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54:20:020901:2060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A6CCA22" w14:textId="6F13107B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894.862</w:t>
            </w:r>
          </w:p>
        </w:tc>
        <w:tc>
          <w:tcPr>
            <w:tcW w:w="1984" w:type="dxa"/>
            <w:vAlign w:val="center"/>
          </w:tcPr>
          <w:p w14:paraId="04543AB9" w14:textId="5C5E59FA" w:rsidR="004246A1" w:rsidRPr="009B3A91" w:rsidRDefault="004246A1" w:rsidP="004246A1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A9338FE" w14:textId="1232B14B" w:rsidR="004246A1" w:rsidRPr="009B3A91" w:rsidRDefault="00933A1A" w:rsidP="004246A1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CFE3C6A" w14:textId="2369F574" w:rsidR="004246A1" w:rsidRPr="009B3A91" w:rsidRDefault="004246A1" w:rsidP="004246A1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060AE08" w14:textId="76360832" w:rsidR="004246A1" w:rsidRPr="009B3A91" w:rsidRDefault="004246A1" w:rsidP="004246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4246A1" w:rsidRPr="001D5A4C" w14:paraId="2419BBF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0268621" w14:textId="77777777" w:rsidR="004246A1" w:rsidRPr="009B3A91" w:rsidRDefault="004246A1" w:rsidP="004246A1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0F479C1" w14:textId="360CA00A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54:20:020901:2060:ЗУ2</w:t>
            </w:r>
          </w:p>
        </w:tc>
        <w:tc>
          <w:tcPr>
            <w:tcW w:w="2552" w:type="dxa"/>
            <w:vAlign w:val="center"/>
          </w:tcPr>
          <w:p w14:paraId="7DEFABD0" w14:textId="747CAD54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E9F4E6F" w14:textId="77777777" w:rsidR="004246A1" w:rsidRPr="009B3A91" w:rsidRDefault="004246A1" w:rsidP="004246A1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090EC89" w14:textId="496C2BEE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94.9969</w:t>
            </w:r>
          </w:p>
        </w:tc>
        <w:tc>
          <w:tcPr>
            <w:tcW w:w="1984" w:type="dxa"/>
            <w:vAlign w:val="center"/>
          </w:tcPr>
          <w:p w14:paraId="524AE2D5" w14:textId="091EB5AF" w:rsidR="004246A1" w:rsidRPr="009B3A91" w:rsidRDefault="004246A1" w:rsidP="004246A1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2CF397C" w14:textId="2E5D747E" w:rsidR="004246A1" w:rsidRPr="009B3A91" w:rsidRDefault="004246A1" w:rsidP="004246A1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2DD0B4F" w14:textId="77777777" w:rsidR="004246A1" w:rsidRPr="009B3A91" w:rsidRDefault="004246A1" w:rsidP="004246A1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507B78F" w14:textId="26A68C24" w:rsidR="004246A1" w:rsidRPr="009B3A91" w:rsidRDefault="004246A1" w:rsidP="004246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4246A1" w:rsidRPr="001D5A4C" w14:paraId="5DE0AA72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AB8A1B7" w14:textId="77777777" w:rsidR="004246A1" w:rsidRPr="009B3A91" w:rsidRDefault="004246A1" w:rsidP="004246A1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820B529" w14:textId="1D647D72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54:20:020901:2061:ЗУ1</w:t>
            </w:r>
          </w:p>
        </w:tc>
        <w:tc>
          <w:tcPr>
            <w:tcW w:w="2552" w:type="dxa"/>
            <w:vAlign w:val="center"/>
          </w:tcPr>
          <w:p w14:paraId="69D2AAE7" w14:textId="6E12593D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1F344EC" w14:textId="5A7DBCFA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54:20:020901:2061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CA7E5E0" w14:textId="55DE1D01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1006.51</w:t>
            </w:r>
          </w:p>
        </w:tc>
        <w:tc>
          <w:tcPr>
            <w:tcW w:w="1984" w:type="dxa"/>
            <w:vAlign w:val="center"/>
          </w:tcPr>
          <w:p w14:paraId="26ABD172" w14:textId="1D327083" w:rsidR="004246A1" w:rsidRPr="009B3A91" w:rsidRDefault="004246A1" w:rsidP="004246A1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02AC1E7" w14:textId="47F73CBB" w:rsidR="004246A1" w:rsidRPr="009B3A91" w:rsidRDefault="00933A1A" w:rsidP="004246A1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35D9AC1" w14:textId="7BA9943E" w:rsidR="004246A1" w:rsidRPr="009B3A91" w:rsidRDefault="004246A1" w:rsidP="004246A1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9069DCE" w14:textId="7001E9A5" w:rsidR="004246A1" w:rsidRPr="009B3A91" w:rsidRDefault="004246A1" w:rsidP="004246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 xml:space="preserve">Дошкольное, начальное и среднее общее образование (3.5.1), </w:t>
            </w:r>
          </w:p>
        </w:tc>
      </w:tr>
      <w:tr w:rsidR="004246A1" w:rsidRPr="001D5A4C" w14:paraId="686B767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EE5980E" w14:textId="77777777" w:rsidR="004246A1" w:rsidRPr="009B3A91" w:rsidRDefault="004246A1" w:rsidP="004246A1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9075243" w14:textId="656B3FA3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54:20:020901:2061:ЗУ2</w:t>
            </w:r>
          </w:p>
        </w:tc>
        <w:tc>
          <w:tcPr>
            <w:tcW w:w="2552" w:type="dxa"/>
            <w:vAlign w:val="center"/>
          </w:tcPr>
          <w:p w14:paraId="38EBB3E0" w14:textId="50F65E63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560628E" w14:textId="77777777" w:rsidR="004246A1" w:rsidRPr="009B3A91" w:rsidRDefault="004246A1" w:rsidP="004246A1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DB1B4AF" w14:textId="450B9D82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98.0883</w:t>
            </w:r>
          </w:p>
        </w:tc>
        <w:tc>
          <w:tcPr>
            <w:tcW w:w="1984" w:type="dxa"/>
            <w:vAlign w:val="center"/>
          </w:tcPr>
          <w:p w14:paraId="069135BF" w14:textId="7DC7170C" w:rsidR="004246A1" w:rsidRPr="009B3A91" w:rsidRDefault="004246A1" w:rsidP="004246A1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56D61E9" w14:textId="288EBA63" w:rsidR="004246A1" w:rsidRPr="009B3A91" w:rsidRDefault="004246A1" w:rsidP="004246A1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051F44D" w14:textId="77777777" w:rsidR="004246A1" w:rsidRPr="009B3A91" w:rsidRDefault="004246A1" w:rsidP="004246A1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315DA7B" w14:textId="3B8D4594" w:rsidR="004246A1" w:rsidRPr="009B3A91" w:rsidRDefault="004246A1" w:rsidP="004246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4246A1" w:rsidRPr="001D5A4C" w14:paraId="692D412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4C4498D" w14:textId="77777777" w:rsidR="004246A1" w:rsidRPr="009B3A91" w:rsidRDefault="004246A1" w:rsidP="004246A1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946664A" w14:textId="6A412E15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54:20:020901:2062:ЗУ1</w:t>
            </w:r>
          </w:p>
        </w:tc>
        <w:tc>
          <w:tcPr>
            <w:tcW w:w="2552" w:type="dxa"/>
            <w:vAlign w:val="center"/>
          </w:tcPr>
          <w:p w14:paraId="3CCEE3F9" w14:textId="168FE518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80C9F0C" w14:textId="48821F52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54:20:020901:2062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73E7629" w14:textId="69A65E83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902.219</w:t>
            </w:r>
          </w:p>
        </w:tc>
        <w:tc>
          <w:tcPr>
            <w:tcW w:w="1984" w:type="dxa"/>
            <w:vAlign w:val="center"/>
          </w:tcPr>
          <w:p w14:paraId="7FDFB537" w14:textId="095E4252" w:rsidR="004246A1" w:rsidRPr="009B3A91" w:rsidRDefault="004246A1" w:rsidP="004246A1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247E4D3" w14:textId="55260C82" w:rsidR="004246A1" w:rsidRPr="009B3A91" w:rsidRDefault="00933A1A" w:rsidP="004246A1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B225C00" w14:textId="798F7154" w:rsidR="004246A1" w:rsidRPr="009B3A91" w:rsidRDefault="004246A1" w:rsidP="004246A1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03054AD" w14:textId="601F76C0" w:rsidR="004246A1" w:rsidRPr="009B3A91" w:rsidRDefault="004246A1" w:rsidP="004246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4246A1" w:rsidRPr="001D5A4C" w14:paraId="1D4C0E8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E07B1F0" w14:textId="77777777" w:rsidR="004246A1" w:rsidRPr="009B3A91" w:rsidRDefault="004246A1" w:rsidP="004246A1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842334F" w14:textId="6191BDB5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54:20:020901:2062:ЗУ2</w:t>
            </w:r>
          </w:p>
        </w:tc>
        <w:tc>
          <w:tcPr>
            <w:tcW w:w="2552" w:type="dxa"/>
            <w:vAlign w:val="center"/>
          </w:tcPr>
          <w:p w14:paraId="6EB71F8F" w14:textId="29547721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242A431" w14:textId="77777777" w:rsidR="004246A1" w:rsidRPr="009B3A91" w:rsidRDefault="004246A1" w:rsidP="004246A1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1A1AD5D" w14:textId="2E84C313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95.1613</w:t>
            </w:r>
          </w:p>
        </w:tc>
        <w:tc>
          <w:tcPr>
            <w:tcW w:w="1984" w:type="dxa"/>
            <w:vAlign w:val="center"/>
          </w:tcPr>
          <w:p w14:paraId="33FD778C" w14:textId="5804A26B" w:rsidR="004246A1" w:rsidRPr="009B3A91" w:rsidRDefault="004246A1" w:rsidP="004246A1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284A027" w14:textId="443803FA" w:rsidR="004246A1" w:rsidRPr="009B3A91" w:rsidRDefault="004246A1" w:rsidP="004246A1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500E111" w14:textId="77777777" w:rsidR="004246A1" w:rsidRPr="009B3A91" w:rsidRDefault="004246A1" w:rsidP="004246A1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DC72E68" w14:textId="650C8BBF" w:rsidR="004246A1" w:rsidRPr="009B3A91" w:rsidRDefault="004246A1" w:rsidP="004246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4246A1" w:rsidRPr="001D5A4C" w14:paraId="2B6AF1E8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2655E62" w14:textId="77777777" w:rsidR="004246A1" w:rsidRPr="009B3A91" w:rsidRDefault="004246A1" w:rsidP="004246A1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5E2A866" w14:textId="2F27C00B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54:20:020901:2063:ЗУ1</w:t>
            </w:r>
          </w:p>
        </w:tc>
        <w:tc>
          <w:tcPr>
            <w:tcW w:w="2552" w:type="dxa"/>
            <w:vAlign w:val="center"/>
          </w:tcPr>
          <w:p w14:paraId="03631FE2" w14:textId="44B6969E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CCAD7E1" w14:textId="7BE72D1A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54:20:020901:2063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CC87DBF" w14:textId="363C7091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904.008</w:t>
            </w:r>
          </w:p>
        </w:tc>
        <w:tc>
          <w:tcPr>
            <w:tcW w:w="1984" w:type="dxa"/>
            <w:vAlign w:val="center"/>
          </w:tcPr>
          <w:p w14:paraId="33B96663" w14:textId="24750669" w:rsidR="004246A1" w:rsidRPr="009B3A91" w:rsidRDefault="004246A1" w:rsidP="004246A1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28CEC45" w14:textId="29529D66" w:rsidR="004246A1" w:rsidRPr="009B3A91" w:rsidRDefault="00933A1A" w:rsidP="004246A1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350CB6A" w14:textId="663D8198" w:rsidR="004246A1" w:rsidRPr="009B3A91" w:rsidRDefault="004246A1" w:rsidP="004246A1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D986BC4" w14:textId="109D0A5A" w:rsidR="004246A1" w:rsidRPr="009B3A91" w:rsidRDefault="004246A1" w:rsidP="004246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4246A1" w:rsidRPr="001D5A4C" w14:paraId="341D4681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7F17654" w14:textId="77777777" w:rsidR="004246A1" w:rsidRPr="009B3A91" w:rsidRDefault="004246A1" w:rsidP="004246A1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5553541" w14:textId="22FF2011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t>54:20:020901:2063:ЗУ2</w:t>
            </w:r>
          </w:p>
        </w:tc>
        <w:tc>
          <w:tcPr>
            <w:tcW w:w="2552" w:type="dxa"/>
            <w:vAlign w:val="center"/>
          </w:tcPr>
          <w:p w14:paraId="40E8D60E" w14:textId="2BBD0983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F68AFF4" w14:textId="77777777" w:rsidR="004246A1" w:rsidRPr="009B3A91" w:rsidRDefault="004246A1" w:rsidP="004246A1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E32E774" w14:textId="47B73B26" w:rsidR="004246A1" w:rsidRPr="009B3A91" w:rsidRDefault="004246A1" w:rsidP="004246A1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93.493</w:t>
            </w:r>
          </w:p>
        </w:tc>
        <w:tc>
          <w:tcPr>
            <w:tcW w:w="1984" w:type="dxa"/>
            <w:vAlign w:val="center"/>
          </w:tcPr>
          <w:p w14:paraId="25BD48E6" w14:textId="2CC4089E" w:rsidR="004246A1" w:rsidRPr="009B3A91" w:rsidRDefault="004246A1" w:rsidP="004246A1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1E60F60" w14:textId="6A99B4E3" w:rsidR="004246A1" w:rsidRPr="009B3A91" w:rsidRDefault="004246A1" w:rsidP="004246A1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1E8C598" w14:textId="77777777" w:rsidR="004246A1" w:rsidRPr="009B3A91" w:rsidRDefault="004246A1" w:rsidP="004246A1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9F12B76" w14:textId="4962A846" w:rsidR="004246A1" w:rsidRPr="009B3A91" w:rsidRDefault="004246A1" w:rsidP="004246A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2AAECEC5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FF37DD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B2F279F" w14:textId="307DFD4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54:20:020901:2065:ЗУ1</w:t>
            </w:r>
          </w:p>
        </w:tc>
        <w:tc>
          <w:tcPr>
            <w:tcW w:w="2552" w:type="dxa"/>
            <w:vAlign w:val="center"/>
          </w:tcPr>
          <w:p w14:paraId="3B0FF766" w14:textId="0E229F7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E92C876" w14:textId="2E0566D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54:20:020901:2065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02150DB" w14:textId="5B64FDC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902.063</w:t>
            </w:r>
          </w:p>
        </w:tc>
        <w:tc>
          <w:tcPr>
            <w:tcW w:w="1984" w:type="dxa"/>
            <w:vAlign w:val="center"/>
          </w:tcPr>
          <w:p w14:paraId="17C7987F" w14:textId="74916C2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92789F1" w14:textId="332B8E05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CE3DF15" w14:textId="127B3085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CF1FE1F" w14:textId="3913080C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4D6F0AB0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C803BE7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E870B52" w14:textId="6C69484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54:20:020901:2065:ЗУ2</w:t>
            </w:r>
          </w:p>
        </w:tc>
        <w:tc>
          <w:tcPr>
            <w:tcW w:w="2552" w:type="dxa"/>
            <w:vAlign w:val="center"/>
          </w:tcPr>
          <w:p w14:paraId="7DCA331C" w14:textId="614C468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117AFB5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4BC9A62" w14:textId="4C69182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95.0999</w:t>
            </w:r>
          </w:p>
        </w:tc>
        <w:tc>
          <w:tcPr>
            <w:tcW w:w="1984" w:type="dxa"/>
            <w:vAlign w:val="center"/>
          </w:tcPr>
          <w:p w14:paraId="1D8EDADA" w14:textId="09EE4845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27B5D19" w14:textId="5F3208F7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1AF4419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BD45FE0" w14:textId="6D1877E9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369540A5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28A6F16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3D46E58" w14:textId="1E05D4C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54:20:020901:2066:ЗУ1</w:t>
            </w:r>
          </w:p>
        </w:tc>
        <w:tc>
          <w:tcPr>
            <w:tcW w:w="2552" w:type="dxa"/>
            <w:vAlign w:val="center"/>
          </w:tcPr>
          <w:p w14:paraId="0799E729" w14:textId="4E87AEF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645C46C" w14:textId="0DB3AD4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54:20:020901:2066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D8D2360" w14:textId="76D188D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901.813</w:t>
            </w:r>
          </w:p>
        </w:tc>
        <w:tc>
          <w:tcPr>
            <w:tcW w:w="1984" w:type="dxa"/>
            <w:vAlign w:val="center"/>
          </w:tcPr>
          <w:p w14:paraId="0AD5EF75" w14:textId="1557328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A92DFF0" w14:textId="3B538C03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FA5A74C" w14:textId="1170BD4D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10FCF6C" w14:textId="1556F624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6BF9263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4BCF19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F8BE8CB" w14:textId="60C1D1F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54:20:020901:2066:ЗУ2</w:t>
            </w:r>
          </w:p>
        </w:tc>
        <w:tc>
          <w:tcPr>
            <w:tcW w:w="2552" w:type="dxa"/>
            <w:vAlign w:val="center"/>
          </w:tcPr>
          <w:p w14:paraId="456E9886" w14:textId="465098B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EDE3248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D3BD9AF" w14:textId="5F7B315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95.6008</w:t>
            </w:r>
          </w:p>
        </w:tc>
        <w:tc>
          <w:tcPr>
            <w:tcW w:w="1984" w:type="dxa"/>
            <w:vAlign w:val="center"/>
          </w:tcPr>
          <w:p w14:paraId="391045B0" w14:textId="4D3AD02B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C1AED23" w14:textId="4C502109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008142F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0FB18F3" w14:textId="1E4121BC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3B5097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4DBB16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B30F1B6" w14:textId="06A065C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54:20:020901:2067:ЗУ1</w:t>
            </w:r>
          </w:p>
        </w:tc>
        <w:tc>
          <w:tcPr>
            <w:tcW w:w="2552" w:type="dxa"/>
            <w:vAlign w:val="center"/>
          </w:tcPr>
          <w:p w14:paraId="4FB5CFA6" w14:textId="1CFF93E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CEBE8F3" w14:textId="45E2236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54:20:020901:2067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1547D5B" w14:textId="1420A80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920.626</w:t>
            </w:r>
          </w:p>
        </w:tc>
        <w:tc>
          <w:tcPr>
            <w:tcW w:w="1984" w:type="dxa"/>
            <w:vAlign w:val="center"/>
          </w:tcPr>
          <w:p w14:paraId="172A1F5F" w14:textId="6450DB0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159E60C" w14:textId="20C332CE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0DB39F7" w14:textId="7FE46EF5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54BB03D" w14:textId="03941BF4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6E565F46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AB9DB5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71F6215" w14:textId="526DE2A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54:20:020901:2067:ЗУ2</w:t>
            </w:r>
          </w:p>
        </w:tc>
        <w:tc>
          <w:tcPr>
            <w:tcW w:w="2552" w:type="dxa"/>
            <w:vAlign w:val="center"/>
          </w:tcPr>
          <w:p w14:paraId="2A028730" w14:textId="13D9BC3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E0901D2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A97B6C4" w14:textId="43DBE59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100.466</w:t>
            </w:r>
          </w:p>
        </w:tc>
        <w:tc>
          <w:tcPr>
            <w:tcW w:w="1984" w:type="dxa"/>
            <w:vAlign w:val="center"/>
          </w:tcPr>
          <w:p w14:paraId="605923D4" w14:textId="0CEED05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94B8978" w14:textId="4602468B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1E59BA1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09063ED" w14:textId="18ABD30C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0665F66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0811EC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4874A15" w14:textId="5C9D0C9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54:20:020901:2068:ЗУ1</w:t>
            </w:r>
          </w:p>
        </w:tc>
        <w:tc>
          <w:tcPr>
            <w:tcW w:w="2552" w:type="dxa"/>
            <w:vAlign w:val="center"/>
          </w:tcPr>
          <w:p w14:paraId="4531D687" w14:textId="31F0E53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3FFDD26" w14:textId="2828B27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54:20:020901:2068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9D3C80F" w14:textId="6602ECA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958.676</w:t>
            </w:r>
          </w:p>
        </w:tc>
        <w:tc>
          <w:tcPr>
            <w:tcW w:w="1984" w:type="dxa"/>
            <w:vAlign w:val="center"/>
          </w:tcPr>
          <w:p w14:paraId="2B62A777" w14:textId="40BA7F2E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CAEA557" w14:textId="182EF36C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309D5CC" w14:textId="7F1259AB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B5BA8C1" w14:textId="08846694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78A51350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5AC9FAE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A76AB55" w14:textId="0FF7DFB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54:20:020901:2068:ЗУ2</w:t>
            </w:r>
          </w:p>
        </w:tc>
        <w:tc>
          <w:tcPr>
            <w:tcW w:w="2552" w:type="dxa"/>
            <w:vAlign w:val="center"/>
          </w:tcPr>
          <w:p w14:paraId="05979C8C" w14:textId="019698D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45D50F9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AF81715" w14:textId="193CA71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97.7938</w:t>
            </w:r>
          </w:p>
        </w:tc>
        <w:tc>
          <w:tcPr>
            <w:tcW w:w="1984" w:type="dxa"/>
            <w:vAlign w:val="center"/>
          </w:tcPr>
          <w:p w14:paraId="000F2BD0" w14:textId="4DADD3B0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A9A4411" w14:textId="02BF4D8F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B3205EF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291A7FC9" w14:textId="2E10A7B2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35E8D40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506BECD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ED29AEF" w14:textId="334EE69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54:20:020901:2069:ЗУ1</w:t>
            </w:r>
          </w:p>
        </w:tc>
        <w:tc>
          <w:tcPr>
            <w:tcW w:w="2552" w:type="dxa"/>
            <w:vAlign w:val="center"/>
          </w:tcPr>
          <w:p w14:paraId="508EA235" w14:textId="097267D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AF1ADDD" w14:textId="282943C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54:20:020901:2069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4A7AC42" w14:textId="46E4007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954.948</w:t>
            </w:r>
          </w:p>
        </w:tc>
        <w:tc>
          <w:tcPr>
            <w:tcW w:w="1984" w:type="dxa"/>
            <w:vAlign w:val="center"/>
          </w:tcPr>
          <w:p w14:paraId="5055D316" w14:textId="209EE7D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F8849EC" w14:textId="3364668C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A88DCF2" w14:textId="0E1AA2C7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F90ED35" w14:textId="7FC48F7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78B40741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39CD2CA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24F7CDA" w14:textId="74F1310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54:20:020901:2069:ЗУ2</w:t>
            </w:r>
          </w:p>
        </w:tc>
        <w:tc>
          <w:tcPr>
            <w:tcW w:w="2552" w:type="dxa"/>
            <w:vAlign w:val="center"/>
          </w:tcPr>
          <w:p w14:paraId="1E759F93" w14:textId="050686F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1777EDB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04A50BC" w14:textId="33F1C10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95.223</w:t>
            </w:r>
          </w:p>
        </w:tc>
        <w:tc>
          <w:tcPr>
            <w:tcW w:w="1984" w:type="dxa"/>
            <w:vAlign w:val="center"/>
          </w:tcPr>
          <w:p w14:paraId="3455862C" w14:textId="0B3037D0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E07E01D" w14:textId="078FD7C6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F2D8BA2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21529893" w14:textId="12D9D94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53E80F8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E6F113F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5F566DE" w14:textId="63F1E0C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54:20:020901:2070:ЗУ1</w:t>
            </w:r>
          </w:p>
        </w:tc>
        <w:tc>
          <w:tcPr>
            <w:tcW w:w="2552" w:type="dxa"/>
            <w:vAlign w:val="center"/>
          </w:tcPr>
          <w:p w14:paraId="42782957" w14:textId="28570ED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6D6CE84" w14:textId="4BB32EA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9BD649C" w14:textId="5C86D21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911.862</w:t>
            </w:r>
          </w:p>
        </w:tc>
        <w:tc>
          <w:tcPr>
            <w:tcW w:w="1984" w:type="dxa"/>
            <w:vAlign w:val="center"/>
          </w:tcPr>
          <w:p w14:paraId="0517615E" w14:textId="3927E5F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1C99988" w14:textId="0C3D1F09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E139641" w14:textId="65D7C37A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077F6A9" w14:textId="4D485C0F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102FB6A5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CB49949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769498D" w14:textId="514853C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54:20:020901:2070:ЗУ2</w:t>
            </w:r>
          </w:p>
        </w:tc>
        <w:tc>
          <w:tcPr>
            <w:tcW w:w="2552" w:type="dxa"/>
            <w:vAlign w:val="center"/>
          </w:tcPr>
          <w:p w14:paraId="1D37A3BB" w14:textId="1778366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A90F9FF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6D3AD44" w14:textId="3B362D5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96.5332</w:t>
            </w:r>
          </w:p>
        </w:tc>
        <w:tc>
          <w:tcPr>
            <w:tcW w:w="1984" w:type="dxa"/>
            <w:vAlign w:val="center"/>
          </w:tcPr>
          <w:p w14:paraId="10012A8A" w14:textId="4AAEC03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1AAC679" w14:textId="6CFF0F77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F8CCF59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7FB566F" w14:textId="6D3C801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ACF4066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570631B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396C100" w14:textId="5EC4042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54:20:020901:2071:ЗУ1</w:t>
            </w:r>
          </w:p>
        </w:tc>
        <w:tc>
          <w:tcPr>
            <w:tcW w:w="2552" w:type="dxa"/>
            <w:vAlign w:val="center"/>
          </w:tcPr>
          <w:p w14:paraId="3976EDB3" w14:textId="0960BF4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289B78F" w14:textId="5C94905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853A006" w14:textId="287762C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929.802</w:t>
            </w:r>
          </w:p>
        </w:tc>
        <w:tc>
          <w:tcPr>
            <w:tcW w:w="1984" w:type="dxa"/>
            <w:vAlign w:val="center"/>
          </w:tcPr>
          <w:p w14:paraId="2F6254A7" w14:textId="2D113615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B2ECD0F" w14:textId="61062E67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D7DB236" w14:textId="53462622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A2A7B76" w14:textId="31C51BE1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</w:tc>
      </w:tr>
      <w:tr w:rsidR="00C34574" w:rsidRPr="001D5A4C" w14:paraId="6FD874D6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4A2251A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B760401" w14:textId="20E0A28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54:20:020901:2071:ЗУ2</w:t>
            </w:r>
          </w:p>
        </w:tc>
        <w:tc>
          <w:tcPr>
            <w:tcW w:w="2552" w:type="dxa"/>
            <w:vAlign w:val="center"/>
          </w:tcPr>
          <w:p w14:paraId="69845E9F" w14:textId="5F961A2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62EE5D0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0330D31" w14:textId="0714B71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94.9512</w:t>
            </w:r>
          </w:p>
        </w:tc>
        <w:tc>
          <w:tcPr>
            <w:tcW w:w="1984" w:type="dxa"/>
            <w:vAlign w:val="center"/>
          </w:tcPr>
          <w:p w14:paraId="0E356E18" w14:textId="08548246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18DE638" w14:textId="6A565CDD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BC5CEE2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E9E7418" w14:textId="5B7E8C12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771C6C86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782E6C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3DBA3D4" w14:textId="64C8557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54:20:020901:2072:ЗУ1</w:t>
            </w:r>
          </w:p>
        </w:tc>
        <w:tc>
          <w:tcPr>
            <w:tcW w:w="2552" w:type="dxa"/>
            <w:vAlign w:val="center"/>
          </w:tcPr>
          <w:p w14:paraId="1C28BF74" w14:textId="1C75EF1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2458AE6" w14:textId="09897C4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0EE7784" w14:textId="40C0EEE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927.205</w:t>
            </w:r>
          </w:p>
        </w:tc>
        <w:tc>
          <w:tcPr>
            <w:tcW w:w="1984" w:type="dxa"/>
            <w:vAlign w:val="center"/>
          </w:tcPr>
          <w:p w14:paraId="0720CD76" w14:textId="2D166536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76BD43F" w14:textId="3A5BF21C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EBA7828" w14:textId="236449EB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2A09FB9" w14:textId="44F34445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</w:tc>
      </w:tr>
      <w:tr w:rsidR="00C34574" w:rsidRPr="001D5A4C" w14:paraId="611EA454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69D912A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7ACE7AF" w14:textId="748354B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54:20:020901:2072:ЗУ2</w:t>
            </w:r>
          </w:p>
        </w:tc>
        <w:tc>
          <w:tcPr>
            <w:tcW w:w="2552" w:type="dxa"/>
            <w:vAlign w:val="center"/>
          </w:tcPr>
          <w:p w14:paraId="4F40F0B3" w14:textId="7362CDB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95EF1DA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A70DE1D" w14:textId="449A164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96.0518</w:t>
            </w:r>
          </w:p>
        </w:tc>
        <w:tc>
          <w:tcPr>
            <w:tcW w:w="1984" w:type="dxa"/>
            <w:vAlign w:val="center"/>
          </w:tcPr>
          <w:p w14:paraId="3AC3D0E6" w14:textId="4F35A1C8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705AE90" w14:textId="1076DB32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006B4B6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C4F8143" w14:textId="6EBE9595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1B7959E3" w14:textId="77777777" w:rsidTr="00933A1A">
        <w:trPr>
          <w:cantSplit/>
          <w:trHeight w:val="20"/>
        </w:trPr>
        <w:tc>
          <w:tcPr>
            <w:tcW w:w="557" w:type="dxa"/>
            <w:vAlign w:val="center"/>
          </w:tcPr>
          <w:p w14:paraId="2CC5251F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22DE35D" w14:textId="6D563AA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54:20:020901:2073:ЗУ1</w:t>
            </w:r>
          </w:p>
        </w:tc>
        <w:tc>
          <w:tcPr>
            <w:tcW w:w="2552" w:type="dxa"/>
            <w:vAlign w:val="center"/>
          </w:tcPr>
          <w:p w14:paraId="55783D1A" w14:textId="2553C69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0CCF1E1" w14:textId="13BA692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167F9A3" w14:textId="6656172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930.26</w:t>
            </w:r>
          </w:p>
        </w:tc>
        <w:tc>
          <w:tcPr>
            <w:tcW w:w="1984" w:type="dxa"/>
            <w:vAlign w:val="center"/>
          </w:tcPr>
          <w:p w14:paraId="66CBA3E9" w14:textId="578C5557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CE0C533" w14:textId="39BF2450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5F9F271" w14:textId="3549B9AE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0D6CCBE" w14:textId="5AF83E0A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</w:tc>
      </w:tr>
      <w:tr w:rsidR="00C34574" w:rsidRPr="001D5A4C" w14:paraId="29D8EE2B" w14:textId="77777777" w:rsidTr="00933A1A">
        <w:trPr>
          <w:cantSplit/>
          <w:trHeight w:val="20"/>
        </w:trPr>
        <w:tc>
          <w:tcPr>
            <w:tcW w:w="557" w:type="dxa"/>
            <w:vAlign w:val="center"/>
          </w:tcPr>
          <w:p w14:paraId="1FA494C6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7EC2429" w14:textId="20145BC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54:20:020901:2073:ЗУ2</w:t>
            </w:r>
          </w:p>
        </w:tc>
        <w:tc>
          <w:tcPr>
            <w:tcW w:w="2552" w:type="dxa"/>
            <w:vAlign w:val="center"/>
          </w:tcPr>
          <w:p w14:paraId="0933DD2A" w14:textId="19F74F0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5B84470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9264EA9" w14:textId="0FC43B0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98.2745</w:t>
            </w:r>
          </w:p>
        </w:tc>
        <w:tc>
          <w:tcPr>
            <w:tcW w:w="1984" w:type="dxa"/>
            <w:vAlign w:val="center"/>
          </w:tcPr>
          <w:p w14:paraId="417D1FA9" w14:textId="3DB2C2B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DA4784B" w14:textId="2D5C1ACE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9A7B959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27E7EF2" w14:textId="2DF4F238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2D338AE7" w14:textId="77777777" w:rsidTr="00933A1A">
        <w:trPr>
          <w:cantSplit/>
          <w:trHeight w:val="20"/>
        </w:trPr>
        <w:tc>
          <w:tcPr>
            <w:tcW w:w="557" w:type="dxa"/>
            <w:vAlign w:val="center"/>
          </w:tcPr>
          <w:p w14:paraId="57C90C5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6EBF778" w14:textId="4810BB2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54:20:020901:2074:ЗУ1</w:t>
            </w:r>
          </w:p>
        </w:tc>
        <w:tc>
          <w:tcPr>
            <w:tcW w:w="2552" w:type="dxa"/>
            <w:vAlign w:val="center"/>
          </w:tcPr>
          <w:p w14:paraId="35818C76" w14:textId="3F9F78C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5F66ADA" w14:textId="7339AB9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96DFAD3" w14:textId="7619EE1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971.73</w:t>
            </w:r>
          </w:p>
        </w:tc>
        <w:tc>
          <w:tcPr>
            <w:tcW w:w="1984" w:type="dxa"/>
            <w:vAlign w:val="center"/>
          </w:tcPr>
          <w:p w14:paraId="0F40F9C8" w14:textId="0DE4FE10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B3C2B06" w14:textId="753E5EF7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E4B4BC3" w14:textId="09E0E985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9A655B9" w14:textId="5BCB684C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Автомобильный транспорт (7.2)</w:t>
            </w:r>
          </w:p>
        </w:tc>
      </w:tr>
      <w:tr w:rsidR="00C34574" w:rsidRPr="001D5A4C" w14:paraId="1E2405A1" w14:textId="77777777" w:rsidTr="00933A1A">
        <w:trPr>
          <w:cantSplit/>
          <w:trHeight w:val="20"/>
        </w:trPr>
        <w:tc>
          <w:tcPr>
            <w:tcW w:w="557" w:type="dxa"/>
            <w:vAlign w:val="center"/>
          </w:tcPr>
          <w:p w14:paraId="35369F7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B8FAA77" w14:textId="44E992C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54:20:020901:2074:ЗУ2</w:t>
            </w:r>
          </w:p>
        </w:tc>
        <w:tc>
          <w:tcPr>
            <w:tcW w:w="2552" w:type="dxa"/>
            <w:vAlign w:val="center"/>
          </w:tcPr>
          <w:p w14:paraId="218B46BD" w14:textId="63E9AE8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7257A47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3D0E9C7" w14:textId="5BCF9AB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229.575</w:t>
            </w:r>
          </w:p>
        </w:tc>
        <w:tc>
          <w:tcPr>
            <w:tcW w:w="1984" w:type="dxa"/>
            <w:vAlign w:val="center"/>
          </w:tcPr>
          <w:p w14:paraId="0979D570" w14:textId="24F370E6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0A57E64" w14:textId="4ABB2B52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7EE88FC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50A1066" w14:textId="78FA014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4EA5B16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56E0B8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9BCAF41" w14:textId="3EF64C9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54:20:020901:2075:ЗУ1</w:t>
            </w:r>
          </w:p>
        </w:tc>
        <w:tc>
          <w:tcPr>
            <w:tcW w:w="2552" w:type="dxa"/>
            <w:vAlign w:val="center"/>
          </w:tcPr>
          <w:p w14:paraId="169C2476" w14:textId="6A41CEE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F2F8028" w14:textId="31ECAC7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C546EB3" w14:textId="466EEDF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1024.68</w:t>
            </w:r>
          </w:p>
        </w:tc>
        <w:tc>
          <w:tcPr>
            <w:tcW w:w="1984" w:type="dxa"/>
            <w:vAlign w:val="center"/>
          </w:tcPr>
          <w:p w14:paraId="25480CD8" w14:textId="2A3EED2A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E279FB9" w14:textId="216E2721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12735C1" w14:textId="73D51C6A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845F3C6" w14:textId="6644C478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Общественное использование объектов капитального строительства (3.0)</w:t>
            </w:r>
          </w:p>
        </w:tc>
      </w:tr>
      <w:tr w:rsidR="00C34574" w:rsidRPr="001D5A4C" w14:paraId="0ED57F72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264E8A6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43DC8E5" w14:textId="6B703E9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54:20:020901:2075:ЗУ2</w:t>
            </w:r>
          </w:p>
        </w:tc>
        <w:tc>
          <w:tcPr>
            <w:tcW w:w="2552" w:type="dxa"/>
            <w:vAlign w:val="center"/>
          </w:tcPr>
          <w:p w14:paraId="0150F9ED" w14:textId="2FBE6D3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A909F8A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9452B94" w14:textId="28ACF3C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261.586</w:t>
            </w:r>
          </w:p>
        </w:tc>
        <w:tc>
          <w:tcPr>
            <w:tcW w:w="1984" w:type="dxa"/>
            <w:vAlign w:val="center"/>
          </w:tcPr>
          <w:p w14:paraId="165E24C3" w14:textId="6EFD992A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DA5A5D2" w14:textId="582173A3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6D72B60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7A7E3A8" w14:textId="1296D27F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4331939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E23BF4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C6D91BB" w14:textId="4C1EEEF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54:20:020901:2076:ЗУ1</w:t>
            </w:r>
          </w:p>
        </w:tc>
        <w:tc>
          <w:tcPr>
            <w:tcW w:w="2552" w:type="dxa"/>
            <w:vAlign w:val="center"/>
          </w:tcPr>
          <w:p w14:paraId="127CA0B5" w14:textId="2A6908B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1-5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22DF746" w14:textId="0D3BA7C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874291F" w14:textId="0E0FFBB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920.806</w:t>
            </w:r>
          </w:p>
        </w:tc>
        <w:tc>
          <w:tcPr>
            <w:tcW w:w="1984" w:type="dxa"/>
            <w:vAlign w:val="center"/>
          </w:tcPr>
          <w:p w14:paraId="1DD740BD" w14:textId="11E9CDBB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B5A6B4C" w14:textId="3C809D8E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6D2FEB4" w14:textId="67798D29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7820CCB" w14:textId="3F777F99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1FF49244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21D39DD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641AFD2" w14:textId="59C2632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54:20:020901:2076:ЗУ2</w:t>
            </w:r>
          </w:p>
        </w:tc>
        <w:tc>
          <w:tcPr>
            <w:tcW w:w="2552" w:type="dxa"/>
            <w:vAlign w:val="center"/>
          </w:tcPr>
          <w:p w14:paraId="6102F1A4" w14:textId="3729CE3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1-5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8FCFF10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CD1E487" w14:textId="16389C0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117.427</w:t>
            </w:r>
          </w:p>
        </w:tc>
        <w:tc>
          <w:tcPr>
            <w:tcW w:w="1984" w:type="dxa"/>
            <w:vAlign w:val="center"/>
          </w:tcPr>
          <w:p w14:paraId="2BE452EF" w14:textId="518640F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B38CF1C" w14:textId="65DB5F4F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D6E2444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2571F5EF" w14:textId="1638F787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FCB047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F7878DD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BC17B39" w14:textId="3931E11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54:20:020901:2077:ЗУ1</w:t>
            </w:r>
          </w:p>
        </w:tc>
        <w:tc>
          <w:tcPr>
            <w:tcW w:w="2552" w:type="dxa"/>
            <w:vAlign w:val="center"/>
          </w:tcPr>
          <w:p w14:paraId="18A0F162" w14:textId="76D92E5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158EE80" w14:textId="45829F4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BC2A3A6" w14:textId="14C7B99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931.371</w:t>
            </w:r>
          </w:p>
        </w:tc>
        <w:tc>
          <w:tcPr>
            <w:tcW w:w="1984" w:type="dxa"/>
            <w:vAlign w:val="center"/>
          </w:tcPr>
          <w:p w14:paraId="69433669" w14:textId="26765EBB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50D20F2" w14:textId="1EEBADAB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3B5D7AE" w14:textId="32404C4C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21FFA1D" w14:textId="129B2C68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785C68A8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909A00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14D0AF3" w14:textId="143EFDC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54:20:020901:2077:ЗУ2</w:t>
            </w:r>
          </w:p>
        </w:tc>
        <w:tc>
          <w:tcPr>
            <w:tcW w:w="2552" w:type="dxa"/>
            <w:vAlign w:val="center"/>
          </w:tcPr>
          <w:p w14:paraId="33AA0763" w14:textId="3A63411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CEA253A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DA2E7C1" w14:textId="4D280DB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76.0912</w:t>
            </w:r>
          </w:p>
        </w:tc>
        <w:tc>
          <w:tcPr>
            <w:tcW w:w="1984" w:type="dxa"/>
            <w:vAlign w:val="center"/>
          </w:tcPr>
          <w:p w14:paraId="45DF67F9" w14:textId="261CE51B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DA1AE1B" w14:textId="528B5241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EA1173A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504E89C" w14:textId="28C68CA8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317A01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C4F0964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F282A62" w14:textId="4F9A17A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54:20:020901:2078:ЗУ1</w:t>
            </w:r>
          </w:p>
        </w:tc>
        <w:tc>
          <w:tcPr>
            <w:tcW w:w="2552" w:type="dxa"/>
            <w:vAlign w:val="center"/>
          </w:tcPr>
          <w:p w14:paraId="12EE980B" w14:textId="0CC3F1D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64B9870" w14:textId="603FEAB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D23F499" w14:textId="14A38F0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802.623</w:t>
            </w:r>
          </w:p>
        </w:tc>
        <w:tc>
          <w:tcPr>
            <w:tcW w:w="1984" w:type="dxa"/>
            <w:vAlign w:val="center"/>
          </w:tcPr>
          <w:p w14:paraId="10A4B171" w14:textId="3D8E06FD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76B91B5" w14:textId="04D490D7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4C1BDF9" w14:textId="2A335DBD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7A1BE8B" w14:textId="26AA1EA6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7D815D1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EFA94D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E2BAEE0" w14:textId="658943A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54:20:020901:2078:ЗУ2</w:t>
            </w:r>
          </w:p>
        </w:tc>
        <w:tc>
          <w:tcPr>
            <w:tcW w:w="2552" w:type="dxa"/>
            <w:vAlign w:val="center"/>
          </w:tcPr>
          <w:p w14:paraId="4CE0B3DF" w14:textId="364604E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3614C73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6BEBAD6" w14:textId="61B3066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197.777</w:t>
            </w:r>
          </w:p>
        </w:tc>
        <w:tc>
          <w:tcPr>
            <w:tcW w:w="1984" w:type="dxa"/>
            <w:vAlign w:val="center"/>
          </w:tcPr>
          <w:p w14:paraId="1511BB82" w14:textId="0CAEEB0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E125C29" w14:textId="19380482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166887B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58EACA0" w14:textId="6266134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2F42A0A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583CE3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C8A5BA3" w14:textId="5DF4E7B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54:20:020901:2079:ЗУ1</w:t>
            </w:r>
          </w:p>
        </w:tc>
        <w:tc>
          <w:tcPr>
            <w:tcW w:w="2552" w:type="dxa"/>
            <w:vAlign w:val="center"/>
          </w:tcPr>
          <w:p w14:paraId="22EA3F47" w14:textId="07280AE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F8A5013" w14:textId="6C22F31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82EB51B" w14:textId="2C09E88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876.601</w:t>
            </w:r>
          </w:p>
        </w:tc>
        <w:tc>
          <w:tcPr>
            <w:tcW w:w="1984" w:type="dxa"/>
            <w:vAlign w:val="center"/>
          </w:tcPr>
          <w:p w14:paraId="63231A02" w14:textId="2D7A7010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2E69C3C" w14:textId="4D216518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40471F4" w14:textId="049D3811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9947468" w14:textId="5CE2FF5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5C65D95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CE3163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ED84253" w14:textId="1769F1A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54:20:020901:2079:ЗУ2</w:t>
            </w:r>
          </w:p>
        </w:tc>
        <w:tc>
          <w:tcPr>
            <w:tcW w:w="2552" w:type="dxa"/>
            <w:vAlign w:val="center"/>
          </w:tcPr>
          <w:p w14:paraId="79755E23" w14:textId="26363B8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6A96BD0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C99D138" w14:textId="132B2D1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71.1208</w:t>
            </w:r>
          </w:p>
        </w:tc>
        <w:tc>
          <w:tcPr>
            <w:tcW w:w="1984" w:type="dxa"/>
            <w:vAlign w:val="center"/>
          </w:tcPr>
          <w:p w14:paraId="0EA706CB" w14:textId="4D29E277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3FC3633" w14:textId="54A9BC3B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DB808BC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833F5B4" w14:textId="33BFECE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1897F010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AE8246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6C997A0" w14:textId="5667966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54:20:020901:2080:ЗУ1</w:t>
            </w:r>
          </w:p>
        </w:tc>
        <w:tc>
          <w:tcPr>
            <w:tcW w:w="2552" w:type="dxa"/>
            <w:vAlign w:val="center"/>
          </w:tcPr>
          <w:p w14:paraId="3ECAB9E7" w14:textId="742FC19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24AB886" w14:textId="7369738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795ABD9" w14:textId="7A6E546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852.137</w:t>
            </w:r>
          </w:p>
        </w:tc>
        <w:tc>
          <w:tcPr>
            <w:tcW w:w="1984" w:type="dxa"/>
            <w:vAlign w:val="center"/>
          </w:tcPr>
          <w:p w14:paraId="2A169EF3" w14:textId="5AE1C21A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3EE5C09" w14:textId="75D353F5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A4D7238" w14:textId="2CD59336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8239856" w14:textId="0DB3FDF0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697A25D4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7911CAB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505CBB9" w14:textId="5F01393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54:20:020901:2080:ЗУ2</w:t>
            </w:r>
          </w:p>
        </w:tc>
        <w:tc>
          <w:tcPr>
            <w:tcW w:w="2552" w:type="dxa"/>
            <w:vAlign w:val="center"/>
          </w:tcPr>
          <w:p w14:paraId="0A655EDD" w14:textId="67239E0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DF4F1EA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8F18F99" w14:textId="75A7D27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85.2349</w:t>
            </w:r>
          </w:p>
        </w:tc>
        <w:tc>
          <w:tcPr>
            <w:tcW w:w="1984" w:type="dxa"/>
            <w:vAlign w:val="center"/>
          </w:tcPr>
          <w:p w14:paraId="6C1B16B5" w14:textId="21E0353E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61EC883" w14:textId="40DCA7B8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5FEFA98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1E06B1E" w14:textId="1A088B01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3BFB6BE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2AA1FEE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397A5BC" w14:textId="4CFBF5D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54:20:020901:2081:ЗУ1</w:t>
            </w:r>
          </w:p>
        </w:tc>
        <w:tc>
          <w:tcPr>
            <w:tcW w:w="2552" w:type="dxa"/>
            <w:vAlign w:val="center"/>
          </w:tcPr>
          <w:p w14:paraId="0BBDE096" w14:textId="5C71F49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E5D9251" w14:textId="469EF33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6C2ED44" w14:textId="42423F8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943.698</w:t>
            </w:r>
          </w:p>
        </w:tc>
        <w:tc>
          <w:tcPr>
            <w:tcW w:w="1984" w:type="dxa"/>
            <w:vAlign w:val="center"/>
          </w:tcPr>
          <w:p w14:paraId="3493F7C6" w14:textId="74F42F5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F151A40" w14:textId="52A69BCF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79CED35" w14:textId="73BED514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A44C9B7" w14:textId="4EC609A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21671298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4B32B9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89CB133" w14:textId="791378F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54:20:020901:2081:ЗУ2</w:t>
            </w:r>
          </w:p>
        </w:tc>
        <w:tc>
          <w:tcPr>
            <w:tcW w:w="2552" w:type="dxa"/>
            <w:vAlign w:val="center"/>
          </w:tcPr>
          <w:p w14:paraId="5E46D956" w14:textId="1AC034D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F0C90BB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01943A2" w14:textId="028AFFB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87.6411</w:t>
            </w:r>
          </w:p>
        </w:tc>
        <w:tc>
          <w:tcPr>
            <w:tcW w:w="1984" w:type="dxa"/>
            <w:vAlign w:val="center"/>
          </w:tcPr>
          <w:p w14:paraId="167587AA" w14:textId="56C967E3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4444E54" w14:textId="2B953741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B7DDA5D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62EEDD7" w14:textId="764052A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03C8D890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7BFEC67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8DCDAFF" w14:textId="7B15AF7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54:20:020901:2083:ЗУ1</w:t>
            </w:r>
          </w:p>
        </w:tc>
        <w:tc>
          <w:tcPr>
            <w:tcW w:w="2552" w:type="dxa"/>
            <w:vAlign w:val="center"/>
          </w:tcPr>
          <w:p w14:paraId="7BCA4F96" w14:textId="6184D03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B5C1D5D" w14:textId="4AA3894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7DF339B" w14:textId="2981171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826.611</w:t>
            </w:r>
          </w:p>
        </w:tc>
        <w:tc>
          <w:tcPr>
            <w:tcW w:w="1984" w:type="dxa"/>
            <w:vAlign w:val="center"/>
          </w:tcPr>
          <w:p w14:paraId="46349DB2" w14:textId="07A3415D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8CB8B57" w14:textId="08905936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3AD4DC5" w14:textId="7CCAFC44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A8D24C8" w14:textId="058F7C6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739572B7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2392364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50F97E2" w14:textId="09F875F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54:20:020901:2083:ЗУ2</w:t>
            </w:r>
          </w:p>
        </w:tc>
        <w:tc>
          <w:tcPr>
            <w:tcW w:w="2552" w:type="dxa"/>
            <w:vAlign w:val="center"/>
          </w:tcPr>
          <w:p w14:paraId="624289CC" w14:textId="1920193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DAD4900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BD6626F" w14:textId="5860117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211.8</w:t>
            </w:r>
          </w:p>
        </w:tc>
        <w:tc>
          <w:tcPr>
            <w:tcW w:w="1984" w:type="dxa"/>
            <w:vAlign w:val="center"/>
          </w:tcPr>
          <w:p w14:paraId="72446643" w14:textId="1D0F54B8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A8B2993" w14:textId="6B929AAA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7C69995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8FED746" w14:textId="0AEE55C1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6DEF075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ADDD846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BBEE168" w14:textId="1BD25E9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54:20:020901:2084:ЗУ1</w:t>
            </w:r>
          </w:p>
        </w:tc>
        <w:tc>
          <w:tcPr>
            <w:tcW w:w="2552" w:type="dxa"/>
            <w:vAlign w:val="center"/>
          </w:tcPr>
          <w:p w14:paraId="34D9FC71" w14:textId="5D97291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9B65497" w14:textId="0DCB365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2D80104" w14:textId="788A1A7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1032.6</w:t>
            </w:r>
          </w:p>
        </w:tc>
        <w:tc>
          <w:tcPr>
            <w:tcW w:w="1984" w:type="dxa"/>
            <w:vAlign w:val="center"/>
          </w:tcPr>
          <w:p w14:paraId="2EE75F47" w14:textId="7031D8B4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3ABE054" w14:textId="3B6617E6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3C9C33E" w14:textId="3E0E2EB4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E53FB5C" w14:textId="1CCC2660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204DD811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A525974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43EA548" w14:textId="7082D8B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54:20:020901:2084:ЗУ2</w:t>
            </w:r>
          </w:p>
        </w:tc>
        <w:tc>
          <w:tcPr>
            <w:tcW w:w="2552" w:type="dxa"/>
            <w:vAlign w:val="center"/>
          </w:tcPr>
          <w:p w14:paraId="2257BBCF" w14:textId="0B0F245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ACCC965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D56EF53" w14:textId="6525BE6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54.6348</w:t>
            </w:r>
          </w:p>
        </w:tc>
        <w:tc>
          <w:tcPr>
            <w:tcW w:w="1984" w:type="dxa"/>
            <w:vAlign w:val="center"/>
          </w:tcPr>
          <w:p w14:paraId="75333695" w14:textId="435364A1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B280F81" w14:textId="7D3F01C1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AE7A539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3BA61FD" w14:textId="26EC299C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15A4D18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A5ECDED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20EB752" w14:textId="66C0978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54:20:020901:2085:ЗУ1</w:t>
            </w:r>
          </w:p>
        </w:tc>
        <w:tc>
          <w:tcPr>
            <w:tcW w:w="2552" w:type="dxa"/>
            <w:vAlign w:val="center"/>
          </w:tcPr>
          <w:p w14:paraId="599B7D6F" w14:textId="7D74DBF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D27F174" w14:textId="03AA2C7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066B8B8" w14:textId="7405CBA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921.012</w:t>
            </w:r>
          </w:p>
        </w:tc>
        <w:tc>
          <w:tcPr>
            <w:tcW w:w="1984" w:type="dxa"/>
            <w:vAlign w:val="center"/>
          </w:tcPr>
          <w:p w14:paraId="4FE861C0" w14:textId="71485C6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FC952EB" w14:textId="2A506911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97EE6AD" w14:textId="6339E226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4644482" w14:textId="589C7600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1765E5F0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C39392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A52310F" w14:textId="0581248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54:20:020901:2085:ЗУ2</w:t>
            </w:r>
          </w:p>
        </w:tc>
        <w:tc>
          <w:tcPr>
            <w:tcW w:w="2552" w:type="dxa"/>
            <w:vAlign w:val="center"/>
          </w:tcPr>
          <w:p w14:paraId="4E30E683" w14:textId="0726A19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508162B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2473CA5" w14:textId="1D63CBB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117.467</w:t>
            </w:r>
          </w:p>
        </w:tc>
        <w:tc>
          <w:tcPr>
            <w:tcW w:w="1984" w:type="dxa"/>
            <w:vAlign w:val="center"/>
          </w:tcPr>
          <w:p w14:paraId="54D328AC" w14:textId="000E25E1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1EE7BA7" w14:textId="20FAE941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50A9D39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33E483B" w14:textId="7B76D190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21755E01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AEC74CF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C4A170B" w14:textId="466321C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54:20:020901:2086:ЗУ1</w:t>
            </w:r>
          </w:p>
        </w:tc>
        <w:tc>
          <w:tcPr>
            <w:tcW w:w="2552" w:type="dxa"/>
            <w:vAlign w:val="center"/>
          </w:tcPr>
          <w:p w14:paraId="2162E5ED" w14:textId="7011ED3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A1B8246" w14:textId="045E0BF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C6194B7" w14:textId="188C29D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927.553</w:t>
            </w:r>
          </w:p>
        </w:tc>
        <w:tc>
          <w:tcPr>
            <w:tcW w:w="1984" w:type="dxa"/>
            <w:vAlign w:val="center"/>
          </w:tcPr>
          <w:p w14:paraId="093F74D2" w14:textId="39CFD46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6930FCB" w14:textId="2399AAD9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2D19405" w14:textId="1CD07A55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D286346" w14:textId="76012D4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5DA6877E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6B9BB6D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E580808" w14:textId="6413240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54:20:020901:2086:ЗУ2</w:t>
            </w:r>
          </w:p>
        </w:tc>
        <w:tc>
          <w:tcPr>
            <w:tcW w:w="2552" w:type="dxa"/>
            <w:vAlign w:val="center"/>
          </w:tcPr>
          <w:p w14:paraId="42390707" w14:textId="7AC5CB7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0CF7595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1DE8708" w14:textId="542DF39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108.11</w:t>
            </w:r>
          </w:p>
        </w:tc>
        <w:tc>
          <w:tcPr>
            <w:tcW w:w="1984" w:type="dxa"/>
            <w:vAlign w:val="center"/>
          </w:tcPr>
          <w:p w14:paraId="30BD3BFD" w14:textId="7515091A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0EF16B2" w14:textId="62715455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F468DDE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0BD6A5E" w14:textId="753BA796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439866F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4A07DF4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C0CE9CF" w14:textId="4D5B34B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54:20:020901:2087:ЗУ1</w:t>
            </w:r>
          </w:p>
        </w:tc>
        <w:tc>
          <w:tcPr>
            <w:tcW w:w="2552" w:type="dxa"/>
            <w:vAlign w:val="center"/>
          </w:tcPr>
          <w:p w14:paraId="067280D2" w14:textId="20AAFCD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1C4AADD" w14:textId="20CB1AC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0DBD16E" w14:textId="01E6196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822.381</w:t>
            </w:r>
          </w:p>
        </w:tc>
        <w:tc>
          <w:tcPr>
            <w:tcW w:w="1984" w:type="dxa"/>
            <w:vAlign w:val="center"/>
          </w:tcPr>
          <w:p w14:paraId="007006CD" w14:textId="430B1811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BFE273A" w14:textId="6DF2CF60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033B3BC" w14:textId="4A9464E7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A832111" w14:textId="68EC1F22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4FE10BE1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56DD9A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2427423" w14:textId="3F01D4C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54:20:020901:2087:ЗУ2</w:t>
            </w:r>
          </w:p>
        </w:tc>
        <w:tc>
          <w:tcPr>
            <w:tcW w:w="2552" w:type="dxa"/>
            <w:vAlign w:val="center"/>
          </w:tcPr>
          <w:p w14:paraId="2A6E5894" w14:textId="187279E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648F4E3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7E7A17A" w14:textId="73697DC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176.858</w:t>
            </w:r>
          </w:p>
        </w:tc>
        <w:tc>
          <w:tcPr>
            <w:tcW w:w="1984" w:type="dxa"/>
            <w:vAlign w:val="center"/>
          </w:tcPr>
          <w:p w14:paraId="726CAEC0" w14:textId="16B09184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C2A8636" w14:textId="64C19B38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66B84A1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5CC0B7A" w14:textId="71CEF352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2BF3079E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43EFB8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F4453FE" w14:textId="444BB12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54:20:020901:2088:ЗУ1</w:t>
            </w:r>
          </w:p>
        </w:tc>
        <w:tc>
          <w:tcPr>
            <w:tcW w:w="2552" w:type="dxa"/>
            <w:vAlign w:val="center"/>
          </w:tcPr>
          <w:p w14:paraId="1B570AF9" w14:textId="20CBFBD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54CA1CF" w14:textId="6124DF5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7E87A9D" w14:textId="310C053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930.806</w:t>
            </w:r>
          </w:p>
        </w:tc>
        <w:tc>
          <w:tcPr>
            <w:tcW w:w="1984" w:type="dxa"/>
            <w:vAlign w:val="center"/>
          </w:tcPr>
          <w:p w14:paraId="0F4D3516" w14:textId="0ECB38C4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CB4889D" w14:textId="0B5A7888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4E9D5FD" w14:textId="3E65EECA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9C3146A" w14:textId="24BAA1D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0CE461E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BDFBBA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12E4C28" w14:textId="26D7F21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54:20:020901:2088:ЗУ2</w:t>
            </w:r>
          </w:p>
        </w:tc>
        <w:tc>
          <w:tcPr>
            <w:tcW w:w="2552" w:type="dxa"/>
            <w:vAlign w:val="center"/>
          </w:tcPr>
          <w:p w14:paraId="782C82C1" w14:textId="4C886A3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EA1195A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556799E" w14:textId="353083A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84.6071</w:t>
            </w:r>
          </w:p>
        </w:tc>
        <w:tc>
          <w:tcPr>
            <w:tcW w:w="1984" w:type="dxa"/>
            <w:vAlign w:val="center"/>
          </w:tcPr>
          <w:p w14:paraId="5D7CB94B" w14:textId="254D7971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184A021" w14:textId="1FFA3980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7FFE3E3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ED64365" w14:textId="7BE2F79E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15A9FA8F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6539B3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0758E94" w14:textId="457057A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54:20:020901:2089:ЗУ1</w:t>
            </w:r>
          </w:p>
        </w:tc>
        <w:tc>
          <w:tcPr>
            <w:tcW w:w="2552" w:type="dxa"/>
            <w:vAlign w:val="center"/>
          </w:tcPr>
          <w:p w14:paraId="08EB8D33" w14:textId="2CF1BB0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F94914D" w14:textId="3A6ABD1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1972485" w14:textId="2138008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1350.02</w:t>
            </w:r>
          </w:p>
        </w:tc>
        <w:tc>
          <w:tcPr>
            <w:tcW w:w="1984" w:type="dxa"/>
            <w:vAlign w:val="center"/>
          </w:tcPr>
          <w:p w14:paraId="089D1B17" w14:textId="2838AD68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E60CB38" w14:textId="1CE7BEF9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261196F" w14:textId="2F1D9424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21974FE" w14:textId="074392AA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36D6C4F6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2661116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0AA5156" w14:textId="01DF1A4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54:20:020901:2089:ЗУ2</w:t>
            </w:r>
          </w:p>
        </w:tc>
        <w:tc>
          <w:tcPr>
            <w:tcW w:w="2552" w:type="dxa"/>
            <w:vAlign w:val="center"/>
          </w:tcPr>
          <w:p w14:paraId="70FF09A2" w14:textId="50A1C6C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321914E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9CFFDC8" w14:textId="7C79FB5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83.8873</w:t>
            </w:r>
          </w:p>
        </w:tc>
        <w:tc>
          <w:tcPr>
            <w:tcW w:w="1984" w:type="dxa"/>
            <w:vAlign w:val="center"/>
          </w:tcPr>
          <w:p w14:paraId="3BCB75CD" w14:textId="216141F4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B47AE15" w14:textId="0E24FB5A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7EE56F7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D8AF49B" w14:textId="287F5EB4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2458DA70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D62559A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07ADFF2" w14:textId="66FEE3C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54:20:020901:2090:ЗУ1</w:t>
            </w:r>
          </w:p>
        </w:tc>
        <w:tc>
          <w:tcPr>
            <w:tcW w:w="2552" w:type="dxa"/>
            <w:vAlign w:val="center"/>
          </w:tcPr>
          <w:p w14:paraId="24EE0914" w14:textId="6954819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ADF06A7" w14:textId="6E08304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54:20:020901:2090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90F0BF6" w14:textId="6EACE5F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970.059</w:t>
            </w:r>
          </w:p>
        </w:tc>
        <w:tc>
          <w:tcPr>
            <w:tcW w:w="1984" w:type="dxa"/>
            <w:vAlign w:val="center"/>
          </w:tcPr>
          <w:p w14:paraId="62AAAD66" w14:textId="2B2BF8F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14AA74C" w14:textId="76103016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800DAA9" w14:textId="19C836F1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3D16D3F" w14:textId="06CC6DD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40688957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BEFF379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F5C4364" w14:textId="5B7499D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54:20:020901:2090:ЗУ2</w:t>
            </w:r>
          </w:p>
        </w:tc>
        <w:tc>
          <w:tcPr>
            <w:tcW w:w="2552" w:type="dxa"/>
            <w:vAlign w:val="center"/>
          </w:tcPr>
          <w:p w14:paraId="11925CC0" w14:textId="69FC2C8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6FCEA52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FB62AF3" w14:textId="79FF242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83.521</w:t>
            </w:r>
          </w:p>
        </w:tc>
        <w:tc>
          <w:tcPr>
            <w:tcW w:w="1984" w:type="dxa"/>
            <w:vAlign w:val="center"/>
          </w:tcPr>
          <w:p w14:paraId="31E5C70F" w14:textId="50FA247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A9A79FB" w14:textId="48CB14B2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3465386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BFEFE24" w14:textId="5C48B518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58084F" w:rsidRPr="001D5A4C" w14:paraId="2271756E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F849A12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D175C36" w14:textId="233FA4F4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54:20:020901:2091:ЗУ1</w:t>
            </w:r>
          </w:p>
        </w:tc>
        <w:tc>
          <w:tcPr>
            <w:tcW w:w="2552" w:type="dxa"/>
            <w:vAlign w:val="center"/>
          </w:tcPr>
          <w:p w14:paraId="44395BE2" w14:textId="52AFB158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1-5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786C5E4" w14:textId="37BD0AA0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8629F09" w14:textId="4C1AA38A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911.923</w:t>
            </w:r>
          </w:p>
        </w:tc>
        <w:tc>
          <w:tcPr>
            <w:tcW w:w="1984" w:type="dxa"/>
            <w:vAlign w:val="center"/>
          </w:tcPr>
          <w:p w14:paraId="7459C230" w14:textId="59B185F5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A7BE2A1" w14:textId="4ECFE582" w:rsidR="0058084F" w:rsidRPr="009B3A91" w:rsidRDefault="00933A1A" w:rsidP="0058084F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DB20378" w14:textId="11F47BD3" w:rsidR="0058084F" w:rsidRPr="009B3A91" w:rsidRDefault="0058084F" w:rsidP="0058084F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13BE948" w14:textId="04B62CDD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58084F" w:rsidRPr="001D5A4C" w14:paraId="29645F38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7269A82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F02274B" w14:textId="5BA7ED2B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54:20:020901:2091:ЗУ2</w:t>
            </w:r>
          </w:p>
        </w:tc>
        <w:tc>
          <w:tcPr>
            <w:tcW w:w="2552" w:type="dxa"/>
            <w:vAlign w:val="center"/>
          </w:tcPr>
          <w:p w14:paraId="40AA5FAF" w14:textId="5F1188C2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32584BA" w14:textId="77777777" w:rsidR="0058084F" w:rsidRPr="009B3A91" w:rsidRDefault="0058084F" w:rsidP="0058084F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161D0B4" w14:textId="3500C7F7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102.465</w:t>
            </w:r>
          </w:p>
        </w:tc>
        <w:tc>
          <w:tcPr>
            <w:tcW w:w="1984" w:type="dxa"/>
            <w:vAlign w:val="center"/>
          </w:tcPr>
          <w:p w14:paraId="4921D631" w14:textId="104BB42F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09049E8" w14:textId="327B8ECB" w:rsidR="0058084F" w:rsidRPr="009B3A91" w:rsidRDefault="0058084F" w:rsidP="0058084F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A700BD2" w14:textId="77777777" w:rsidR="0058084F" w:rsidRPr="009B3A91" w:rsidRDefault="0058084F" w:rsidP="0058084F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7823628" w14:textId="4EF770E3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58084F" w:rsidRPr="001D5A4C" w14:paraId="7960AF4E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E0D8AF7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8990963" w14:textId="5442843B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54:20:020901:2092:ЗУ1</w:t>
            </w:r>
          </w:p>
        </w:tc>
        <w:tc>
          <w:tcPr>
            <w:tcW w:w="2552" w:type="dxa"/>
            <w:vAlign w:val="center"/>
          </w:tcPr>
          <w:p w14:paraId="1209E4C6" w14:textId="3EB85ECE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09A3030" w14:textId="49FABBBA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6375403" w14:textId="7A04189B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895.696</w:t>
            </w:r>
          </w:p>
        </w:tc>
        <w:tc>
          <w:tcPr>
            <w:tcW w:w="1984" w:type="dxa"/>
            <w:vAlign w:val="center"/>
          </w:tcPr>
          <w:p w14:paraId="7FA3EB84" w14:textId="5C4EDBF4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39EE83C" w14:textId="7AA9AC7E" w:rsidR="0058084F" w:rsidRPr="009B3A91" w:rsidRDefault="00933A1A" w:rsidP="0058084F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24003EA" w14:textId="69F02E1C" w:rsidR="0058084F" w:rsidRPr="009B3A91" w:rsidRDefault="0058084F" w:rsidP="0058084F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CE2F1BE" w14:textId="3106B59C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58084F" w:rsidRPr="001D5A4C" w14:paraId="6C6E2515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ABEE5BE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880A6DC" w14:textId="16D79DB5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54:20:020901:2092:ЗУ2</w:t>
            </w:r>
          </w:p>
        </w:tc>
        <w:tc>
          <w:tcPr>
            <w:tcW w:w="2552" w:type="dxa"/>
            <w:vAlign w:val="center"/>
          </w:tcPr>
          <w:p w14:paraId="4A8DEAB6" w14:textId="4219E6FE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1722913" w14:textId="77777777" w:rsidR="0058084F" w:rsidRPr="009B3A91" w:rsidRDefault="0058084F" w:rsidP="0058084F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39E9964" w14:textId="0A30F643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96.7792</w:t>
            </w:r>
          </w:p>
        </w:tc>
        <w:tc>
          <w:tcPr>
            <w:tcW w:w="1984" w:type="dxa"/>
            <w:vAlign w:val="center"/>
          </w:tcPr>
          <w:p w14:paraId="64D55B97" w14:textId="67EC1AEA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66F62DB" w14:textId="4E8F26EE" w:rsidR="0058084F" w:rsidRPr="009B3A91" w:rsidRDefault="0058084F" w:rsidP="0058084F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A3010A5" w14:textId="77777777" w:rsidR="0058084F" w:rsidRPr="009B3A91" w:rsidRDefault="0058084F" w:rsidP="0058084F">
            <w:pPr>
              <w:jc w:val="center"/>
            </w:pPr>
          </w:p>
        </w:tc>
        <w:tc>
          <w:tcPr>
            <w:tcW w:w="3543" w:type="dxa"/>
            <w:vAlign w:val="center"/>
          </w:tcPr>
          <w:p w14:paraId="20FB86C6" w14:textId="516C490F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58084F" w:rsidRPr="001D5A4C" w14:paraId="4CFD114F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7A17332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7CD072D" w14:textId="68C9ED29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54:20:020901:2093:ЗУ1</w:t>
            </w:r>
          </w:p>
        </w:tc>
        <w:tc>
          <w:tcPr>
            <w:tcW w:w="2552" w:type="dxa"/>
            <w:vAlign w:val="center"/>
          </w:tcPr>
          <w:p w14:paraId="6F992428" w14:textId="0EE9C785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10D186D" w14:textId="74BF4DB3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E6EFE37" w14:textId="136416E0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920.095</w:t>
            </w:r>
          </w:p>
        </w:tc>
        <w:tc>
          <w:tcPr>
            <w:tcW w:w="1984" w:type="dxa"/>
            <w:vAlign w:val="center"/>
          </w:tcPr>
          <w:p w14:paraId="51A34EC6" w14:textId="6961BA48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31B5E0C" w14:textId="15A690EC" w:rsidR="0058084F" w:rsidRPr="009B3A91" w:rsidRDefault="00933A1A" w:rsidP="0058084F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BF3B293" w14:textId="4A8233E6" w:rsidR="0058084F" w:rsidRPr="009B3A91" w:rsidRDefault="0058084F" w:rsidP="0058084F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F167E6D" w14:textId="05708055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58084F" w:rsidRPr="001D5A4C" w14:paraId="063F5CD6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9F4DB7A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194973D" w14:textId="259C37E1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54:20:020901:2093:ЗУ2</w:t>
            </w:r>
          </w:p>
        </w:tc>
        <w:tc>
          <w:tcPr>
            <w:tcW w:w="2552" w:type="dxa"/>
            <w:vAlign w:val="center"/>
          </w:tcPr>
          <w:p w14:paraId="3C7AB050" w14:textId="3997FC87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9CACCE6" w14:textId="77777777" w:rsidR="0058084F" w:rsidRPr="009B3A91" w:rsidRDefault="0058084F" w:rsidP="0058084F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4235EB6" w14:textId="01CE3B23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92.9365</w:t>
            </w:r>
          </w:p>
        </w:tc>
        <w:tc>
          <w:tcPr>
            <w:tcW w:w="1984" w:type="dxa"/>
            <w:vAlign w:val="center"/>
          </w:tcPr>
          <w:p w14:paraId="24A1CC52" w14:textId="225E02E7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BF526B6" w14:textId="0111D840" w:rsidR="0058084F" w:rsidRPr="009B3A91" w:rsidRDefault="0058084F" w:rsidP="0058084F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6DAEF9A" w14:textId="77777777" w:rsidR="0058084F" w:rsidRPr="009B3A91" w:rsidRDefault="0058084F" w:rsidP="0058084F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826DED4" w14:textId="0EC9995A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58084F" w:rsidRPr="001D5A4C" w14:paraId="5E8EC686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060D837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E5369FC" w14:textId="7518817C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54:20:020901:2094:ЗУ1</w:t>
            </w:r>
          </w:p>
        </w:tc>
        <w:tc>
          <w:tcPr>
            <w:tcW w:w="2552" w:type="dxa"/>
            <w:vAlign w:val="center"/>
          </w:tcPr>
          <w:p w14:paraId="01159E47" w14:textId="28B04731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565AE5C" w14:textId="2A725A9E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8DECB7A" w14:textId="5FBF6430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1728.08</w:t>
            </w:r>
          </w:p>
        </w:tc>
        <w:tc>
          <w:tcPr>
            <w:tcW w:w="1984" w:type="dxa"/>
            <w:vAlign w:val="center"/>
          </w:tcPr>
          <w:p w14:paraId="1394C06C" w14:textId="63178DCD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630D446" w14:textId="06AF4037" w:rsidR="0058084F" w:rsidRPr="009B3A91" w:rsidRDefault="00933A1A" w:rsidP="0058084F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A4C49D0" w14:textId="7791773C" w:rsidR="0058084F" w:rsidRPr="009B3A91" w:rsidRDefault="0058084F" w:rsidP="0058084F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BB875DF" w14:textId="3AA52A18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58084F" w:rsidRPr="001D5A4C" w14:paraId="089774DF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B00B93C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5CF3DB6" w14:textId="482C6E94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54:20:020901:2094:ЗУ2</w:t>
            </w:r>
          </w:p>
        </w:tc>
        <w:tc>
          <w:tcPr>
            <w:tcW w:w="2552" w:type="dxa"/>
            <w:vAlign w:val="center"/>
          </w:tcPr>
          <w:p w14:paraId="5A7F6654" w14:textId="13CF8862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4857DFA" w14:textId="77777777" w:rsidR="0058084F" w:rsidRPr="009B3A91" w:rsidRDefault="0058084F" w:rsidP="0058084F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03EDB60" w14:textId="4C73614D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162.942</w:t>
            </w:r>
          </w:p>
        </w:tc>
        <w:tc>
          <w:tcPr>
            <w:tcW w:w="1984" w:type="dxa"/>
            <w:vAlign w:val="center"/>
          </w:tcPr>
          <w:p w14:paraId="31A59BCE" w14:textId="574ED54A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672DFDF" w14:textId="4CA6AF73" w:rsidR="0058084F" w:rsidRPr="009B3A91" w:rsidRDefault="0058084F" w:rsidP="0058084F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0033A5C" w14:textId="77777777" w:rsidR="0058084F" w:rsidRPr="009B3A91" w:rsidRDefault="0058084F" w:rsidP="0058084F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6E2DF25" w14:textId="327E2635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58084F" w:rsidRPr="001D5A4C" w14:paraId="6E59D950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9366692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709B300" w14:textId="6B9AF968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54:20:020901:2095:ЗУ1</w:t>
            </w:r>
          </w:p>
        </w:tc>
        <w:tc>
          <w:tcPr>
            <w:tcW w:w="2552" w:type="dxa"/>
            <w:vAlign w:val="center"/>
          </w:tcPr>
          <w:p w14:paraId="3A24D72D" w14:textId="4A1961ED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25F9A76" w14:textId="0D3092AA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8B574CA" w14:textId="0168ABFB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1139.71</w:t>
            </w:r>
          </w:p>
        </w:tc>
        <w:tc>
          <w:tcPr>
            <w:tcW w:w="1984" w:type="dxa"/>
            <w:vAlign w:val="center"/>
          </w:tcPr>
          <w:p w14:paraId="593BDBA0" w14:textId="2F91EA7D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44E2DA5" w14:textId="6F000B2F" w:rsidR="0058084F" w:rsidRPr="009B3A91" w:rsidRDefault="00933A1A" w:rsidP="0058084F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639D8A0" w14:textId="429EFFE4" w:rsidR="0058084F" w:rsidRPr="009B3A91" w:rsidRDefault="0058084F" w:rsidP="0058084F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438491E" w14:textId="29A8F615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58084F" w:rsidRPr="001D5A4C" w14:paraId="05A6D075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BD5D31F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51110C0" w14:textId="335EFC39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54:20:020901:2095:ЗУ2</w:t>
            </w:r>
          </w:p>
        </w:tc>
        <w:tc>
          <w:tcPr>
            <w:tcW w:w="2552" w:type="dxa"/>
            <w:vAlign w:val="center"/>
          </w:tcPr>
          <w:p w14:paraId="4ABC49FA" w14:textId="4ACE9671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46EC673" w14:textId="77777777" w:rsidR="0058084F" w:rsidRPr="009B3A91" w:rsidRDefault="0058084F" w:rsidP="0058084F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8C00052" w14:textId="279A69F7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120.839</w:t>
            </w:r>
          </w:p>
        </w:tc>
        <w:tc>
          <w:tcPr>
            <w:tcW w:w="1984" w:type="dxa"/>
            <w:vAlign w:val="center"/>
          </w:tcPr>
          <w:p w14:paraId="14BAAD98" w14:textId="4AE15362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8D91BC3" w14:textId="68656403" w:rsidR="0058084F" w:rsidRPr="009B3A91" w:rsidRDefault="0058084F" w:rsidP="0058084F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C0AD6BD" w14:textId="77777777" w:rsidR="0058084F" w:rsidRPr="009B3A91" w:rsidRDefault="0058084F" w:rsidP="0058084F">
            <w:pPr>
              <w:jc w:val="center"/>
            </w:pPr>
          </w:p>
        </w:tc>
        <w:tc>
          <w:tcPr>
            <w:tcW w:w="3543" w:type="dxa"/>
            <w:vAlign w:val="center"/>
          </w:tcPr>
          <w:p w14:paraId="26DCF4C4" w14:textId="48C587AB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58084F" w:rsidRPr="001D5A4C" w14:paraId="3CDA0E02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43B1F84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B34CE03" w14:textId="5DFEF0D8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54:20:020901:2096:ЗУ1</w:t>
            </w:r>
          </w:p>
        </w:tc>
        <w:tc>
          <w:tcPr>
            <w:tcW w:w="2552" w:type="dxa"/>
            <w:vAlign w:val="center"/>
          </w:tcPr>
          <w:p w14:paraId="63D038BB" w14:textId="726E429E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61D50A6" w14:textId="3EEE97B9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DABCDAA" w14:textId="69E001E5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911.361</w:t>
            </w:r>
          </w:p>
        </w:tc>
        <w:tc>
          <w:tcPr>
            <w:tcW w:w="1984" w:type="dxa"/>
            <w:vAlign w:val="center"/>
          </w:tcPr>
          <w:p w14:paraId="693A8543" w14:textId="23C3D01E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2FDD908" w14:textId="4B3DE4C0" w:rsidR="0058084F" w:rsidRPr="009B3A91" w:rsidRDefault="00933A1A" w:rsidP="0058084F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F7C05DD" w14:textId="678D410F" w:rsidR="0058084F" w:rsidRPr="009B3A91" w:rsidRDefault="0058084F" w:rsidP="0058084F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3F9AFCD" w14:textId="155C69B3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58084F" w:rsidRPr="001D5A4C" w14:paraId="168B8509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3A291F4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EC60D37" w14:textId="186A7C04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54:20:020901:2096:ЗУ2</w:t>
            </w:r>
          </w:p>
        </w:tc>
        <w:tc>
          <w:tcPr>
            <w:tcW w:w="2552" w:type="dxa"/>
            <w:vAlign w:val="center"/>
          </w:tcPr>
          <w:p w14:paraId="7EF5CD12" w14:textId="0AFE91E0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6C9206E" w14:textId="77777777" w:rsidR="0058084F" w:rsidRPr="009B3A91" w:rsidRDefault="0058084F" w:rsidP="0058084F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CEDDD39" w14:textId="51B59960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97.1903</w:t>
            </w:r>
          </w:p>
        </w:tc>
        <w:tc>
          <w:tcPr>
            <w:tcW w:w="1984" w:type="dxa"/>
            <w:vAlign w:val="center"/>
          </w:tcPr>
          <w:p w14:paraId="685FA05C" w14:textId="56E60293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C4CB591" w14:textId="05174285" w:rsidR="0058084F" w:rsidRPr="009B3A91" w:rsidRDefault="0058084F" w:rsidP="0058084F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5DE37B2" w14:textId="77777777" w:rsidR="0058084F" w:rsidRPr="009B3A91" w:rsidRDefault="0058084F" w:rsidP="0058084F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90B6E1A" w14:textId="2E4210B7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58084F" w:rsidRPr="001D5A4C" w14:paraId="7F40D78D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378BCD1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9F0614A" w14:textId="48246E5C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54:20:020901:2097:ЗУ1</w:t>
            </w:r>
          </w:p>
        </w:tc>
        <w:tc>
          <w:tcPr>
            <w:tcW w:w="2552" w:type="dxa"/>
            <w:vAlign w:val="center"/>
          </w:tcPr>
          <w:p w14:paraId="35D112AC" w14:textId="32B20A44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0C63291" w14:textId="30C48989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E8EB599" w14:textId="3EC9DEAD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897.74</w:t>
            </w:r>
          </w:p>
        </w:tc>
        <w:tc>
          <w:tcPr>
            <w:tcW w:w="1984" w:type="dxa"/>
            <w:vAlign w:val="center"/>
          </w:tcPr>
          <w:p w14:paraId="5926F997" w14:textId="33014A32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3D98F05" w14:textId="06E243E1" w:rsidR="0058084F" w:rsidRPr="009B3A91" w:rsidRDefault="00933A1A" w:rsidP="0058084F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C505D86" w14:textId="463FC340" w:rsidR="0058084F" w:rsidRPr="009B3A91" w:rsidRDefault="0058084F" w:rsidP="0058084F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220CC0D" w14:textId="3A6DF3D1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58084F" w:rsidRPr="001D5A4C" w14:paraId="7E617880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CE5AD86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23E9E28" w14:textId="38AA8F25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54:20:020901:2097:ЗУ2</w:t>
            </w:r>
          </w:p>
        </w:tc>
        <w:tc>
          <w:tcPr>
            <w:tcW w:w="2552" w:type="dxa"/>
            <w:vAlign w:val="center"/>
          </w:tcPr>
          <w:p w14:paraId="17465261" w14:textId="7340A93E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FD311A6" w14:textId="77777777" w:rsidR="0058084F" w:rsidRPr="009B3A91" w:rsidRDefault="0058084F" w:rsidP="0058084F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F591945" w14:textId="617074C7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91.8903</w:t>
            </w:r>
          </w:p>
        </w:tc>
        <w:tc>
          <w:tcPr>
            <w:tcW w:w="1984" w:type="dxa"/>
            <w:vAlign w:val="center"/>
          </w:tcPr>
          <w:p w14:paraId="49447DF0" w14:textId="27F01A89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82B5197" w14:textId="4741FAEF" w:rsidR="0058084F" w:rsidRPr="009B3A91" w:rsidRDefault="0058084F" w:rsidP="0058084F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0E612C8" w14:textId="77777777" w:rsidR="0058084F" w:rsidRPr="009B3A91" w:rsidRDefault="0058084F" w:rsidP="0058084F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56B3F21" w14:textId="62A31741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58084F" w:rsidRPr="001D5A4C" w14:paraId="241CA793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D64C700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E3326EF" w14:textId="0242627A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54:20:020901:2098:ЗУ1</w:t>
            </w:r>
          </w:p>
        </w:tc>
        <w:tc>
          <w:tcPr>
            <w:tcW w:w="2552" w:type="dxa"/>
            <w:vAlign w:val="center"/>
          </w:tcPr>
          <w:p w14:paraId="0B699A29" w14:textId="12A9A7DD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D4BC9C5" w14:textId="609ED5E6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F887139" w14:textId="323CDFA5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881.081</w:t>
            </w:r>
          </w:p>
        </w:tc>
        <w:tc>
          <w:tcPr>
            <w:tcW w:w="1984" w:type="dxa"/>
            <w:vAlign w:val="center"/>
          </w:tcPr>
          <w:p w14:paraId="1426F87F" w14:textId="6B30A994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06C457E" w14:textId="4C8A6554" w:rsidR="0058084F" w:rsidRPr="009B3A91" w:rsidRDefault="00933A1A" w:rsidP="0058084F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4B2A593" w14:textId="6779FD88" w:rsidR="0058084F" w:rsidRPr="009B3A91" w:rsidRDefault="0058084F" w:rsidP="0058084F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486D816" w14:textId="6E508D18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58084F" w:rsidRPr="001D5A4C" w14:paraId="4145954E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6F98FFCE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B9A8628" w14:textId="47C8823D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54:20:020901:2098:ЗУ2</w:t>
            </w:r>
          </w:p>
        </w:tc>
        <w:tc>
          <w:tcPr>
            <w:tcW w:w="2552" w:type="dxa"/>
            <w:vAlign w:val="center"/>
          </w:tcPr>
          <w:p w14:paraId="5219A457" w14:textId="119971F9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CC28874" w14:textId="77777777" w:rsidR="0058084F" w:rsidRPr="009B3A91" w:rsidRDefault="0058084F" w:rsidP="0058084F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DF9A4BB" w14:textId="645C7F40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99.8683</w:t>
            </w:r>
          </w:p>
        </w:tc>
        <w:tc>
          <w:tcPr>
            <w:tcW w:w="1984" w:type="dxa"/>
            <w:vAlign w:val="center"/>
          </w:tcPr>
          <w:p w14:paraId="4A54C8C2" w14:textId="5CF46204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D316490" w14:textId="3617CE5E" w:rsidR="0058084F" w:rsidRPr="009B3A91" w:rsidRDefault="0058084F" w:rsidP="0058084F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AEBBEDB" w14:textId="77777777" w:rsidR="0058084F" w:rsidRPr="009B3A91" w:rsidRDefault="0058084F" w:rsidP="0058084F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105A988" w14:textId="2EEB5ECF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58084F" w:rsidRPr="001D5A4C" w14:paraId="19A7E9EF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3703C6D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3CAD213" w14:textId="72394689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54:20:020901:2099:ЗУ1</w:t>
            </w:r>
          </w:p>
        </w:tc>
        <w:tc>
          <w:tcPr>
            <w:tcW w:w="2552" w:type="dxa"/>
            <w:vAlign w:val="center"/>
          </w:tcPr>
          <w:p w14:paraId="26EA10C0" w14:textId="25D5A486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C915429" w14:textId="21D36B79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E56B4DC" w14:textId="4B8AB0F0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867.33</w:t>
            </w:r>
          </w:p>
        </w:tc>
        <w:tc>
          <w:tcPr>
            <w:tcW w:w="1984" w:type="dxa"/>
            <w:vAlign w:val="center"/>
          </w:tcPr>
          <w:p w14:paraId="61801779" w14:textId="738CF052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F654174" w14:textId="5A0FF348" w:rsidR="0058084F" w:rsidRPr="009B3A91" w:rsidRDefault="00933A1A" w:rsidP="0058084F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A8CB76A" w14:textId="7B4F5EF2" w:rsidR="0058084F" w:rsidRPr="009B3A91" w:rsidRDefault="0058084F" w:rsidP="0058084F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36520CB" w14:textId="3AE37B73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58084F" w:rsidRPr="001D5A4C" w14:paraId="4A339ADD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4F7256B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86337E9" w14:textId="1A53E797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54:20:020901:2099:ЗУ2</w:t>
            </w:r>
          </w:p>
        </w:tc>
        <w:tc>
          <w:tcPr>
            <w:tcW w:w="2552" w:type="dxa"/>
            <w:vAlign w:val="center"/>
          </w:tcPr>
          <w:p w14:paraId="4164CEC5" w14:textId="101579AE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35D2F56" w14:textId="77777777" w:rsidR="0058084F" w:rsidRPr="009B3A91" w:rsidRDefault="0058084F" w:rsidP="0058084F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8EDD2EE" w14:textId="22B2B63D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101.949</w:t>
            </w:r>
          </w:p>
        </w:tc>
        <w:tc>
          <w:tcPr>
            <w:tcW w:w="1984" w:type="dxa"/>
            <w:vAlign w:val="center"/>
          </w:tcPr>
          <w:p w14:paraId="5691DDE6" w14:textId="0AE5B8E4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6C1C264" w14:textId="0A11590C" w:rsidR="0058084F" w:rsidRPr="009B3A91" w:rsidRDefault="0058084F" w:rsidP="0058084F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24B2636" w14:textId="77777777" w:rsidR="0058084F" w:rsidRPr="009B3A91" w:rsidRDefault="0058084F" w:rsidP="0058084F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8059BB7" w14:textId="614CBF8A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58084F" w:rsidRPr="001D5A4C" w14:paraId="640D8857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FCA98C0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A52FA34" w14:textId="1FE83C09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54:20:020901:2100:ЗУ1</w:t>
            </w:r>
          </w:p>
        </w:tc>
        <w:tc>
          <w:tcPr>
            <w:tcW w:w="2552" w:type="dxa"/>
            <w:vAlign w:val="center"/>
          </w:tcPr>
          <w:p w14:paraId="5C5591C7" w14:textId="22E9C940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9C666EB" w14:textId="4A6E8B6A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54:20:020901:2100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B67273B" w14:textId="3D060DD7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1228.51</w:t>
            </w:r>
          </w:p>
        </w:tc>
        <w:tc>
          <w:tcPr>
            <w:tcW w:w="1984" w:type="dxa"/>
            <w:vAlign w:val="center"/>
          </w:tcPr>
          <w:p w14:paraId="1168B3AC" w14:textId="5CFB6605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F58BE74" w14:textId="4085F7B0" w:rsidR="0058084F" w:rsidRPr="009B3A91" w:rsidRDefault="00933A1A" w:rsidP="0058084F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A8F2E92" w14:textId="569AE018" w:rsidR="0058084F" w:rsidRPr="009B3A91" w:rsidRDefault="0058084F" w:rsidP="0058084F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1FA8D59" w14:textId="693C3282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58084F" w:rsidRPr="001D5A4C" w14:paraId="60042057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1D41CDE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1642D90" w14:textId="2B53F73E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54:20:020901:2100:ЗУ2</w:t>
            </w:r>
          </w:p>
        </w:tc>
        <w:tc>
          <w:tcPr>
            <w:tcW w:w="2552" w:type="dxa"/>
            <w:vAlign w:val="center"/>
          </w:tcPr>
          <w:p w14:paraId="5B34E100" w14:textId="7DDA6933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6A8A83A" w14:textId="77777777" w:rsidR="0058084F" w:rsidRPr="009B3A91" w:rsidRDefault="0058084F" w:rsidP="0058084F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F4A69C6" w14:textId="2C4DB61E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137.587</w:t>
            </w:r>
          </w:p>
        </w:tc>
        <w:tc>
          <w:tcPr>
            <w:tcW w:w="1984" w:type="dxa"/>
            <w:vAlign w:val="center"/>
          </w:tcPr>
          <w:p w14:paraId="31CAF70F" w14:textId="2BBDFFBD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4C8AD51" w14:textId="78C17C50" w:rsidR="0058084F" w:rsidRPr="009B3A91" w:rsidRDefault="0058084F" w:rsidP="0058084F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1ADD4D7" w14:textId="77777777" w:rsidR="0058084F" w:rsidRPr="009B3A91" w:rsidRDefault="0058084F" w:rsidP="0058084F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4CB22D5" w14:textId="2206BBEF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58084F" w:rsidRPr="001D5A4C" w14:paraId="00A75CE8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4A38F4F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1BDA2F1" w14:textId="4F40D46C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54:20:020901:2101:ЗУ1</w:t>
            </w:r>
          </w:p>
        </w:tc>
        <w:tc>
          <w:tcPr>
            <w:tcW w:w="2552" w:type="dxa"/>
            <w:vAlign w:val="center"/>
          </w:tcPr>
          <w:p w14:paraId="6320B7D6" w14:textId="2D61AF3E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9398719" w14:textId="573FEE7D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54:20:020901:2101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F00D2AD" w14:textId="3C505B8A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1375.43</w:t>
            </w:r>
          </w:p>
        </w:tc>
        <w:tc>
          <w:tcPr>
            <w:tcW w:w="1984" w:type="dxa"/>
            <w:vAlign w:val="center"/>
          </w:tcPr>
          <w:p w14:paraId="64FB83D5" w14:textId="705E5D97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D9F15C8" w14:textId="21A727C8" w:rsidR="0058084F" w:rsidRPr="009B3A91" w:rsidRDefault="00933A1A" w:rsidP="0058084F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B1378D0" w14:textId="59F892FD" w:rsidR="0058084F" w:rsidRPr="009B3A91" w:rsidRDefault="0058084F" w:rsidP="0058084F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50EB7A0" w14:textId="68DDE6A3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58084F" w:rsidRPr="001D5A4C" w14:paraId="22CFAFB9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F285D2D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A8B592C" w14:textId="05221758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54:20:020901:2101:ЗУ2</w:t>
            </w:r>
          </w:p>
        </w:tc>
        <w:tc>
          <w:tcPr>
            <w:tcW w:w="2552" w:type="dxa"/>
            <w:vAlign w:val="center"/>
          </w:tcPr>
          <w:p w14:paraId="1EE8ADF3" w14:textId="178CB2DF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F660942" w14:textId="77777777" w:rsidR="0058084F" w:rsidRPr="009B3A91" w:rsidRDefault="0058084F" w:rsidP="0058084F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87E1BD7" w14:textId="71D49146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124.001</w:t>
            </w:r>
          </w:p>
        </w:tc>
        <w:tc>
          <w:tcPr>
            <w:tcW w:w="1984" w:type="dxa"/>
            <w:vAlign w:val="center"/>
          </w:tcPr>
          <w:p w14:paraId="57A4CC8C" w14:textId="042E86AC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8FEF267" w14:textId="1FFD68A9" w:rsidR="0058084F" w:rsidRPr="009B3A91" w:rsidRDefault="0058084F" w:rsidP="0058084F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7A63773" w14:textId="77777777" w:rsidR="0058084F" w:rsidRPr="009B3A91" w:rsidRDefault="0058084F" w:rsidP="0058084F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EAA3568" w14:textId="4405C1EE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58084F" w:rsidRPr="001D5A4C" w14:paraId="411BF109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01E4ED6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5C31BE4" w14:textId="07E631DC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54:20:020901:2103:ЗУ1</w:t>
            </w:r>
          </w:p>
        </w:tc>
        <w:tc>
          <w:tcPr>
            <w:tcW w:w="2552" w:type="dxa"/>
            <w:vAlign w:val="center"/>
          </w:tcPr>
          <w:p w14:paraId="4911B5DC" w14:textId="0BB6C438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77AA4A2" w14:textId="415EDA0E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54:20:020901:2103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70AA5A1" w14:textId="02D629F6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824.869</w:t>
            </w:r>
          </w:p>
        </w:tc>
        <w:tc>
          <w:tcPr>
            <w:tcW w:w="1984" w:type="dxa"/>
            <w:vAlign w:val="center"/>
          </w:tcPr>
          <w:p w14:paraId="2BCFCA5B" w14:textId="6CC7ADD6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E80F5F7" w14:textId="3E84699B" w:rsidR="0058084F" w:rsidRPr="009B3A91" w:rsidRDefault="00933A1A" w:rsidP="0058084F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468F4D3" w14:textId="06B0D117" w:rsidR="0058084F" w:rsidRPr="009B3A91" w:rsidRDefault="0058084F" w:rsidP="0058084F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985124D" w14:textId="53EB136B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58084F" w:rsidRPr="001D5A4C" w14:paraId="4F928045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CEF6623" w14:textId="77777777" w:rsidR="0058084F" w:rsidRPr="009B3A91" w:rsidRDefault="0058084F" w:rsidP="0058084F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72E273A" w14:textId="251382D1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t>54:20:020901:2103:ЗУ2</w:t>
            </w:r>
          </w:p>
        </w:tc>
        <w:tc>
          <w:tcPr>
            <w:tcW w:w="2552" w:type="dxa"/>
            <w:vAlign w:val="center"/>
          </w:tcPr>
          <w:p w14:paraId="40A3C618" w14:textId="0F2C542B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5F36174" w14:textId="77777777" w:rsidR="0058084F" w:rsidRPr="009B3A91" w:rsidRDefault="0058084F" w:rsidP="0058084F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4EE9E12" w14:textId="6D147BD6" w:rsidR="0058084F" w:rsidRPr="009B3A91" w:rsidRDefault="0058084F" w:rsidP="0058084F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172.625</w:t>
            </w:r>
          </w:p>
        </w:tc>
        <w:tc>
          <w:tcPr>
            <w:tcW w:w="1984" w:type="dxa"/>
            <w:vAlign w:val="center"/>
          </w:tcPr>
          <w:p w14:paraId="6302D751" w14:textId="0D09EC1E" w:rsidR="0058084F" w:rsidRPr="009B3A91" w:rsidRDefault="0058084F" w:rsidP="0058084F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132E6D8" w14:textId="5D92C7AB" w:rsidR="0058084F" w:rsidRPr="009B3A91" w:rsidRDefault="0058084F" w:rsidP="0058084F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8CE98D3" w14:textId="77777777" w:rsidR="0058084F" w:rsidRPr="009B3A91" w:rsidRDefault="0058084F" w:rsidP="0058084F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8C9C4DF" w14:textId="5E9F7C33" w:rsidR="0058084F" w:rsidRPr="009B3A91" w:rsidRDefault="0058084F" w:rsidP="0058084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1C03F128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9F70CBA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5AFE78D" w14:textId="788E40B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54:20:020901:2104:ЗУ1</w:t>
            </w:r>
          </w:p>
        </w:tc>
        <w:tc>
          <w:tcPr>
            <w:tcW w:w="2552" w:type="dxa"/>
            <w:vAlign w:val="center"/>
          </w:tcPr>
          <w:p w14:paraId="2852FDF7" w14:textId="43CAAB1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2E5BC3C" w14:textId="2E72ED1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54:20:020901:2104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272F290" w14:textId="45DFA6C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896.373</w:t>
            </w:r>
          </w:p>
        </w:tc>
        <w:tc>
          <w:tcPr>
            <w:tcW w:w="1984" w:type="dxa"/>
            <w:vAlign w:val="center"/>
          </w:tcPr>
          <w:p w14:paraId="6958273C" w14:textId="6620A6E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ED02A98" w14:textId="01DD6A41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2FEF078" w14:textId="12134B40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95C10F9" w14:textId="5EE1F1F2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</w:tc>
      </w:tr>
      <w:tr w:rsidR="00C34574" w:rsidRPr="001D5A4C" w14:paraId="486D8F9D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1BB9DB9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59E8185" w14:textId="0456E1C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54:20:020901:2104:ЗУ2</w:t>
            </w:r>
          </w:p>
        </w:tc>
        <w:tc>
          <w:tcPr>
            <w:tcW w:w="2552" w:type="dxa"/>
            <w:vAlign w:val="center"/>
          </w:tcPr>
          <w:p w14:paraId="0CDBB7D1" w14:textId="579BB92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4278100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A8CC00E" w14:textId="300EB9C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100.878</w:t>
            </w:r>
          </w:p>
        </w:tc>
        <w:tc>
          <w:tcPr>
            <w:tcW w:w="1984" w:type="dxa"/>
            <w:vAlign w:val="center"/>
          </w:tcPr>
          <w:p w14:paraId="1489F2AF" w14:textId="0DB02D3D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4B0B7DE" w14:textId="75E6063B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A8AB73B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6A44EBD" w14:textId="55744D67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3C9DDB9A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DD93DF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22BBF7F" w14:textId="141FD1C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54:20:020901:2105:ЗУ1</w:t>
            </w:r>
          </w:p>
        </w:tc>
        <w:tc>
          <w:tcPr>
            <w:tcW w:w="2552" w:type="dxa"/>
            <w:vMerge w:val="restart"/>
            <w:vAlign w:val="center"/>
          </w:tcPr>
          <w:p w14:paraId="035E218A" w14:textId="0C1C166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D3959AA" w14:textId="4005BA0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54:20:020901:2105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C31A0E1" w14:textId="3FFAB13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1429.87</w:t>
            </w:r>
          </w:p>
        </w:tc>
        <w:tc>
          <w:tcPr>
            <w:tcW w:w="1984" w:type="dxa"/>
            <w:vAlign w:val="center"/>
          </w:tcPr>
          <w:p w14:paraId="44686A42" w14:textId="7EC7893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6F5B494" w14:textId="4C147FA6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B1D4744" w14:textId="25245D5B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D43C9B4" w14:textId="5CF6507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</w:tc>
      </w:tr>
      <w:tr w:rsidR="00C34574" w:rsidRPr="001D5A4C" w14:paraId="3AFB59E3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AAC6E77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416B8DA" w14:textId="23BF944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54:20:020901:2105:ЗУ2</w:t>
            </w:r>
          </w:p>
        </w:tc>
        <w:tc>
          <w:tcPr>
            <w:tcW w:w="2552" w:type="dxa"/>
            <w:vMerge/>
            <w:vAlign w:val="center"/>
          </w:tcPr>
          <w:p w14:paraId="36BE5325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E888503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663A460" w14:textId="0F6D1FE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159.559</w:t>
            </w:r>
          </w:p>
        </w:tc>
        <w:tc>
          <w:tcPr>
            <w:tcW w:w="1984" w:type="dxa"/>
            <w:vAlign w:val="center"/>
          </w:tcPr>
          <w:p w14:paraId="34CB45D3" w14:textId="47E8589A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7A5BA04" w14:textId="74C14043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BDDD556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84E32B1" w14:textId="048E2E30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78959F4D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C7FFB8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4E10CBC" w14:textId="07A7A76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54:20:020901:2106:ЗУ1</w:t>
            </w:r>
          </w:p>
        </w:tc>
        <w:tc>
          <w:tcPr>
            <w:tcW w:w="2552" w:type="dxa"/>
            <w:vAlign w:val="center"/>
          </w:tcPr>
          <w:p w14:paraId="38B265F5" w14:textId="2C93DDC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EFE43CB" w14:textId="21505F0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54:20:020901:2106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B7B89C7" w14:textId="686D14F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1404.42</w:t>
            </w:r>
          </w:p>
        </w:tc>
        <w:tc>
          <w:tcPr>
            <w:tcW w:w="1984" w:type="dxa"/>
            <w:vAlign w:val="center"/>
          </w:tcPr>
          <w:p w14:paraId="10DBA3E7" w14:textId="379BE064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D61789F" w14:textId="3103FD31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F5D6A2B" w14:textId="46D40115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DBEB794" w14:textId="16311411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74882FED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6D830E3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7C48382" w14:textId="45CEFFA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54:20:020901:2106:ЗУ2</w:t>
            </w:r>
          </w:p>
        </w:tc>
        <w:tc>
          <w:tcPr>
            <w:tcW w:w="2552" w:type="dxa"/>
            <w:vAlign w:val="center"/>
          </w:tcPr>
          <w:p w14:paraId="28F5E912" w14:textId="3FAF36B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CFB1F04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8E1E798" w14:textId="3BC9345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175.982</w:t>
            </w:r>
          </w:p>
        </w:tc>
        <w:tc>
          <w:tcPr>
            <w:tcW w:w="1984" w:type="dxa"/>
            <w:vAlign w:val="center"/>
          </w:tcPr>
          <w:p w14:paraId="029AD6AD" w14:textId="71FC2B00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D7E97E6" w14:textId="552B8BB1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C9618B1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53DF260" w14:textId="49D77280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76CFF62C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C39BCF6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E12E54F" w14:textId="31336C1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54:20:020901:2107:ЗУ1</w:t>
            </w:r>
          </w:p>
        </w:tc>
        <w:tc>
          <w:tcPr>
            <w:tcW w:w="2552" w:type="dxa"/>
            <w:vAlign w:val="center"/>
          </w:tcPr>
          <w:p w14:paraId="75F3ED86" w14:textId="7AAB0AC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9EC281D" w14:textId="7BE1E3B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54:20:020901:2107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3CBB2E1" w14:textId="30EA092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912.115</w:t>
            </w:r>
          </w:p>
        </w:tc>
        <w:tc>
          <w:tcPr>
            <w:tcW w:w="1984" w:type="dxa"/>
            <w:vAlign w:val="center"/>
          </w:tcPr>
          <w:p w14:paraId="3AF2967F" w14:textId="720A948F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89A537B" w14:textId="1F3C1351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381652E" w14:textId="28337572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6138B33" w14:textId="3C046E39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63646435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A75963F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C11BB3C" w14:textId="1CC6527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54:20:020901:2107:ЗУ2</w:t>
            </w:r>
          </w:p>
        </w:tc>
        <w:tc>
          <w:tcPr>
            <w:tcW w:w="2552" w:type="dxa"/>
            <w:vAlign w:val="center"/>
          </w:tcPr>
          <w:p w14:paraId="4F48F085" w14:textId="0EC9D9F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C4004BE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F02D279" w14:textId="1D6E20A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104.369</w:t>
            </w:r>
          </w:p>
        </w:tc>
        <w:tc>
          <w:tcPr>
            <w:tcW w:w="1984" w:type="dxa"/>
            <w:vAlign w:val="center"/>
          </w:tcPr>
          <w:p w14:paraId="7D7F02AC" w14:textId="1AF23201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A5169EA" w14:textId="07846763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058F686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FF63537" w14:textId="15052352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0FD47DEF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A92EFE6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20A3999" w14:textId="7F56B48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54:20:020901:2108:ЗУ1</w:t>
            </w:r>
          </w:p>
        </w:tc>
        <w:tc>
          <w:tcPr>
            <w:tcW w:w="2552" w:type="dxa"/>
            <w:vAlign w:val="center"/>
          </w:tcPr>
          <w:p w14:paraId="6D5083C3" w14:textId="70BB0EC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4DBC03B" w14:textId="4B42BB3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54:20:020901:2108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D6A82F5" w14:textId="24E8117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944.373</w:t>
            </w:r>
          </w:p>
        </w:tc>
        <w:tc>
          <w:tcPr>
            <w:tcW w:w="1984" w:type="dxa"/>
            <w:vAlign w:val="center"/>
          </w:tcPr>
          <w:p w14:paraId="068B7DD4" w14:textId="5875142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A2EBD95" w14:textId="31E2F04E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E2BC908" w14:textId="3C0AC3E3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0CC11D2" w14:textId="2C64E74C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125225E5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ED87D39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248D26B" w14:textId="3C59D28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54:20:020901:2108:ЗУ2</w:t>
            </w:r>
          </w:p>
        </w:tc>
        <w:tc>
          <w:tcPr>
            <w:tcW w:w="2552" w:type="dxa"/>
            <w:vAlign w:val="center"/>
          </w:tcPr>
          <w:p w14:paraId="0EBD1D21" w14:textId="5332B76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8132EB1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2F2FC83" w14:textId="75F3F2A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97.6941</w:t>
            </w:r>
          </w:p>
        </w:tc>
        <w:tc>
          <w:tcPr>
            <w:tcW w:w="1984" w:type="dxa"/>
            <w:vAlign w:val="center"/>
          </w:tcPr>
          <w:p w14:paraId="73532E0F" w14:textId="1E93C496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ECE20FB" w14:textId="3066D056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4D40C88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5F1A4F5" w14:textId="3BE7562B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2484EC90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619C7C4E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B59A071" w14:textId="5CEE533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54:20:020901:2109:ЗУ1</w:t>
            </w:r>
          </w:p>
        </w:tc>
        <w:tc>
          <w:tcPr>
            <w:tcW w:w="2552" w:type="dxa"/>
            <w:vAlign w:val="center"/>
          </w:tcPr>
          <w:p w14:paraId="486CDC4D" w14:textId="6D5F071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34C5A3B" w14:textId="3B41B19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54:20:020901:2109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32E3E41" w14:textId="2AB0CF6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921.187</w:t>
            </w:r>
          </w:p>
        </w:tc>
        <w:tc>
          <w:tcPr>
            <w:tcW w:w="1984" w:type="dxa"/>
            <w:vAlign w:val="center"/>
          </w:tcPr>
          <w:p w14:paraId="77F054A0" w14:textId="25E977D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01745FD" w14:textId="5D794649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7E4D6D9" w14:textId="7FF98B7C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11317CE" w14:textId="4C579A8C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421AC76F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D3CE2AA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3D05F6F" w14:textId="3DFA69F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54:20:020901:2109:ЗУ2</w:t>
            </w:r>
          </w:p>
        </w:tc>
        <w:tc>
          <w:tcPr>
            <w:tcW w:w="2552" w:type="dxa"/>
            <w:vAlign w:val="center"/>
          </w:tcPr>
          <w:p w14:paraId="4BEA10B2" w14:textId="71A0200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D8F61AA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0A2B144" w14:textId="5C10867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94.7164</w:t>
            </w:r>
          </w:p>
        </w:tc>
        <w:tc>
          <w:tcPr>
            <w:tcW w:w="1984" w:type="dxa"/>
            <w:vAlign w:val="center"/>
          </w:tcPr>
          <w:p w14:paraId="385D653B" w14:textId="08A7930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C7756F1" w14:textId="59EB7110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94F4234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0AB9909" w14:textId="7E91BC2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0CA22606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973B4E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6EF788E" w14:textId="4ABF5F6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54:20:020901:2110:ЗУ1</w:t>
            </w:r>
          </w:p>
        </w:tc>
        <w:tc>
          <w:tcPr>
            <w:tcW w:w="2552" w:type="dxa"/>
            <w:vAlign w:val="center"/>
          </w:tcPr>
          <w:p w14:paraId="1BF09E61" w14:textId="1BC72F5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1-5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8F8AAF4" w14:textId="2B0D897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C349EC" w14:textId="010469D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921.954</w:t>
            </w:r>
          </w:p>
        </w:tc>
        <w:tc>
          <w:tcPr>
            <w:tcW w:w="1984" w:type="dxa"/>
            <w:vAlign w:val="center"/>
          </w:tcPr>
          <w:p w14:paraId="367DB322" w14:textId="1FBF58AB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CF7E988" w14:textId="24B1AFCA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DC6D78F" w14:textId="0EFEA6A9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0483190" w14:textId="186AE224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5B1676B3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DA939F7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0217858" w14:textId="2ABAC66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54:20:020901:2110:ЗУ2</w:t>
            </w:r>
          </w:p>
        </w:tc>
        <w:tc>
          <w:tcPr>
            <w:tcW w:w="2552" w:type="dxa"/>
            <w:vAlign w:val="center"/>
          </w:tcPr>
          <w:p w14:paraId="2F12A9FA" w14:textId="5964B8D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A0FA5C5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557817C" w14:textId="215D1D5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100.458</w:t>
            </w:r>
          </w:p>
        </w:tc>
        <w:tc>
          <w:tcPr>
            <w:tcW w:w="1984" w:type="dxa"/>
            <w:vAlign w:val="center"/>
          </w:tcPr>
          <w:p w14:paraId="3CCDE4F0" w14:textId="1144AAD1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90F42E5" w14:textId="0F4DF573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98624A7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A391639" w14:textId="535ABFA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280FE00B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E6BDC2A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AEA1A16" w14:textId="5A5975A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54:20:020901:2111:ЗУ1</w:t>
            </w:r>
          </w:p>
        </w:tc>
        <w:tc>
          <w:tcPr>
            <w:tcW w:w="2552" w:type="dxa"/>
            <w:vAlign w:val="center"/>
          </w:tcPr>
          <w:p w14:paraId="31F7AE3C" w14:textId="588FC66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5E41189" w14:textId="66E1D8A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981712A" w14:textId="0C3A9FD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959.37</w:t>
            </w:r>
          </w:p>
        </w:tc>
        <w:tc>
          <w:tcPr>
            <w:tcW w:w="1984" w:type="dxa"/>
            <w:vAlign w:val="center"/>
          </w:tcPr>
          <w:p w14:paraId="17DCB76C" w14:textId="1259DE8F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5DF1B2C" w14:textId="6D1DBCC0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B222254" w14:textId="0310754F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78BC4F5" w14:textId="7249EE0C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16CC6938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C2C3DA6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845F008" w14:textId="3502FED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54:20:020901:2111:ЗУ2</w:t>
            </w:r>
          </w:p>
        </w:tc>
        <w:tc>
          <w:tcPr>
            <w:tcW w:w="2552" w:type="dxa"/>
            <w:vAlign w:val="center"/>
          </w:tcPr>
          <w:p w14:paraId="0E163DDF" w14:textId="1EBB504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6505B1F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3C47633" w14:textId="4011EFC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98.149</w:t>
            </w:r>
          </w:p>
        </w:tc>
        <w:tc>
          <w:tcPr>
            <w:tcW w:w="1984" w:type="dxa"/>
            <w:vAlign w:val="center"/>
          </w:tcPr>
          <w:p w14:paraId="77E0920B" w14:textId="1CBBC421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2F75660" w14:textId="09756641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5B95E2A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35E616D" w14:textId="04E85BE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6A29F54E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D1B0712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0EB36B4" w14:textId="4EF6D43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54:20:020901:2112:ЗУ1</w:t>
            </w:r>
          </w:p>
        </w:tc>
        <w:tc>
          <w:tcPr>
            <w:tcW w:w="2552" w:type="dxa"/>
            <w:vAlign w:val="center"/>
          </w:tcPr>
          <w:p w14:paraId="2A9E3FEE" w14:textId="1303C57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4074B34" w14:textId="049E8C5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DCD724" w14:textId="0B28752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905.536</w:t>
            </w:r>
          </w:p>
        </w:tc>
        <w:tc>
          <w:tcPr>
            <w:tcW w:w="1984" w:type="dxa"/>
            <w:vAlign w:val="center"/>
          </w:tcPr>
          <w:p w14:paraId="73ABF758" w14:textId="6A5FF7F5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1366456" w14:textId="0E4B0BA3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EB3EC37" w14:textId="70259643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779E3EF" w14:textId="7F89EAD9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5B22FC67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69A8776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14B89D1" w14:textId="6E3853F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54:20:020901:2112:ЗУ2</w:t>
            </w:r>
          </w:p>
        </w:tc>
        <w:tc>
          <w:tcPr>
            <w:tcW w:w="2552" w:type="dxa"/>
            <w:vAlign w:val="center"/>
          </w:tcPr>
          <w:p w14:paraId="39F2E97F" w14:textId="130FD5F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6F48D6C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EE22B5E" w14:textId="2A224E4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189.313</w:t>
            </w:r>
          </w:p>
        </w:tc>
        <w:tc>
          <w:tcPr>
            <w:tcW w:w="1984" w:type="dxa"/>
            <w:vAlign w:val="center"/>
          </w:tcPr>
          <w:p w14:paraId="635C73AA" w14:textId="7EB86743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5A6ABC3" w14:textId="273CD24C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6181FED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68D7088" w14:textId="47940A9E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4AE7B430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645A3B3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49E43FB" w14:textId="01F9181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54:20:020901:2113:ЗУ1</w:t>
            </w:r>
          </w:p>
        </w:tc>
        <w:tc>
          <w:tcPr>
            <w:tcW w:w="2552" w:type="dxa"/>
            <w:vAlign w:val="center"/>
          </w:tcPr>
          <w:p w14:paraId="76A2EB51" w14:textId="2C487A5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32A7B6F" w14:textId="1A8F348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FCE38A6" w14:textId="0120D03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1126.26</w:t>
            </w:r>
          </w:p>
        </w:tc>
        <w:tc>
          <w:tcPr>
            <w:tcW w:w="1984" w:type="dxa"/>
            <w:vAlign w:val="center"/>
          </w:tcPr>
          <w:p w14:paraId="3EAA9A08" w14:textId="035E7FD0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56024A6" w14:textId="526298F6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46AE751" w14:textId="12F5886D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43907A8" w14:textId="557D1936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41B811FA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3D1741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55F8912" w14:textId="4C1E3EF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54:20:020901:2113:ЗУ2</w:t>
            </w:r>
          </w:p>
        </w:tc>
        <w:tc>
          <w:tcPr>
            <w:tcW w:w="2552" w:type="dxa"/>
            <w:vAlign w:val="center"/>
          </w:tcPr>
          <w:p w14:paraId="4D1A54E6" w14:textId="738985A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637E1D6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8DF7FE6" w14:textId="62E13F3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113.965</w:t>
            </w:r>
          </w:p>
        </w:tc>
        <w:tc>
          <w:tcPr>
            <w:tcW w:w="1984" w:type="dxa"/>
            <w:vAlign w:val="center"/>
          </w:tcPr>
          <w:p w14:paraId="1362EF0B" w14:textId="5B59F573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13A5407" w14:textId="31E40364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5B6503B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E30D068" w14:textId="2E952F08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7D99D85D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D7BC674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0791694" w14:textId="3F615E7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54:20:020901:2114:ЗУ1</w:t>
            </w:r>
          </w:p>
        </w:tc>
        <w:tc>
          <w:tcPr>
            <w:tcW w:w="2552" w:type="dxa"/>
            <w:vAlign w:val="center"/>
          </w:tcPr>
          <w:p w14:paraId="4063D55A" w14:textId="2D526B3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0FCB044" w14:textId="496AA11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9030C74" w14:textId="76444F9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1298.24</w:t>
            </w:r>
          </w:p>
        </w:tc>
        <w:tc>
          <w:tcPr>
            <w:tcW w:w="1984" w:type="dxa"/>
            <w:vAlign w:val="center"/>
          </w:tcPr>
          <w:p w14:paraId="268ED9E7" w14:textId="252A210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5017942" w14:textId="3D6E6742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495BEE1" w14:textId="62F6C506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FC898C6" w14:textId="4B0C292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1A583EBC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6E95315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C91B13D" w14:textId="1571236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54:20:020901:2114:ЗУ2</w:t>
            </w:r>
          </w:p>
        </w:tc>
        <w:tc>
          <w:tcPr>
            <w:tcW w:w="2552" w:type="dxa"/>
            <w:vAlign w:val="center"/>
          </w:tcPr>
          <w:p w14:paraId="2C494FA5" w14:textId="5A435E6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38148BB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1CFF4F7" w14:textId="35AE5B4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140.674</w:t>
            </w:r>
          </w:p>
        </w:tc>
        <w:tc>
          <w:tcPr>
            <w:tcW w:w="1984" w:type="dxa"/>
            <w:vAlign w:val="center"/>
          </w:tcPr>
          <w:p w14:paraId="2A194408" w14:textId="5C420B18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1F58911" w14:textId="514A4A82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39802C7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9AF6F93" w14:textId="20F30148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39158C78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F78F99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F0B0BE9" w14:textId="306877D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54:20:020901:2115:ЗУ1</w:t>
            </w:r>
          </w:p>
        </w:tc>
        <w:tc>
          <w:tcPr>
            <w:tcW w:w="2552" w:type="dxa"/>
            <w:vAlign w:val="center"/>
          </w:tcPr>
          <w:p w14:paraId="75D4DA7C" w14:textId="7F23E48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1CEB605" w14:textId="23442FF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22991BD" w14:textId="7CEF88C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910.087</w:t>
            </w:r>
          </w:p>
        </w:tc>
        <w:tc>
          <w:tcPr>
            <w:tcW w:w="1984" w:type="dxa"/>
            <w:vAlign w:val="center"/>
          </w:tcPr>
          <w:p w14:paraId="718CE54E" w14:textId="6CB073BA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FC8FB25" w14:textId="65AA5476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C57922F" w14:textId="39739E36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68FE372" w14:textId="7831031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0B696506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686FB5AE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099C9C7" w14:textId="32CA673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54:20:020901:2115:ЗУ2</w:t>
            </w:r>
          </w:p>
        </w:tc>
        <w:tc>
          <w:tcPr>
            <w:tcW w:w="2552" w:type="dxa"/>
            <w:vAlign w:val="center"/>
          </w:tcPr>
          <w:p w14:paraId="46DE8A8B" w14:textId="5347210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275D9A0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E2AB4E0" w14:textId="0C5F350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135.256</w:t>
            </w:r>
          </w:p>
        </w:tc>
        <w:tc>
          <w:tcPr>
            <w:tcW w:w="1984" w:type="dxa"/>
            <w:vAlign w:val="center"/>
          </w:tcPr>
          <w:p w14:paraId="2163A57D" w14:textId="4854A8DF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769E8D7" w14:textId="4545CA03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516566D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4FE50AA" w14:textId="16059EC3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952C73F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365248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A3721D6" w14:textId="19E7A43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54:20:020901:2116:ЗУ1</w:t>
            </w:r>
          </w:p>
        </w:tc>
        <w:tc>
          <w:tcPr>
            <w:tcW w:w="2552" w:type="dxa"/>
            <w:vAlign w:val="center"/>
          </w:tcPr>
          <w:p w14:paraId="101A03EF" w14:textId="1071A6B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1-7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1159E99" w14:textId="52FE269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57224F4" w14:textId="3B82156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1170.86</w:t>
            </w:r>
          </w:p>
        </w:tc>
        <w:tc>
          <w:tcPr>
            <w:tcW w:w="1984" w:type="dxa"/>
            <w:vAlign w:val="center"/>
          </w:tcPr>
          <w:p w14:paraId="08287D85" w14:textId="037219DA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7008885" w14:textId="418D4F9C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A823506" w14:textId="66771A7A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03917CB" w14:textId="1CF7B741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4B407FA9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042F26A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35A7CC2" w14:textId="6692D08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54:20:020901:2116:ЗУ2</w:t>
            </w:r>
          </w:p>
        </w:tc>
        <w:tc>
          <w:tcPr>
            <w:tcW w:w="2552" w:type="dxa"/>
            <w:vAlign w:val="center"/>
          </w:tcPr>
          <w:p w14:paraId="71711DC7" w14:textId="68B4BDC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1-8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B904C83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9D402C1" w14:textId="087BCB5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298.405</w:t>
            </w:r>
          </w:p>
        </w:tc>
        <w:tc>
          <w:tcPr>
            <w:tcW w:w="1984" w:type="dxa"/>
            <w:vAlign w:val="center"/>
          </w:tcPr>
          <w:p w14:paraId="5FADE082" w14:textId="4B56735F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57A4C54" w14:textId="14641CB4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FCEFE6B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230328CA" w14:textId="72B92774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10ACF1BE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AA98489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44E2EDF" w14:textId="2955C38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54:20:020901:2117:ЗУ1</w:t>
            </w:r>
          </w:p>
        </w:tc>
        <w:tc>
          <w:tcPr>
            <w:tcW w:w="2552" w:type="dxa"/>
            <w:vAlign w:val="center"/>
          </w:tcPr>
          <w:p w14:paraId="6668F634" w14:textId="4199CCD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3BA16E2" w14:textId="79C2E40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50CCED0" w14:textId="10338D1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1011.7</w:t>
            </w:r>
          </w:p>
        </w:tc>
        <w:tc>
          <w:tcPr>
            <w:tcW w:w="1984" w:type="dxa"/>
            <w:vAlign w:val="center"/>
          </w:tcPr>
          <w:p w14:paraId="621FEA06" w14:textId="4E94DFA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767054A" w14:textId="121AA410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642A7F3" w14:textId="5E658092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631D45F" w14:textId="1047C8C8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0C25FD18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47BD1F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D3278E6" w14:textId="5A39C8C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54:20:020901:2117:ЗУ2</w:t>
            </w:r>
          </w:p>
        </w:tc>
        <w:tc>
          <w:tcPr>
            <w:tcW w:w="2552" w:type="dxa"/>
            <w:vAlign w:val="center"/>
          </w:tcPr>
          <w:p w14:paraId="5454E1AD" w14:textId="7784344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76286AF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9D5C36F" w14:textId="24B75FD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149.754</w:t>
            </w:r>
          </w:p>
        </w:tc>
        <w:tc>
          <w:tcPr>
            <w:tcW w:w="1984" w:type="dxa"/>
            <w:vAlign w:val="center"/>
          </w:tcPr>
          <w:p w14:paraId="2E597D94" w14:textId="4055B35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8B76DB1" w14:textId="7D61DC9D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FF7D639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1E22803" w14:textId="51AAC528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76C7EB89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153A34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0ABB6E2" w14:textId="75D8A53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54:20:020901:2118:ЗУ1</w:t>
            </w:r>
          </w:p>
        </w:tc>
        <w:tc>
          <w:tcPr>
            <w:tcW w:w="2552" w:type="dxa"/>
            <w:vAlign w:val="center"/>
          </w:tcPr>
          <w:p w14:paraId="7693B8A4" w14:textId="1A8CA53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C1F62CB" w14:textId="511451B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B1DB8EB" w14:textId="29E4FB2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891.836</w:t>
            </w:r>
          </w:p>
        </w:tc>
        <w:tc>
          <w:tcPr>
            <w:tcW w:w="1984" w:type="dxa"/>
            <w:vAlign w:val="center"/>
          </w:tcPr>
          <w:p w14:paraId="619F058C" w14:textId="32CE9D26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E4C11E6" w14:textId="69DE91D9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7576838" w14:textId="2DE13829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F45E0A5" w14:textId="6AC87056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0D4146C3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BDFC28A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23718C0" w14:textId="1346A21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54:20:020901:2118:ЗУ2</w:t>
            </w:r>
          </w:p>
        </w:tc>
        <w:tc>
          <w:tcPr>
            <w:tcW w:w="2552" w:type="dxa"/>
            <w:vAlign w:val="center"/>
          </w:tcPr>
          <w:p w14:paraId="26BD57E4" w14:textId="20AB6BC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8E18D03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FEB7500" w14:textId="5083A92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123.912</w:t>
            </w:r>
          </w:p>
        </w:tc>
        <w:tc>
          <w:tcPr>
            <w:tcW w:w="1984" w:type="dxa"/>
            <w:vAlign w:val="center"/>
          </w:tcPr>
          <w:p w14:paraId="48D9579F" w14:textId="3B6F94A5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6F42A5C" w14:textId="2CA4C9AA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009EF73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833FB6C" w14:textId="2B1F66FE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E392A26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C2E27E1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1BCC51E" w14:textId="17C5434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54:20:020901:2119:ЗУ1</w:t>
            </w:r>
          </w:p>
        </w:tc>
        <w:tc>
          <w:tcPr>
            <w:tcW w:w="2552" w:type="dxa"/>
            <w:vAlign w:val="center"/>
          </w:tcPr>
          <w:p w14:paraId="71E2FCB1" w14:textId="6845536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C05089D" w14:textId="4BA7612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82841AE" w14:textId="65FE5BB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941.77</w:t>
            </w:r>
          </w:p>
        </w:tc>
        <w:tc>
          <w:tcPr>
            <w:tcW w:w="1984" w:type="dxa"/>
            <w:vAlign w:val="center"/>
          </w:tcPr>
          <w:p w14:paraId="7C77B16C" w14:textId="42A64F9D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B6C9777" w14:textId="5964F47F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FFB6F3F" w14:textId="0C61259C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BE79482" w14:textId="2E136FCA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117A119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DADABCE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AA4E16B" w14:textId="05B26BA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54:20:020901:2119:ЗУ2</w:t>
            </w:r>
          </w:p>
        </w:tc>
        <w:tc>
          <w:tcPr>
            <w:tcW w:w="2552" w:type="dxa"/>
            <w:vAlign w:val="center"/>
          </w:tcPr>
          <w:p w14:paraId="426888B5" w14:textId="469E4EA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F51627E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03C5457" w14:textId="6A1288E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107.64</w:t>
            </w:r>
          </w:p>
        </w:tc>
        <w:tc>
          <w:tcPr>
            <w:tcW w:w="1984" w:type="dxa"/>
            <w:vAlign w:val="center"/>
          </w:tcPr>
          <w:p w14:paraId="6DE042E2" w14:textId="0149136E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57C5BE9" w14:textId="16DE6BF5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EDEA600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E933C39" w14:textId="335BB6BF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66A1FBE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1DA4AB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E7060F0" w14:textId="28D8F1B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54:20:020901:2120:ЗУ1</w:t>
            </w:r>
          </w:p>
        </w:tc>
        <w:tc>
          <w:tcPr>
            <w:tcW w:w="2552" w:type="dxa"/>
            <w:vAlign w:val="center"/>
          </w:tcPr>
          <w:p w14:paraId="28439B9A" w14:textId="423BE5C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4B52734" w14:textId="435FC91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4ADE1EF" w14:textId="641AC99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928.445</w:t>
            </w:r>
          </w:p>
        </w:tc>
        <w:tc>
          <w:tcPr>
            <w:tcW w:w="1984" w:type="dxa"/>
            <w:vAlign w:val="center"/>
          </w:tcPr>
          <w:p w14:paraId="02BEA739" w14:textId="6B7B0AD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DC18B2E" w14:textId="76B9CC4C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5053935" w14:textId="60CAB14C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4706366" w14:textId="124DBF12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21C2FC5E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43BA1CB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EBA8F41" w14:textId="25BD994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54:20:020901:2120:ЗУ2</w:t>
            </w:r>
          </w:p>
        </w:tc>
        <w:tc>
          <w:tcPr>
            <w:tcW w:w="2552" w:type="dxa"/>
            <w:vAlign w:val="center"/>
          </w:tcPr>
          <w:p w14:paraId="5616BEC0" w14:textId="0EEC163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1A0BB9E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E4A7D81" w14:textId="72B40D6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92.0054</w:t>
            </w:r>
          </w:p>
        </w:tc>
        <w:tc>
          <w:tcPr>
            <w:tcW w:w="1984" w:type="dxa"/>
            <w:vAlign w:val="center"/>
          </w:tcPr>
          <w:p w14:paraId="1C23946E" w14:textId="6A5B0C67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ABDA74A" w14:textId="6721F0E6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8C78B29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A329676" w14:textId="7E16D8C9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76C66B5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A2D2EDC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26B5916" w14:textId="75AD06A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54:20:020901:2121:ЗУ1</w:t>
            </w:r>
          </w:p>
        </w:tc>
        <w:tc>
          <w:tcPr>
            <w:tcW w:w="2552" w:type="dxa"/>
            <w:vAlign w:val="center"/>
          </w:tcPr>
          <w:p w14:paraId="6B455195" w14:textId="4762000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D57A63F" w14:textId="11435C0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691A16C" w14:textId="0074069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1088.69</w:t>
            </w:r>
          </w:p>
        </w:tc>
        <w:tc>
          <w:tcPr>
            <w:tcW w:w="1984" w:type="dxa"/>
            <w:vAlign w:val="center"/>
          </w:tcPr>
          <w:p w14:paraId="14E73EB4" w14:textId="41F7C95F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BEA5A3E" w14:textId="29651E3E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894C43C" w14:textId="4338BC7F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E38DEC1" w14:textId="66D24B3E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16921851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5E0D25F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CF337E4" w14:textId="09E670FF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54:20:020901:2121:ЗУ2</w:t>
            </w:r>
          </w:p>
        </w:tc>
        <w:tc>
          <w:tcPr>
            <w:tcW w:w="2552" w:type="dxa"/>
            <w:vAlign w:val="center"/>
          </w:tcPr>
          <w:p w14:paraId="39B3F434" w14:textId="15A8B50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7AC4894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7693FDD" w14:textId="7E2C6E71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78.5626</w:t>
            </w:r>
          </w:p>
        </w:tc>
        <w:tc>
          <w:tcPr>
            <w:tcW w:w="1984" w:type="dxa"/>
            <w:vAlign w:val="center"/>
          </w:tcPr>
          <w:p w14:paraId="419A7321" w14:textId="1078B9C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BC3E2EA" w14:textId="065D3A83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4E51EDA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4DD3DA0" w14:textId="2DD14EC2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677656D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266F688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30C955A" w14:textId="68899F3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54:20:020901:2122:ЗУ1</w:t>
            </w:r>
          </w:p>
        </w:tc>
        <w:tc>
          <w:tcPr>
            <w:tcW w:w="2552" w:type="dxa"/>
            <w:vAlign w:val="center"/>
          </w:tcPr>
          <w:p w14:paraId="14CA5E49" w14:textId="4234320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28FE007" w14:textId="6ACE6BC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4923E4A" w14:textId="0995E4B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971.283</w:t>
            </w:r>
          </w:p>
        </w:tc>
        <w:tc>
          <w:tcPr>
            <w:tcW w:w="1984" w:type="dxa"/>
            <w:vAlign w:val="center"/>
          </w:tcPr>
          <w:p w14:paraId="6B1E9E9E" w14:textId="027BFD4F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96C7D3F" w14:textId="41E0A7CC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20D7DA1" w14:textId="1D9637BD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A99559D" w14:textId="779A96F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Общественное использование объектов капитального строительства (3.0)</w:t>
            </w:r>
          </w:p>
        </w:tc>
      </w:tr>
      <w:tr w:rsidR="00C34574" w:rsidRPr="001D5A4C" w14:paraId="127259C5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C5CC28E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DA0B86C" w14:textId="02AD936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54:20:020901:2122:ЗУ2</w:t>
            </w:r>
          </w:p>
        </w:tc>
        <w:tc>
          <w:tcPr>
            <w:tcW w:w="2552" w:type="dxa"/>
            <w:vAlign w:val="center"/>
          </w:tcPr>
          <w:p w14:paraId="59CFE45E" w14:textId="7A87F08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1-7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778E1E3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37E7EFC" w14:textId="5674ACB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330.145</w:t>
            </w:r>
          </w:p>
        </w:tc>
        <w:tc>
          <w:tcPr>
            <w:tcW w:w="1984" w:type="dxa"/>
            <w:vAlign w:val="center"/>
          </w:tcPr>
          <w:p w14:paraId="7CA1BD0E" w14:textId="69B17665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6DA41E4" w14:textId="10B7F795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E1EB872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B96C78D" w14:textId="18976435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1B996A0D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1DB16C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D04ED51" w14:textId="57FD1735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54:20:020901:2123:ЗУ1</w:t>
            </w:r>
          </w:p>
        </w:tc>
        <w:tc>
          <w:tcPr>
            <w:tcW w:w="2552" w:type="dxa"/>
            <w:vAlign w:val="center"/>
          </w:tcPr>
          <w:p w14:paraId="6110F1EC" w14:textId="387E1AA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21DDF19" w14:textId="3C76E9C9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F049F4B" w14:textId="551350C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927.216</w:t>
            </w:r>
          </w:p>
        </w:tc>
        <w:tc>
          <w:tcPr>
            <w:tcW w:w="1984" w:type="dxa"/>
            <w:vAlign w:val="center"/>
          </w:tcPr>
          <w:p w14:paraId="75CD2BA9" w14:textId="5817F176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F5FD896" w14:textId="1A870E71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B04D23F" w14:textId="4B860910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302C057" w14:textId="78FF97C9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Общественное использование объектов капитального строительства (3.0)</w:t>
            </w:r>
          </w:p>
        </w:tc>
      </w:tr>
      <w:tr w:rsidR="00C34574" w:rsidRPr="001D5A4C" w14:paraId="1FF1A898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C6762D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54766EF" w14:textId="237033F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54:20:020901:2123:ЗУ2</w:t>
            </w:r>
          </w:p>
        </w:tc>
        <w:tc>
          <w:tcPr>
            <w:tcW w:w="2552" w:type="dxa"/>
            <w:vAlign w:val="center"/>
          </w:tcPr>
          <w:p w14:paraId="2F44CBD9" w14:textId="6A69A36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D4D0252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E5EF05D" w14:textId="610DFF9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91.5684</w:t>
            </w:r>
          </w:p>
        </w:tc>
        <w:tc>
          <w:tcPr>
            <w:tcW w:w="1984" w:type="dxa"/>
            <w:vAlign w:val="center"/>
          </w:tcPr>
          <w:p w14:paraId="34124B16" w14:textId="2997148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B37DAE7" w14:textId="5B10F19F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8D5B5D2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9AD1454" w14:textId="20AD7EA6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1DD07FC2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FD93E79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C3E8519" w14:textId="2286177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54:20:020901:2124:ЗУ1</w:t>
            </w:r>
          </w:p>
        </w:tc>
        <w:tc>
          <w:tcPr>
            <w:tcW w:w="2552" w:type="dxa"/>
            <w:vAlign w:val="center"/>
          </w:tcPr>
          <w:p w14:paraId="5584BB17" w14:textId="71ADD63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00A453C" w14:textId="10C85BD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50EED83" w14:textId="7113FB6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977.348</w:t>
            </w:r>
          </w:p>
        </w:tc>
        <w:tc>
          <w:tcPr>
            <w:tcW w:w="1984" w:type="dxa"/>
            <w:vAlign w:val="center"/>
          </w:tcPr>
          <w:p w14:paraId="2CD141BC" w14:textId="23FA947F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8BA5E7B" w14:textId="58C66864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0C76EC0" w14:textId="289BA6FC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DF07BF7" w14:textId="5C4E84D4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7A1610B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5AF0B8A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75A7B6E" w14:textId="0D3F2BC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54:20:020901:2124:ЗУ2</w:t>
            </w:r>
          </w:p>
        </w:tc>
        <w:tc>
          <w:tcPr>
            <w:tcW w:w="2552" w:type="dxa"/>
            <w:vAlign w:val="center"/>
          </w:tcPr>
          <w:p w14:paraId="153E240C" w14:textId="3500FB1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BF9A838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3B7273E" w14:textId="26A0A8A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89.655</w:t>
            </w:r>
          </w:p>
        </w:tc>
        <w:tc>
          <w:tcPr>
            <w:tcW w:w="1984" w:type="dxa"/>
            <w:vAlign w:val="center"/>
          </w:tcPr>
          <w:p w14:paraId="3B43319B" w14:textId="5F1F9AB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4692029" w14:textId="72D39D37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00385EE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235EEC6" w14:textId="06A5F099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082E2ED7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E997165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FA0082F" w14:textId="4B7FAC0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54:20:020901:2125:ЗУ1</w:t>
            </w:r>
          </w:p>
        </w:tc>
        <w:tc>
          <w:tcPr>
            <w:tcW w:w="2552" w:type="dxa"/>
            <w:vAlign w:val="center"/>
          </w:tcPr>
          <w:p w14:paraId="5966BA68" w14:textId="01AD70D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509FE9F" w14:textId="7C981506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B7A079A" w14:textId="7C733A2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813.689</w:t>
            </w:r>
          </w:p>
        </w:tc>
        <w:tc>
          <w:tcPr>
            <w:tcW w:w="1984" w:type="dxa"/>
            <w:vAlign w:val="center"/>
          </w:tcPr>
          <w:p w14:paraId="0111E324" w14:textId="5A800CE4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382AA17" w14:textId="5F2CEAA4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6C3F3AC" w14:textId="207CC118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667D39D" w14:textId="28856E07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2A388B7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DA5BDD0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A6F7BFA" w14:textId="7BF6E1C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54:20:020901:2125:ЗУ2</w:t>
            </w:r>
          </w:p>
        </w:tc>
        <w:tc>
          <w:tcPr>
            <w:tcW w:w="2552" w:type="dxa"/>
            <w:vAlign w:val="center"/>
          </w:tcPr>
          <w:p w14:paraId="11F3EE21" w14:textId="434522FD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6032654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1E24326" w14:textId="6B8BC7EE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386.479</w:t>
            </w:r>
          </w:p>
        </w:tc>
        <w:tc>
          <w:tcPr>
            <w:tcW w:w="1984" w:type="dxa"/>
            <w:vAlign w:val="center"/>
          </w:tcPr>
          <w:p w14:paraId="079F5B02" w14:textId="7D7B648F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036F273" w14:textId="26438704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7002A54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2C64986E" w14:textId="5FB381E8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6C75E4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C88FBA9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E2B69B8" w14:textId="4941793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54:20:020901:2126:ЗУ1</w:t>
            </w:r>
          </w:p>
        </w:tc>
        <w:tc>
          <w:tcPr>
            <w:tcW w:w="2552" w:type="dxa"/>
            <w:vAlign w:val="center"/>
          </w:tcPr>
          <w:p w14:paraId="1283A431" w14:textId="1269761A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1-5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F3EB873" w14:textId="27CA8F63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4370D04" w14:textId="6C81F1C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1293.14</w:t>
            </w:r>
          </w:p>
        </w:tc>
        <w:tc>
          <w:tcPr>
            <w:tcW w:w="1984" w:type="dxa"/>
            <w:vAlign w:val="center"/>
          </w:tcPr>
          <w:p w14:paraId="616D7E68" w14:textId="01CDCB12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EFB01E2" w14:textId="01F42A80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E84141F" w14:textId="79DD509F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C0494A4" w14:textId="7A1296FC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141BB09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FF0ACC3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F208CCE" w14:textId="6FD35997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54:20:020901:2126:ЗУ2</w:t>
            </w:r>
          </w:p>
        </w:tc>
        <w:tc>
          <w:tcPr>
            <w:tcW w:w="2552" w:type="dxa"/>
            <w:vAlign w:val="center"/>
          </w:tcPr>
          <w:p w14:paraId="7EC69E1D" w14:textId="793C5382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4ACB23A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03E1FEF" w14:textId="5024D33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511.122</w:t>
            </w:r>
          </w:p>
        </w:tc>
        <w:tc>
          <w:tcPr>
            <w:tcW w:w="1984" w:type="dxa"/>
            <w:vAlign w:val="center"/>
          </w:tcPr>
          <w:p w14:paraId="04906F4C" w14:textId="4EF43499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A5BC487" w14:textId="409739C7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D8F4B6D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2D4D9361" w14:textId="00D994D0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C34574" w:rsidRPr="001D5A4C" w14:paraId="5C5E39D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2FCCE2B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77E3731" w14:textId="1A20DB5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54:20:020901:2127:ЗУ1</w:t>
            </w:r>
          </w:p>
        </w:tc>
        <w:tc>
          <w:tcPr>
            <w:tcW w:w="2552" w:type="dxa"/>
            <w:vAlign w:val="center"/>
          </w:tcPr>
          <w:p w14:paraId="60181808" w14:textId="24E5717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75EE4D1" w14:textId="0767BECB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E7CEDB5" w14:textId="2FC84EFC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1241.09</w:t>
            </w:r>
          </w:p>
        </w:tc>
        <w:tc>
          <w:tcPr>
            <w:tcW w:w="1984" w:type="dxa"/>
            <w:vAlign w:val="center"/>
          </w:tcPr>
          <w:p w14:paraId="0F4117E8" w14:textId="4B2D878C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9B8130C" w14:textId="522EE7A4" w:rsidR="00C34574" w:rsidRPr="009B3A91" w:rsidRDefault="00933A1A" w:rsidP="00C34574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5BF621D" w14:textId="1DD5BEFE" w:rsidR="00C34574" w:rsidRPr="009B3A91" w:rsidRDefault="00C34574" w:rsidP="00C34574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A23D990" w14:textId="6C74667D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C34574" w:rsidRPr="001D5A4C" w14:paraId="7F34785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279FFD4" w14:textId="77777777" w:rsidR="00C34574" w:rsidRPr="009B3A91" w:rsidRDefault="00C34574" w:rsidP="00C34574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D5840E2" w14:textId="798A3D70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t>54:20:020901:2127:ЗУ2</w:t>
            </w:r>
          </w:p>
        </w:tc>
        <w:tc>
          <w:tcPr>
            <w:tcW w:w="2552" w:type="dxa"/>
            <w:vAlign w:val="center"/>
          </w:tcPr>
          <w:p w14:paraId="2DBDE1EA" w14:textId="113F4FE8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890903E" w14:textId="77777777" w:rsidR="00C34574" w:rsidRPr="009B3A91" w:rsidRDefault="00C34574" w:rsidP="00C3457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CFA8A3F" w14:textId="328AD724" w:rsidR="00C34574" w:rsidRPr="009B3A91" w:rsidRDefault="00C34574" w:rsidP="00C34574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85.259</w:t>
            </w:r>
          </w:p>
        </w:tc>
        <w:tc>
          <w:tcPr>
            <w:tcW w:w="1984" w:type="dxa"/>
            <w:vAlign w:val="center"/>
          </w:tcPr>
          <w:p w14:paraId="3B474A32" w14:textId="2CB5F4FB" w:rsidR="00C34574" w:rsidRPr="009B3A91" w:rsidRDefault="00C34574" w:rsidP="00C34574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2963FB3" w14:textId="4F3EE796" w:rsidR="00C34574" w:rsidRPr="009B3A91" w:rsidRDefault="00C34574" w:rsidP="00C34574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9165AF7" w14:textId="77777777" w:rsidR="00C34574" w:rsidRPr="009B3A91" w:rsidRDefault="00C34574" w:rsidP="00C34574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9ACA4A0" w14:textId="584B29F5" w:rsidR="00C34574" w:rsidRPr="009B3A91" w:rsidRDefault="00C34574" w:rsidP="00C3457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1A07257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71E837F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8A76CC4" w14:textId="4763E66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54:20:020901:2128:ЗУ1</w:t>
            </w:r>
          </w:p>
        </w:tc>
        <w:tc>
          <w:tcPr>
            <w:tcW w:w="2552" w:type="dxa"/>
            <w:vAlign w:val="center"/>
          </w:tcPr>
          <w:p w14:paraId="3A045593" w14:textId="2964EA1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1-5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353AEFC" w14:textId="7055E399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54:20:020901:2128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6CD76E" w14:textId="136C3F65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1652.64</w:t>
            </w:r>
          </w:p>
        </w:tc>
        <w:tc>
          <w:tcPr>
            <w:tcW w:w="1984" w:type="dxa"/>
            <w:vAlign w:val="center"/>
          </w:tcPr>
          <w:p w14:paraId="59D401C2" w14:textId="029E4FFC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69187A8" w14:textId="084CFB02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80DF2B4" w14:textId="048A3B0F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A249F7B" w14:textId="7E722DA0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Дошкольное, начальное и среднее общее образование (3.5.1)</w:t>
            </w:r>
          </w:p>
        </w:tc>
      </w:tr>
      <w:tr w:rsidR="00A21A86" w:rsidRPr="001D5A4C" w14:paraId="0718E12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0CB9413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CFC588B" w14:textId="5E8BBD6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54:20:020901:2128:ЗУ2</w:t>
            </w:r>
          </w:p>
        </w:tc>
        <w:tc>
          <w:tcPr>
            <w:tcW w:w="2552" w:type="dxa"/>
            <w:vAlign w:val="center"/>
          </w:tcPr>
          <w:p w14:paraId="27DDBCD1" w14:textId="52A3A2F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0A15C32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95A9B77" w14:textId="3AC8CBD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92.6814</w:t>
            </w:r>
          </w:p>
        </w:tc>
        <w:tc>
          <w:tcPr>
            <w:tcW w:w="1984" w:type="dxa"/>
            <w:vAlign w:val="center"/>
          </w:tcPr>
          <w:p w14:paraId="7E343298" w14:textId="57F70D83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40B1201" w14:textId="35544DAA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7BE7347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0592623" w14:textId="1A902774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16D8AA5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F56FFB1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79C29F4" w14:textId="31EF435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54:20:020901:2129:ЗУ1</w:t>
            </w:r>
          </w:p>
        </w:tc>
        <w:tc>
          <w:tcPr>
            <w:tcW w:w="2552" w:type="dxa"/>
            <w:vAlign w:val="center"/>
          </w:tcPr>
          <w:p w14:paraId="4D024AD5" w14:textId="6AB102E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BFDBB5F" w14:textId="612E8B0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54:20:020901:2129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00A1E3B" w14:textId="4440381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824.066</w:t>
            </w:r>
          </w:p>
        </w:tc>
        <w:tc>
          <w:tcPr>
            <w:tcW w:w="1984" w:type="dxa"/>
            <w:vAlign w:val="center"/>
          </w:tcPr>
          <w:p w14:paraId="33271E05" w14:textId="70429731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F367482" w14:textId="7E119297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720661D" w14:textId="4C3400AA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0FA2135" w14:textId="54DC5BE1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72379FB6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7F13EC8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D023222" w14:textId="42F7F9D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54:20:020901:2129:ЗУ2</w:t>
            </w:r>
          </w:p>
        </w:tc>
        <w:tc>
          <w:tcPr>
            <w:tcW w:w="2552" w:type="dxa"/>
            <w:vAlign w:val="center"/>
          </w:tcPr>
          <w:p w14:paraId="784A1405" w14:textId="2D725E7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CEF0392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868C658" w14:textId="6EB4AD6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173.252</w:t>
            </w:r>
          </w:p>
        </w:tc>
        <w:tc>
          <w:tcPr>
            <w:tcW w:w="1984" w:type="dxa"/>
            <w:vAlign w:val="center"/>
          </w:tcPr>
          <w:p w14:paraId="5DBAE375" w14:textId="446AC50B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68DCA54" w14:textId="7EB76C18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897C05E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0BBDDC4" w14:textId="1A8F5663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37CA6267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5ED19ED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4089E9F" w14:textId="3E376ECA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54:20:020901:2130:ЗУ1</w:t>
            </w:r>
          </w:p>
        </w:tc>
        <w:tc>
          <w:tcPr>
            <w:tcW w:w="2552" w:type="dxa"/>
            <w:vAlign w:val="center"/>
          </w:tcPr>
          <w:p w14:paraId="79BA079C" w14:textId="59F8657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0C2E14F" w14:textId="2CB1296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F4A746E" w14:textId="246D73E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911.686</w:t>
            </w:r>
          </w:p>
        </w:tc>
        <w:tc>
          <w:tcPr>
            <w:tcW w:w="1984" w:type="dxa"/>
            <w:vAlign w:val="center"/>
          </w:tcPr>
          <w:p w14:paraId="662B14D4" w14:textId="00678867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6618CFB" w14:textId="230EF51D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76A5E1D" w14:textId="60EB299D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6A94BB6" w14:textId="0E5598A3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7A72290D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27F8429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0FDC481" w14:textId="6FA2072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54:20:020901:2130:ЗУ2</w:t>
            </w:r>
          </w:p>
        </w:tc>
        <w:tc>
          <w:tcPr>
            <w:tcW w:w="2552" w:type="dxa"/>
            <w:vAlign w:val="center"/>
          </w:tcPr>
          <w:p w14:paraId="626857C3" w14:textId="295AB1D9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7FBB7F1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ECC8C2A" w14:textId="160542C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89.3541</w:t>
            </w:r>
          </w:p>
        </w:tc>
        <w:tc>
          <w:tcPr>
            <w:tcW w:w="1984" w:type="dxa"/>
            <w:vAlign w:val="center"/>
          </w:tcPr>
          <w:p w14:paraId="0E369D29" w14:textId="5C476C4B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82A0B83" w14:textId="1DCAF570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0087BEE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20871D0C" w14:textId="564E9EC5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61FD37F4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CB5312E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E2C61BD" w14:textId="35F895B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54:20:020901:2131:ЗУ1</w:t>
            </w:r>
          </w:p>
        </w:tc>
        <w:tc>
          <w:tcPr>
            <w:tcW w:w="2552" w:type="dxa"/>
            <w:vAlign w:val="center"/>
          </w:tcPr>
          <w:p w14:paraId="37AE7A0F" w14:textId="17659D3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B8D6897" w14:textId="290F19F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AF24C36" w14:textId="62DEE96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927.496</w:t>
            </w:r>
          </w:p>
        </w:tc>
        <w:tc>
          <w:tcPr>
            <w:tcW w:w="1984" w:type="dxa"/>
            <w:vAlign w:val="center"/>
          </w:tcPr>
          <w:p w14:paraId="5CCD742A" w14:textId="48C547C5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C6287E8" w14:textId="5618E415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B04DCBE" w14:textId="6BF856F9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49562D4" w14:textId="3B62E9E9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46D44745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4BBC424B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04804A6" w14:textId="1C93885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54:20:020901:2131:ЗУ2</w:t>
            </w:r>
          </w:p>
        </w:tc>
        <w:tc>
          <w:tcPr>
            <w:tcW w:w="2552" w:type="dxa"/>
            <w:vAlign w:val="center"/>
          </w:tcPr>
          <w:p w14:paraId="35E72022" w14:textId="304CF01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EC88B4B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E94BF5E" w14:textId="1CAC5DC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91.9541</w:t>
            </w:r>
          </w:p>
        </w:tc>
        <w:tc>
          <w:tcPr>
            <w:tcW w:w="1984" w:type="dxa"/>
            <w:vAlign w:val="center"/>
          </w:tcPr>
          <w:p w14:paraId="5FB39E8C" w14:textId="026C862B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B7E748E" w14:textId="50EE4400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D4A4BB9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647AD68" w14:textId="11F757EF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74EF0F57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20667C8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AC86368" w14:textId="62E20755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54:20:020901:2132:ЗУ1</w:t>
            </w:r>
          </w:p>
        </w:tc>
        <w:tc>
          <w:tcPr>
            <w:tcW w:w="2552" w:type="dxa"/>
            <w:vAlign w:val="center"/>
          </w:tcPr>
          <w:p w14:paraId="749A8171" w14:textId="06164D4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664C535" w14:textId="406BDA2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2EE7784" w14:textId="1B9724F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1012.13</w:t>
            </w:r>
          </w:p>
        </w:tc>
        <w:tc>
          <w:tcPr>
            <w:tcW w:w="1984" w:type="dxa"/>
            <w:vAlign w:val="center"/>
          </w:tcPr>
          <w:p w14:paraId="1F45E34D" w14:textId="47B4C29F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16BE70E" w14:textId="650C3B3F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38BF7B4" w14:textId="3AE6853B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BAA7249" w14:textId="1C7E2362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3650ED82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815E214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A8EE578" w14:textId="14403BA5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54:20:020901:2132:ЗУ2</w:t>
            </w:r>
          </w:p>
        </w:tc>
        <w:tc>
          <w:tcPr>
            <w:tcW w:w="2552" w:type="dxa"/>
            <w:vAlign w:val="center"/>
          </w:tcPr>
          <w:p w14:paraId="1705FC05" w14:textId="20A08B0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BA213F9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3E50E39" w14:textId="1072DB8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92.4844</w:t>
            </w:r>
          </w:p>
        </w:tc>
        <w:tc>
          <w:tcPr>
            <w:tcW w:w="1984" w:type="dxa"/>
            <w:vAlign w:val="center"/>
          </w:tcPr>
          <w:p w14:paraId="14783784" w14:textId="650F0A5A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55F8796" w14:textId="572DD604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CE1481B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997F9A4" w14:textId="249774C5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2F44BF4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A570299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70B75BC" w14:textId="7F3CF4C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54:20:020901:2134:ЗУ1</w:t>
            </w:r>
          </w:p>
        </w:tc>
        <w:tc>
          <w:tcPr>
            <w:tcW w:w="2552" w:type="dxa"/>
            <w:vAlign w:val="center"/>
          </w:tcPr>
          <w:p w14:paraId="4DB07215" w14:textId="4A02F97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5155FBB" w14:textId="7C1A17A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0064315" w14:textId="215B6BF5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1005.26</w:t>
            </w:r>
          </w:p>
        </w:tc>
        <w:tc>
          <w:tcPr>
            <w:tcW w:w="1984" w:type="dxa"/>
            <w:vAlign w:val="center"/>
          </w:tcPr>
          <w:p w14:paraId="2360F4B0" w14:textId="3060DC45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B482E4F" w14:textId="28F031FF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B255096" w14:textId="51D606FA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19153B3" w14:textId="2C1583CC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Дошкольное, начальное и среднее общее образование (3.5.1)</w:t>
            </w:r>
          </w:p>
        </w:tc>
      </w:tr>
      <w:tr w:rsidR="00A21A86" w:rsidRPr="001D5A4C" w14:paraId="75CF5FB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402F038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FC64AF8" w14:textId="6086FC8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54:20:020901:2134:ЗУ2</w:t>
            </w:r>
          </w:p>
        </w:tc>
        <w:tc>
          <w:tcPr>
            <w:tcW w:w="2552" w:type="dxa"/>
            <w:vAlign w:val="center"/>
          </w:tcPr>
          <w:p w14:paraId="1536CF88" w14:textId="6F2832B9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2C45A29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1C3DB37" w14:textId="4B49612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99.0387</w:t>
            </w:r>
          </w:p>
        </w:tc>
        <w:tc>
          <w:tcPr>
            <w:tcW w:w="1984" w:type="dxa"/>
            <w:vAlign w:val="center"/>
          </w:tcPr>
          <w:p w14:paraId="2F4F8D8E" w14:textId="06546089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1BDC4CC" w14:textId="5997CAE5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833644E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69BE5E6" w14:textId="16230F7F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05135F2D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0390CE2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7B00A33" w14:textId="35920A6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54:20:020901:2135:ЗУ1</w:t>
            </w:r>
          </w:p>
        </w:tc>
        <w:tc>
          <w:tcPr>
            <w:tcW w:w="2552" w:type="dxa"/>
            <w:vAlign w:val="center"/>
          </w:tcPr>
          <w:p w14:paraId="47842709" w14:textId="742ED8C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3DA5C50" w14:textId="52AD7C6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B142CF2" w14:textId="59211C7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827.498</w:t>
            </w:r>
          </w:p>
        </w:tc>
        <w:tc>
          <w:tcPr>
            <w:tcW w:w="1984" w:type="dxa"/>
            <w:vAlign w:val="center"/>
          </w:tcPr>
          <w:p w14:paraId="1B4E1564" w14:textId="46ED7E5D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00D2F7C" w14:textId="1673BE27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4E36D49" w14:textId="30A39821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3E436B4" w14:textId="06896EAC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0503EB5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8F5B39F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4F89B47" w14:textId="3EA6D37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54:20:020901:2135:ЗУ2</w:t>
            </w:r>
          </w:p>
        </w:tc>
        <w:tc>
          <w:tcPr>
            <w:tcW w:w="2552" w:type="dxa"/>
            <w:vAlign w:val="center"/>
          </w:tcPr>
          <w:p w14:paraId="7069B554" w14:textId="1218E47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25E3CBF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44D2E27" w14:textId="664EC2E5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169.724</w:t>
            </w:r>
          </w:p>
        </w:tc>
        <w:tc>
          <w:tcPr>
            <w:tcW w:w="1984" w:type="dxa"/>
            <w:vAlign w:val="center"/>
          </w:tcPr>
          <w:p w14:paraId="556A8DD0" w14:textId="740BD7A0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FF03B92" w14:textId="1D976E2E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E2A5316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8C2675B" w14:textId="5B2D4049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543B580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EF685F2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27D4F95" w14:textId="210B23D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54:20:020901:2136:ЗУ1</w:t>
            </w:r>
          </w:p>
        </w:tc>
        <w:tc>
          <w:tcPr>
            <w:tcW w:w="2552" w:type="dxa"/>
            <w:vAlign w:val="center"/>
          </w:tcPr>
          <w:p w14:paraId="4C62E996" w14:textId="0FA4377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9A7ED0C" w14:textId="5C76496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A3D98C4" w14:textId="7697C31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823.145</w:t>
            </w:r>
          </w:p>
        </w:tc>
        <w:tc>
          <w:tcPr>
            <w:tcW w:w="1984" w:type="dxa"/>
            <w:vAlign w:val="center"/>
          </w:tcPr>
          <w:p w14:paraId="6FE78F1B" w14:textId="3671E2DF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81A3B8A" w14:textId="0ACF1468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16B2102" w14:textId="71606764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5DE1794" w14:textId="16C0537A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138AA1E8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58C8E8E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C45E5A8" w14:textId="436BD8D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54:20:020901:2136:ЗУ2</w:t>
            </w:r>
          </w:p>
        </w:tc>
        <w:tc>
          <w:tcPr>
            <w:tcW w:w="2552" w:type="dxa"/>
            <w:vAlign w:val="center"/>
          </w:tcPr>
          <w:p w14:paraId="1088327B" w14:textId="304787C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40540FE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89B45D5" w14:textId="3723A1B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169.356</w:t>
            </w:r>
          </w:p>
        </w:tc>
        <w:tc>
          <w:tcPr>
            <w:tcW w:w="1984" w:type="dxa"/>
            <w:vAlign w:val="center"/>
          </w:tcPr>
          <w:p w14:paraId="78637F1D" w14:textId="471FA7FC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7D2FC5C" w14:textId="2169F187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4281230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04EA130" w14:textId="5652B9A4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1A8A4030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2C73228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EDC05AB" w14:textId="1B6B484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54:20:020901:2137:ЗУ1</w:t>
            </w:r>
          </w:p>
        </w:tc>
        <w:tc>
          <w:tcPr>
            <w:tcW w:w="2552" w:type="dxa"/>
            <w:vAlign w:val="center"/>
          </w:tcPr>
          <w:p w14:paraId="79D2427D" w14:textId="03962BC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24DBFA8" w14:textId="7E4B81D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BBE4874" w14:textId="6CFFE66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898.364</w:t>
            </w:r>
          </w:p>
        </w:tc>
        <w:tc>
          <w:tcPr>
            <w:tcW w:w="1984" w:type="dxa"/>
            <w:vAlign w:val="center"/>
          </w:tcPr>
          <w:p w14:paraId="3C909434" w14:textId="6AFD0519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DEE5B5D" w14:textId="710F7456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C33D4BB" w14:textId="2663F316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B74CA86" w14:textId="385DBA37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</w:tc>
      </w:tr>
      <w:tr w:rsidR="00A21A86" w:rsidRPr="001D5A4C" w14:paraId="6BBBA24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357DBB5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C9472A3" w14:textId="7DC0121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54:20:020901:2137:ЗУ2</w:t>
            </w:r>
          </w:p>
        </w:tc>
        <w:tc>
          <w:tcPr>
            <w:tcW w:w="2552" w:type="dxa"/>
            <w:vAlign w:val="center"/>
          </w:tcPr>
          <w:p w14:paraId="65FEC6C8" w14:textId="331AF75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A1CD253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EBDBB08" w14:textId="303635F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98.9379</w:t>
            </w:r>
          </w:p>
        </w:tc>
        <w:tc>
          <w:tcPr>
            <w:tcW w:w="1984" w:type="dxa"/>
            <w:vAlign w:val="center"/>
          </w:tcPr>
          <w:p w14:paraId="3613DEC6" w14:textId="07B976F6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FBCE592" w14:textId="119256AD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CBFC656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428C934" w14:textId="19CC9625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3D663972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F5A4726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5685106" w14:textId="4C83282A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54:20:020901:2138:ЗУ1</w:t>
            </w:r>
          </w:p>
        </w:tc>
        <w:tc>
          <w:tcPr>
            <w:tcW w:w="2552" w:type="dxa"/>
            <w:vAlign w:val="center"/>
          </w:tcPr>
          <w:p w14:paraId="7DF9334F" w14:textId="2C8EBFD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C325FA0" w14:textId="2C1666C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38B55C5" w14:textId="2AC0073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839.083</w:t>
            </w:r>
          </w:p>
        </w:tc>
        <w:tc>
          <w:tcPr>
            <w:tcW w:w="1984" w:type="dxa"/>
            <w:vAlign w:val="center"/>
          </w:tcPr>
          <w:p w14:paraId="0B24DE64" w14:textId="71157DFA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3661578" w14:textId="0359C50C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E52918E" w14:textId="1097227F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0A6E32F" w14:textId="6D56C095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4F731DC7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72CAC7A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7E1B77C" w14:textId="5EA8C06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54:20:020901:2138:ЗУ2</w:t>
            </w:r>
          </w:p>
        </w:tc>
        <w:tc>
          <w:tcPr>
            <w:tcW w:w="2552" w:type="dxa"/>
            <w:vAlign w:val="center"/>
          </w:tcPr>
          <w:p w14:paraId="6948F0DA" w14:textId="1B3DFBD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E4CCF1C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3B23EEF" w14:textId="23E27AD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158.279</w:t>
            </w:r>
          </w:p>
        </w:tc>
        <w:tc>
          <w:tcPr>
            <w:tcW w:w="1984" w:type="dxa"/>
            <w:vAlign w:val="center"/>
          </w:tcPr>
          <w:p w14:paraId="28A541AD" w14:textId="608ECC04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82547E3" w14:textId="20744C71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943D357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A0F7E75" w14:textId="5A2713EB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3BEB4A34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89E56AF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D704D4A" w14:textId="0AEB086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54:20:020901:2139:ЗУ1</w:t>
            </w:r>
          </w:p>
        </w:tc>
        <w:tc>
          <w:tcPr>
            <w:tcW w:w="2552" w:type="dxa"/>
            <w:vAlign w:val="center"/>
          </w:tcPr>
          <w:p w14:paraId="3852084B" w14:textId="066C7E0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E14FB1D" w14:textId="76CC9D6A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5F26785" w14:textId="428F4F1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871.459</w:t>
            </w:r>
          </w:p>
        </w:tc>
        <w:tc>
          <w:tcPr>
            <w:tcW w:w="1984" w:type="dxa"/>
            <w:vAlign w:val="center"/>
          </w:tcPr>
          <w:p w14:paraId="2002AF48" w14:textId="38B3D534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F7A26F0" w14:textId="7862FCFB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C34CC49" w14:textId="2336E4F6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08DD32D" w14:textId="08DA488D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Общественное использование объектов капитального строительства (3.0)</w:t>
            </w:r>
          </w:p>
        </w:tc>
      </w:tr>
      <w:tr w:rsidR="00A21A86" w:rsidRPr="001D5A4C" w14:paraId="4111E5B4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3A12BF4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91FE212" w14:textId="75ADA24A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54:20:020901:2139:ЗУ2</w:t>
            </w:r>
          </w:p>
        </w:tc>
        <w:tc>
          <w:tcPr>
            <w:tcW w:w="2552" w:type="dxa"/>
            <w:vAlign w:val="center"/>
          </w:tcPr>
          <w:p w14:paraId="47308961" w14:textId="1C5C4B4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C133AF6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8C9B858" w14:textId="0EDAF08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174.685</w:t>
            </w:r>
          </w:p>
        </w:tc>
        <w:tc>
          <w:tcPr>
            <w:tcW w:w="1984" w:type="dxa"/>
            <w:vAlign w:val="center"/>
          </w:tcPr>
          <w:p w14:paraId="1E28016A" w14:textId="66070833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DB20506" w14:textId="220B14C1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1779729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3EEF3F5" w14:textId="142B57DF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37F5A0D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888C009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13BF1FD" w14:textId="141823D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54:20:020901:2140:ЗУ1</w:t>
            </w:r>
          </w:p>
        </w:tc>
        <w:tc>
          <w:tcPr>
            <w:tcW w:w="2552" w:type="dxa"/>
            <w:vAlign w:val="center"/>
          </w:tcPr>
          <w:p w14:paraId="13BF2CC9" w14:textId="276512E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825E580" w14:textId="661D849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0E2281B" w14:textId="004AB24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1674.73</w:t>
            </w:r>
          </w:p>
        </w:tc>
        <w:tc>
          <w:tcPr>
            <w:tcW w:w="1984" w:type="dxa"/>
            <w:vAlign w:val="center"/>
          </w:tcPr>
          <w:p w14:paraId="284E59EB" w14:textId="36D28457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F296E07" w14:textId="1D3490DA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36EAA54" w14:textId="05AAC63F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078943AB" w14:textId="5F6C4D8B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53A45D3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6D00F59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6E9AABD" w14:textId="7B67BC75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54:20:020901:2140:ЗУ2</w:t>
            </w:r>
          </w:p>
        </w:tc>
        <w:tc>
          <w:tcPr>
            <w:tcW w:w="2552" w:type="dxa"/>
            <w:vAlign w:val="center"/>
          </w:tcPr>
          <w:p w14:paraId="5D47F398" w14:textId="6B93951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C58ED61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A976FF0" w14:textId="4CA626F5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143.306</w:t>
            </w:r>
          </w:p>
        </w:tc>
        <w:tc>
          <w:tcPr>
            <w:tcW w:w="1984" w:type="dxa"/>
            <w:vAlign w:val="center"/>
          </w:tcPr>
          <w:p w14:paraId="7FE892B4" w14:textId="452BC217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EAE31E3" w14:textId="60DC5653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BBCBA4B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2438724" w14:textId="4D2D5BD5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6009479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0513B40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75AA57F" w14:textId="55B5BEC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54:20:020901:2141:ЗУ1</w:t>
            </w:r>
          </w:p>
        </w:tc>
        <w:tc>
          <w:tcPr>
            <w:tcW w:w="2552" w:type="dxa"/>
            <w:vAlign w:val="center"/>
          </w:tcPr>
          <w:p w14:paraId="7B8BC929" w14:textId="17CA82E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CB111D2" w14:textId="2D094DD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057CBA" w14:textId="1D3164B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954.326</w:t>
            </w:r>
          </w:p>
        </w:tc>
        <w:tc>
          <w:tcPr>
            <w:tcW w:w="1984" w:type="dxa"/>
            <w:vAlign w:val="center"/>
          </w:tcPr>
          <w:p w14:paraId="75A4FFBE" w14:textId="3AC1C6F2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D8EEACD" w14:textId="66A8C5EF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ED27E70" w14:textId="7B349D4D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C49387F" w14:textId="197C18DB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5B89EBC0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9084896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DD5A34B" w14:textId="3863BB7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54:20:020901:2141:ЗУ2</w:t>
            </w:r>
          </w:p>
        </w:tc>
        <w:tc>
          <w:tcPr>
            <w:tcW w:w="2552" w:type="dxa"/>
            <w:vAlign w:val="center"/>
          </w:tcPr>
          <w:p w14:paraId="17E65761" w14:textId="20C9808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AB2E3A0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BD36497" w14:textId="0AF09A7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98.8462</w:t>
            </w:r>
          </w:p>
        </w:tc>
        <w:tc>
          <w:tcPr>
            <w:tcW w:w="1984" w:type="dxa"/>
            <w:vAlign w:val="center"/>
          </w:tcPr>
          <w:p w14:paraId="0CC13EBA" w14:textId="36F9FC8B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7C6CB40" w14:textId="55F4006D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0701A49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7AD39A9" w14:textId="449BF285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2BB22C0D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012021A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DE76235" w14:textId="651BBDC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54:20:020901:2142:ЗУ1</w:t>
            </w:r>
          </w:p>
        </w:tc>
        <w:tc>
          <w:tcPr>
            <w:tcW w:w="2552" w:type="dxa"/>
            <w:vAlign w:val="center"/>
          </w:tcPr>
          <w:p w14:paraId="40AF5F07" w14:textId="6D55AAB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2DD5381" w14:textId="0955D55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FD94C0A" w14:textId="4B61A71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950.855</w:t>
            </w:r>
          </w:p>
        </w:tc>
        <w:tc>
          <w:tcPr>
            <w:tcW w:w="1984" w:type="dxa"/>
            <w:vAlign w:val="center"/>
          </w:tcPr>
          <w:p w14:paraId="6E34DD81" w14:textId="2F5A370A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E46DCBE" w14:textId="67597405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F8F5F4F" w14:textId="4D9E0382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A481DF6" w14:textId="4753CC59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3E4AC6B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BE9C51C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23BA3C1" w14:textId="744BD38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54:20:020901:2142:ЗУ2</w:t>
            </w:r>
          </w:p>
        </w:tc>
        <w:tc>
          <w:tcPr>
            <w:tcW w:w="2552" w:type="dxa"/>
            <w:vAlign w:val="center"/>
          </w:tcPr>
          <w:p w14:paraId="35060220" w14:textId="0A83143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28C4564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A4ED6E9" w14:textId="7C54B0A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94.2299</w:t>
            </w:r>
          </w:p>
        </w:tc>
        <w:tc>
          <w:tcPr>
            <w:tcW w:w="1984" w:type="dxa"/>
            <w:vAlign w:val="center"/>
          </w:tcPr>
          <w:p w14:paraId="3250985B" w14:textId="32FE4C9B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D976A5B" w14:textId="7D229239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4D80A5D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F125B71" w14:textId="6993E05A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7940928E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DF2745C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966F1BE" w14:textId="1BFDEAC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54:20:020901:2143:ЗУ1</w:t>
            </w:r>
          </w:p>
        </w:tc>
        <w:tc>
          <w:tcPr>
            <w:tcW w:w="2552" w:type="dxa"/>
            <w:vAlign w:val="center"/>
          </w:tcPr>
          <w:p w14:paraId="5D54FDD5" w14:textId="61AC0F0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09ABF3B" w14:textId="3CD2CCD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BA6EEA8" w14:textId="58096AC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951.832</w:t>
            </w:r>
          </w:p>
        </w:tc>
        <w:tc>
          <w:tcPr>
            <w:tcW w:w="1984" w:type="dxa"/>
            <w:vAlign w:val="center"/>
          </w:tcPr>
          <w:p w14:paraId="4C8A63A8" w14:textId="60CDA535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E1E9405" w14:textId="302B2204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62180B8" w14:textId="1B7999E8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E540B40" w14:textId="7D40E099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72E4D713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6A5602F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167EB94" w14:textId="7723E7B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54:20:020901:2143:ЗУ2</w:t>
            </w:r>
          </w:p>
        </w:tc>
        <w:tc>
          <w:tcPr>
            <w:tcW w:w="2552" w:type="dxa"/>
            <w:vAlign w:val="center"/>
          </w:tcPr>
          <w:p w14:paraId="4AC55406" w14:textId="20CA239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F353A0E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800F6B1" w14:textId="7C514C9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98.6437</w:t>
            </w:r>
          </w:p>
        </w:tc>
        <w:tc>
          <w:tcPr>
            <w:tcW w:w="1984" w:type="dxa"/>
            <w:vAlign w:val="center"/>
          </w:tcPr>
          <w:p w14:paraId="3DDAA319" w14:textId="4C47C65C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804A258" w14:textId="741DFF5E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4D4CCBB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2BEF5B5" w14:textId="271DE791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16A86B49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822975B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21531C3" w14:textId="377D767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54:20:020901:2144:ЗУ1</w:t>
            </w:r>
          </w:p>
        </w:tc>
        <w:tc>
          <w:tcPr>
            <w:tcW w:w="2552" w:type="dxa"/>
            <w:vAlign w:val="center"/>
          </w:tcPr>
          <w:p w14:paraId="7222C60D" w14:textId="29263D1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B14D41D" w14:textId="0A4B422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91A2BE3" w14:textId="55F4654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909.732</w:t>
            </w:r>
          </w:p>
        </w:tc>
        <w:tc>
          <w:tcPr>
            <w:tcW w:w="1984" w:type="dxa"/>
            <w:vAlign w:val="center"/>
          </w:tcPr>
          <w:p w14:paraId="7DE26CC0" w14:textId="789184AB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C1264A6" w14:textId="71CBB88B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8AC358F" w14:textId="5231EA2C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18F6F2A" w14:textId="7F1ECB8E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5F91ADD8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EB04869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BD6D62F" w14:textId="6337113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54:20:020901:2144:ЗУ2</w:t>
            </w:r>
          </w:p>
        </w:tc>
        <w:tc>
          <w:tcPr>
            <w:tcW w:w="2552" w:type="dxa"/>
            <w:vAlign w:val="center"/>
          </w:tcPr>
          <w:p w14:paraId="0BE3B49A" w14:textId="3B03091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9941E29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255D6CD" w14:textId="1BDED4A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90.3585</w:t>
            </w:r>
          </w:p>
        </w:tc>
        <w:tc>
          <w:tcPr>
            <w:tcW w:w="1984" w:type="dxa"/>
            <w:vAlign w:val="center"/>
          </w:tcPr>
          <w:p w14:paraId="3EB79B10" w14:textId="2B7FAD19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21E2A06" w14:textId="7272F1EA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A3F00D2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E0F648F" w14:textId="0B9D177F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736E8234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21D065E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E8A15E5" w14:textId="529D591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54:20:020901:2145:ЗУ1</w:t>
            </w:r>
          </w:p>
        </w:tc>
        <w:tc>
          <w:tcPr>
            <w:tcW w:w="2552" w:type="dxa"/>
            <w:vAlign w:val="center"/>
          </w:tcPr>
          <w:p w14:paraId="5276D28C" w14:textId="7E81288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3783554" w14:textId="259AFAD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5A2A3A5" w14:textId="4E91AFF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915.435</w:t>
            </w:r>
          </w:p>
        </w:tc>
        <w:tc>
          <w:tcPr>
            <w:tcW w:w="1984" w:type="dxa"/>
            <w:vAlign w:val="center"/>
          </w:tcPr>
          <w:p w14:paraId="248D23BD" w14:textId="5C207332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B6CB965" w14:textId="002320D5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5114A55" w14:textId="4D3FF3F6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35D756C" w14:textId="69F8D3BD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790BB2E7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B1CB06E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6A933AB" w14:textId="796F412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54:20:020901:2145:ЗУ2</w:t>
            </w:r>
          </w:p>
        </w:tc>
        <w:tc>
          <w:tcPr>
            <w:tcW w:w="2552" w:type="dxa"/>
            <w:vAlign w:val="center"/>
          </w:tcPr>
          <w:p w14:paraId="342FFA71" w14:textId="3BFD7799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FA79A4B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BD6EF89" w14:textId="461761C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95.0681</w:t>
            </w:r>
          </w:p>
        </w:tc>
        <w:tc>
          <w:tcPr>
            <w:tcW w:w="1984" w:type="dxa"/>
            <w:vAlign w:val="center"/>
          </w:tcPr>
          <w:p w14:paraId="138D2D7E" w14:textId="63F01A35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FB02EC4" w14:textId="55A0C407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4FEE06E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0F4C3E2" w14:textId="6BE11A3D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78434D00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DED8912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CB06A7B" w14:textId="3C22B2A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54:20:020901:2146:ЗУ1</w:t>
            </w:r>
          </w:p>
        </w:tc>
        <w:tc>
          <w:tcPr>
            <w:tcW w:w="2552" w:type="dxa"/>
            <w:vAlign w:val="center"/>
          </w:tcPr>
          <w:p w14:paraId="36F1BCBD" w14:textId="4DEC1AE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2E26025" w14:textId="180DBA1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18F6233" w14:textId="0A0EF619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921.838</w:t>
            </w:r>
          </w:p>
        </w:tc>
        <w:tc>
          <w:tcPr>
            <w:tcW w:w="1984" w:type="dxa"/>
            <w:vAlign w:val="center"/>
          </w:tcPr>
          <w:p w14:paraId="4D5A17F0" w14:textId="0D2A4351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4B73AFC" w14:textId="0389CF0E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45EA426" w14:textId="090A7BFF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DCC0E09" w14:textId="37CD9B3E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7CD2760A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DB9B738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8B6DA87" w14:textId="1A2BBF4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54:20:020901:2146:ЗУ2</w:t>
            </w:r>
          </w:p>
        </w:tc>
        <w:tc>
          <w:tcPr>
            <w:tcW w:w="2552" w:type="dxa"/>
            <w:vAlign w:val="center"/>
          </w:tcPr>
          <w:p w14:paraId="59EA3832" w14:textId="75D089E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97AB720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3CFFBC0" w14:textId="7B03D8A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94.7166</w:t>
            </w:r>
          </w:p>
        </w:tc>
        <w:tc>
          <w:tcPr>
            <w:tcW w:w="1984" w:type="dxa"/>
            <w:vAlign w:val="center"/>
          </w:tcPr>
          <w:p w14:paraId="239ACDCD" w14:textId="296528A9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CF9C646" w14:textId="14553339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53836E2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89E5292" w14:textId="7D867B01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5B285DCD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A0D9264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5B5DD3E" w14:textId="1B56CDA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54:20:020901:2147:ЗУ1</w:t>
            </w:r>
          </w:p>
        </w:tc>
        <w:tc>
          <w:tcPr>
            <w:tcW w:w="2552" w:type="dxa"/>
            <w:vAlign w:val="center"/>
          </w:tcPr>
          <w:p w14:paraId="0CF58857" w14:textId="5C480E8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27C2BE6" w14:textId="7953FF0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0ACFC89" w14:textId="5D9B41A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927.532</w:t>
            </w:r>
          </w:p>
        </w:tc>
        <w:tc>
          <w:tcPr>
            <w:tcW w:w="1984" w:type="dxa"/>
            <w:vAlign w:val="center"/>
          </w:tcPr>
          <w:p w14:paraId="209FA334" w14:textId="28D591A5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760CF69" w14:textId="18F35BED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801DF76" w14:textId="27BFEEEA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AE6967F" w14:textId="61981566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137722E5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10524B6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D5E3A67" w14:textId="6C1B7F7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54:20:020901:2147:ЗУ2</w:t>
            </w:r>
          </w:p>
        </w:tc>
        <w:tc>
          <w:tcPr>
            <w:tcW w:w="2552" w:type="dxa"/>
            <w:vAlign w:val="center"/>
          </w:tcPr>
          <w:p w14:paraId="12F3448F" w14:textId="5363461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999CBD6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C2D98D3" w14:textId="28328C7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94.4095</w:t>
            </w:r>
          </w:p>
        </w:tc>
        <w:tc>
          <w:tcPr>
            <w:tcW w:w="1984" w:type="dxa"/>
            <w:vAlign w:val="center"/>
          </w:tcPr>
          <w:p w14:paraId="16A5F282" w14:textId="24412DE7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C4CA674" w14:textId="2744D4D7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39A74C6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77EB875" w14:textId="3623256E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2AA00DDB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54D4CA8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1828C65" w14:textId="75F5DA3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54:20:020901:2148:ЗУ1</w:t>
            </w:r>
          </w:p>
        </w:tc>
        <w:tc>
          <w:tcPr>
            <w:tcW w:w="2552" w:type="dxa"/>
            <w:vAlign w:val="center"/>
          </w:tcPr>
          <w:p w14:paraId="0850BD7C" w14:textId="228588E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C81F9C5" w14:textId="322E734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157B0A1" w14:textId="36449C09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930.174</w:t>
            </w:r>
          </w:p>
        </w:tc>
        <w:tc>
          <w:tcPr>
            <w:tcW w:w="1984" w:type="dxa"/>
            <w:vAlign w:val="center"/>
          </w:tcPr>
          <w:p w14:paraId="15E3CB9A" w14:textId="738AAAEA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C1FD934" w14:textId="4ADE5DE4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CDC97C7" w14:textId="25B4273C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5B778BF" w14:textId="40019F6E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</w:tc>
      </w:tr>
      <w:tr w:rsidR="00A21A86" w:rsidRPr="001D5A4C" w14:paraId="26DAE931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9FF75F2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85C91CA" w14:textId="73C2201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54:20:020901:2148:ЗУ2</w:t>
            </w:r>
          </w:p>
        </w:tc>
        <w:tc>
          <w:tcPr>
            <w:tcW w:w="2552" w:type="dxa"/>
            <w:vAlign w:val="center"/>
          </w:tcPr>
          <w:p w14:paraId="1251DA29" w14:textId="08AF4FD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92B2066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686CA2A" w14:textId="0122CC15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97.2407</w:t>
            </w:r>
          </w:p>
        </w:tc>
        <w:tc>
          <w:tcPr>
            <w:tcW w:w="1984" w:type="dxa"/>
            <w:vAlign w:val="center"/>
          </w:tcPr>
          <w:p w14:paraId="18D2A9BC" w14:textId="29CBD576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C067051" w14:textId="5F06896B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E0FC312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DBB55E4" w14:textId="5AE31CDB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70E2DB18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481470F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E8FF646" w14:textId="1509DD3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54:20:020901:2149:ЗУ1</w:t>
            </w:r>
          </w:p>
        </w:tc>
        <w:tc>
          <w:tcPr>
            <w:tcW w:w="2552" w:type="dxa"/>
            <w:vAlign w:val="center"/>
          </w:tcPr>
          <w:p w14:paraId="63E79D84" w14:textId="0672816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1-8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4792B2BC" w14:textId="2D7E300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1DFB1B5" w14:textId="2EFBE7B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1055.04</w:t>
            </w:r>
          </w:p>
        </w:tc>
        <w:tc>
          <w:tcPr>
            <w:tcW w:w="1984" w:type="dxa"/>
            <w:vAlign w:val="center"/>
          </w:tcPr>
          <w:p w14:paraId="2942C3D2" w14:textId="0BC8CC7D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DB15DAB" w14:textId="4E26B2DE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8635F0E" w14:textId="5F0BF4A2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742988B" w14:textId="708A06AC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Автомобильный транспорт (7.2)</w:t>
            </w:r>
          </w:p>
        </w:tc>
      </w:tr>
      <w:tr w:rsidR="00A21A86" w:rsidRPr="001D5A4C" w14:paraId="6E04B182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3DD65F4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F9CFD23" w14:textId="146F6C0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54:20:020901:2149:ЗУ2</w:t>
            </w:r>
          </w:p>
        </w:tc>
        <w:tc>
          <w:tcPr>
            <w:tcW w:w="2552" w:type="dxa"/>
            <w:vAlign w:val="center"/>
          </w:tcPr>
          <w:p w14:paraId="34A7E3BC" w14:textId="233826D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7D869BB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45CFAE2" w14:textId="10F455A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148.023</w:t>
            </w:r>
          </w:p>
        </w:tc>
        <w:tc>
          <w:tcPr>
            <w:tcW w:w="1984" w:type="dxa"/>
            <w:vAlign w:val="center"/>
          </w:tcPr>
          <w:p w14:paraId="3A802B3F" w14:textId="315988DD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E1182AC" w14:textId="015F27A2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0CEE0C5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0B91A8C8" w14:textId="22F9363F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045C0D95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7FFAA5E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6378B53" w14:textId="118F0A7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54:20:020901:2150:ЗУ1</w:t>
            </w:r>
          </w:p>
        </w:tc>
        <w:tc>
          <w:tcPr>
            <w:tcW w:w="2552" w:type="dxa"/>
            <w:vAlign w:val="center"/>
          </w:tcPr>
          <w:p w14:paraId="5BE8CB50" w14:textId="3C36D41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CCCA5F1" w14:textId="20A928B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206B4EB" w14:textId="0885EF2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928.68</w:t>
            </w:r>
          </w:p>
        </w:tc>
        <w:tc>
          <w:tcPr>
            <w:tcW w:w="1984" w:type="dxa"/>
            <w:vAlign w:val="center"/>
          </w:tcPr>
          <w:p w14:paraId="656798A7" w14:textId="52E45BA1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6574ED8" w14:textId="0FC9CD74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E78AC82" w14:textId="7D76E31A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67EAA67" w14:textId="0753D905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3AB83575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6E2405BE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6FD3C70" w14:textId="3790BE7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54:20:020901:2150:ЗУ2</w:t>
            </w:r>
          </w:p>
        </w:tc>
        <w:tc>
          <w:tcPr>
            <w:tcW w:w="2552" w:type="dxa"/>
            <w:vAlign w:val="center"/>
          </w:tcPr>
          <w:p w14:paraId="6C047C9C" w14:textId="1E73ED0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32D6A7B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05AA344" w14:textId="153444F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78.8381</w:t>
            </w:r>
          </w:p>
        </w:tc>
        <w:tc>
          <w:tcPr>
            <w:tcW w:w="1984" w:type="dxa"/>
            <w:vAlign w:val="center"/>
          </w:tcPr>
          <w:p w14:paraId="1A2F53B3" w14:textId="73A684B0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0360C1F" w14:textId="52582279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47BD660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DDBF7A4" w14:textId="7EEEA1B4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4EA98E75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661309D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992BE71" w14:textId="46E68E4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54:20:020901:2152:ЗУ1</w:t>
            </w:r>
          </w:p>
        </w:tc>
        <w:tc>
          <w:tcPr>
            <w:tcW w:w="2552" w:type="dxa"/>
            <w:vAlign w:val="center"/>
          </w:tcPr>
          <w:p w14:paraId="1DA0D2DD" w14:textId="57AB4BA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DC62BA5" w14:textId="699FDA7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853E17" w14:textId="11472DE9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1062.18</w:t>
            </w:r>
          </w:p>
        </w:tc>
        <w:tc>
          <w:tcPr>
            <w:tcW w:w="1984" w:type="dxa"/>
            <w:vAlign w:val="center"/>
          </w:tcPr>
          <w:p w14:paraId="46D6F11B" w14:textId="563D5650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0AC00CC" w14:textId="44B84A01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1A78979" w14:textId="17755B36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351A811" w14:textId="2A58B5B3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0BC8FFB6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45CEA8D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B9EE1CA" w14:textId="15EE01F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54:20:020901:2152:ЗУ2</w:t>
            </w:r>
          </w:p>
        </w:tc>
        <w:tc>
          <w:tcPr>
            <w:tcW w:w="2552" w:type="dxa"/>
            <w:vAlign w:val="center"/>
          </w:tcPr>
          <w:p w14:paraId="3948CF8F" w14:textId="6183621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94F7E3C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9AAA31B" w14:textId="72B901D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79.3119</w:t>
            </w:r>
          </w:p>
        </w:tc>
        <w:tc>
          <w:tcPr>
            <w:tcW w:w="1984" w:type="dxa"/>
            <w:vAlign w:val="center"/>
          </w:tcPr>
          <w:p w14:paraId="1266DFEA" w14:textId="0A251701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2401E72" w14:textId="3EEC82E8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0DCDADF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3C58696" w14:textId="21D18D11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3AE10181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EA3722D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F601777" w14:textId="7620E33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54:20:020901:2153:ЗУ1</w:t>
            </w:r>
          </w:p>
        </w:tc>
        <w:tc>
          <w:tcPr>
            <w:tcW w:w="2552" w:type="dxa"/>
            <w:vAlign w:val="center"/>
          </w:tcPr>
          <w:p w14:paraId="64711861" w14:textId="0856432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1C12D82" w14:textId="17EBD88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AFBC01F" w14:textId="3E89AF6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975.663</w:t>
            </w:r>
          </w:p>
        </w:tc>
        <w:tc>
          <w:tcPr>
            <w:tcW w:w="1984" w:type="dxa"/>
            <w:vAlign w:val="center"/>
          </w:tcPr>
          <w:p w14:paraId="5CDF24D7" w14:textId="4BF02FF8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70654AE" w14:textId="1760C836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8EB74E0" w14:textId="2011B3B1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BEF6ACC" w14:textId="1DB1DEF3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66B62F85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78AF334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8A0F998" w14:textId="25475745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54:20:020901:2153:ЗУ2</w:t>
            </w:r>
          </w:p>
        </w:tc>
        <w:tc>
          <w:tcPr>
            <w:tcW w:w="2552" w:type="dxa"/>
            <w:vAlign w:val="center"/>
          </w:tcPr>
          <w:p w14:paraId="4293FEAE" w14:textId="705AF73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29E3779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AC2E3C4" w14:textId="4319D29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51.9509</w:t>
            </w:r>
          </w:p>
        </w:tc>
        <w:tc>
          <w:tcPr>
            <w:tcW w:w="1984" w:type="dxa"/>
            <w:vAlign w:val="center"/>
          </w:tcPr>
          <w:p w14:paraId="33F6B762" w14:textId="586D162F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1A8A2A2" w14:textId="7795414A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D73DED2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137DA15" w14:textId="09E53467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737D83EF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E771909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A086901" w14:textId="3CEBC2C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54:20:020901:2154:ЗУ1</w:t>
            </w:r>
          </w:p>
        </w:tc>
        <w:tc>
          <w:tcPr>
            <w:tcW w:w="2552" w:type="dxa"/>
            <w:vAlign w:val="center"/>
          </w:tcPr>
          <w:p w14:paraId="6FB11338" w14:textId="2935918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73B2C99" w14:textId="014D66A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42AE118" w14:textId="50AFAC3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910.537</w:t>
            </w:r>
          </w:p>
        </w:tc>
        <w:tc>
          <w:tcPr>
            <w:tcW w:w="1984" w:type="dxa"/>
            <w:vAlign w:val="center"/>
          </w:tcPr>
          <w:p w14:paraId="04034336" w14:textId="6BF8E1C9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C0A24C4" w14:textId="0EC6ECFF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C31653E" w14:textId="1A25DEDA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E05E70B" w14:textId="6C38007F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7297AD45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EE12D1D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F8CAB5F" w14:textId="3B9BA4B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54:20:020901:2154:ЗУ2</w:t>
            </w:r>
          </w:p>
        </w:tc>
        <w:tc>
          <w:tcPr>
            <w:tcW w:w="2552" w:type="dxa"/>
            <w:vAlign w:val="center"/>
          </w:tcPr>
          <w:p w14:paraId="72971C79" w14:textId="071C346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A2C3A4E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DC58EFC" w14:textId="7E6F766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119.87</w:t>
            </w:r>
          </w:p>
        </w:tc>
        <w:tc>
          <w:tcPr>
            <w:tcW w:w="1984" w:type="dxa"/>
            <w:vAlign w:val="center"/>
          </w:tcPr>
          <w:p w14:paraId="13E3831A" w14:textId="45FADE9F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F0B52C8" w14:textId="0C3622D8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073989A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DB20C89" w14:textId="01FC9BF2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268E6E17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5593CC0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B7C454E" w14:textId="5D0B775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54:20:020901:2155:ЗУ1</w:t>
            </w:r>
          </w:p>
        </w:tc>
        <w:tc>
          <w:tcPr>
            <w:tcW w:w="2552" w:type="dxa"/>
            <w:vAlign w:val="center"/>
          </w:tcPr>
          <w:p w14:paraId="097B739E" w14:textId="6013C0F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00F234D" w14:textId="7BF149D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FCA35F0" w14:textId="151E29E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1022.95</w:t>
            </w:r>
          </w:p>
        </w:tc>
        <w:tc>
          <w:tcPr>
            <w:tcW w:w="1984" w:type="dxa"/>
            <w:vAlign w:val="center"/>
          </w:tcPr>
          <w:p w14:paraId="38A1C819" w14:textId="443B4451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B84006B" w14:textId="17A5E1F7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210E69C" w14:textId="561FE1AE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7D6BAB10" w14:textId="78AA907B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16C84C84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56FE395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07A8ECA" w14:textId="1BEF3E65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54:20:020901:2155:ЗУ2</w:t>
            </w:r>
          </w:p>
        </w:tc>
        <w:tc>
          <w:tcPr>
            <w:tcW w:w="2552" w:type="dxa"/>
            <w:vAlign w:val="center"/>
          </w:tcPr>
          <w:p w14:paraId="68C4B60B" w14:textId="70DDAFB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D88BBF4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19F786C" w14:textId="41397C4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53.4244</w:t>
            </w:r>
          </w:p>
        </w:tc>
        <w:tc>
          <w:tcPr>
            <w:tcW w:w="1984" w:type="dxa"/>
            <w:vAlign w:val="center"/>
          </w:tcPr>
          <w:p w14:paraId="04D1C24B" w14:textId="30B8A700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DDBBFF2" w14:textId="318635FC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25F724B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2B076C0" w14:textId="3B035262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19BE716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DDEAE7A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2D88783" w14:textId="44397C1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54:20:020901:2156:ЗУ1</w:t>
            </w:r>
          </w:p>
        </w:tc>
        <w:tc>
          <w:tcPr>
            <w:tcW w:w="2552" w:type="dxa"/>
            <w:vAlign w:val="center"/>
          </w:tcPr>
          <w:p w14:paraId="27D39CE9" w14:textId="2F6D58B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C3754D5" w14:textId="3625A82A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1BE6670" w14:textId="5561539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906.005</w:t>
            </w:r>
          </w:p>
        </w:tc>
        <w:tc>
          <w:tcPr>
            <w:tcW w:w="1984" w:type="dxa"/>
            <w:vAlign w:val="center"/>
          </w:tcPr>
          <w:p w14:paraId="6183229B" w14:textId="36EB8118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06CC8A8" w14:textId="479A108B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585A9325" w14:textId="482C1362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5CBE289" w14:textId="468BAA99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79E16F70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5DE77CE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2A6ED02" w14:textId="6C5A383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54:20:020901:2156:ЗУ2</w:t>
            </w:r>
          </w:p>
        </w:tc>
        <w:tc>
          <w:tcPr>
            <w:tcW w:w="2552" w:type="dxa"/>
            <w:vAlign w:val="center"/>
          </w:tcPr>
          <w:p w14:paraId="48DF3107" w14:textId="6BE0A6B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568C870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FDE43F0" w14:textId="11D15AC5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186.46</w:t>
            </w:r>
          </w:p>
        </w:tc>
        <w:tc>
          <w:tcPr>
            <w:tcW w:w="1984" w:type="dxa"/>
            <w:vAlign w:val="center"/>
          </w:tcPr>
          <w:p w14:paraId="106EF6E5" w14:textId="03C4443F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CE0FA18" w14:textId="7ED36FA5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DE7557E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EC79664" w14:textId="1D71BEAB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5BDF8121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05EB989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D00A359" w14:textId="5C2ADF0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54:20:020901:2157:ЗУ1</w:t>
            </w:r>
          </w:p>
        </w:tc>
        <w:tc>
          <w:tcPr>
            <w:tcW w:w="2552" w:type="dxa"/>
            <w:vAlign w:val="center"/>
          </w:tcPr>
          <w:p w14:paraId="0C875A5D" w14:textId="5EC9A7A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FA24AC5" w14:textId="40EE7F7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01B4F1E" w14:textId="2793FBE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962.636</w:t>
            </w:r>
          </w:p>
        </w:tc>
        <w:tc>
          <w:tcPr>
            <w:tcW w:w="1984" w:type="dxa"/>
            <w:vAlign w:val="center"/>
          </w:tcPr>
          <w:p w14:paraId="51AA1623" w14:textId="72994766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2B70CC9" w14:textId="5D3B0C0A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3726187" w14:textId="0A683434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61417BD" w14:textId="625E9409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Общественное использование объектов капитального строительства (3.0)</w:t>
            </w:r>
          </w:p>
        </w:tc>
      </w:tr>
      <w:tr w:rsidR="00A21A86" w:rsidRPr="001D5A4C" w14:paraId="6525FF9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CBC8F55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8D38765" w14:textId="73BC16E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54:20:020901:2157:ЗУ2</w:t>
            </w:r>
          </w:p>
        </w:tc>
        <w:tc>
          <w:tcPr>
            <w:tcW w:w="2552" w:type="dxa"/>
            <w:vAlign w:val="center"/>
          </w:tcPr>
          <w:p w14:paraId="75FE0D86" w14:textId="0E5DB73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E59B3BC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250F60F" w14:textId="7333999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358.713</w:t>
            </w:r>
          </w:p>
        </w:tc>
        <w:tc>
          <w:tcPr>
            <w:tcW w:w="1984" w:type="dxa"/>
            <w:vAlign w:val="center"/>
          </w:tcPr>
          <w:p w14:paraId="3E66B0B8" w14:textId="7D55112E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6FC7138" w14:textId="05202CE3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D904E09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40E56D4" w14:textId="18F239F1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651B7D6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3AEBC74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18070E6" w14:textId="11C71DD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54:20:020901:2158:ЗУ1</w:t>
            </w:r>
          </w:p>
        </w:tc>
        <w:tc>
          <w:tcPr>
            <w:tcW w:w="2552" w:type="dxa"/>
            <w:vAlign w:val="center"/>
          </w:tcPr>
          <w:p w14:paraId="177821B1" w14:textId="0AF14529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6B1399F" w14:textId="62730AD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7FC7D0E" w14:textId="1D9748EA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956.716</w:t>
            </w:r>
          </w:p>
        </w:tc>
        <w:tc>
          <w:tcPr>
            <w:tcW w:w="1984" w:type="dxa"/>
            <w:vAlign w:val="center"/>
          </w:tcPr>
          <w:p w14:paraId="174BF8CD" w14:textId="43811F1A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C5631F6" w14:textId="536CCA78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1C7AD32" w14:textId="600B7DA0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44C1056" w14:textId="03E394E4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Дошкольное, начальное и среднее общее образование (3.5.1)</w:t>
            </w:r>
          </w:p>
        </w:tc>
      </w:tr>
      <w:tr w:rsidR="00A21A86" w:rsidRPr="001D5A4C" w14:paraId="64A2AFC8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0F64963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36A52B3" w14:textId="1ED19D0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54:20:020901:2158:ЗУ2</w:t>
            </w:r>
          </w:p>
        </w:tc>
        <w:tc>
          <w:tcPr>
            <w:tcW w:w="2552" w:type="dxa"/>
            <w:vAlign w:val="center"/>
          </w:tcPr>
          <w:p w14:paraId="00F380E9" w14:textId="64F6F76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8A522FE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23C3488" w14:textId="4FD4E89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77.7638</w:t>
            </w:r>
          </w:p>
        </w:tc>
        <w:tc>
          <w:tcPr>
            <w:tcW w:w="1984" w:type="dxa"/>
            <w:vAlign w:val="center"/>
          </w:tcPr>
          <w:p w14:paraId="562F0095" w14:textId="4B92F8FE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AB8049C" w14:textId="58948E96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095A388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7AF8C35" w14:textId="786D728B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48C22214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6DA2FBB1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09EAA1E" w14:textId="639F817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54:20:020901:2159:ЗУ1</w:t>
            </w:r>
          </w:p>
        </w:tc>
        <w:tc>
          <w:tcPr>
            <w:tcW w:w="2552" w:type="dxa"/>
            <w:vAlign w:val="center"/>
          </w:tcPr>
          <w:p w14:paraId="01F0FB46" w14:textId="60D7216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4E44CA7" w14:textId="5FF839BA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55D5A32" w14:textId="35EBA97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1916.7</w:t>
            </w:r>
          </w:p>
        </w:tc>
        <w:tc>
          <w:tcPr>
            <w:tcW w:w="1984" w:type="dxa"/>
            <w:vAlign w:val="center"/>
          </w:tcPr>
          <w:p w14:paraId="11C72424" w14:textId="60670C3A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959EB22" w14:textId="104D7112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99E4F51" w14:textId="16AE3BD8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955B9B4" w14:textId="12007AFA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12256F16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134E14D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4B4212F" w14:textId="69D96E5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54:20:020901:2159:ЗУ2</w:t>
            </w:r>
          </w:p>
        </w:tc>
        <w:tc>
          <w:tcPr>
            <w:tcW w:w="2552" w:type="dxa"/>
            <w:vAlign w:val="center"/>
          </w:tcPr>
          <w:p w14:paraId="1D69FC97" w14:textId="07C2DDA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60BF1A5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341F0AE" w14:textId="2CD043E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34.3363</w:t>
            </w:r>
          </w:p>
        </w:tc>
        <w:tc>
          <w:tcPr>
            <w:tcW w:w="1984" w:type="dxa"/>
            <w:vAlign w:val="center"/>
          </w:tcPr>
          <w:p w14:paraId="7AA3ADAE" w14:textId="6C4CF2BF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63BAFD5A" w14:textId="1FC2437C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796641A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F8AFD54" w14:textId="71ABB985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40D51D3D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CDAF9A9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7A88131" w14:textId="556A4CA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54:20:020901:2160:ЗУ1</w:t>
            </w:r>
          </w:p>
        </w:tc>
        <w:tc>
          <w:tcPr>
            <w:tcW w:w="2552" w:type="dxa"/>
            <w:vAlign w:val="center"/>
          </w:tcPr>
          <w:p w14:paraId="36710281" w14:textId="54C2333A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1-7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879D034" w14:textId="2BA5858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4351D5A" w14:textId="4CCA6F7A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1104.09</w:t>
            </w:r>
          </w:p>
        </w:tc>
        <w:tc>
          <w:tcPr>
            <w:tcW w:w="1984" w:type="dxa"/>
            <w:vAlign w:val="center"/>
          </w:tcPr>
          <w:p w14:paraId="7A08E87E" w14:textId="39FAD4F3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4B3E3F4" w14:textId="7F550585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43CF4CF" w14:textId="2290DD25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1889BFE" w14:textId="6533D553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567A76CC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1D8D138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5DF21E4" w14:textId="6A0B8F1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54:20:020901:2160:ЗУ2</w:t>
            </w:r>
          </w:p>
        </w:tc>
        <w:tc>
          <w:tcPr>
            <w:tcW w:w="2552" w:type="dxa"/>
            <w:vAlign w:val="center"/>
          </w:tcPr>
          <w:p w14:paraId="3C240BC8" w14:textId="10077CE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DE4DD55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00BF260" w14:textId="0D2384B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79.7379</w:t>
            </w:r>
          </w:p>
        </w:tc>
        <w:tc>
          <w:tcPr>
            <w:tcW w:w="1984" w:type="dxa"/>
            <w:vAlign w:val="center"/>
          </w:tcPr>
          <w:p w14:paraId="2BE0BFAD" w14:textId="2BF0DF2B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55E2750" w14:textId="42CC1F7C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8170B1E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7125CAF" w14:textId="5AEEEFA4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666B3B1B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0A6F17A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F8A917C" w14:textId="587D38D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54:20:020901:2161:ЗУ1</w:t>
            </w:r>
          </w:p>
        </w:tc>
        <w:tc>
          <w:tcPr>
            <w:tcW w:w="2552" w:type="dxa"/>
            <w:vAlign w:val="center"/>
          </w:tcPr>
          <w:p w14:paraId="31FC3CC8" w14:textId="0A4EB2B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4B48C83" w14:textId="5C403B6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D7F5EDA" w14:textId="26A85CA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827.982</w:t>
            </w:r>
          </w:p>
        </w:tc>
        <w:tc>
          <w:tcPr>
            <w:tcW w:w="1984" w:type="dxa"/>
            <w:vAlign w:val="center"/>
          </w:tcPr>
          <w:p w14:paraId="168DEAFD" w14:textId="00F419D9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A667BD4" w14:textId="53729C56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8A95B6A" w14:textId="732C3DF4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424E4D3" w14:textId="23A53266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72BD9958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A75CEEF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49075F4" w14:textId="56F9DDD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54:20:020901:2161:ЗУ2</w:t>
            </w:r>
          </w:p>
        </w:tc>
        <w:tc>
          <w:tcPr>
            <w:tcW w:w="2552" w:type="dxa"/>
            <w:vAlign w:val="center"/>
          </w:tcPr>
          <w:p w14:paraId="3509BDED" w14:textId="17A9CFC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1C7EDFC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E01C1EC" w14:textId="23F7D85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176.385</w:t>
            </w:r>
          </w:p>
        </w:tc>
        <w:tc>
          <w:tcPr>
            <w:tcW w:w="1984" w:type="dxa"/>
            <w:vAlign w:val="center"/>
          </w:tcPr>
          <w:p w14:paraId="13D2A9EC" w14:textId="4FC16C8D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47971B9" w14:textId="5D7CB257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20C8AC4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63462C3" w14:textId="5D96D276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490C08B2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1A1758C3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CB4FC72" w14:textId="4ABFEC6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54:20:020901:2162:ЗУ1</w:t>
            </w:r>
          </w:p>
        </w:tc>
        <w:tc>
          <w:tcPr>
            <w:tcW w:w="2552" w:type="dxa"/>
            <w:vAlign w:val="center"/>
          </w:tcPr>
          <w:p w14:paraId="16455F75" w14:textId="5BD58CA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E6BCE43" w14:textId="4508A3A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8D4DA7A" w14:textId="7632B79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921.218</w:t>
            </w:r>
          </w:p>
        </w:tc>
        <w:tc>
          <w:tcPr>
            <w:tcW w:w="1984" w:type="dxa"/>
            <w:vAlign w:val="center"/>
          </w:tcPr>
          <w:p w14:paraId="4B25F3D5" w14:textId="013922E7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8CE30CB" w14:textId="4EFE7581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4932B79C" w14:textId="6FC99701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9BAA9AC" w14:textId="760E1787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2077D8ED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633101C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FFDC78E" w14:textId="3FDDE65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54:20:020901:2162:ЗУ2</w:t>
            </w:r>
          </w:p>
        </w:tc>
        <w:tc>
          <w:tcPr>
            <w:tcW w:w="2552" w:type="dxa"/>
            <w:vAlign w:val="center"/>
          </w:tcPr>
          <w:p w14:paraId="75DD7411" w14:textId="2A81F1E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BBA9627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01F3840" w14:textId="12B970E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91.6969</w:t>
            </w:r>
          </w:p>
        </w:tc>
        <w:tc>
          <w:tcPr>
            <w:tcW w:w="1984" w:type="dxa"/>
            <w:vAlign w:val="center"/>
          </w:tcPr>
          <w:p w14:paraId="742256FC" w14:textId="04DA8143" w:rsidR="00A21A86" w:rsidRPr="009B3A91" w:rsidRDefault="00A21A86" w:rsidP="00A21A86">
            <w:pPr>
              <w:jc w:val="center"/>
            </w:pPr>
            <w:r w:rsidRPr="003343C5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8BDC02C" w14:textId="0A081BE2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282386C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8BB31F1" w14:textId="232FC081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7A6F594E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C20DB8C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3934547" w14:textId="3EDA822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54:20:020901:2164:ЗУ1</w:t>
            </w:r>
          </w:p>
        </w:tc>
        <w:tc>
          <w:tcPr>
            <w:tcW w:w="2552" w:type="dxa"/>
            <w:vAlign w:val="center"/>
          </w:tcPr>
          <w:p w14:paraId="23D59035" w14:textId="562B1CB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30A0BCF" w14:textId="3F84D06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373D3C6" w14:textId="6F2DE49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835.494</w:t>
            </w:r>
          </w:p>
        </w:tc>
        <w:tc>
          <w:tcPr>
            <w:tcW w:w="1984" w:type="dxa"/>
            <w:vAlign w:val="center"/>
          </w:tcPr>
          <w:p w14:paraId="3556B339" w14:textId="4960CBFA" w:rsidR="00A21A86" w:rsidRPr="009B3A91" w:rsidRDefault="00A21A86" w:rsidP="00A21A86">
            <w:pPr>
              <w:jc w:val="center"/>
            </w:pPr>
            <w:r w:rsidRPr="00E510BB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D902906" w14:textId="687E6D94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E8299B5" w14:textId="25B49BE7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34F7604" w14:textId="08CEC1A8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41DB0CF7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038C22F7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22611A8" w14:textId="5FBFF73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54:20:020901:2164:ЗУ2</w:t>
            </w:r>
          </w:p>
        </w:tc>
        <w:tc>
          <w:tcPr>
            <w:tcW w:w="2552" w:type="dxa"/>
            <w:vAlign w:val="center"/>
          </w:tcPr>
          <w:p w14:paraId="79803AA5" w14:textId="5C2B5B1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756B9F9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5296896" w14:textId="4EA6C93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175.825</w:t>
            </w:r>
          </w:p>
        </w:tc>
        <w:tc>
          <w:tcPr>
            <w:tcW w:w="1984" w:type="dxa"/>
            <w:vAlign w:val="center"/>
          </w:tcPr>
          <w:p w14:paraId="0DE1D814" w14:textId="7E0BA277" w:rsidR="00A21A86" w:rsidRPr="009B3A91" w:rsidRDefault="00A21A86" w:rsidP="00A21A86">
            <w:pPr>
              <w:jc w:val="center"/>
            </w:pPr>
            <w:r w:rsidRPr="00E510BB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09E2840" w14:textId="5A266447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E7AC5FD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70A513A" w14:textId="254E51E4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15DB9D7F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23106072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650B075" w14:textId="627D06F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54:20:020901:2165:ЗУ1</w:t>
            </w:r>
          </w:p>
        </w:tc>
        <w:tc>
          <w:tcPr>
            <w:tcW w:w="2552" w:type="dxa"/>
            <w:vAlign w:val="center"/>
          </w:tcPr>
          <w:p w14:paraId="208E5771" w14:textId="32C88E7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FBD42DA" w14:textId="3383B819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ABA4C88" w14:textId="6F835AD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830.718</w:t>
            </w:r>
          </w:p>
        </w:tc>
        <w:tc>
          <w:tcPr>
            <w:tcW w:w="1984" w:type="dxa"/>
            <w:vAlign w:val="center"/>
          </w:tcPr>
          <w:p w14:paraId="116C51AB" w14:textId="74F2E3C3" w:rsidR="00A21A86" w:rsidRPr="009B3A91" w:rsidRDefault="00A21A86" w:rsidP="00A21A86">
            <w:pPr>
              <w:jc w:val="center"/>
            </w:pPr>
            <w:r w:rsidRPr="00E510BB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816E51C" w14:textId="63B1B1C8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16025A1" w14:textId="188EE8DB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090961D" w14:textId="7F29554B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7C5107AD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72C568B5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A4EDB4C" w14:textId="7182600A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54:20:020901:2165:ЗУ2</w:t>
            </w:r>
          </w:p>
        </w:tc>
        <w:tc>
          <w:tcPr>
            <w:tcW w:w="2552" w:type="dxa"/>
            <w:vAlign w:val="center"/>
          </w:tcPr>
          <w:p w14:paraId="5E3FA9AE" w14:textId="18689B8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1-6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B5D6575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90A0CE6" w14:textId="1D3FD11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166.473</w:t>
            </w:r>
          </w:p>
        </w:tc>
        <w:tc>
          <w:tcPr>
            <w:tcW w:w="1984" w:type="dxa"/>
            <w:vAlign w:val="center"/>
          </w:tcPr>
          <w:p w14:paraId="4050FBB1" w14:textId="3B2435FD" w:rsidR="00A21A86" w:rsidRPr="009B3A91" w:rsidRDefault="00A21A86" w:rsidP="00A21A86">
            <w:pPr>
              <w:jc w:val="center"/>
            </w:pPr>
            <w:r w:rsidRPr="00E510BB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19DB3C3" w14:textId="0385D535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A06225F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8616AF4" w14:textId="505788BC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65F85CAE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5360C3C3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243003C" w14:textId="31AB660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54:20:020901:2166:ЗУ1</w:t>
            </w:r>
          </w:p>
        </w:tc>
        <w:tc>
          <w:tcPr>
            <w:tcW w:w="2552" w:type="dxa"/>
            <w:vAlign w:val="center"/>
          </w:tcPr>
          <w:p w14:paraId="1F6CC2F5" w14:textId="71311D5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A7FFD95" w14:textId="5CC62EAA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B300909" w14:textId="3445AFE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906.178</w:t>
            </w:r>
          </w:p>
        </w:tc>
        <w:tc>
          <w:tcPr>
            <w:tcW w:w="1984" w:type="dxa"/>
            <w:vAlign w:val="center"/>
          </w:tcPr>
          <w:p w14:paraId="5B56AE59" w14:textId="546A7686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CD751D2" w14:textId="5DC571DF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B6ABDED" w14:textId="1A9839A9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90528BB" w14:textId="3AC8945B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147A0CAA" w14:textId="77777777" w:rsidTr="00933A1A">
        <w:trPr>
          <w:cantSplit/>
          <w:trHeight w:val="828"/>
        </w:trPr>
        <w:tc>
          <w:tcPr>
            <w:tcW w:w="557" w:type="dxa"/>
            <w:vAlign w:val="center"/>
          </w:tcPr>
          <w:p w14:paraId="3F29A567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BBB26ED" w14:textId="1776FBD5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54:20:020901:2166:ЗУ2</w:t>
            </w:r>
          </w:p>
        </w:tc>
        <w:tc>
          <w:tcPr>
            <w:tcW w:w="2552" w:type="dxa"/>
            <w:vAlign w:val="center"/>
          </w:tcPr>
          <w:p w14:paraId="15D12904" w14:textId="0440ABD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41F4CE8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FD61A94" w14:textId="707937F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91.3153</w:t>
            </w:r>
          </w:p>
        </w:tc>
        <w:tc>
          <w:tcPr>
            <w:tcW w:w="1984" w:type="dxa"/>
            <w:vAlign w:val="center"/>
          </w:tcPr>
          <w:p w14:paraId="607A5DCA" w14:textId="1351D1D7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3C65F62" w14:textId="276B7529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C45EE3F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1D1B0D7" w14:textId="089AE463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56227983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94EFFFD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6BF63AD" w14:textId="4AA7DE9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54:20:020901:2167:ЗУ1</w:t>
            </w:r>
          </w:p>
        </w:tc>
        <w:tc>
          <w:tcPr>
            <w:tcW w:w="2552" w:type="dxa"/>
            <w:vAlign w:val="center"/>
          </w:tcPr>
          <w:p w14:paraId="375FCABA" w14:textId="320CB30A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0F1041B" w14:textId="45A539D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9376509" w14:textId="756591F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919.938</w:t>
            </w:r>
          </w:p>
        </w:tc>
        <w:tc>
          <w:tcPr>
            <w:tcW w:w="1984" w:type="dxa"/>
            <w:vAlign w:val="center"/>
          </w:tcPr>
          <w:p w14:paraId="5CFB4303" w14:textId="44EBF2CE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D2BF366" w14:textId="0E641467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A253D76" w14:textId="67F4E640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1B3B48E" w14:textId="7303EE77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12048C91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4940065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CE00260" w14:textId="25121F65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54:20:020901:2167:ЗУ2</w:t>
            </w:r>
          </w:p>
        </w:tc>
        <w:tc>
          <w:tcPr>
            <w:tcW w:w="2552" w:type="dxa"/>
            <w:vAlign w:val="center"/>
          </w:tcPr>
          <w:p w14:paraId="28C7F4FE" w14:textId="2C3D645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A0E7F21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92FDA13" w14:textId="549CAAD5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102.786</w:t>
            </w:r>
          </w:p>
        </w:tc>
        <w:tc>
          <w:tcPr>
            <w:tcW w:w="1984" w:type="dxa"/>
            <w:vAlign w:val="center"/>
          </w:tcPr>
          <w:p w14:paraId="689E2106" w14:textId="2ACEB08A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BCDD082" w14:textId="2E46AE6C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1C5019E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DDBBD94" w14:textId="4CE93375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1B8FE5DF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4450C55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7F6C876" w14:textId="1E930A25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54:20:020901:2168:ЗУ1</w:t>
            </w:r>
          </w:p>
        </w:tc>
        <w:tc>
          <w:tcPr>
            <w:tcW w:w="2552" w:type="dxa"/>
            <w:vAlign w:val="center"/>
          </w:tcPr>
          <w:p w14:paraId="11751775" w14:textId="4A404CE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411AD02" w14:textId="7A33BAD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52706D5" w14:textId="195296F5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920.679</w:t>
            </w:r>
          </w:p>
        </w:tc>
        <w:tc>
          <w:tcPr>
            <w:tcW w:w="1984" w:type="dxa"/>
            <w:vAlign w:val="center"/>
          </w:tcPr>
          <w:p w14:paraId="00863BA4" w14:textId="56576098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53E02CF" w14:textId="3DB12685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6FE621E" w14:textId="50D14779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806E519" w14:textId="122AA9BF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7D3D8E78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2790676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7F99943" w14:textId="3342361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54:20:020901:2168:ЗУ2</w:t>
            </w:r>
          </w:p>
        </w:tc>
        <w:tc>
          <w:tcPr>
            <w:tcW w:w="2552" w:type="dxa"/>
            <w:vAlign w:val="center"/>
          </w:tcPr>
          <w:p w14:paraId="5D796240" w14:textId="1FD3233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4BB12F6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7D31572" w14:textId="1075E5D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99.5649</w:t>
            </w:r>
          </w:p>
        </w:tc>
        <w:tc>
          <w:tcPr>
            <w:tcW w:w="1984" w:type="dxa"/>
            <w:vAlign w:val="center"/>
          </w:tcPr>
          <w:p w14:paraId="06D5173F" w14:textId="7121857A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7EAAB74" w14:textId="38AAADAA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0C05056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1CD6F339" w14:textId="77E20573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2AAF1F6C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64DAA35A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2B99687" w14:textId="0E2216C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54:20:020901:2169:ЗУ1</w:t>
            </w:r>
          </w:p>
        </w:tc>
        <w:tc>
          <w:tcPr>
            <w:tcW w:w="2552" w:type="dxa"/>
            <w:vAlign w:val="center"/>
          </w:tcPr>
          <w:p w14:paraId="14D082ED" w14:textId="36660F4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E3B7552" w14:textId="63BC928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A109F9B" w14:textId="15FFECE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890.924</w:t>
            </w:r>
          </w:p>
        </w:tc>
        <w:tc>
          <w:tcPr>
            <w:tcW w:w="1984" w:type="dxa"/>
            <w:vAlign w:val="center"/>
          </w:tcPr>
          <w:p w14:paraId="159C6F61" w14:textId="6E2FAE2A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AC7EED4" w14:textId="6355364B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321F59D" w14:textId="7C22A085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8D83D29" w14:textId="2A2555CC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5720F7AB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0840A56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48D64B4" w14:textId="4CD0A4E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54:20:020901:2169:ЗУ2</w:t>
            </w:r>
          </w:p>
        </w:tc>
        <w:tc>
          <w:tcPr>
            <w:tcW w:w="2552" w:type="dxa"/>
            <w:vAlign w:val="center"/>
          </w:tcPr>
          <w:p w14:paraId="4F5D279B" w14:textId="0465F589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43C53375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F53FAA6" w14:textId="162F6A4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90.2584</w:t>
            </w:r>
          </w:p>
        </w:tc>
        <w:tc>
          <w:tcPr>
            <w:tcW w:w="1984" w:type="dxa"/>
            <w:vAlign w:val="center"/>
          </w:tcPr>
          <w:p w14:paraId="487B7178" w14:textId="36398522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3C3A8C4" w14:textId="2D69A213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42E47CA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E84C907" w14:textId="7946AD5C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33E29D4C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8480F91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F89F7A2" w14:textId="7B52751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54:20:020901:2170:ЗУ1</w:t>
            </w:r>
          </w:p>
        </w:tc>
        <w:tc>
          <w:tcPr>
            <w:tcW w:w="2552" w:type="dxa"/>
            <w:vAlign w:val="center"/>
          </w:tcPr>
          <w:p w14:paraId="0AEDC00C" w14:textId="5689463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DED36B1" w14:textId="65BD767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581630" w14:textId="340CE6E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947.391</w:t>
            </w:r>
          </w:p>
        </w:tc>
        <w:tc>
          <w:tcPr>
            <w:tcW w:w="1984" w:type="dxa"/>
            <w:vAlign w:val="center"/>
          </w:tcPr>
          <w:p w14:paraId="6161C3DA" w14:textId="57B53733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E58333C" w14:textId="38A94B86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8B2721F" w14:textId="2C5F2EB6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10D0C357" w14:textId="6338108C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592E5A60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64C45E51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C634222" w14:textId="2562473A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54:20:020901:2170:ЗУ2</w:t>
            </w:r>
          </w:p>
        </w:tc>
        <w:tc>
          <w:tcPr>
            <w:tcW w:w="2552" w:type="dxa"/>
            <w:vAlign w:val="center"/>
          </w:tcPr>
          <w:p w14:paraId="66ED0417" w14:textId="6B575D5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DC2DC38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7871F78" w14:textId="6E03263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75.516</w:t>
            </w:r>
          </w:p>
        </w:tc>
        <w:tc>
          <w:tcPr>
            <w:tcW w:w="1984" w:type="dxa"/>
            <w:vAlign w:val="center"/>
          </w:tcPr>
          <w:p w14:paraId="5CE06D80" w14:textId="5E13952A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5CF113E" w14:textId="7EA36180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73D53869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5E1F986" w14:textId="3A4D6FB4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43535800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59FEB51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31365C8" w14:textId="46533025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54:20:020901:2171:ЗУ1</w:t>
            </w:r>
          </w:p>
        </w:tc>
        <w:tc>
          <w:tcPr>
            <w:tcW w:w="2552" w:type="dxa"/>
            <w:vAlign w:val="center"/>
          </w:tcPr>
          <w:p w14:paraId="2A347DF4" w14:textId="0D80E83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AD0BA61" w14:textId="7B0CF32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48AF2AD" w14:textId="09DD5D2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949.322</w:t>
            </w:r>
          </w:p>
        </w:tc>
        <w:tc>
          <w:tcPr>
            <w:tcW w:w="1984" w:type="dxa"/>
            <w:vAlign w:val="center"/>
          </w:tcPr>
          <w:p w14:paraId="2775CE73" w14:textId="304E4CD7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18CD614" w14:textId="483A530A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2FD8139" w14:textId="56C2FB35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2535E3F" w14:textId="1DC1AE04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5B364533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6E32783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36FAD78" w14:textId="006ADE8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54:20:020901:2171:ЗУ2</w:t>
            </w:r>
          </w:p>
        </w:tc>
        <w:tc>
          <w:tcPr>
            <w:tcW w:w="2552" w:type="dxa"/>
            <w:vAlign w:val="center"/>
          </w:tcPr>
          <w:p w14:paraId="4E5ECF7A" w14:textId="255A707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64A50F7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C10DED0" w14:textId="0C4B66E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97.0876</w:t>
            </w:r>
          </w:p>
        </w:tc>
        <w:tc>
          <w:tcPr>
            <w:tcW w:w="1984" w:type="dxa"/>
            <w:vAlign w:val="center"/>
          </w:tcPr>
          <w:p w14:paraId="11C229B6" w14:textId="46E6B31D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E40852F" w14:textId="6D7DE4DF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C42620D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9B83781" w14:textId="18894B75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795B7E87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356FC2A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B14A93A" w14:textId="1EE68CE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54:20:020901:2172:ЗУ1</w:t>
            </w:r>
          </w:p>
        </w:tc>
        <w:tc>
          <w:tcPr>
            <w:tcW w:w="2552" w:type="dxa"/>
            <w:vAlign w:val="center"/>
          </w:tcPr>
          <w:p w14:paraId="42AD0B55" w14:textId="199A1659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3989FFD" w14:textId="147D3DA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13E53CD" w14:textId="43B8700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941.748</w:t>
            </w:r>
          </w:p>
        </w:tc>
        <w:tc>
          <w:tcPr>
            <w:tcW w:w="1984" w:type="dxa"/>
            <w:vAlign w:val="center"/>
          </w:tcPr>
          <w:p w14:paraId="4C1C1370" w14:textId="1B7245AA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F219D5E" w14:textId="42E27086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79ED3F9" w14:textId="5FE6D3B9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336D378" w14:textId="0A341D2A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6B875ADD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FED7320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3664918" w14:textId="0DB90AF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54:20:020901:2172:ЗУ2</w:t>
            </w:r>
          </w:p>
        </w:tc>
        <w:tc>
          <w:tcPr>
            <w:tcW w:w="2552" w:type="dxa"/>
            <w:vAlign w:val="center"/>
          </w:tcPr>
          <w:p w14:paraId="360F1FF2" w14:textId="47580AE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7D495510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15131F7" w14:textId="15AFC0C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99.2029</w:t>
            </w:r>
          </w:p>
        </w:tc>
        <w:tc>
          <w:tcPr>
            <w:tcW w:w="1984" w:type="dxa"/>
            <w:vAlign w:val="center"/>
          </w:tcPr>
          <w:p w14:paraId="036798B4" w14:textId="09E75457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2F67A9E" w14:textId="6C22857A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4CAC77B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25394FC" w14:textId="640B3277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3735044F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8EBC07B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743E78E" w14:textId="0EE63A7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54:20:020901:2173:ЗУ1</w:t>
            </w:r>
          </w:p>
        </w:tc>
        <w:tc>
          <w:tcPr>
            <w:tcW w:w="2552" w:type="dxa"/>
            <w:vAlign w:val="center"/>
          </w:tcPr>
          <w:p w14:paraId="63170741" w14:textId="57AB9BB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57E2C32" w14:textId="1D4174E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4723D00" w14:textId="12823C4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915.323</w:t>
            </w:r>
          </w:p>
        </w:tc>
        <w:tc>
          <w:tcPr>
            <w:tcW w:w="1984" w:type="dxa"/>
            <w:vAlign w:val="center"/>
          </w:tcPr>
          <w:p w14:paraId="6A777849" w14:textId="0A9B4F52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D9B03BD" w14:textId="1C40D64C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7EEB4239" w14:textId="262CDBA8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258795F" w14:textId="2398458E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61A740EB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72636A2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00AA942" w14:textId="315D1D0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54:20:020901:2173:ЗУ2</w:t>
            </w:r>
          </w:p>
        </w:tc>
        <w:tc>
          <w:tcPr>
            <w:tcW w:w="2552" w:type="dxa"/>
            <w:vAlign w:val="center"/>
          </w:tcPr>
          <w:p w14:paraId="140C42F6" w14:textId="6D80BF6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571A61E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3FEA310" w14:textId="2950127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99.1938</w:t>
            </w:r>
          </w:p>
        </w:tc>
        <w:tc>
          <w:tcPr>
            <w:tcW w:w="1984" w:type="dxa"/>
            <w:vAlign w:val="center"/>
          </w:tcPr>
          <w:p w14:paraId="51844E09" w14:textId="033EBBBC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AC298AB" w14:textId="044E78FE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667BBA0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495CB5B" w14:textId="5DF427C5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466B3D4B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0110B09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8E13D6C" w14:textId="5C2EEC5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54:20:020901:2174:ЗУ1</w:t>
            </w:r>
          </w:p>
        </w:tc>
        <w:tc>
          <w:tcPr>
            <w:tcW w:w="2552" w:type="dxa"/>
            <w:vAlign w:val="center"/>
          </w:tcPr>
          <w:p w14:paraId="23FE3A51" w14:textId="7F3B8DA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B100659" w14:textId="5F022EC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0D064C3" w14:textId="7FE042E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1143.17</w:t>
            </w:r>
          </w:p>
        </w:tc>
        <w:tc>
          <w:tcPr>
            <w:tcW w:w="1984" w:type="dxa"/>
            <w:vAlign w:val="center"/>
          </w:tcPr>
          <w:p w14:paraId="6E67A4A1" w14:textId="18B4BE97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35B6845A" w14:textId="3E65500D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6003FAC" w14:textId="6D0526A5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2976E32" w14:textId="31C5A584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1FE17EDD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CA2D658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E05E6AE" w14:textId="0F2EC66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54:20:020901:2174:ЗУ2</w:t>
            </w:r>
          </w:p>
        </w:tc>
        <w:tc>
          <w:tcPr>
            <w:tcW w:w="2552" w:type="dxa"/>
            <w:vAlign w:val="center"/>
          </w:tcPr>
          <w:p w14:paraId="136F6CAB" w14:textId="2AB7667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4A88C3A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1185813" w14:textId="5974820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89.0358</w:t>
            </w:r>
          </w:p>
        </w:tc>
        <w:tc>
          <w:tcPr>
            <w:tcW w:w="1984" w:type="dxa"/>
            <w:vAlign w:val="center"/>
          </w:tcPr>
          <w:p w14:paraId="09538200" w14:textId="0AE09037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5DF7A3EC" w14:textId="1923B13F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0587878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D123E00" w14:textId="6550656B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675C9A23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F5164E3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0980E6B" w14:textId="107E1CF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54:20:020901:2175:ЗУ1</w:t>
            </w:r>
          </w:p>
        </w:tc>
        <w:tc>
          <w:tcPr>
            <w:tcW w:w="2552" w:type="dxa"/>
            <w:vAlign w:val="center"/>
          </w:tcPr>
          <w:p w14:paraId="346DC9F5" w14:textId="4966981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72E9807C" w14:textId="5BB1A60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2F31601" w14:textId="65ADDB4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932.567</w:t>
            </w:r>
          </w:p>
        </w:tc>
        <w:tc>
          <w:tcPr>
            <w:tcW w:w="1984" w:type="dxa"/>
            <w:vAlign w:val="center"/>
          </w:tcPr>
          <w:p w14:paraId="497D0B9F" w14:textId="640935FE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29FC8B4" w14:textId="1A8BDBD1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6E37EE8" w14:textId="4D42F5D0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08848C5" w14:textId="278E015F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61B6ACF1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0561BEB8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1DE3FBC" w14:textId="5129BE0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54:20:020901:2175:ЗУ2</w:t>
            </w:r>
          </w:p>
        </w:tc>
        <w:tc>
          <w:tcPr>
            <w:tcW w:w="2552" w:type="dxa"/>
            <w:vAlign w:val="center"/>
          </w:tcPr>
          <w:p w14:paraId="163FCD31" w14:textId="7FE4CD1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8AF85A1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0A62722" w14:textId="59C11EBC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74.7686</w:t>
            </w:r>
          </w:p>
        </w:tc>
        <w:tc>
          <w:tcPr>
            <w:tcW w:w="1984" w:type="dxa"/>
            <w:vAlign w:val="center"/>
          </w:tcPr>
          <w:p w14:paraId="21AB0A8B" w14:textId="50692AF6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13845A7" w14:textId="5D33A76E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56D4ECB6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189E22D" w14:textId="1874CECA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7C127399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C71944E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C5346AE" w14:textId="496C7A1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54:20:020901:2176:ЗУ1</w:t>
            </w:r>
          </w:p>
        </w:tc>
        <w:tc>
          <w:tcPr>
            <w:tcW w:w="2552" w:type="dxa"/>
            <w:vAlign w:val="center"/>
          </w:tcPr>
          <w:p w14:paraId="51CB72F4" w14:textId="079D6FC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0505CA4B" w14:textId="03ECC1E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A2E55F2" w14:textId="60C4EF2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940.794</w:t>
            </w:r>
          </w:p>
        </w:tc>
        <w:tc>
          <w:tcPr>
            <w:tcW w:w="1984" w:type="dxa"/>
            <w:vAlign w:val="center"/>
          </w:tcPr>
          <w:p w14:paraId="1E644C9F" w14:textId="6DA20977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EA3EF51" w14:textId="01363B02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220DE6E" w14:textId="698749D7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201D9EE" w14:textId="0053B255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40E02812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E60D885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245F37FE" w14:textId="6193E8B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54:20:020901:2176:ЗУ2</w:t>
            </w:r>
          </w:p>
        </w:tc>
        <w:tc>
          <w:tcPr>
            <w:tcW w:w="2552" w:type="dxa"/>
            <w:vAlign w:val="center"/>
          </w:tcPr>
          <w:p w14:paraId="73F3BE4C" w14:textId="3DD71A5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8D85E32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FA29647" w14:textId="7E16C73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97.5181</w:t>
            </w:r>
          </w:p>
        </w:tc>
        <w:tc>
          <w:tcPr>
            <w:tcW w:w="1984" w:type="dxa"/>
            <w:vAlign w:val="center"/>
          </w:tcPr>
          <w:p w14:paraId="000FCF09" w14:textId="7C51FBDC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B6C1423" w14:textId="08DC21F8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C4D3D3B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6A32FB50" w14:textId="1657CCDF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39274CEC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AB68D5D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85A0C70" w14:textId="0253AF1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54:20:020901:2177:ЗУ1</w:t>
            </w:r>
          </w:p>
        </w:tc>
        <w:tc>
          <w:tcPr>
            <w:tcW w:w="2552" w:type="dxa"/>
            <w:vAlign w:val="center"/>
          </w:tcPr>
          <w:p w14:paraId="119C14DC" w14:textId="3FFD07C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BD8EC2D" w14:textId="69FFBE8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E9534A" w14:textId="4AE556F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927.162</w:t>
            </w:r>
          </w:p>
        </w:tc>
        <w:tc>
          <w:tcPr>
            <w:tcW w:w="1984" w:type="dxa"/>
            <w:vAlign w:val="center"/>
          </w:tcPr>
          <w:p w14:paraId="2D374059" w14:textId="70381AD5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12D08AA" w14:textId="5CB2206C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37B21FE0" w14:textId="643E0E02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77D9E1B" w14:textId="3056E5C9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69159263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1DCE0FA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1AF958A" w14:textId="5F6FD8F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54:20:020901:2177:ЗУ2</w:t>
            </w:r>
          </w:p>
        </w:tc>
        <w:tc>
          <w:tcPr>
            <w:tcW w:w="2552" w:type="dxa"/>
            <w:vAlign w:val="center"/>
          </w:tcPr>
          <w:p w14:paraId="480883E2" w14:textId="692041F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9B84A27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E016480" w14:textId="5B46B87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80.1171</w:t>
            </w:r>
          </w:p>
        </w:tc>
        <w:tc>
          <w:tcPr>
            <w:tcW w:w="1984" w:type="dxa"/>
            <w:vAlign w:val="center"/>
          </w:tcPr>
          <w:p w14:paraId="5EC2F766" w14:textId="336A5D95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16797465" w14:textId="3BAC5EF0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C72FDC3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27E0F15" w14:textId="4E9D28D9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469B92DA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6FC8F32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20E66A7" w14:textId="1CA406E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54:20:020901:2178:ЗУ1</w:t>
            </w:r>
          </w:p>
        </w:tc>
        <w:tc>
          <w:tcPr>
            <w:tcW w:w="2552" w:type="dxa"/>
            <w:vAlign w:val="center"/>
          </w:tcPr>
          <w:p w14:paraId="6D84E750" w14:textId="1590B24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EAACF51" w14:textId="083430C9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9E01598" w14:textId="431FB2E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925.238</w:t>
            </w:r>
          </w:p>
        </w:tc>
        <w:tc>
          <w:tcPr>
            <w:tcW w:w="1984" w:type="dxa"/>
            <w:vAlign w:val="center"/>
          </w:tcPr>
          <w:p w14:paraId="45E1BDD3" w14:textId="1294EEE1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44A9206A" w14:textId="71AAE6BD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274D6531" w14:textId="6A911075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F2FC4BE" w14:textId="6774DA5C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77EB8FC6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AB46953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63962C8" w14:textId="6FDA12D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54:20:020901:2178:ЗУ2</w:t>
            </w:r>
          </w:p>
        </w:tc>
        <w:tc>
          <w:tcPr>
            <w:tcW w:w="2552" w:type="dxa"/>
            <w:vAlign w:val="center"/>
          </w:tcPr>
          <w:p w14:paraId="628F4D06" w14:textId="6B13EAB7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E8ACC20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DC5C583" w14:textId="321F238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97.3617</w:t>
            </w:r>
          </w:p>
        </w:tc>
        <w:tc>
          <w:tcPr>
            <w:tcW w:w="1984" w:type="dxa"/>
            <w:vAlign w:val="center"/>
          </w:tcPr>
          <w:p w14:paraId="1C6DC100" w14:textId="769CE7BB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4736FCEB" w14:textId="003C17E8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2391A468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255CE5E0" w14:textId="10E8D783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260C63A7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77FC1D6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B3BF34D" w14:textId="1C109A3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54:20:020901:2179:ЗУ1</w:t>
            </w:r>
          </w:p>
        </w:tc>
        <w:tc>
          <w:tcPr>
            <w:tcW w:w="2552" w:type="dxa"/>
            <w:vAlign w:val="center"/>
          </w:tcPr>
          <w:p w14:paraId="75F1B287" w14:textId="3AB1DED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545AD210" w14:textId="2FD5236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3994BE" w14:textId="6FA3DE0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1011.61</w:t>
            </w:r>
          </w:p>
        </w:tc>
        <w:tc>
          <w:tcPr>
            <w:tcW w:w="1984" w:type="dxa"/>
            <w:vAlign w:val="center"/>
          </w:tcPr>
          <w:p w14:paraId="2E36477F" w14:textId="7C72E166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2B0C0A34" w14:textId="1D37540B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7F023D1" w14:textId="2E4DD5A8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229AC1E0" w14:textId="506F9F0C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7082C0D3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449ACFF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97E5C38" w14:textId="43F8218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54:20:020901:2179:ЗУ2</w:t>
            </w:r>
          </w:p>
        </w:tc>
        <w:tc>
          <w:tcPr>
            <w:tcW w:w="2552" w:type="dxa"/>
            <w:vAlign w:val="center"/>
          </w:tcPr>
          <w:p w14:paraId="2FA4C948" w14:textId="54BFBEB8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FCA8913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7F98766" w14:textId="7C8A359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85.7184</w:t>
            </w:r>
          </w:p>
        </w:tc>
        <w:tc>
          <w:tcPr>
            <w:tcW w:w="1984" w:type="dxa"/>
            <w:vAlign w:val="center"/>
          </w:tcPr>
          <w:p w14:paraId="00F175A4" w14:textId="5E3DF89E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ACC4AAB" w14:textId="73619080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4A594A47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E835C8F" w14:textId="4C316549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46C82011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590576EB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1AFF4D4" w14:textId="212B9FE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54:20:020901:2180:ЗУ1</w:t>
            </w:r>
          </w:p>
        </w:tc>
        <w:tc>
          <w:tcPr>
            <w:tcW w:w="2552" w:type="dxa"/>
            <w:vAlign w:val="center"/>
          </w:tcPr>
          <w:p w14:paraId="16505298" w14:textId="5B046B0A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27D4213" w14:textId="09684D8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54:20:020901:2180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A5C96DD" w14:textId="5D35F95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972.526</w:t>
            </w:r>
          </w:p>
        </w:tc>
        <w:tc>
          <w:tcPr>
            <w:tcW w:w="1984" w:type="dxa"/>
            <w:vAlign w:val="center"/>
          </w:tcPr>
          <w:p w14:paraId="4B059F2D" w14:textId="4EA806C8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0D146C76" w14:textId="05C3DF59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391ABFA" w14:textId="57AD39CA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667F901A" w14:textId="307F766A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64A31A68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6B0BD3A3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3FC301D6" w14:textId="21A107B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54:20:020901:2180:ЗУ2</w:t>
            </w:r>
          </w:p>
        </w:tc>
        <w:tc>
          <w:tcPr>
            <w:tcW w:w="2552" w:type="dxa"/>
            <w:vAlign w:val="center"/>
          </w:tcPr>
          <w:p w14:paraId="372A3EB1" w14:textId="538B427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AB3DEDF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179F14C" w14:textId="7AAAFCE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93.1074</w:t>
            </w:r>
          </w:p>
        </w:tc>
        <w:tc>
          <w:tcPr>
            <w:tcW w:w="1984" w:type="dxa"/>
            <w:vAlign w:val="center"/>
          </w:tcPr>
          <w:p w14:paraId="0641CCA0" w14:textId="1F18F6E8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E2AB3C0" w14:textId="31B84BD4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73E76A3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25A134C" w14:textId="6CDE4574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41885936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CCB98D2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9B28E2C" w14:textId="39B1482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54:20:020901:2181:ЗУ1</w:t>
            </w:r>
          </w:p>
        </w:tc>
        <w:tc>
          <w:tcPr>
            <w:tcW w:w="2552" w:type="dxa"/>
            <w:vAlign w:val="center"/>
          </w:tcPr>
          <w:p w14:paraId="02051EAE" w14:textId="49D29F7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976B3E2" w14:textId="240A20F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54:20:020901:2181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9DFA131" w14:textId="0CB43D2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941.07</w:t>
            </w:r>
          </w:p>
        </w:tc>
        <w:tc>
          <w:tcPr>
            <w:tcW w:w="1984" w:type="dxa"/>
            <w:vAlign w:val="center"/>
          </w:tcPr>
          <w:p w14:paraId="1A7849F9" w14:textId="1BC4EA5D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1337DF92" w14:textId="55CE6293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6188A6CC" w14:textId="219E5E50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5273DA3E" w14:textId="49D8F999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06BBE44A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411F603C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6BBBBBD4" w14:textId="6128D54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54:20:020901:2181:ЗУ2</w:t>
            </w:r>
          </w:p>
        </w:tc>
        <w:tc>
          <w:tcPr>
            <w:tcW w:w="2552" w:type="dxa"/>
            <w:vAlign w:val="center"/>
          </w:tcPr>
          <w:p w14:paraId="1C21B2A6" w14:textId="303C427E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53CF3CE1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05F74E1" w14:textId="7999B1F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90.3204</w:t>
            </w:r>
          </w:p>
        </w:tc>
        <w:tc>
          <w:tcPr>
            <w:tcW w:w="1984" w:type="dxa"/>
            <w:vAlign w:val="center"/>
          </w:tcPr>
          <w:p w14:paraId="78BC0C9E" w14:textId="6C5FC195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913C037" w14:textId="13BA9A3F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5C1EE14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7BD71E8C" w14:textId="7890D2A5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4AEC0C7F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D53B919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FF0D1BE" w14:textId="768A1273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54:20:020901:2383:ЗУ1</w:t>
            </w:r>
          </w:p>
        </w:tc>
        <w:tc>
          <w:tcPr>
            <w:tcW w:w="2552" w:type="dxa"/>
            <w:vAlign w:val="center"/>
          </w:tcPr>
          <w:p w14:paraId="64AB41CF" w14:textId="12CFA05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19088F99" w14:textId="4A2BAD4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54:20:020901:2383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8799B8C" w14:textId="184E2E0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3821.89</w:t>
            </w:r>
          </w:p>
        </w:tc>
        <w:tc>
          <w:tcPr>
            <w:tcW w:w="1984" w:type="dxa"/>
            <w:vAlign w:val="center"/>
          </w:tcPr>
          <w:p w14:paraId="7EA5FF1B" w14:textId="30925C21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6C514830" w14:textId="0227AD32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054B3CDF" w14:textId="1AFFF4B2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326AEBFD" w14:textId="78B3F6E6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</w:tr>
      <w:tr w:rsidR="00A21A86" w:rsidRPr="001D5A4C" w14:paraId="25A2F999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C73A060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7ADC6CBF" w14:textId="29F2BEF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54:20:020901:2383:ЗУ2</w:t>
            </w:r>
          </w:p>
        </w:tc>
        <w:tc>
          <w:tcPr>
            <w:tcW w:w="2552" w:type="dxa"/>
            <w:vAlign w:val="center"/>
          </w:tcPr>
          <w:p w14:paraId="7544CE8C" w14:textId="4246BE70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6BB4D81A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3D35868" w14:textId="14AFC2A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195.20</w:t>
            </w:r>
          </w:p>
        </w:tc>
        <w:tc>
          <w:tcPr>
            <w:tcW w:w="1984" w:type="dxa"/>
            <w:vAlign w:val="center"/>
          </w:tcPr>
          <w:p w14:paraId="33549DCE" w14:textId="79E52026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2DF3441B" w14:textId="4138990F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68888DBB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9B23B8A" w14:textId="40BB037B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02A9FA98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2237CF6F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521DA51F" w14:textId="6093CC1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54:20:020901:2383:ЗУ3</w:t>
            </w:r>
          </w:p>
        </w:tc>
        <w:tc>
          <w:tcPr>
            <w:tcW w:w="2552" w:type="dxa"/>
            <w:vAlign w:val="center"/>
          </w:tcPr>
          <w:p w14:paraId="56548142" w14:textId="2F04953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2EFA981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F467C40" w14:textId="3A4EEE9D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178.375</w:t>
            </w:r>
          </w:p>
        </w:tc>
        <w:tc>
          <w:tcPr>
            <w:tcW w:w="1984" w:type="dxa"/>
            <w:vAlign w:val="center"/>
          </w:tcPr>
          <w:p w14:paraId="5EB10707" w14:textId="660F3A8D" w:rsidR="00A21A86" w:rsidRPr="009B3A91" w:rsidRDefault="00A21A86" w:rsidP="00A21A86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0E197A8C" w14:textId="5036BB01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027F086E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5E7326F2" w14:textId="73C2F111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41D03C3D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31B82BAC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01702CE5" w14:textId="21094C19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54:20:020901:2421:ЗУ1</w:t>
            </w:r>
          </w:p>
        </w:tc>
        <w:tc>
          <w:tcPr>
            <w:tcW w:w="2552" w:type="dxa"/>
            <w:vAlign w:val="center"/>
          </w:tcPr>
          <w:p w14:paraId="477704A3" w14:textId="74C0083F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3BF9CAF1" w14:textId="493B8A66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54:20:020901:2421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8EB49CD" w14:textId="0124E26B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3636.02</w:t>
            </w:r>
          </w:p>
        </w:tc>
        <w:tc>
          <w:tcPr>
            <w:tcW w:w="1984" w:type="dxa"/>
            <w:vAlign w:val="center"/>
          </w:tcPr>
          <w:p w14:paraId="469D49EF" w14:textId="39D5D3EC" w:rsidR="00A21A86" w:rsidRPr="009B3A91" w:rsidRDefault="00A21A86" w:rsidP="00A21A86">
            <w:pPr>
              <w:jc w:val="center"/>
            </w:pPr>
            <w:r w:rsidRPr="004F1401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757B3DE6" w14:textId="0002C2DC" w:rsidR="00A21A86" w:rsidRPr="009B3A91" w:rsidRDefault="00933A1A" w:rsidP="00A21A86">
            <w:pPr>
              <w:jc w:val="center"/>
            </w:pPr>
            <w:r>
              <w:t xml:space="preserve">Раздел земельного участка 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14:paraId="14028749" w14:textId="2EB92569" w:rsidR="00A21A86" w:rsidRPr="009B3A91" w:rsidRDefault="00A21A86" w:rsidP="00A21A86">
            <w:pPr>
              <w:jc w:val="center"/>
            </w:pPr>
            <w:r w:rsidRPr="009B3A91">
              <w:t>Земли населенных пунктов</w:t>
            </w:r>
          </w:p>
        </w:tc>
        <w:tc>
          <w:tcPr>
            <w:tcW w:w="3543" w:type="dxa"/>
            <w:vAlign w:val="center"/>
          </w:tcPr>
          <w:p w14:paraId="400CB032" w14:textId="4B4AEFD8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</w:tc>
      </w:tr>
      <w:tr w:rsidR="00A21A86" w:rsidRPr="001D5A4C" w14:paraId="0FC47EBD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13B192E1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1E5C7238" w14:textId="7CB92854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54:20:020901:2421:ЗУ2</w:t>
            </w:r>
          </w:p>
        </w:tc>
        <w:tc>
          <w:tcPr>
            <w:tcW w:w="2552" w:type="dxa"/>
            <w:vAlign w:val="center"/>
          </w:tcPr>
          <w:p w14:paraId="5B9695D3" w14:textId="06095E0A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AFEA46E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55F6F590" w14:textId="7F0ECD2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190.565</w:t>
            </w:r>
          </w:p>
        </w:tc>
        <w:tc>
          <w:tcPr>
            <w:tcW w:w="1984" w:type="dxa"/>
            <w:vAlign w:val="center"/>
          </w:tcPr>
          <w:p w14:paraId="3B510B7E" w14:textId="52CE895D" w:rsidR="00A21A86" w:rsidRPr="009B3A91" w:rsidRDefault="00A21A86" w:rsidP="00A21A86">
            <w:pPr>
              <w:jc w:val="center"/>
            </w:pPr>
            <w:r w:rsidRPr="004F1401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7E377AD6" w14:textId="1B2A2819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317068AB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406C2497" w14:textId="04344E22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  <w:tr w:rsidR="00A21A86" w:rsidRPr="001D5A4C" w14:paraId="0C911EFC" w14:textId="77777777" w:rsidTr="00933A1A">
        <w:trPr>
          <w:cantSplit/>
          <w:trHeight w:val="552"/>
        </w:trPr>
        <w:tc>
          <w:tcPr>
            <w:tcW w:w="557" w:type="dxa"/>
            <w:vAlign w:val="center"/>
          </w:tcPr>
          <w:p w14:paraId="7A4BD10C" w14:textId="77777777" w:rsidR="00A21A86" w:rsidRPr="009B3A91" w:rsidRDefault="00A21A86" w:rsidP="00A21A86">
            <w:pPr>
              <w:pStyle w:val="ad"/>
              <w:numPr>
                <w:ilvl w:val="0"/>
                <w:numId w:val="1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0" w:type="dxa"/>
            <w:shd w:val="clear" w:color="auto" w:fill="auto"/>
            <w:vAlign w:val="center"/>
          </w:tcPr>
          <w:p w14:paraId="499FA76E" w14:textId="664D2922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t>54:20:020901:2421:ЗУ3</w:t>
            </w:r>
          </w:p>
        </w:tc>
        <w:tc>
          <w:tcPr>
            <w:tcW w:w="2552" w:type="dxa"/>
            <w:vAlign w:val="center"/>
          </w:tcPr>
          <w:p w14:paraId="0CE6FA5C" w14:textId="30695091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1-4</w:t>
            </w: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41F5545" w14:textId="77777777" w:rsidR="00A21A86" w:rsidRPr="009B3A91" w:rsidRDefault="00A21A86" w:rsidP="00A21A86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116F43D" w14:textId="75E055E9" w:rsidR="00A21A86" w:rsidRPr="009B3A91" w:rsidRDefault="00A21A86" w:rsidP="00A21A86">
            <w:pPr>
              <w:jc w:val="center"/>
              <w:rPr>
                <w:color w:val="000000"/>
              </w:rPr>
            </w:pPr>
            <w:r w:rsidRPr="009B3A91">
              <w:rPr>
                <w:color w:val="000000"/>
              </w:rPr>
              <w:t>161.704</w:t>
            </w:r>
          </w:p>
        </w:tc>
        <w:tc>
          <w:tcPr>
            <w:tcW w:w="1984" w:type="dxa"/>
            <w:vAlign w:val="center"/>
          </w:tcPr>
          <w:p w14:paraId="473F5571" w14:textId="24ADFA2B" w:rsidR="00A21A86" w:rsidRPr="009B3A91" w:rsidRDefault="00A21A86" w:rsidP="00A21A86">
            <w:pPr>
              <w:jc w:val="center"/>
            </w:pPr>
            <w:r w:rsidRPr="004F1401">
              <w:rPr>
                <w:color w:val="000000"/>
              </w:rPr>
              <w:t>Муниципальная</w:t>
            </w:r>
          </w:p>
        </w:tc>
        <w:tc>
          <w:tcPr>
            <w:tcW w:w="2127" w:type="dxa"/>
            <w:vMerge/>
            <w:shd w:val="clear" w:color="auto" w:fill="auto"/>
            <w:vAlign w:val="center"/>
          </w:tcPr>
          <w:p w14:paraId="38A4762B" w14:textId="2F32B465" w:rsidR="00A21A86" w:rsidRPr="009B3A91" w:rsidRDefault="00A21A86" w:rsidP="00A21A86">
            <w:pPr>
              <w:jc w:val="center"/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14:paraId="18561755" w14:textId="77777777" w:rsidR="00A21A86" w:rsidRPr="009B3A91" w:rsidRDefault="00A21A86" w:rsidP="00A21A86">
            <w:pPr>
              <w:jc w:val="center"/>
            </w:pPr>
          </w:p>
        </w:tc>
        <w:tc>
          <w:tcPr>
            <w:tcW w:w="3543" w:type="dxa"/>
            <w:vAlign w:val="center"/>
          </w:tcPr>
          <w:p w14:paraId="39C9C4D6" w14:textId="40432B20" w:rsidR="00A21A86" w:rsidRPr="009B3A91" w:rsidRDefault="00A21A86" w:rsidP="00A21A8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3A9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</w:tc>
      </w:tr>
    </w:tbl>
    <w:p w14:paraId="3918619C" w14:textId="77657616" w:rsidR="00176012" w:rsidRDefault="00176012" w:rsidP="000540C6">
      <w:pPr>
        <w:pStyle w:val="S"/>
        <w:jc w:val="center"/>
        <w:rPr>
          <w:b/>
          <w:bCs/>
        </w:rPr>
      </w:pPr>
    </w:p>
    <w:p w14:paraId="65E7B346" w14:textId="77777777" w:rsidR="006F2B5C" w:rsidRDefault="006F2B5C" w:rsidP="000540C6">
      <w:pPr>
        <w:pStyle w:val="S"/>
        <w:jc w:val="center"/>
        <w:rPr>
          <w:b/>
          <w:bCs/>
        </w:rPr>
        <w:sectPr w:rsidR="006F2B5C" w:rsidSect="004217CB">
          <w:headerReference w:type="first" r:id="rId19"/>
          <w:pgSz w:w="23811" w:h="16838" w:orient="landscape" w:code="8"/>
          <w:pgMar w:top="1418" w:right="1134" w:bottom="567" w:left="1134" w:header="709" w:footer="709" w:gutter="0"/>
          <w:cols w:space="708"/>
          <w:docGrid w:linePitch="381"/>
        </w:sectPr>
      </w:pPr>
    </w:p>
    <w:p w14:paraId="15D2D6FC" w14:textId="7B8B8A53" w:rsidR="00AA23D4" w:rsidRDefault="00AA23D4" w:rsidP="00AA23D4">
      <w:pPr>
        <w:pStyle w:val="S"/>
        <w:jc w:val="right"/>
      </w:pPr>
      <w:r>
        <w:t>Таблица № 2</w:t>
      </w:r>
    </w:p>
    <w:p w14:paraId="703B85D7" w14:textId="3DDB192A" w:rsidR="00AA23D4" w:rsidRPr="001616F3" w:rsidRDefault="00AA23D4" w:rsidP="00AA23D4">
      <w:pPr>
        <w:pStyle w:val="4"/>
        <w:numPr>
          <w:ilvl w:val="0"/>
          <w:numId w:val="0"/>
        </w:numPr>
        <w:spacing w:after="60"/>
        <w:ind w:left="851"/>
        <w:jc w:val="center"/>
        <w:rPr>
          <w:b/>
          <w:sz w:val="28"/>
          <w:szCs w:val="28"/>
        </w:rPr>
      </w:pPr>
      <w:bookmarkStart w:id="13" w:name="_Toc227407853"/>
      <w:r w:rsidRPr="00416E41">
        <w:rPr>
          <w:b/>
          <w:sz w:val="28"/>
          <w:szCs w:val="28"/>
        </w:rPr>
        <w:t>Перечень земельных участков, в отношении которых пре</w:t>
      </w:r>
      <w:r w:rsidR="00FE1A03">
        <w:rPr>
          <w:b/>
          <w:sz w:val="28"/>
          <w:szCs w:val="28"/>
        </w:rPr>
        <w:t>дполагается их изъятие</w:t>
      </w:r>
      <w:r w:rsidRPr="00416E41">
        <w:rPr>
          <w:b/>
          <w:sz w:val="28"/>
          <w:szCs w:val="28"/>
        </w:rPr>
        <w:t xml:space="preserve"> </w:t>
      </w:r>
      <w:r w:rsidRPr="00AA23D4">
        <w:rPr>
          <w:b/>
          <w:sz w:val="28"/>
          <w:szCs w:val="28"/>
        </w:rPr>
        <w:t>для государственных или муниципальных нужд</w:t>
      </w:r>
      <w:r w:rsidR="00FE1A03">
        <w:rPr>
          <w:b/>
          <w:sz w:val="28"/>
          <w:szCs w:val="28"/>
        </w:rPr>
        <w:t xml:space="preserve">, для </w:t>
      </w:r>
      <w:r w:rsidRPr="00416E41">
        <w:rPr>
          <w:b/>
          <w:sz w:val="28"/>
          <w:szCs w:val="28"/>
        </w:rPr>
        <w:t xml:space="preserve">размещения </w:t>
      </w:r>
      <w:r w:rsidR="00C738D6">
        <w:rPr>
          <w:b/>
          <w:sz w:val="28"/>
          <w:szCs w:val="28"/>
        </w:rPr>
        <w:t>улично-</w:t>
      </w:r>
      <w:r>
        <w:rPr>
          <w:b/>
          <w:sz w:val="28"/>
          <w:szCs w:val="28"/>
        </w:rPr>
        <w:t>дорожной сети</w:t>
      </w:r>
      <w:r w:rsidR="001616F3">
        <w:rPr>
          <w:b/>
          <w:sz w:val="28"/>
          <w:szCs w:val="28"/>
        </w:rPr>
        <w:t xml:space="preserve"> (</w:t>
      </w:r>
      <w:r w:rsidR="001616F3">
        <w:rPr>
          <w:b/>
          <w:sz w:val="28"/>
          <w:szCs w:val="28"/>
          <w:lang w:val="en-US"/>
        </w:rPr>
        <w:t>II</w:t>
      </w:r>
      <w:r w:rsidR="001616F3">
        <w:rPr>
          <w:b/>
          <w:sz w:val="28"/>
          <w:szCs w:val="28"/>
        </w:rPr>
        <w:t xml:space="preserve"> этап)</w:t>
      </w:r>
      <w:bookmarkEnd w:id="13"/>
    </w:p>
    <w:tbl>
      <w:tblPr>
        <w:tblW w:w="145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2"/>
        <w:gridCol w:w="2694"/>
        <w:gridCol w:w="1984"/>
        <w:gridCol w:w="4111"/>
        <w:gridCol w:w="3426"/>
        <w:gridCol w:w="1783"/>
      </w:tblGrid>
      <w:tr w:rsidR="00AA23D4" w:rsidRPr="001C4CA1" w14:paraId="69CDD68C" w14:textId="77777777" w:rsidTr="001C4CA1">
        <w:trPr>
          <w:trHeight w:val="624"/>
          <w:tblHeader/>
          <w:jc w:val="center"/>
        </w:trPr>
        <w:tc>
          <w:tcPr>
            <w:tcW w:w="562" w:type="dxa"/>
            <w:vAlign w:val="center"/>
          </w:tcPr>
          <w:p w14:paraId="1099AC4F" w14:textId="77777777" w:rsidR="00AA23D4" w:rsidRPr="001C4CA1" w:rsidRDefault="00AA23D4" w:rsidP="001C6CD0">
            <w:pPr>
              <w:jc w:val="center"/>
              <w:rPr>
                <w:b/>
              </w:rPr>
            </w:pPr>
            <w:r w:rsidRPr="001C4CA1">
              <w:rPr>
                <w:b/>
              </w:rPr>
              <w:t>№ п/п</w:t>
            </w:r>
          </w:p>
        </w:tc>
        <w:tc>
          <w:tcPr>
            <w:tcW w:w="2694" w:type="dxa"/>
            <w:shd w:val="clear" w:color="auto" w:fill="auto"/>
            <w:vAlign w:val="center"/>
            <w:hideMark/>
          </w:tcPr>
          <w:p w14:paraId="72740845" w14:textId="77777777" w:rsidR="00AA23D4" w:rsidRPr="001C4CA1" w:rsidRDefault="00AA23D4" w:rsidP="001C6CD0">
            <w:pPr>
              <w:jc w:val="center"/>
              <w:rPr>
                <w:b/>
              </w:rPr>
            </w:pPr>
            <w:r w:rsidRPr="001C4CA1">
              <w:rPr>
                <w:b/>
              </w:rPr>
              <w:t>Кадастровый номер земельного участка</w:t>
            </w:r>
          </w:p>
        </w:tc>
        <w:tc>
          <w:tcPr>
            <w:tcW w:w="1984" w:type="dxa"/>
            <w:vAlign w:val="center"/>
          </w:tcPr>
          <w:p w14:paraId="6DCE6FA1" w14:textId="03F7E4E1" w:rsidR="00AA23D4" w:rsidRPr="001C4CA1" w:rsidRDefault="00AA23D4" w:rsidP="001C6CD0">
            <w:pPr>
              <w:jc w:val="center"/>
              <w:rPr>
                <w:b/>
              </w:rPr>
            </w:pPr>
            <w:r w:rsidRPr="001C4CA1">
              <w:rPr>
                <w:b/>
              </w:rPr>
              <w:t>Площадь изымаемого земельного участка, (</w:t>
            </w:r>
            <w:proofErr w:type="spellStart"/>
            <w:r w:rsidRPr="001C4CA1">
              <w:rPr>
                <w:b/>
              </w:rPr>
              <w:t>кв.м</w:t>
            </w:r>
            <w:proofErr w:type="spellEnd"/>
            <w:r w:rsidRPr="001C4CA1">
              <w:rPr>
                <w:b/>
              </w:rPr>
              <w:t>.).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14:paraId="686E3A65" w14:textId="65078D8E" w:rsidR="00AA23D4" w:rsidRPr="001C4CA1" w:rsidRDefault="00AA23D4" w:rsidP="001C6CD0">
            <w:pPr>
              <w:jc w:val="center"/>
              <w:rPr>
                <w:b/>
              </w:rPr>
            </w:pPr>
            <w:r w:rsidRPr="001C4CA1">
              <w:rPr>
                <w:b/>
              </w:rPr>
              <w:t>Адрес/описание местоположения</w:t>
            </w:r>
          </w:p>
        </w:tc>
        <w:tc>
          <w:tcPr>
            <w:tcW w:w="3426" w:type="dxa"/>
            <w:shd w:val="clear" w:color="auto" w:fill="auto"/>
            <w:vAlign w:val="center"/>
            <w:hideMark/>
          </w:tcPr>
          <w:p w14:paraId="67C3344B" w14:textId="77777777" w:rsidR="00AA23D4" w:rsidRPr="001C4CA1" w:rsidRDefault="00AA23D4" w:rsidP="001C6CD0">
            <w:pPr>
              <w:jc w:val="center"/>
              <w:rPr>
                <w:b/>
              </w:rPr>
            </w:pPr>
            <w:r w:rsidRPr="001C4CA1">
              <w:rPr>
                <w:b/>
              </w:rPr>
              <w:t>Перечень и адреса расположенных на таком земельном участке объектов недвижимого имущества</w:t>
            </w:r>
          </w:p>
        </w:tc>
        <w:tc>
          <w:tcPr>
            <w:tcW w:w="1783" w:type="dxa"/>
            <w:vAlign w:val="center"/>
          </w:tcPr>
          <w:p w14:paraId="46BA07E6" w14:textId="77777777" w:rsidR="00AA23D4" w:rsidRPr="001C4CA1" w:rsidRDefault="00AA23D4" w:rsidP="001C6CD0">
            <w:pPr>
              <w:jc w:val="center"/>
              <w:rPr>
                <w:b/>
              </w:rPr>
            </w:pPr>
            <w:r w:rsidRPr="001C4CA1">
              <w:rPr>
                <w:b/>
              </w:rPr>
              <w:t>Форма собственности</w:t>
            </w:r>
          </w:p>
        </w:tc>
      </w:tr>
      <w:tr w:rsidR="00AA23D4" w:rsidRPr="001C4CA1" w14:paraId="40261210" w14:textId="77777777" w:rsidTr="001C4CA1">
        <w:trPr>
          <w:trHeight w:val="198"/>
          <w:tblHeader/>
          <w:jc w:val="center"/>
        </w:trPr>
        <w:tc>
          <w:tcPr>
            <w:tcW w:w="562" w:type="dxa"/>
            <w:vAlign w:val="center"/>
          </w:tcPr>
          <w:p w14:paraId="18ACAA74" w14:textId="77777777" w:rsidR="00AA23D4" w:rsidRPr="001C4CA1" w:rsidRDefault="00AA23D4" w:rsidP="001C6CD0">
            <w:pPr>
              <w:jc w:val="center"/>
              <w:rPr>
                <w:b/>
              </w:rPr>
            </w:pPr>
            <w:r w:rsidRPr="001C4CA1">
              <w:rPr>
                <w:b/>
              </w:rPr>
              <w:t>1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3313E5B4" w14:textId="77777777" w:rsidR="00AA23D4" w:rsidRPr="001C4CA1" w:rsidRDefault="00AA23D4" w:rsidP="001C6CD0">
            <w:pPr>
              <w:jc w:val="center"/>
              <w:rPr>
                <w:b/>
              </w:rPr>
            </w:pPr>
            <w:r w:rsidRPr="001C4CA1">
              <w:rPr>
                <w:b/>
              </w:rPr>
              <w:t>2</w:t>
            </w:r>
          </w:p>
        </w:tc>
        <w:tc>
          <w:tcPr>
            <w:tcW w:w="1984" w:type="dxa"/>
            <w:vAlign w:val="center"/>
          </w:tcPr>
          <w:p w14:paraId="65C61496" w14:textId="77777777" w:rsidR="00AA23D4" w:rsidRPr="001C4CA1" w:rsidRDefault="00AA23D4" w:rsidP="001C6CD0">
            <w:pPr>
              <w:jc w:val="center"/>
              <w:rPr>
                <w:b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1D6001C2" w14:textId="239D54AC" w:rsidR="00AA23D4" w:rsidRPr="001C4CA1" w:rsidRDefault="00AA23D4" w:rsidP="001C6CD0">
            <w:pPr>
              <w:jc w:val="center"/>
              <w:rPr>
                <w:b/>
              </w:rPr>
            </w:pPr>
            <w:r w:rsidRPr="001C4CA1">
              <w:rPr>
                <w:b/>
              </w:rPr>
              <w:t>3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7304161" w14:textId="77777777" w:rsidR="00AA23D4" w:rsidRPr="001C4CA1" w:rsidRDefault="00AA23D4" w:rsidP="001C6CD0">
            <w:pPr>
              <w:jc w:val="center"/>
              <w:rPr>
                <w:b/>
              </w:rPr>
            </w:pPr>
            <w:r w:rsidRPr="001C4CA1">
              <w:rPr>
                <w:b/>
              </w:rPr>
              <w:t>4</w:t>
            </w:r>
          </w:p>
        </w:tc>
        <w:tc>
          <w:tcPr>
            <w:tcW w:w="1783" w:type="dxa"/>
            <w:vAlign w:val="center"/>
          </w:tcPr>
          <w:p w14:paraId="6148C7CE" w14:textId="77777777" w:rsidR="00AA23D4" w:rsidRPr="001C4CA1" w:rsidRDefault="00AA23D4" w:rsidP="001C6CD0">
            <w:pPr>
              <w:jc w:val="center"/>
              <w:rPr>
                <w:b/>
              </w:rPr>
            </w:pPr>
            <w:r w:rsidRPr="001C4CA1">
              <w:rPr>
                <w:b/>
              </w:rPr>
              <w:t>5</w:t>
            </w:r>
          </w:p>
        </w:tc>
      </w:tr>
      <w:tr w:rsidR="001C6CD0" w:rsidRPr="001C4CA1" w14:paraId="66F711CB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F8FBCB1" w14:textId="1AC7B0BA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84693B7" w14:textId="7BF3913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54:20:020901:2110:ЗУ2</w:t>
            </w:r>
          </w:p>
        </w:tc>
        <w:tc>
          <w:tcPr>
            <w:tcW w:w="1984" w:type="dxa"/>
            <w:vAlign w:val="center"/>
          </w:tcPr>
          <w:p w14:paraId="4A627C01" w14:textId="4A17F5D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100.458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669D9CE8" w14:textId="38D5C86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79970C8" w14:textId="245CBA3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4889633" w14:textId="14610D7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80A711A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BD8B86C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427CB0C" w14:textId="143F8FA1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54:20:020901:1948:ЗУ2</w:t>
            </w:r>
          </w:p>
        </w:tc>
        <w:tc>
          <w:tcPr>
            <w:tcW w:w="1984" w:type="dxa"/>
            <w:vAlign w:val="center"/>
          </w:tcPr>
          <w:p w14:paraId="05A54D9A" w14:textId="6575C86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100.037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19EAFF0" w14:textId="7C75E27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FD05D5C" w14:textId="6A4EC2F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79A5DB9" w14:textId="6A9A0F5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C32CF07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BED75ED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FD1B56D" w14:textId="729560F1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54:20:020901:2173:ЗУ2</w:t>
            </w:r>
          </w:p>
        </w:tc>
        <w:tc>
          <w:tcPr>
            <w:tcW w:w="1984" w:type="dxa"/>
            <w:vAlign w:val="center"/>
          </w:tcPr>
          <w:p w14:paraId="1B29F682" w14:textId="67B4FBB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99.1938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3E29FE3" w14:textId="517EFC2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181C85F5" w14:textId="334B4A6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94BCE37" w14:textId="6A7159E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2CC5B24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72E7E61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5DB326FA" w14:textId="252A0A47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54:20:020901:2071:ЗУ2</w:t>
            </w:r>
          </w:p>
        </w:tc>
        <w:tc>
          <w:tcPr>
            <w:tcW w:w="1984" w:type="dxa"/>
            <w:vAlign w:val="center"/>
          </w:tcPr>
          <w:p w14:paraId="3CEB398F" w14:textId="58D91B5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94.9512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70BFCA4" w14:textId="0F9B375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11E7E351" w14:textId="1992FDF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80855B3" w14:textId="37268B2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FCD3C2E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70FD132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4D95724" w14:textId="1BFB82E6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54:20:020901:2012:ЗУ2</w:t>
            </w:r>
          </w:p>
        </w:tc>
        <w:tc>
          <w:tcPr>
            <w:tcW w:w="1984" w:type="dxa"/>
            <w:vAlign w:val="center"/>
          </w:tcPr>
          <w:p w14:paraId="70F0A9BC" w14:textId="1AD9694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99.4795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BAC9133" w14:textId="50A5A9D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64B2DC5" w14:textId="5CB64D5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D2782AF" w14:textId="58C2A09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1C51B36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041FF52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EEC958C" w14:textId="21A98E35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54:20:020901:2041:ЗУ2</w:t>
            </w:r>
          </w:p>
        </w:tc>
        <w:tc>
          <w:tcPr>
            <w:tcW w:w="1984" w:type="dxa"/>
            <w:vAlign w:val="center"/>
          </w:tcPr>
          <w:p w14:paraId="553214DE" w14:textId="00C15BE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100.791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D577E5B" w14:textId="7E7081C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09776FA" w14:textId="3D98408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DBC097E" w14:textId="14EFB22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F3F14D1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63CC6DA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4A5469A" w14:textId="14F05051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54:20:020901:2148:ЗУ2</w:t>
            </w:r>
          </w:p>
        </w:tc>
        <w:tc>
          <w:tcPr>
            <w:tcW w:w="1984" w:type="dxa"/>
            <w:vAlign w:val="center"/>
          </w:tcPr>
          <w:p w14:paraId="33925EA2" w14:textId="6245F64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97.2407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1453AC8" w14:textId="3D2F9AB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7ECBA8A" w14:textId="4A91CCA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FBCF63B" w14:textId="5665A1C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C9005C1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67970C6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BE82FED" w14:textId="31054E95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54:20:020901:2013:ЗУ2</w:t>
            </w:r>
          </w:p>
        </w:tc>
        <w:tc>
          <w:tcPr>
            <w:tcW w:w="1984" w:type="dxa"/>
            <w:vAlign w:val="center"/>
          </w:tcPr>
          <w:p w14:paraId="55836253" w14:textId="33A46B0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100.651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C5FF214" w14:textId="665030C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7D6C0A1" w14:textId="13FCFB9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4A8D8C1" w14:textId="6B4D43B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4897C09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353B2E8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D031565" w14:textId="45AA5DD5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54:20:020901:2073:ЗУ2</w:t>
            </w:r>
          </w:p>
        </w:tc>
        <w:tc>
          <w:tcPr>
            <w:tcW w:w="1984" w:type="dxa"/>
            <w:vAlign w:val="center"/>
          </w:tcPr>
          <w:p w14:paraId="3A58967D" w14:textId="33DE850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98.2745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3921F3C" w14:textId="2D6C469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7C53B3B" w14:textId="0E2CD97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47E18C7" w14:textId="699EA2F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9BBD881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18908A1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11CAE42" w14:textId="7AA13BEB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54:20:020901:2072:ЗУ2</w:t>
            </w:r>
          </w:p>
        </w:tc>
        <w:tc>
          <w:tcPr>
            <w:tcW w:w="1984" w:type="dxa"/>
            <w:vAlign w:val="center"/>
          </w:tcPr>
          <w:p w14:paraId="4455BC12" w14:textId="1684AE4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96.0518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81CD651" w14:textId="2DDDECB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556AF80" w14:textId="05DF7CB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997A5AF" w14:textId="69BFF97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527F2F1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3A7510C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4DCFC32" w14:textId="7B1F39E6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54:20:020901:2140:ЗУ2</w:t>
            </w:r>
          </w:p>
        </w:tc>
        <w:tc>
          <w:tcPr>
            <w:tcW w:w="1984" w:type="dxa"/>
            <w:vAlign w:val="center"/>
          </w:tcPr>
          <w:p w14:paraId="1CC3E4E8" w14:textId="77FD37C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143.306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2314A7C" w14:textId="35CE459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8034559" w14:textId="04D1BED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0883A0E" w14:textId="7D9326E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AF27F6E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29E6A34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25CFEA5" w14:textId="48516D4A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54:20:020901:2010:ЗУ2</w:t>
            </w:r>
          </w:p>
        </w:tc>
        <w:tc>
          <w:tcPr>
            <w:tcW w:w="1984" w:type="dxa"/>
            <w:vAlign w:val="center"/>
          </w:tcPr>
          <w:p w14:paraId="14A1CACD" w14:textId="76DA78E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95.0684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DEDD033" w14:textId="454FFB3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758F112" w14:textId="114956B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A251063" w14:textId="4590BE2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EF4A43D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8FDB7CF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8815637" w14:textId="365E6CD9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54:20:020901:2009:ЗУ1</w:t>
            </w:r>
          </w:p>
        </w:tc>
        <w:tc>
          <w:tcPr>
            <w:tcW w:w="1984" w:type="dxa"/>
            <w:vAlign w:val="center"/>
          </w:tcPr>
          <w:p w14:paraId="14D569E7" w14:textId="5F829CC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102.984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A4C8860" w14:textId="2865F6A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518B353" w14:textId="5CDC2B9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FA458EF" w14:textId="05824ED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5CB8A19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6B721FE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A9FB476" w14:textId="30C50689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54:20:020901:1970:ЗУ2</w:t>
            </w:r>
          </w:p>
        </w:tc>
        <w:tc>
          <w:tcPr>
            <w:tcW w:w="1984" w:type="dxa"/>
            <w:vAlign w:val="center"/>
          </w:tcPr>
          <w:p w14:paraId="1BDAECA2" w14:textId="11988ED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94.744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8B4CD8E" w14:textId="6AB5286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B3E9E1A" w14:textId="7317BDB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C43F2EE" w14:textId="70D6CC8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1BDAB17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C94D674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4F3EAD8" w14:textId="24AD66A4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54:20:020901:2038:ЗУ2</w:t>
            </w:r>
          </w:p>
        </w:tc>
        <w:tc>
          <w:tcPr>
            <w:tcW w:w="1984" w:type="dxa"/>
            <w:vAlign w:val="center"/>
          </w:tcPr>
          <w:p w14:paraId="5C853DFA" w14:textId="2B47577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98.9377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EA79408" w14:textId="42DCFF2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DE6EC8A" w14:textId="7B7070C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F0D713B" w14:textId="23A2EB7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3DA6B05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C894CE0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A56E580" w14:textId="6AF2C79E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54:20:020901:1947:ЗУ2</w:t>
            </w:r>
          </w:p>
        </w:tc>
        <w:tc>
          <w:tcPr>
            <w:tcW w:w="1984" w:type="dxa"/>
            <w:vAlign w:val="center"/>
          </w:tcPr>
          <w:p w14:paraId="42AF14D9" w14:textId="7EE0E75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94.5118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1BFAF42" w14:textId="3334F99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1B35C6E" w14:textId="3C2F189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8EDBF8E" w14:textId="75CFC1E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21CAF28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51888D3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945CD76" w14:textId="1518DB71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54:20:020901:2068:ЗУ2</w:t>
            </w:r>
          </w:p>
        </w:tc>
        <w:tc>
          <w:tcPr>
            <w:tcW w:w="1984" w:type="dxa"/>
            <w:vAlign w:val="center"/>
          </w:tcPr>
          <w:p w14:paraId="45E7F44B" w14:textId="75A72CE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97.7938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6E93C593" w14:textId="12581D2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60F7A8F" w14:textId="3E4DD13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ADD97FE" w14:textId="4A5F39C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3D4CFD2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4AA8136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C2BB608" w14:textId="2971A1BC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54:20:020901:2146:ЗУ2</w:t>
            </w:r>
          </w:p>
        </w:tc>
        <w:tc>
          <w:tcPr>
            <w:tcW w:w="1984" w:type="dxa"/>
            <w:vAlign w:val="center"/>
          </w:tcPr>
          <w:p w14:paraId="53F31A56" w14:textId="075675A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94.7166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0462F62" w14:textId="596422D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F9489C9" w14:textId="4237DC6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076ACED" w14:textId="74106C0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F4E4190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1EB6032E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7A4AE4A" w14:textId="1AEC3EAB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54:20:020901:2172:ЗУ2</w:t>
            </w:r>
          </w:p>
        </w:tc>
        <w:tc>
          <w:tcPr>
            <w:tcW w:w="1984" w:type="dxa"/>
            <w:vAlign w:val="center"/>
          </w:tcPr>
          <w:p w14:paraId="13BF17AA" w14:textId="742CE60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99.2029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4FB92E0" w14:textId="71993D4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23E651A" w14:textId="350E5E3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EB98C76" w14:textId="0340DA5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2A7C324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FF70131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1F5B60D" w14:textId="7981BEC8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54:20:020901:2108:ЗУ2</w:t>
            </w:r>
          </w:p>
        </w:tc>
        <w:tc>
          <w:tcPr>
            <w:tcW w:w="1984" w:type="dxa"/>
            <w:vAlign w:val="center"/>
          </w:tcPr>
          <w:p w14:paraId="0A55F74E" w14:textId="018104D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97.6941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EFD1200" w14:textId="1ED0252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DA85959" w14:textId="6A041EB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E7892E1" w14:textId="3B1AD1F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F9A7F26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9826D6C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BAC79E9" w14:textId="4DA40552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54:20:020901:2040:ЗУ2</w:t>
            </w:r>
          </w:p>
        </w:tc>
        <w:tc>
          <w:tcPr>
            <w:tcW w:w="1984" w:type="dxa"/>
            <w:vAlign w:val="center"/>
          </w:tcPr>
          <w:p w14:paraId="52CDC9E4" w14:textId="286D0AB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94.9419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BC71F8C" w14:textId="322E461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1121107" w14:textId="0EF58A6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D242B36" w14:textId="7CCC836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077B980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F78A509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2600ED5" w14:textId="7A419B78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54:20:020901:2109:ЗУ2</w:t>
            </w:r>
          </w:p>
        </w:tc>
        <w:tc>
          <w:tcPr>
            <w:tcW w:w="1984" w:type="dxa"/>
            <w:vAlign w:val="center"/>
          </w:tcPr>
          <w:p w14:paraId="5A25BC92" w14:textId="41F64E3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94.7164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4C019E8" w14:textId="344318E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8AED691" w14:textId="4CDA511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66A20C3" w14:textId="6E6612F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1527033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4D6BE17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D4745AE" w14:textId="21247FE9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54:20:020901:2069:ЗУ2</w:t>
            </w:r>
          </w:p>
        </w:tc>
        <w:tc>
          <w:tcPr>
            <w:tcW w:w="1984" w:type="dxa"/>
            <w:vAlign w:val="center"/>
          </w:tcPr>
          <w:p w14:paraId="32490F6F" w14:textId="104BC9E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95.223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7E1EC77" w14:textId="0D1E184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1397495" w14:textId="5CF229E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443A72C9" w14:textId="513E682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FDC1E80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8D32143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6AFBF9C" w14:textId="468CE4CD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54:20:020901:2011:ЗУ2</w:t>
            </w:r>
          </w:p>
        </w:tc>
        <w:tc>
          <w:tcPr>
            <w:tcW w:w="1984" w:type="dxa"/>
            <w:vAlign w:val="center"/>
          </w:tcPr>
          <w:p w14:paraId="5F56AD52" w14:textId="2632766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94.6177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B4400FA" w14:textId="5696198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1AE636A9" w14:textId="622E3C7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CCBC1F2" w14:textId="22D37A9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060CD4A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DF50D55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D0D320C" w14:textId="78F5E0ED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54:20:020901:2143:ЗУ2</w:t>
            </w:r>
          </w:p>
        </w:tc>
        <w:tc>
          <w:tcPr>
            <w:tcW w:w="1984" w:type="dxa"/>
            <w:vAlign w:val="center"/>
          </w:tcPr>
          <w:p w14:paraId="6E45CABA" w14:textId="0BC2E02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98.6437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67F2FA5" w14:textId="575E6A0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85379F9" w14:textId="26123A3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57B25AB" w14:textId="244FF72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90C8794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1258D9C0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5A648D4" w14:textId="4E1F16C2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54:20:020901:2039:ЗУ2</w:t>
            </w:r>
          </w:p>
        </w:tc>
        <w:tc>
          <w:tcPr>
            <w:tcW w:w="1984" w:type="dxa"/>
            <w:vAlign w:val="center"/>
          </w:tcPr>
          <w:p w14:paraId="0744E20F" w14:textId="19B8E65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101.099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8A1026F" w14:textId="5C16261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3E743E0" w14:textId="2ACA066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A23C369" w14:textId="2363CEA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EE76F38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1A65AD0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5F6B11C" w14:textId="65699DF3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54:20:020901:2141:ЗУ2</w:t>
            </w:r>
          </w:p>
        </w:tc>
        <w:tc>
          <w:tcPr>
            <w:tcW w:w="1984" w:type="dxa"/>
            <w:vAlign w:val="center"/>
          </w:tcPr>
          <w:p w14:paraId="03F546F5" w14:textId="1FDD674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98.8462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3AFD8ED" w14:textId="58BF5BB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C21F794" w14:textId="46FC53A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E23CFCA" w14:textId="59213BB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765EAAE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3035365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1A33C54" w14:textId="0BCF7C70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54:20:020901:2070:ЗУ2</w:t>
            </w:r>
          </w:p>
        </w:tc>
        <w:tc>
          <w:tcPr>
            <w:tcW w:w="1984" w:type="dxa"/>
            <w:vAlign w:val="center"/>
          </w:tcPr>
          <w:p w14:paraId="4E4E5F6C" w14:textId="31E59B4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96.5332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FAF8435" w14:textId="402ECA9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B6FB426" w14:textId="6AFC37A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75F2047" w14:textId="68F0555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5C297F8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75DEDE6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97C6539" w14:textId="508283F3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54:20:020901:2171:ЗУ2</w:t>
            </w:r>
          </w:p>
        </w:tc>
        <w:tc>
          <w:tcPr>
            <w:tcW w:w="1984" w:type="dxa"/>
            <w:vAlign w:val="center"/>
          </w:tcPr>
          <w:p w14:paraId="44441F49" w14:textId="3A0CF1F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97.0876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4711CB9" w14:textId="5E1E921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2679996" w14:textId="6706C9B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B7BC1B1" w14:textId="0A74520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F67603B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E7AF5FB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E3B7C4C" w14:textId="1DAB9821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54:20:020901:2147:ЗУ2</w:t>
            </w:r>
          </w:p>
        </w:tc>
        <w:tc>
          <w:tcPr>
            <w:tcW w:w="1984" w:type="dxa"/>
            <w:vAlign w:val="center"/>
          </w:tcPr>
          <w:p w14:paraId="3B1C287B" w14:textId="5AF7E61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94.4095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249CB5A" w14:textId="55D66B2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40B1F47" w14:textId="2B7BE8B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9BBA9A1" w14:textId="4B9C100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3B05124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422002C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76D39EE" w14:textId="73428107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54:20:020901:2145:ЗУ2</w:t>
            </w:r>
          </w:p>
        </w:tc>
        <w:tc>
          <w:tcPr>
            <w:tcW w:w="1984" w:type="dxa"/>
            <w:vAlign w:val="center"/>
          </w:tcPr>
          <w:p w14:paraId="24541DCE" w14:textId="595CDBB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95.0681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A08201B" w14:textId="1DD9438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4C49575" w14:textId="3D1F719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4A687B0" w14:textId="7A55D5F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2D78AF6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61384CBC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7E4C354" w14:textId="5A668E3E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54:20:020901:2144:ЗУ2</w:t>
            </w:r>
          </w:p>
        </w:tc>
        <w:tc>
          <w:tcPr>
            <w:tcW w:w="1984" w:type="dxa"/>
            <w:vAlign w:val="center"/>
          </w:tcPr>
          <w:p w14:paraId="2E265119" w14:textId="2B6BBD4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90.3585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F01EEEC" w14:textId="3300911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837881C" w14:textId="49FF623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56D72BC" w14:textId="6566C17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3C1FB3E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AEB1488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77F71C2" w14:textId="5F496E69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54:20:020901:2142:ЗУ2</w:t>
            </w:r>
          </w:p>
        </w:tc>
        <w:tc>
          <w:tcPr>
            <w:tcW w:w="1984" w:type="dxa"/>
            <w:vAlign w:val="center"/>
          </w:tcPr>
          <w:p w14:paraId="1F3BFCD7" w14:textId="1F1DAAA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94.2299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B5F8405" w14:textId="37CC2E8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A588B54" w14:textId="321835D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1E61BB7" w14:textId="65D6438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56D954F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61A8788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2CE3E9B" w14:textId="5027BF53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54:20:020901:2074:ЗУ2</w:t>
            </w:r>
          </w:p>
        </w:tc>
        <w:tc>
          <w:tcPr>
            <w:tcW w:w="1984" w:type="dxa"/>
            <w:vAlign w:val="center"/>
          </w:tcPr>
          <w:p w14:paraId="3D447DC0" w14:textId="1FE3AF0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229.575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799067F" w14:textId="2F20AEF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149AF528" w14:textId="67E8BA3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7BBA9CB" w14:textId="663D216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B10F661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76B7CB0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19B7547" w14:textId="7CBDFA73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54:20:020901:2149:ЗУ2</w:t>
            </w:r>
          </w:p>
        </w:tc>
        <w:tc>
          <w:tcPr>
            <w:tcW w:w="1984" w:type="dxa"/>
            <w:vAlign w:val="center"/>
          </w:tcPr>
          <w:p w14:paraId="73EF230B" w14:textId="1F3E115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148.023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8205FBF" w14:textId="13E59BC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D05FAE0" w14:textId="5237608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9765111" w14:textId="3180164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069272F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ECF8E2C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B8E0787" w14:textId="2B2C820A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54:20:020901:1949:ЗУ2</w:t>
            </w:r>
          </w:p>
        </w:tc>
        <w:tc>
          <w:tcPr>
            <w:tcW w:w="1984" w:type="dxa"/>
            <w:vAlign w:val="center"/>
          </w:tcPr>
          <w:p w14:paraId="62C37BD7" w14:textId="6585730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204.311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072D0FC" w14:textId="6A966E9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FC7F9E9" w14:textId="19E2A05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45CB397C" w14:textId="262D221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994DA3C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5299467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72EE851" w14:textId="4B9AB2A0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54:20:020901:2075:ЗУ2</w:t>
            </w:r>
          </w:p>
        </w:tc>
        <w:tc>
          <w:tcPr>
            <w:tcW w:w="1984" w:type="dxa"/>
            <w:vAlign w:val="center"/>
          </w:tcPr>
          <w:p w14:paraId="6D934E67" w14:textId="08C3913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261.586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733C399" w14:textId="281DB1B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7E399ED" w14:textId="2C80831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194EEAA" w14:textId="5932344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43CB4C6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1218A5B7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569A1334" w14:textId="51A6FD2A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54:20:020901:2042:ЗУ2</w:t>
            </w:r>
          </w:p>
        </w:tc>
        <w:tc>
          <w:tcPr>
            <w:tcW w:w="1984" w:type="dxa"/>
            <w:vAlign w:val="center"/>
          </w:tcPr>
          <w:p w14:paraId="6FDF94CB" w14:textId="0E4B1CB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322.677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6F5C26F4" w14:textId="16383E1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D4F5E8B" w14:textId="760BFAE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8EAD6BC" w14:textId="44A566D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271C220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08792A0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C10A9E3" w14:textId="72992D88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54:20:020901:2043:ЗУ2</w:t>
            </w:r>
          </w:p>
        </w:tc>
        <w:tc>
          <w:tcPr>
            <w:tcW w:w="1984" w:type="dxa"/>
            <w:vAlign w:val="center"/>
          </w:tcPr>
          <w:p w14:paraId="56525849" w14:textId="7974BC2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86.0144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011C069" w14:textId="06B27BB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40F5875" w14:textId="1866B70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4BC151F3" w14:textId="37890DA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A590CF8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69097426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AB9D2B6" w14:textId="0E6421A2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54:20:020901:2076:ЗУ2</w:t>
            </w:r>
          </w:p>
        </w:tc>
        <w:tc>
          <w:tcPr>
            <w:tcW w:w="1984" w:type="dxa"/>
            <w:vAlign w:val="center"/>
          </w:tcPr>
          <w:p w14:paraId="35D56217" w14:textId="326AED2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117.427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620DB41" w14:textId="08416F1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58830B8" w14:textId="1FDD34F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4C1D019" w14:textId="04454F7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3688698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1E6BDBC1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ADA2C01" w14:textId="4B1834C7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54:20:020901:1971:ЗУ2</w:t>
            </w:r>
          </w:p>
        </w:tc>
        <w:tc>
          <w:tcPr>
            <w:tcW w:w="1984" w:type="dxa"/>
            <w:vAlign w:val="center"/>
          </w:tcPr>
          <w:p w14:paraId="0ED6FCFE" w14:textId="7AAD80B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77.3798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68B45734" w14:textId="514F2A4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9824D8D" w14:textId="7205F4A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46E612B5" w14:textId="69885B0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C3F4492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58FF96B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F605397" w14:textId="6D2F14A9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54:20:020901:1974:ЗУ2</w:t>
            </w:r>
          </w:p>
        </w:tc>
        <w:tc>
          <w:tcPr>
            <w:tcW w:w="1984" w:type="dxa"/>
            <w:vAlign w:val="center"/>
          </w:tcPr>
          <w:p w14:paraId="6D7399E6" w14:textId="42389C1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99.4172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6E408CA" w14:textId="6516DC9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531E726" w14:textId="2F18EEC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67D9EBC" w14:textId="6A8D8DA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3902B15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130D7DED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7A4A632" w14:textId="10C91293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54:20:020901:1972:ЗУ2</w:t>
            </w:r>
          </w:p>
        </w:tc>
        <w:tc>
          <w:tcPr>
            <w:tcW w:w="1984" w:type="dxa"/>
            <w:vAlign w:val="center"/>
          </w:tcPr>
          <w:p w14:paraId="52888F60" w14:textId="0CDA3A5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98.4327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BF12D17" w14:textId="39192FB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E5BB5AE" w14:textId="53802A7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F55A463" w14:textId="76E904A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80C7CDB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2B8A605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0C5E914" w14:textId="2AFBEFA6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54:20:020901:1975:ЗУ2</w:t>
            </w:r>
          </w:p>
        </w:tc>
        <w:tc>
          <w:tcPr>
            <w:tcW w:w="1984" w:type="dxa"/>
            <w:vAlign w:val="center"/>
          </w:tcPr>
          <w:p w14:paraId="738B873E" w14:textId="1E256BF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197.241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AD053C7" w14:textId="1647AB4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52AD5AE" w14:textId="6465093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47544CA0" w14:textId="1320190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31DA164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4D2B52B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27D0E2F" w14:textId="1CAB2F68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54:20:020901:2044:ЗУ2</w:t>
            </w:r>
          </w:p>
        </w:tc>
        <w:tc>
          <w:tcPr>
            <w:tcW w:w="1984" w:type="dxa"/>
            <w:vAlign w:val="center"/>
          </w:tcPr>
          <w:p w14:paraId="0295F992" w14:textId="6E46725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308.672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E93F702" w14:textId="5681FCE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1D77DE93" w14:textId="516D711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AA26587" w14:textId="6E98851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8F4D520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6080C9E7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7CE82C0" w14:textId="1F9E1B80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54:20:020901:1973:ЗУ2</w:t>
            </w:r>
          </w:p>
        </w:tc>
        <w:tc>
          <w:tcPr>
            <w:tcW w:w="1984" w:type="dxa"/>
            <w:vAlign w:val="center"/>
          </w:tcPr>
          <w:p w14:paraId="587AE5CD" w14:textId="0F91BC8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98.9706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DCED272" w14:textId="53CF583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26C4B9D" w14:textId="6C37190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F9D849B" w14:textId="18C8E31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50747D1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12A181D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6EC069E" w14:textId="64F9E493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54:20:020901:2077:ЗУ2</w:t>
            </w:r>
          </w:p>
        </w:tc>
        <w:tc>
          <w:tcPr>
            <w:tcW w:w="1984" w:type="dxa"/>
            <w:vAlign w:val="center"/>
          </w:tcPr>
          <w:p w14:paraId="57C6E5CA" w14:textId="61C2C65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76.0912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46A631C" w14:textId="5479432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068CBCB" w14:textId="6DBBA07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4F5EDB13" w14:textId="52081C9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4B946F7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16495BBC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750FB10" w14:textId="083F3FB6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54:20:020901:2174:ЗУ2</w:t>
            </w:r>
          </w:p>
        </w:tc>
        <w:tc>
          <w:tcPr>
            <w:tcW w:w="1984" w:type="dxa"/>
            <w:vAlign w:val="center"/>
          </w:tcPr>
          <w:p w14:paraId="18BC5E65" w14:textId="7D7BEF9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89.0358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D7E0A68" w14:textId="4B12EA7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761F6B9" w14:textId="1C3ED18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4442E0DD" w14:textId="30F8489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35DBB74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5737967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A05150C" w14:textId="16A4A40B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54:20:020901:2045:ЗУ2</w:t>
            </w:r>
          </w:p>
        </w:tc>
        <w:tc>
          <w:tcPr>
            <w:tcW w:w="1984" w:type="dxa"/>
            <w:vAlign w:val="center"/>
          </w:tcPr>
          <w:p w14:paraId="700542C6" w14:textId="4536087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216.013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4DFA8D5" w14:textId="2FB9BE4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35CB371" w14:textId="40056C9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65CDB80" w14:textId="2B23F5B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E734544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8947FE9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3FBCB15" w14:textId="44EEDE12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54:20:020901:2150:ЗУ2</w:t>
            </w:r>
          </w:p>
        </w:tc>
        <w:tc>
          <w:tcPr>
            <w:tcW w:w="1984" w:type="dxa"/>
            <w:vAlign w:val="center"/>
          </w:tcPr>
          <w:p w14:paraId="4DAAE2BC" w14:textId="1ACA3E8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78.8381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FC914AC" w14:textId="03C4BA7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02AE42C" w14:textId="1D960F9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8805616" w14:textId="20E046A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D7E2A05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0B89A68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5082B39" w14:textId="5BCD2FF5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54:20:020901:2175:ЗУ2</w:t>
            </w:r>
          </w:p>
        </w:tc>
        <w:tc>
          <w:tcPr>
            <w:tcW w:w="1984" w:type="dxa"/>
            <w:vAlign w:val="center"/>
          </w:tcPr>
          <w:p w14:paraId="656F0053" w14:textId="69B5BA5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74.7686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6E6C548E" w14:textId="2D31AAC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CF4B4B6" w14:textId="5704579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2C57DF6" w14:textId="5CA1995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557EAC8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EA2B0ED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26A4CAA" w14:textId="7BB9C057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54:20:020901:2177:ЗУ2</w:t>
            </w:r>
          </w:p>
        </w:tc>
        <w:tc>
          <w:tcPr>
            <w:tcW w:w="1984" w:type="dxa"/>
            <w:vAlign w:val="center"/>
          </w:tcPr>
          <w:p w14:paraId="630BE40E" w14:textId="2014C0A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80.1171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A38E62B" w14:textId="6570E4A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3E2EDD7" w14:textId="3E849C1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43CB325D" w14:textId="0065C18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11F6620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C8D5B01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55E921EF" w14:textId="57302BB9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54:20:020901:2176:ЗУ2</w:t>
            </w:r>
          </w:p>
        </w:tc>
        <w:tc>
          <w:tcPr>
            <w:tcW w:w="1984" w:type="dxa"/>
            <w:vAlign w:val="center"/>
          </w:tcPr>
          <w:p w14:paraId="6BC7AF4E" w14:textId="6E0A3C9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97.5181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669D293D" w14:textId="37002D5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643E433" w14:textId="5ABE2C5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596469A" w14:textId="4CB7C65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3E047CB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69665E1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2CF492C" w14:textId="19C415CD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54:20:020901:2050:ЗУ2</w:t>
            </w:r>
          </w:p>
        </w:tc>
        <w:tc>
          <w:tcPr>
            <w:tcW w:w="1984" w:type="dxa"/>
            <w:vAlign w:val="center"/>
          </w:tcPr>
          <w:p w14:paraId="2536EE0F" w14:textId="128506F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94.9907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7577D75" w14:textId="1CD81A3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274BA57" w14:textId="414103C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31D3DFF" w14:textId="763B7D2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AD0D7B9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6D68B7BA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55D5C0B" w14:textId="1468A24C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54:20:020901:2017:ЗУ2</w:t>
            </w:r>
          </w:p>
        </w:tc>
        <w:tc>
          <w:tcPr>
            <w:tcW w:w="1984" w:type="dxa"/>
            <w:vAlign w:val="center"/>
          </w:tcPr>
          <w:p w14:paraId="49A10D67" w14:textId="0D27076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98.0238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28C087A" w14:textId="29720E3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112E04EB" w14:textId="633E1FE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D7F619F" w14:textId="615AEB2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AAC1B29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0B90858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581FA33" w14:textId="2D544420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54:20:020901:1976:ЗУ2</w:t>
            </w:r>
          </w:p>
        </w:tc>
        <w:tc>
          <w:tcPr>
            <w:tcW w:w="1984" w:type="dxa"/>
            <w:vAlign w:val="center"/>
          </w:tcPr>
          <w:p w14:paraId="46685563" w14:textId="14C6589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80.9626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BA08F28" w14:textId="1797245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9A0C35A" w14:textId="77FC629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7733B06" w14:textId="285F9E9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6D7400B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3577AE7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E12A4E4" w14:textId="18407D75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54:20:020901:2018:ЗУ2</w:t>
            </w:r>
          </w:p>
        </w:tc>
        <w:tc>
          <w:tcPr>
            <w:tcW w:w="1984" w:type="dxa"/>
            <w:vAlign w:val="center"/>
          </w:tcPr>
          <w:p w14:paraId="5C4CA8C6" w14:textId="7D19AF9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97.1309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3F3AE24" w14:textId="1C5A4D2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66C585F" w14:textId="7752D47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586FE50" w14:textId="3FAD2D5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1216B95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5D34D05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63E9A86" w14:textId="5D73307D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54:20:020901:2020:ЗУ2</w:t>
            </w:r>
          </w:p>
        </w:tc>
        <w:tc>
          <w:tcPr>
            <w:tcW w:w="1984" w:type="dxa"/>
            <w:vAlign w:val="center"/>
          </w:tcPr>
          <w:p w14:paraId="4ABADB20" w14:textId="2718216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194.431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D75294C" w14:textId="4F4F0E2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12BE3E2D" w14:textId="71B0923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763F7AD" w14:textId="1DE5D8E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8E44E59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62181BB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E7ACB2A" w14:textId="63C7094B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54:20:020901:2049:ЗУ2</w:t>
            </w:r>
          </w:p>
        </w:tc>
        <w:tc>
          <w:tcPr>
            <w:tcW w:w="1984" w:type="dxa"/>
            <w:vAlign w:val="center"/>
          </w:tcPr>
          <w:p w14:paraId="17D0B0C6" w14:textId="65BC730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87.782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C1A5D58" w14:textId="26DE324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A7BC266" w14:textId="15BF64F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8DD9D31" w14:textId="6A906CE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E23535A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F42F8B5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74BF9B1" w14:textId="09952218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54:20:020901:2014:ЗУ2</w:t>
            </w:r>
          </w:p>
        </w:tc>
        <w:tc>
          <w:tcPr>
            <w:tcW w:w="1984" w:type="dxa"/>
            <w:vAlign w:val="center"/>
          </w:tcPr>
          <w:p w14:paraId="78B6CF24" w14:textId="3949AAB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95.447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835A219" w14:textId="353C88C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C986309" w14:textId="41ADF33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D1C34D2" w14:textId="4957778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EB3B40E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B608498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0CBAF5C" w14:textId="5A261613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54:20:020901:1977:ЗУ2</w:t>
            </w:r>
          </w:p>
        </w:tc>
        <w:tc>
          <w:tcPr>
            <w:tcW w:w="1984" w:type="dxa"/>
            <w:vAlign w:val="center"/>
          </w:tcPr>
          <w:p w14:paraId="411324BA" w14:textId="0229C59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97.1945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674D847" w14:textId="6E589EE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1B99D411" w14:textId="3B90DF3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7695375" w14:textId="3FCF254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6D234B7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63A57207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5D147459" w14:textId="178D56BF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54:20:020901:2051:ЗУ2</w:t>
            </w:r>
          </w:p>
        </w:tc>
        <w:tc>
          <w:tcPr>
            <w:tcW w:w="1984" w:type="dxa"/>
            <w:vAlign w:val="center"/>
          </w:tcPr>
          <w:p w14:paraId="74C05332" w14:textId="244595A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92.3246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1448F57" w14:textId="58D4BE8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E3BBEEC" w14:textId="08D603C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5180DB2" w14:textId="155B2A0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00DB193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A015F8B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1BB36CE" w14:textId="1C8B4EB0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54:20:020901:2083:ЗУ2</w:t>
            </w:r>
          </w:p>
        </w:tc>
        <w:tc>
          <w:tcPr>
            <w:tcW w:w="1984" w:type="dxa"/>
            <w:vAlign w:val="center"/>
          </w:tcPr>
          <w:p w14:paraId="76325878" w14:textId="275664B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211.8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478F96B" w14:textId="749D833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005413C" w14:textId="6569293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4A45996" w14:textId="0E5FCDF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2A6D695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D18CBF6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B556294" w14:textId="3861C154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54:20:020901:2078:ЗУ2</w:t>
            </w:r>
          </w:p>
        </w:tc>
        <w:tc>
          <w:tcPr>
            <w:tcW w:w="1984" w:type="dxa"/>
            <w:vAlign w:val="center"/>
          </w:tcPr>
          <w:p w14:paraId="65B382CF" w14:textId="194283F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197.777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2AE1E22" w14:textId="59C0278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CC6DD82" w14:textId="0C6C8D0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42CB84A" w14:textId="3B6A8C9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194138D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6589DDB0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50A871F" w14:textId="27CE5DE6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54:20:020901:2016:ЗУ2</w:t>
            </w:r>
          </w:p>
        </w:tc>
        <w:tc>
          <w:tcPr>
            <w:tcW w:w="1984" w:type="dxa"/>
            <w:vAlign w:val="center"/>
          </w:tcPr>
          <w:p w14:paraId="2FEE9677" w14:textId="32F503F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82.0227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6F0F23C7" w14:textId="3BB94FC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2DC6D40" w14:textId="01A0A1A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4D57EFB7" w14:textId="0A653B0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C877152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201833F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F14CCF8" w14:textId="7CA6ED07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54:20:020901:2181:ЗУ2</w:t>
            </w:r>
          </w:p>
        </w:tc>
        <w:tc>
          <w:tcPr>
            <w:tcW w:w="1984" w:type="dxa"/>
            <w:vAlign w:val="center"/>
          </w:tcPr>
          <w:p w14:paraId="5C083210" w14:textId="2AE029D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90.3204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1758646" w14:textId="4F35F75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4AD0BF0" w14:textId="6895AB4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DAFCE3B" w14:textId="50D9535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2143FB8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69FDAD3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D9A9E6E" w14:textId="74B2FB18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54:20:020901:2015:ЗУ2</w:t>
            </w:r>
          </w:p>
        </w:tc>
        <w:tc>
          <w:tcPr>
            <w:tcW w:w="1984" w:type="dxa"/>
            <w:vAlign w:val="center"/>
          </w:tcPr>
          <w:p w14:paraId="1FBCAA45" w14:textId="1157B29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81.2374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3DCD769" w14:textId="645F402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A408F6A" w14:textId="3C5F392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49CABF28" w14:textId="2C1F588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2F9846D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6CB02479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C741C29" w14:textId="6C6A3F69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54:20:020901:2079:ЗУ2</w:t>
            </w:r>
          </w:p>
        </w:tc>
        <w:tc>
          <w:tcPr>
            <w:tcW w:w="1984" w:type="dxa"/>
            <w:vAlign w:val="center"/>
          </w:tcPr>
          <w:p w14:paraId="4D692171" w14:textId="430F9E1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71.1208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534D001" w14:textId="352C760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61C9C0A" w14:textId="49939C4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29B1820" w14:textId="3EDEAE2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E698399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84F3A0D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272DF75" w14:textId="49300D5A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54:20:020901:2111:ЗУ2</w:t>
            </w:r>
          </w:p>
        </w:tc>
        <w:tc>
          <w:tcPr>
            <w:tcW w:w="1984" w:type="dxa"/>
            <w:vAlign w:val="center"/>
          </w:tcPr>
          <w:p w14:paraId="3BF38A6F" w14:textId="537D165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98.149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91292C7" w14:textId="05B7BE7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8959697" w14:textId="7FCBD2A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DBEDE79" w14:textId="495D2B4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2B4AC0D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BAB979F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0E48C20" w14:textId="00CF60AD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54:20:020901:2178:ЗУ2</w:t>
            </w:r>
          </w:p>
        </w:tc>
        <w:tc>
          <w:tcPr>
            <w:tcW w:w="1984" w:type="dxa"/>
            <w:vAlign w:val="center"/>
          </w:tcPr>
          <w:p w14:paraId="2AE0678A" w14:textId="2EBC887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97.3617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DF0F0A5" w14:textId="7511796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1F4CF024" w14:textId="16514DA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5A554D7" w14:textId="481DE9B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5E49C4F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91822FB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E02E03C" w14:textId="11CD13BB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54:20:020901:2180:ЗУ2</w:t>
            </w:r>
          </w:p>
        </w:tc>
        <w:tc>
          <w:tcPr>
            <w:tcW w:w="1984" w:type="dxa"/>
            <w:vAlign w:val="center"/>
          </w:tcPr>
          <w:p w14:paraId="3F612AC0" w14:textId="037AB6A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93.1074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DB1D022" w14:textId="3A6B061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98A6DA8" w14:textId="3E9C2C0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4E9DC6E8" w14:textId="08530AB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970EA83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8C43551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A3E2E9B" w14:textId="15BCF779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54:20:020901:2179:ЗУ2</w:t>
            </w:r>
          </w:p>
        </w:tc>
        <w:tc>
          <w:tcPr>
            <w:tcW w:w="1984" w:type="dxa"/>
            <w:vAlign w:val="center"/>
          </w:tcPr>
          <w:p w14:paraId="2E8EC368" w14:textId="0D6EA8E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85.7184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5EB311E" w14:textId="36D45CB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1AC8188D" w14:textId="74CF3BC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962AC19" w14:textId="4D35936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8A68A71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15FF468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9304095" w14:textId="695249C5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54:20:020901:2080:ЗУ2</w:t>
            </w:r>
          </w:p>
        </w:tc>
        <w:tc>
          <w:tcPr>
            <w:tcW w:w="1984" w:type="dxa"/>
            <w:vAlign w:val="center"/>
          </w:tcPr>
          <w:p w14:paraId="1B2A3EEA" w14:textId="14E4F45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85.2349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EBC65FC" w14:textId="0BF5CE9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CA13941" w14:textId="1B64497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01E621C" w14:textId="7162D71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9699733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02F2076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AFD11C7" w14:textId="2E7E0FEF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54:20:020901:2115:ЗУ2</w:t>
            </w:r>
          </w:p>
        </w:tc>
        <w:tc>
          <w:tcPr>
            <w:tcW w:w="1984" w:type="dxa"/>
            <w:vAlign w:val="center"/>
          </w:tcPr>
          <w:p w14:paraId="699FE0FF" w14:textId="3536205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135.256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5879172" w14:textId="700274B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CE39117" w14:textId="77E228B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141EE8E" w14:textId="3A4066C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A72850F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3699EC2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5FC1CAC" w14:textId="78844FC5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54:20:020901:1950:ЗУ2</w:t>
            </w:r>
          </w:p>
        </w:tc>
        <w:tc>
          <w:tcPr>
            <w:tcW w:w="1984" w:type="dxa"/>
            <w:vAlign w:val="center"/>
          </w:tcPr>
          <w:p w14:paraId="33E49BB2" w14:textId="06F53D6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264.223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6435D1C1" w14:textId="29440A0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FBCCDFF" w14:textId="53B3644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937BDA1" w14:textId="241A503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88DF906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6AD09D8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75F7284" w14:textId="0941E74C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54:20:020901:1978:ЗУ2</w:t>
            </w:r>
          </w:p>
        </w:tc>
        <w:tc>
          <w:tcPr>
            <w:tcW w:w="1984" w:type="dxa"/>
            <w:vAlign w:val="center"/>
          </w:tcPr>
          <w:p w14:paraId="23B923FF" w14:textId="0D22689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106.00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0A6B2CC" w14:textId="3241E3C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62608AF" w14:textId="2084C4D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C2813D7" w14:textId="208165E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2C8960B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11088EB2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0570FEB" w14:textId="4E7215E9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54:20:020901:2112:ЗУ2</w:t>
            </w:r>
          </w:p>
        </w:tc>
        <w:tc>
          <w:tcPr>
            <w:tcW w:w="1984" w:type="dxa"/>
            <w:vAlign w:val="center"/>
          </w:tcPr>
          <w:p w14:paraId="770A6842" w14:textId="09BF639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189.313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654EAD87" w14:textId="24CCCB7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1663F022" w14:textId="1F2ED59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30004E6" w14:textId="62C4BBB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AF192E7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93033D0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940B84F" w14:textId="0E5D3AF5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54:20:020901:2116:ЗУ2</w:t>
            </w:r>
          </w:p>
        </w:tc>
        <w:tc>
          <w:tcPr>
            <w:tcW w:w="1984" w:type="dxa"/>
            <w:vAlign w:val="center"/>
          </w:tcPr>
          <w:p w14:paraId="52EB9161" w14:textId="29AB6FF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298.405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235188C" w14:textId="5FA79E6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9FB7253" w14:textId="3061A48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E5DAE38" w14:textId="2CF2D65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0A84EE5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E21D31D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2ACE19F" w14:textId="30F341F4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54:20:020901:2114:ЗУ2</w:t>
            </w:r>
          </w:p>
        </w:tc>
        <w:tc>
          <w:tcPr>
            <w:tcW w:w="1984" w:type="dxa"/>
            <w:vAlign w:val="center"/>
          </w:tcPr>
          <w:p w14:paraId="3D583B52" w14:textId="7F3604B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140.674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CE89939" w14:textId="3C75ACE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24B07C9" w14:textId="7B14CF7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376690A" w14:textId="68690E7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C1F833B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187694AD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8327CE7" w14:textId="565F7024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54:20:020901:2113:ЗУ2</w:t>
            </w:r>
          </w:p>
        </w:tc>
        <w:tc>
          <w:tcPr>
            <w:tcW w:w="1984" w:type="dxa"/>
            <w:vAlign w:val="center"/>
          </w:tcPr>
          <w:p w14:paraId="63EE6B67" w14:textId="265DED9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113.965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C9B452E" w14:textId="097672E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BB9CBBA" w14:textId="215C77B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1C98C7E" w14:textId="736A9AA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84347CD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60065DAD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F44948E" w14:textId="7C6FC15E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54:20:020901:2152:ЗУ2</w:t>
            </w:r>
          </w:p>
        </w:tc>
        <w:tc>
          <w:tcPr>
            <w:tcW w:w="1984" w:type="dxa"/>
            <w:vAlign w:val="center"/>
          </w:tcPr>
          <w:p w14:paraId="3503FC34" w14:textId="665A305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79.3119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4EF3107" w14:textId="2022099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1738C717" w14:textId="5BBCB2D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83A8668" w14:textId="7125D3C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DC05DD2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7980F48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F8F0730" w14:textId="2CFDDA9E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54:20:020901:2007:ЗУ2</w:t>
            </w:r>
          </w:p>
        </w:tc>
        <w:tc>
          <w:tcPr>
            <w:tcW w:w="1984" w:type="dxa"/>
            <w:vAlign w:val="center"/>
          </w:tcPr>
          <w:p w14:paraId="1D138199" w14:textId="21B8A4C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95.5251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05F9729" w14:textId="54D6B64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E36CBCC" w14:textId="533A1B7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7352B06" w14:textId="773C511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91F5AFF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63A313B3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2379572" w14:textId="43966E23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54:20:020901:2037:ЗУ2</w:t>
            </w:r>
          </w:p>
        </w:tc>
        <w:tc>
          <w:tcPr>
            <w:tcW w:w="1984" w:type="dxa"/>
            <w:vAlign w:val="center"/>
          </w:tcPr>
          <w:p w14:paraId="296CDA9B" w14:textId="7D0C1A9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169.525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00B3BE2" w14:textId="4C1AB1A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A053A32" w14:textId="600097C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5967BFD" w14:textId="11CCA4C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D79C506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6DA6CE5C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3479AE8" w14:textId="5465FA6F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54:20:020901:2008:ЗУ2</w:t>
            </w:r>
          </w:p>
        </w:tc>
        <w:tc>
          <w:tcPr>
            <w:tcW w:w="1984" w:type="dxa"/>
            <w:vAlign w:val="center"/>
          </w:tcPr>
          <w:p w14:paraId="5D0E76F1" w14:textId="674568D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104.655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EF5F264" w14:textId="371D5B6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C609CF4" w14:textId="72D9880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1720013" w14:textId="1E4487C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F33AD18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2CE3218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B64B7AE" w14:textId="6CD3C4E3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54:20:020901:2170:ЗУ2</w:t>
            </w:r>
          </w:p>
        </w:tc>
        <w:tc>
          <w:tcPr>
            <w:tcW w:w="1984" w:type="dxa"/>
            <w:vAlign w:val="center"/>
          </w:tcPr>
          <w:p w14:paraId="11E77CE2" w14:textId="13352EE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75.516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8AEA884" w14:textId="7C48908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F83B58E" w14:textId="4619B44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AD8EE1D" w14:textId="632629F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CE0ACDC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622600E6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6FD5450" w14:textId="7A561AAD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54:20:020901:2168:ЗУ2</w:t>
            </w:r>
          </w:p>
        </w:tc>
        <w:tc>
          <w:tcPr>
            <w:tcW w:w="1984" w:type="dxa"/>
            <w:vAlign w:val="center"/>
          </w:tcPr>
          <w:p w14:paraId="1F987C52" w14:textId="544A643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99.5649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7E627E9" w14:textId="06DD6C8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1395F27C" w14:textId="4A23B8B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A84348B" w14:textId="5772778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74A6426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B8322C4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50D99EA8" w14:textId="44F39E79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54:20:020901:2169:ЗУ2</w:t>
            </w:r>
          </w:p>
        </w:tc>
        <w:tc>
          <w:tcPr>
            <w:tcW w:w="1984" w:type="dxa"/>
            <w:vAlign w:val="center"/>
          </w:tcPr>
          <w:p w14:paraId="47A87616" w14:textId="5113518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90.2584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4C708C7" w14:textId="779936A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2A88B85" w14:textId="5D61876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6FD1CE6" w14:textId="0195890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F22CEDD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441DA77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D66E929" w14:textId="6D2BDCD8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54:20:020901:2107:ЗУ2</w:t>
            </w:r>
          </w:p>
        </w:tc>
        <w:tc>
          <w:tcPr>
            <w:tcW w:w="1984" w:type="dxa"/>
            <w:vAlign w:val="center"/>
          </w:tcPr>
          <w:p w14:paraId="700BB33E" w14:textId="46C42FC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104.369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BE83A5A" w14:textId="4BD2AD0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71346AA" w14:textId="60B704B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98ADBE5" w14:textId="683C061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3399BF6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5F175D2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B41D6BA" w14:textId="6F698895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54:20:020901:2167:ЗУ2</w:t>
            </w:r>
          </w:p>
        </w:tc>
        <w:tc>
          <w:tcPr>
            <w:tcW w:w="1984" w:type="dxa"/>
            <w:vAlign w:val="center"/>
          </w:tcPr>
          <w:p w14:paraId="77D76473" w14:textId="3EA9AB2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102.786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D35898A" w14:textId="6C45229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9EA2D0E" w14:textId="61C38FF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7CF3539" w14:textId="2676626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48D9EAA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4652D29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8824A8B" w14:textId="0E189852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54:20:020901:2067:ЗУ2</w:t>
            </w:r>
          </w:p>
        </w:tc>
        <w:tc>
          <w:tcPr>
            <w:tcW w:w="1984" w:type="dxa"/>
            <w:vAlign w:val="center"/>
          </w:tcPr>
          <w:p w14:paraId="3972AFBB" w14:textId="6098336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100.466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FCC6EDF" w14:textId="334CB90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0C66E53" w14:textId="26AAC0D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783562C" w14:textId="7FB40E3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DA77BF6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B7128E5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F3AB0C9" w14:textId="49F8669C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54:20:020901:2005:ЗУ2</w:t>
            </w:r>
          </w:p>
        </w:tc>
        <w:tc>
          <w:tcPr>
            <w:tcW w:w="1984" w:type="dxa"/>
            <w:vAlign w:val="center"/>
          </w:tcPr>
          <w:p w14:paraId="299CCF76" w14:textId="59853BF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158.214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FCF9D6E" w14:textId="2163D23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AD794AC" w14:textId="3992D46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B6F7350" w14:textId="50EAA39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DC4FE97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694E665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9576F8F" w14:textId="675B90DB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54:20:020901:2006:ЗУ2</w:t>
            </w:r>
          </w:p>
        </w:tc>
        <w:tc>
          <w:tcPr>
            <w:tcW w:w="1984" w:type="dxa"/>
            <w:vAlign w:val="center"/>
          </w:tcPr>
          <w:p w14:paraId="4A5F83A3" w14:textId="3ED11EF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97.6431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D49D104" w14:textId="0D8414B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3E46743" w14:textId="5493D37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C5A42E5" w14:textId="4623773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324E4AE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6C377EA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3DC49E3" w14:textId="779EAC4B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54:20:020901:2139:ЗУ2</w:t>
            </w:r>
          </w:p>
        </w:tc>
        <w:tc>
          <w:tcPr>
            <w:tcW w:w="1984" w:type="dxa"/>
            <w:vAlign w:val="center"/>
          </w:tcPr>
          <w:p w14:paraId="750B694C" w14:textId="1D44B80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174.685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1D36EA9" w14:textId="1F1BAC0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7493285" w14:textId="59A202D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E23EC17" w14:textId="3753442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06A4126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4D1311B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855A577" w14:textId="7054A4E7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54:20:020901:2003:ЗУ2</w:t>
            </w:r>
          </w:p>
        </w:tc>
        <w:tc>
          <w:tcPr>
            <w:tcW w:w="1984" w:type="dxa"/>
            <w:vAlign w:val="center"/>
          </w:tcPr>
          <w:p w14:paraId="58B972BD" w14:textId="7A47333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96.0037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D739274" w14:textId="03A3C34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5C64528" w14:textId="106B3EE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257E148" w14:textId="7D59D5F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FC3493D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984D826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864ECC0" w14:textId="1885BF25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54:20:020901:1967:ЗУ2</w:t>
            </w:r>
          </w:p>
        </w:tc>
        <w:tc>
          <w:tcPr>
            <w:tcW w:w="1984" w:type="dxa"/>
            <w:vAlign w:val="center"/>
          </w:tcPr>
          <w:p w14:paraId="02DB7A20" w14:textId="5E02BE6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71.4634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8E8DCDE" w14:textId="3C86D40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86DEFD0" w14:textId="7A7397E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C95F421" w14:textId="3F97C4A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A941EB1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623A3D50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F4F073E" w14:textId="2A4ED4E7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54:20:020901:2065:ЗУ2</w:t>
            </w:r>
          </w:p>
        </w:tc>
        <w:tc>
          <w:tcPr>
            <w:tcW w:w="1984" w:type="dxa"/>
            <w:vAlign w:val="center"/>
          </w:tcPr>
          <w:p w14:paraId="45D5C5EA" w14:textId="2D4A5BD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95.0999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5168D88" w14:textId="1B81FA7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D4066FC" w14:textId="3C5FE9A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ABB9D72" w14:textId="46935AD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C5DF124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6715C1A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5E6F530" w14:textId="18B20A3E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54:20:020901:2004:ЗУ2</w:t>
            </w:r>
          </w:p>
        </w:tc>
        <w:tc>
          <w:tcPr>
            <w:tcW w:w="1984" w:type="dxa"/>
            <w:vAlign w:val="center"/>
          </w:tcPr>
          <w:p w14:paraId="4858FE91" w14:textId="013FBCC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95.1146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92AC922" w14:textId="6471CDB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1972E9A2" w14:textId="1E12077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8799BE1" w14:textId="34B5FE2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10610F0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402368A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3F3059B" w14:textId="0539C004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54:20:020901:2106:ЗУ2</w:t>
            </w:r>
          </w:p>
        </w:tc>
        <w:tc>
          <w:tcPr>
            <w:tcW w:w="1984" w:type="dxa"/>
            <w:vAlign w:val="center"/>
          </w:tcPr>
          <w:p w14:paraId="1D2ACB00" w14:textId="138802E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175.982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DBA819D" w14:textId="7CECD6D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70B29DE" w14:textId="44E423C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2520E94" w14:textId="7F3CEAD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1532656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CFA1FBE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2A09A4A" w14:textId="63E3B4F5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54:20:020901:1946:ЗУ2</w:t>
            </w:r>
          </w:p>
        </w:tc>
        <w:tc>
          <w:tcPr>
            <w:tcW w:w="1984" w:type="dxa"/>
            <w:vAlign w:val="center"/>
          </w:tcPr>
          <w:p w14:paraId="664BA953" w14:textId="31A20A8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155.212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FABC7F1" w14:textId="24F9EFC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C2263E1" w14:textId="5F0B509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4E5EAE57" w14:textId="501F9A2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9A4FDA8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92F5E23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93B40CD" w14:textId="307BB6B0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54:20:020901:1968:ЗУ2</w:t>
            </w:r>
          </w:p>
        </w:tc>
        <w:tc>
          <w:tcPr>
            <w:tcW w:w="1984" w:type="dxa"/>
            <w:vAlign w:val="center"/>
          </w:tcPr>
          <w:p w14:paraId="2131DB61" w14:textId="151C544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93.1335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0B9E917" w14:textId="236FCB9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72FCA75" w14:textId="6768C5B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F76BFB3" w14:textId="3975121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AD09E11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6EAF9E0D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24F442B" w14:textId="7AD9250A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54:20:020901:2066:ЗУ2</w:t>
            </w:r>
          </w:p>
        </w:tc>
        <w:tc>
          <w:tcPr>
            <w:tcW w:w="1984" w:type="dxa"/>
            <w:vAlign w:val="center"/>
          </w:tcPr>
          <w:p w14:paraId="15F711BF" w14:textId="776EF24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95.6008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27083FC" w14:textId="12E2C2E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1842BD7" w14:textId="5B448AD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692DA60" w14:textId="6F8F760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1761EFB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1A584908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7F678CB" w14:textId="7650B11B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54:20:020901:2138:ЗУ2</w:t>
            </w:r>
          </w:p>
        </w:tc>
        <w:tc>
          <w:tcPr>
            <w:tcW w:w="1984" w:type="dxa"/>
            <w:vAlign w:val="center"/>
          </w:tcPr>
          <w:p w14:paraId="5584E920" w14:textId="10A73EA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158.279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66F0413F" w14:textId="205B668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A03F8D0" w14:textId="6DAFEA8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56CFEC1" w14:textId="10C4D37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15098DF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D4078A2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D60AE47" w14:textId="7B1AC75B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54:20:020901:2166:ЗУ2</w:t>
            </w:r>
          </w:p>
        </w:tc>
        <w:tc>
          <w:tcPr>
            <w:tcW w:w="1984" w:type="dxa"/>
            <w:vAlign w:val="center"/>
          </w:tcPr>
          <w:p w14:paraId="210AA1F3" w14:textId="4D5EED9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91.3153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FF3BE0C" w14:textId="6D79A16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4CE92E0" w14:textId="69F0A23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3E55DE9" w14:textId="4F8CF89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70FCF9C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612A385F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BC187C1" w14:textId="4DCD7353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54:20:020901:2002:ЗУ2</w:t>
            </w:r>
          </w:p>
        </w:tc>
        <w:tc>
          <w:tcPr>
            <w:tcW w:w="1984" w:type="dxa"/>
            <w:vAlign w:val="center"/>
          </w:tcPr>
          <w:p w14:paraId="3A81B887" w14:textId="5DCE1D3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99.5398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D90DC7A" w14:textId="6E330F5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966E818" w14:textId="6E29B16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BE2CE43" w14:textId="5088135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674D6A7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6D4441B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5845A051" w14:textId="47433CDD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54:20:020901:1945:ЗУ2</w:t>
            </w:r>
          </w:p>
        </w:tc>
        <w:tc>
          <w:tcPr>
            <w:tcW w:w="1984" w:type="dxa"/>
            <w:vAlign w:val="center"/>
          </w:tcPr>
          <w:p w14:paraId="02241B78" w14:textId="7982D67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166.407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E3E8E7B" w14:textId="37E06BB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0ECCDE5" w14:textId="0F59BBC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7A38011" w14:textId="00869C3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9B50970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B3EEFAE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87DD3C2" w14:textId="2B6B119D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54:20:020901:1966:ЗУ2</w:t>
            </w:r>
          </w:p>
        </w:tc>
        <w:tc>
          <w:tcPr>
            <w:tcW w:w="1984" w:type="dxa"/>
            <w:vAlign w:val="center"/>
          </w:tcPr>
          <w:p w14:paraId="2E318262" w14:textId="458F814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99.651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C63B953" w14:textId="3791806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8C9892E" w14:textId="47239D4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46A0965B" w14:textId="3C56A37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DC86603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C621EE2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B47A7C2" w14:textId="2D5FB1C6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54:20:020901:2001:ЗУ2</w:t>
            </w:r>
          </w:p>
        </w:tc>
        <w:tc>
          <w:tcPr>
            <w:tcW w:w="1984" w:type="dxa"/>
            <w:vAlign w:val="center"/>
          </w:tcPr>
          <w:p w14:paraId="26FB8748" w14:textId="4B33D41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163.186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A81ABC7" w14:textId="63F8EF3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BA7A3DE" w14:textId="62C8C66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9466CCA" w14:textId="4B70E2B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EBFC3F1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48C6CE5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A3A6E87" w14:textId="1E5D5EEA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54:20:020901:2104:ЗУ2</w:t>
            </w:r>
          </w:p>
        </w:tc>
        <w:tc>
          <w:tcPr>
            <w:tcW w:w="1984" w:type="dxa"/>
            <w:vAlign w:val="center"/>
          </w:tcPr>
          <w:p w14:paraId="7EAEE2A4" w14:textId="7F0EEC9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100.878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639B739" w14:textId="5FFD5F4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F36D31C" w14:textId="44B588C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54DA500" w14:textId="034C0F8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2569782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3D0E0EF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F51F5E8" w14:textId="7A96E518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54:20:020901:2036:ЗУ2</w:t>
            </w:r>
          </w:p>
        </w:tc>
        <w:tc>
          <w:tcPr>
            <w:tcW w:w="1984" w:type="dxa"/>
            <w:vAlign w:val="center"/>
          </w:tcPr>
          <w:p w14:paraId="3653B141" w14:textId="09DFC95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160.292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3C3DAB6" w14:textId="163DFCC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BAA58A0" w14:textId="17FCAFD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116CA2A" w14:textId="53F1D5D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F47BB71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F291132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5858B00" w14:textId="693B3583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54:20:020901:2137:ЗУ2</w:t>
            </w:r>
          </w:p>
        </w:tc>
        <w:tc>
          <w:tcPr>
            <w:tcW w:w="1984" w:type="dxa"/>
            <w:vAlign w:val="center"/>
          </w:tcPr>
          <w:p w14:paraId="0F323EB1" w14:textId="1F80E3E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98.9379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59BCEEA" w14:textId="6316C55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155DACD8" w14:textId="7FA5A60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45BC9909" w14:textId="10DFE76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49C7D54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FE88CA3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7682F7D" w14:textId="2EB4757B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54:20:020901:2105:ЗУ2</w:t>
            </w:r>
          </w:p>
        </w:tc>
        <w:tc>
          <w:tcPr>
            <w:tcW w:w="1984" w:type="dxa"/>
            <w:vAlign w:val="center"/>
          </w:tcPr>
          <w:p w14:paraId="72F2CC49" w14:textId="5C0BB19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159.559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679412B7" w14:textId="7B9D882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69EDC9C" w14:textId="78BC905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7821641" w14:textId="74F9349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CB96723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204F8B9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3C6C472" w14:textId="47A9F49B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54:20:020901:1924:ЗУ2</w:t>
            </w:r>
          </w:p>
        </w:tc>
        <w:tc>
          <w:tcPr>
            <w:tcW w:w="1984" w:type="dxa"/>
            <w:vAlign w:val="center"/>
          </w:tcPr>
          <w:p w14:paraId="3B6B3157" w14:textId="5E19C1F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95.9254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A50ADF9" w14:textId="657D091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42EFB5B" w14:textId="1764461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96D99FE" w14:textId="7CE1150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435AD05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441D89B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D1F9C42" w14:textId="1D32EA8A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54:20:020901:1979:ЗУ2</w:t>
            </w:r>
          </w:p>
        </w:tc>
        <w:tc>
          <w:tcPr>
            <w:tcW w:w="1984" w:type="dxa"/>
            <w:vAlign w:val="center"/>
          </w:tcPr>
          <w:p w14:paraId="30BA63AC" w14:textId="455C606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99.9371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98E9333" w14:textId="08D1EDB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DB203EF" w14:textId="61F17ED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14DE421" w14:textId="089D014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34C5030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A7551E5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51D36740" w14:textId="03EA8EE9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54:20:020901:2117:ЗУ2</w:t>
            </w:r>
          </w:p>
        </w:tc>
        <w:tc>
          <w:tcPr>
            <w:tcW w:w="1984" w:type="dxa"/>
            <w:vAlign w:val="center"/>
          </w:tcPr>
          <w:p w14:paraId="362CF0C5" w14:textId="5879250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149.754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51D8C55" w14:textId="7898D70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99D7FC2" w14:textId="0A462F6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A3AF816" w14:textId="4196120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30F7ED6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053431E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542A973" w14:textId="3A8F94EE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54:20:020901:1951:ЗУ2</w:t>
            </w:r>
          </w:p>
        </w:tc>
        <w:tc>
          <w:tcPr>
            <w:tcW w:w="1984" w:type="dxa"/>
            <w:vAlign w:val="center"/>
          </w:tcPr>
          <w:p w14:paraId="696B4231" w14:textId="3151383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103.583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2D75274" w14:textId="1A7DE9B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9830143" w14:textId="353EA7E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1D42801" w14:textId="3FBC317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D32B7EA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66D039EA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5D4AB174" w14:textId="13E57F74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54:20:020901:1980:ЗУ2</w:t>
            </w:r>
          </w:p>
        </w:tc>
        <w:tc>
          <w:tcPr>
            <w:tcW w:w="1984" w:type="dxa"/>
            <w:vAlign w:val="center"/>
          </w:tcPr>
          <w:p w14:paraId="15869B1D" w14:textId="66573BD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158.759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67F9778E" w14:textId="6B7B873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86C827D" w14:textId="31C1A4C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5D6D193" w14:textId="6CDC23C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9CBA3D1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BB480E4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6C1661A" w14:textId="3B9F7183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54:20:020901:1925:ЗУ2</w:t>
            </w:r>
          </w:p>
        </w:tc>
        <w:tc>
          <w:tcPr>
            <w:tcW w:w="1984" w:type="dxa"/>
            <w:vAlign w:val="center"/>
          </w:tcPr>
          <w:p w14:paraId="6476B18D" w14:textId="6ED2703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78.4398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8864F11" w14:textId="7CFF273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1394236F" w14:textId="5454E12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5200E26" w14:textId="574DA16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89651BF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965AC00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C84420F" w14:textId="1A283F68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54:20:020901:2052:ЗУ2</w:t>
            </w:r>
          </w:p>
        </w:tc>
        <w:tc>
          <w:tcPr>
            <w:tcW w:w="1984" w:type="dxa"/>
            <w:vAlign w:val="center"/>
          </w:tcPr>
          <w:p w14:paraId="18E70CEC" w14:textId="151546A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245.606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2E77A8B" w14:textId="63913C7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5552B45" w14:textId="5835D44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F69CAD0" w14:textId="241D2B7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7BE4F42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9E9A4F6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36A5579" w14:textId="6C438420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54:20:020901:1982:ЗУ2</w:t>
            </w:r>
          </w:p>
        </w:tc>
        <w:tc>
          <w:tcPr>
            <w:tcW w:w="1984" w:type="dxa"/>
            <w:vAlign w:val="center"/>
          </w:tcPr>
          <w:p w14:paraId="415DD035" w14:textId="7530A03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111.027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7096582" w14:textId="55CA151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E88076A" w14:textId="0E194A4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3914985" w14:textId="7B4240C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19B1742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103E3116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CEDCF8A" w14:textId="657EF056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54:20:020901:1927:ЗУ2</w:t>
            </w:r>
          </w:p>
        </w:tc>
        <w:tc>
          <w:tcPr>
            <w:tcW w:w="1984" w:type="dxa"/>
            <w:vAlign w:val="center"/>
          </w:tcPr>
          <w:p w14:paraId="0A3FC3F8" w14:textId="51D7006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50.4104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B4DA49C" w14:textId="4499295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CB0D241" w14:textId="37BD0A9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67F02CC" w14:textId="6A4BD7C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37E7B7C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0F1850D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5C8A2D72" w14:textId="4037AEEF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54:20:020901:1929:ЗУ1</w:t>
            </w:r>
          </w:p>
        </w:tc>
        <w:tc>
          <w:tcPr>
            <w:tcW w:w="1984" w:type="dxa"/>
            <w:vAlign w:val="center"/>
          </w:tcPr>
          <w:p w14:paraId="3BFE5391" w14:textId="333EEB2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57.4767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6D8C3C2" w14:textId="42D2E73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4DABA66" w14:textId="7AA1215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62DBB7D" w14:textId="1287F33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A1DDA2C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56753F4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80CA590" w14:textId="0FD01954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54:20:020901:1928:ЗУ2</w:t>
            </w:r>
          </w:p>
        </w:tc>
        <w:tc>
          <w:tcPr>
            <w:tcW w:w="1984" w:type="dxa"/>
            <w:vAlign w:val="center"/>
          </w:tcPr>
          <w:p w14:paraId="38384AC6" w14:textId="3D685D0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54.594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62995004" w14:textId="2FFCD3D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E9F8B3C" w14:textId="048AA09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9AD5836" w14:textId="55403E6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9F8D7D1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EFEB484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C5FF9E2" w14:textId="67C64B4E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54:20:020901:1954:ЗУ2</w:t>
            </w:r>
          </w:p>
        </w:tc>
        <w:tc>
          <w:tcPr>
            <w:tcW w:w="1984" w:type="dxa"/>
            <w:vAlign w:val="center"/>
          </w:tcPr>
          <w:p w14:paraId="290202FC" w14:textId="3D43E72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49.2366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D3933A5" w14:textId="1157B50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67F2054" w14:textId="1CA735C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607F2C1" w14:textId="55C637B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569B6AD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9E0E8E9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4540D62" w14:textId="71076149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54:20:020901:1926:ЗУ2</w:t>
            </w:r>
          </w:p>
        </w:tc>
        <w:tc>
          <w:tcPr>
            <w:tcW w:w="1984" w:type="dxa"/>
            <w:vAlign w:val="center"/>
          </w:tcPr>
          <w:p w14:paraId="1792412B" w14:textId="432C2E7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177.74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60DADCEB" w14:textId="6CC9744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75A1C75" w14:textId="3054DC1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7027C5C" w14:textId="428D6D4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A29FC55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FA1D080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DC8B901" w14:textId="10FFA2AA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54:20:020901:2054:ЗУ2</w:t>
            </w:r>
          </w:p>
        </w:tc>
        <w:tc>
          <w:tcPr>
            <w:tcW w:w="1984" w:type="dxa"/>
            <w:vAlign w:val="center"/>
          </w:tcPr>
          <w:p w14:paraId="186E5AF8" w14:textId="3A100AE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122.304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CA49C75" w14:textId="077FEA9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2130F78" w14:textId="46A5F25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04535B4" w14:textId="674FD51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8E47968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14B2A67E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4A9F71B" w14:textId="147F3422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54:20:020901:1981:ЗУ2</w:t>
            </w:r>
          </w:p>
        </w:tc>
        <w:tc>
          <w:tcPr>
            <w:tcW w:w="1984" w:type="dxa"/>
            <w:vAlign w:val="center"/>
          </w:tcPr>
          <w:p w14:paraId="27799DA7" w14:textId="6EFFCBA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113.11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FA1D725" w14:textId="51569DD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EC7B194" w14:textId="7CAFB8F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4DF486CE" w14:textId="7C589A9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8F7887A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89829CE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088C6BD" w14:textId="663399B5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54:20:020901:1952:ЗУ2</w:t>
            </w:r>
          </w:p>
        </w:tc>
        <w:tc>
          <w:tcPr>
            <w:tcW w:w="1984" w:type="dxa"/>
            <w:vAlign w:val="center"/>
          </w:tcPr>
          <w:p w14:paraId="1A3D00BA" w14:textId="649C93D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160.694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1519EAA" w14:textId="02F2CAF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3409C7D" w14:textId="6E30C85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0C03680" w14:textId="6083625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FA787E6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FE7B82F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5791D989" w14:textId="65E065D6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54:20:020901:1983:ЗУ2</w:t>
            </w:r>
          </w:p>
        </w:tc>
        <w:tc>
          <w:tcPr>
            <w:tcW w:w="1984" w:type="dxa"/>
            <w:vAlign w:val="center"/>
          </w:tcPr>
          <w:p w14:paraId="11533D48" w14:textId="6CAFAE9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57.9442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162A4D5" w14:textId="3760B7C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05A69A2" w14:textId="2B60734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7930EB2" w14:textId="2E3261A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5D45549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4289459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3CFE21E" w14:textId="2AC8B2C4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54:20:020901:2021:ЗУ2</w:t>
            </w:r>
          </w:p>
        </w:tc>
        <w:tc>
          <w:tcPr>
            <w:tcW w:w="1984" w:type="dxa"/>
            <w:vAlign w:val="center"/>
          </w:tcPr>
          <w:p w14:paraId="29224CD3" w14:textId="707EC4C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128.017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3EA0FC6" w14:textId="1478000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56BDF97" w14:textId="5DD9F44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66D9AB0" w14:textId="0D7C234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A0D2C1A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1FA6AC02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5821880A" w14:textId="4A4FA2EA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54:20:020901:1984:ЗУ2</w:t>
            </w:r>
          </w:p>
        </w:tc>
        <w:tc>
          <w:tcPr>
            <w:tcW w:w="1984" w:type="dxa"/>
            <w:vAlign w:val="center"/>
          </w:tcPr>
          <w:p w14:paraId="196CD422" w14:textId="6C29D3D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218.813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F12D06C" w14:textId="5AA6D5A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FD2C8A8" w14:textId="6E612C9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4688D9B" w14:textId="20F8444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FE240D0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0BD1FCF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27A3A9E" w14:textId="1BB070A4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54:20:020901:2023:ЗУ2</w:t>
            </w:r>
          </w:p>
        </w:tc>
        <w:tc>
          <w:tcPr>
            <w:tcW w:w="1984" w:type="dxa"/>
            <w:vAlign w:val="center"/>
          </w:tcPr>
          <w:p w14:paraId="462780F6" w14:textId="5ADE0A8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59.366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48B34BB" w14:textId="4D5E525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1B72E232" w14:textId="6F5FD38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15C602C" w14:textId="4A4287F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BA60DF3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10710845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5B56F264" w14:textId="13470423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54:20:020901:2053:ЗУ2</w:t>
            </w:r>
          </w:p>
        </w:tc>
        <w:tc>
          <w:tcPr>
            <w:tcW w:w="1984" w:type="dxa"/>
            <w:vAlign w:val="center"/>
          </w:tcPr>
          <w:p w14:paraId="319DD06E" w14:textId="2676687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46.7323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E51C73C" w14:textId="368986B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254EFE8" w14:textId="7566988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F849071" w14:textId="7BF704D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60E672A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C5D9498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D1A79AB" w14:textId="27917398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54:20:020901:2022:ЗУ2</w:t>
            </w:r>
          </w:p>
        </w:tc>
        <w:tc>
          <w:tcPr>
            <w:tcW w:w="1984" w:type="dxa"/>
            <w:vAlign w:val="center"/>
          </w:tcPr>
          <w:p w14:paraId="4BBA3E8E" w14:textId="120C5F1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114.335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2FEB895" w14:textId="5501A2F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0FC14A7" w14:textId="4E812E6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1B1336B" w14:textId="4CDEFDB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FF6D755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FD763FA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523409D" w14:textId="7FA7E8A3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54:20:020901:1953:ЗУ2</w:t>
            </w:r>
          </w:p>
        </w:tc>
        <w:tc>
          <w:tcPr>
            <w:tcW w:w="1984" w:type="dxa"/>
            <w:vAlign w:val="center"/>
          </w:tcPr>
          <w:p w14:paraId="6472BC39" w14:textId="6794B0C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106.338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0ABB3D8" w14:textId="3AD50BE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61F36D7" w14:textId="21B8217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687B9FD" w14:textId="2FE8666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82BDAB4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B6085A9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0F46549" w14:textId="4E4E63A3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54:20:020901:2084:ЗУ2</w:t>
            </w:r>
          </w:p>
        </w:tc>
        <w:tc>
          <w:tcPr>
            <w:tcW w:w="1984" w:type="dxa"/>
            <w:vAlign w:val="center"/>
          </w:tcPr>
          <w:p w14:paraId="0ADE608A" w14:textId="3051378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54.6348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02A3865" w14:textId="1A36B60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EC23F40" w14:textId="01ACB87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D015BCF" w14:textId="5A2E42B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722A604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ACB6AD8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8CEBB6E" w14:textId="36CC5C03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54:20:020901:2156:ЗУ2</w:t>
            </w:r>
          </w:p>
        </w:tc>
        <w:tc>
          <w:tcPr>
            <w:tcW w:w="1984" w:type="dxa"/>
            <w:vAlign w:val="center"/>
          </w:tcPr>
          <w:p w14:paraId="2DF96F70" w14:textId="58F29F6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186.46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534D48F" w14:textId="3FF0D4F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6CB469E" w14:textId="3BC14B6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F60FEFB" w14:textId="0175B93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98D5E0E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E51CA76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2D0F114" w14:textId="6ED9203B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54:20:020901:2153:ЗУ2</w:t>
            </w:r>
          </w:p>
        </w:tc>
        <w:tc>
          <w:tcPr>
            <w:tcW w:w="1984" w:type="dxa"/>
            <w:vAlign w:val="center"/>
          </w:tcPr>
          <w:p w14:paraId="24BD486F" w14:textId="1AB6690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51.9509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C909EB3" w14:textId="152820E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324F160" w14:textId="1C4FE2F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B4CBA21" w14:textId="3FC362C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830854B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1AC7E7A7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20EA61F" w14:textId="62E7F31A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54:20:020901:2085:ЗУ2</w:t>
            </w:r>
          </w:p>
        </w:tc>
        <w:tc>
          <w:tcPr>
            <w:tcW w:w="1984" w:type="dxa"/>
            <w:vAlign w:val="center"/>
          </w:tcPr>
          <w:p w14:paraId="0707AC70" w14:textId="77662A2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117.467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C6EE881" w14:textId="3F83888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5DA86F4" w14:textId="45B1E02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B7810FD" w14:textId="53F0DE3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132B002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5FD68C4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5A8D5BB" w14:textId="256CD23F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54:20:020901:2086:ЗУ2</w:t>
            </w:r>
          </w:p>
        </w:tc>
        <w:tc>
          <w:tcPr>
            <w:tcW w:w="1984" w:type="dxa"/>
            <w:vAlign w:val="center"/>
          </w:tcPr>
          <w:p w14:paraId="191C5F6C" w14:textId="5ACA82E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108.11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08568B4" w14:textId="34195C8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90EC39E" w14:textId="5A8A61C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673528C" w14:textId="09D5580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07FD2F8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E91F24D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0094CB1" w14:textId="260C5406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54:20:020901:2055:ЗУ2</w:t>
            </w:r>
          </w:p>
        </w:tc>
        <w:tc>
          <w:tcPr>
            <w:tcW w:w="1984" w:type="dxa"/>
            <w:vAlign w:val="center"/>
          </w:tcPr>
          <w:p w14:paraId="1FCFD82D" w14:textId="420032E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55.7603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3A500D5" w14:textId="4BFEF3A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C1D8D9E" w14:textId="589DA98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44CEE6FA" w14:textId="337D7C5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3AB803A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151295F5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50F9E37" w14:textId="1CAEE2FA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54:20:020901:2118:ЗУ2</w:t>
            </w:r>
          </w:p>
        </w:tc>
        <w:tc>
          <w:tcPr>
            <w:tcW w:w="1984" w:type="dxa"/>
            <w:vAlign w:val="center"/>
          </w:tcPr>
          <w:p w14:paraId="43355F06" w14:textId="7C4656B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123.912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18B481C" w14:textId="0ED5C38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75A5FB3" w14:textId="7018808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115FD84" w14:textId="7706BFB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0E16A89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000C9FD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9518D1B" w14:textId="317A0978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54:20:020901:2154:ЗУ2</w:t>
            </w:r>
          </w:p>
        </w:tc>
        <w:tc>
          <w:tcPr>
            <w:tcW w:w="1984" w:type="dxa"/>
            <w:vAlign w:val="center"/>
          </w:tcPr>
          <w:p w14:paraId="089F265F" w14:textId="31CA09A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119.87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C8FB871" w14:textId="39BBE46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10A3AE28" w14:textId="58F583D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25CE59B" w14:textId="5DD0413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53DC30E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12352CB0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D0022D2" w14:textId="2EE102F7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54:20:020901:2119:ЗУ2</w:t>
            </w:r>
          </w:p>
        </w:tc>
        <w:tc>
          <w:tcPr>
            <w:tcW w:w="1984" w:type="dxa"/>
            <w:vAlign w:val="center"/>
          </w:tcPr>
          <w:p w14:paraId="2944A5B0" w14:textId="093B998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107.64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9950AC8" w14:textId="7836C1C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5CB7D2F" w14:textId="196216C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A8E6ECF" w14:textId="63115EB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F3F9DCE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CE02A31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EBF506D" w14:textId="4E7D4A59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54:20:020901:2155:ЗУ2</w:t>
            </w:r>
          </w:p>
        </w:tc>
        <w:tc>
          <w:tcPr>
            <w:tcW w:w="1984" w:type="dxa"/>
            <w:vAlign w:val="center"/>
          </w:tcPr>
          <w:p w14:paraId="5C7D2908" w14:textId="379A19A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53.4244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89C0407" w14:textId="67B5A2A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4535E81" w14:textId="2C6B345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D5D4C29" w14:textId="27C4181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1732EB2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9007DE9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2EB4563" w14:textId="2DD766BA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54:20:020901:2125:ЗУ2</w:t>
            </w:r>
          </w:p>
        </w:tc>
        <w:tc>
          <w:tcPr>
            <w:tcW w:w="1984" w:type="dxa"/>
            <w:vAlign w:val="center"/>
          </w:tcPr>
          <w:p w14:paraId="36D1B69D" w14:textId="3B8CAA7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386.479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6578219" w14:textId="3E2D97B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626C37D" w14:textId="28DC26E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826540D" w14:textId="20CE61B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8BC98B4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18C7CE56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443653A" w14:textId="1E754ABD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54:20:020901:2126:ЗУ2</w:t>
            </w:r>
          </w:p>
        </w:tc>
        <w:tc>
          <w:tcPr>
            <w:tcW w:w="1984" w:type="dxa"/>
            <w:vAlign w:val="center"/>
          </w:tcPr>
          <w:p w14:paraId="688F2D72" w14:textId="14C0F98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511.122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7CF6446" w14:textId="76231AE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A46C6EB" w14:textId="28884B0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849F805" w14:textId="0FB239D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94540FF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B7E56E0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8D7A0BE" w14:textId="4A313A62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54:20:020901:1989:ЗУ2</w:t>
            </w:r>
          </w:p>
        </w:tc>
        <w:tc>
          <w:tcPr>
            <w:tcW w:w="1984" w:type="dxa"/>
            <w:vAlign w:val="center"/>
          </w:tcPr>
          <w:p w14:paraId="033EA345" w14:textId="5D999DF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93.9001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50A467E" w14:textId="3BCC09A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63EFAA2" w14:textId="436088E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92205CB" w14:textId="696FC89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2D0146F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B6297D8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067F3D6" w14:textId="694ECB53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54:20:020901:2027:ЗУ2</w:t>
            </w:r>
          </w:p>
        </w:tc>
        <w:tc>
          <w:tcPr>
            <w:tcW w:w="1984" w:type="dxa"/>
            <w:vAlign w:val="center"/>
          </w:tcPr>
          <w:p w14:paraId="0F0245B1" w14:textId="0EDB15E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84.2755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65384ED2" w14:textId="1D9C122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C34BEFB" w14:textId="006E890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4E8F8437" w14:textId="2B8B419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570AC26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982DC16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C420B77" w14:textId="05E333B5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54:20:020901:1936:ЗУ2</w:t>
            </w:r>
          </w:p>
        </w:tc>
        <w:tc>
          <w:tcPr>
            <w:tcW w:w="1984" w:type="dxa"/>
            <w:vAlign w:val="center"/>
          </w:tcPr>
          <w:p w14:paraId="5CBE950B" w14:textId="7843477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89.7018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668A569" w14:textId="0770657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79E5B86" w14:textId="185FD6E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12A0E3B" w14:textId="2FC374B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FDDA663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945EEFE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AEE5BD7" w14:textId="481ABB70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54:20:020901:1959:ЗУ2</w:t>
            </w:r>
          </w:p>
        </w:tc>
        <w:tc>
          <w:tcPr>
            <w:tcW w:w="1984" w:type="dxa"/>
            <w:vAlign w:val="center"/>
          </w:tcPr>
          <w:p w14:paraId="25463195" w14:textId="44958B8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80.7583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0E8D8F4" w14:textId="7DF23CA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FD7C87B" w14:textId="7861025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432E73C" w14:textId="3CA440E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E17E4B7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93C6CAA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E218D34" w14:textId="3816C410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54:20:020901:1960:ЗУ2</w:t>
            </w:r>
          </w:p>
        </w:tc>
        <w:tc>
          <w:tcPr>
            <w:tcW w:w="1984" w:type="dxa"/>
            <w:vAlign w:val="center"/>
          </w:tcPr>
          <w:p w14:paraId="3832B665" w14:textId="5C6C639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77.0204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C8C0481" w14:textId="510DE77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2958B19" w14:textId="045AA61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E062DCC" w14:textId="24A1FDA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E6C3FD2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453DF8F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0B442D9" w14:textId="45367B04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54:20:020901:2124:ЗУ2</w:t>
            </w:r>
          </w:p>
        </w:tc>
        <w:tc>
          <w:tcPr>
            <w:tcW w:w="1984" w:type="dxa"/>
            <w:vAlign w:val="center"/>
          </w:tcPr>
          <w:p w14:paraId="6E7546C3" w14:textId="561A216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89.655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4288F11" w14:textId="1D76034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3054C21" w14:textId="758D6FF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D46565F" w14:textId="4E0E728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B843707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07CA624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8FE959B" w14:textId="437FEA78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54:20:020901:1988:ЗУ2</w:t>
            </w:r>
          </w:p>
        </w:tc>
        <w:tc>
          <w:tcPr>
            <w:tcW w:w="1984" w:type="dxa"/>
            <w:vAlign w:val="center"/>
          </w:tcPr>
          <w:p w14:paraId="59BE561D" w14:textId="1D52E21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87.3341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5FA8BA5" w14:textId="536840A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7CC3579" w14:textId="1B4CD70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02C3899" w14:textId="6DE0DDA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44267BA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CFB1510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763E7C6" w14:textId="0FB7BCA3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54:20:020901:1937:ЗУ2</w:t>
            </w:r>
          </w:p>
        </w:tc>
        <w:tc>
          <w:tcPr>
            <w:tcW w:w="1984" w:type="dxa"/>
            <w:vAlign w:val="center"/>
          </w:tcPr>
          <w:p w14:paraId="1EBF4C0E" w14:textId="16CC628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84.7402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BD5869C" w14:textId="61848D7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999DA20" w14:textId="66A575B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E51D417" w14:textId="74A2B48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2DF080E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F4949F4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9A6C67F" w14:textId="39EBA590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54:20:020901:2158:ЗУ2</w:t>
            </w:r>
          </w:p>
        </w:tc>
        <w:tc>
          <w:tcPr>
            <w:tcW w:w="1984" w:type="dxa"/>
            <w:vAlign w:val="center"/>
          </w:tcPr>
          <w:p w14:paraId="5E19BA18" w14:textId="203B4FB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77.7638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C052142" w14:textId="35352AA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BD9A218" w14:textId="20F50D0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72C2047" w14:textId="7401281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74EAF3B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38B5CB1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46FFAAC" w14:textId="1E6E077C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54:20:020901:1955:ЗУ2</w:t>
            </w:r>
          </w:p>
        </w:tc>
        <w:tc>
          <w:tcPr>
            <w:tcW w:w="1984" w:type="dxa"/>
            <w:vAlign w:val="center"/>
          </w:tcPr>
          <w:p w14:paraId="16F06271" w14:textId="7E21D80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62.504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EFD473E" w14:textId="53B17F7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5A2E638" w14:textId="6B6C122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566E43D" w14:textId="2C01890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F64FE9A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3AAC93C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9F6B7FE" w14:textId="73690597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54:20:020901:1930:ЗУ2</w:t>
            </w:r>
          </w:p>
        </w:tc>
        <w:tc>
          <w:tcPr>
            <w:tcW w:w="1984" w:type="dxa"/>
            <w:vAlign w:val="center"/>
          </w:tcPr>
          <w:p w14:paraId="38FD8A21" w14:textId="1F0860A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63.7833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1A8DB51" w14:textId="5B73C04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5F2AFA1" w14:textId="51F2E58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A48A168" w14:textId="6E5C3BE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894B977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6D4F2B54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13E271C" w14:textId="1F719934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54:20:020901:1956:ЗУ2</w:t>
            </w:r>
          </w:p>
        </w:tc>
        <w:tc>
          <w:tcPr>
            <w:tcW w:w="1984" w:type="dxa"/>
            <w:vAlign w:val="center"/>
          </w:tcPr>
          <w:p w14:paraId="186F1EBD" w14:textId="640F16E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91.1307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9FAE9A9" w14:textId="02A58CD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9E2F0A8" w14:textId="637371F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237250B" w14:textId="5EE841E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381056E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7905FF1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8BD6F4E" w14:textId="31EDE8BE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54:20:020901:2024:ЗУ2</w:t>
            </w:r>
          </w:p>
        </w:tc>
        <w:tc>
          <w:tcPr>
            <w:tcW w:w="1984" w:type="dxa"/>
            <w:vAlign w:val="center"/>
          </w:tcPr>
          <w:p w14:paraId="6663B323" w14:textId="0F06988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201.233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9DC4193" w14:textId="2419BEE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1CC618C" w14:textId="0F365DE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8C6F3BB" w14:textId="33BDD00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97A8923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E73209F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1B77697" w14:textId="0B16C5F8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54:20:020901:2087:ЗУ2</w:t>
            </w:r>
          </w:p>
        </w:tc>
        <w:tc>
          <w:tcPr>
            <w:tcW w:w="1984" w:type="dxa"/>
            <w:vAlign w:val="center"/>
          </w:tcPr>
          <w:p w14:paraId="164D3807" w14:textId="03B57AC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176.858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B6B2EB9" w14:textId="0ABE25E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9EC424D" w14:textId="13E22CE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7B86EAD" w14:textId="66E07E2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3421A1E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E87D916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CA01C53" w14:textId="643433A1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54:20:020901:1931:ЗУ2</w:t>
            </w:r>
          </w:p>
        </w:tc>
        <w:tc>
          <w:tcPr>
            <w:tcW w:w="1984" w:type="dxa"/>
            <w:vAlign w:val="center"/>
          </w:tcPr>
          <w:p w14:paraId="656B7564" w14:textId="41AD93A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63.6774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668363FA" w14:textId="3BC0C1F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99F682D" w14:textId="4D54131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36C77F0" w14:textId="2D6CC49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2EF060C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6D71AB4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5281F2C" w14:textId="3B078581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54:20:020901:1985:ЗУ2</w:t>
            </w:r>
          </w:p>
        </w:tc>
        <w:tc>
          <w:tcPr>
            <w:tcW w:w="1984" w:type="dxa"/>
            <w:vAlign w:val="center"/>
          </w:tcPr>
          <w:p w14:paraId="6F407BCD" w14:textId="2A99730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69.6652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7DA56BE" w14:textId="6CDD2F2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E3E86D3" w14:textId="40BF15B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FC7114A" w14:textId="7DB1228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EDF7422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6EA80577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EE696EC" w14:textId="5BDF23EB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54:20:020901:2120:ЗУ2</w:t>
            </w:r>
          </w:p>
        </w:tc>
        <w:tc>
          <w:tcPr>
            <w:tcW w:w="1984" w:type="dxa"/>
            <w:vAlign w:val="center"/>
          </w:tcPr>
          <w:p w14:paraId="2F38BCC5" w14:textId="1A71CDA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92.0054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EAE8DA9" w14:textId="7C6643D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97D59CB" w14:textId="0F85E04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8EAB2F0" w14:textId="1DFA7BE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3BC0417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1A9F11FB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3818F7E" w14:textId="1AEC67DA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54:20:020901:1957:ЗУ2</w:t>
            </w:r>
          </w:p>
        </w:tc>
        <w:tc>
          <w:tcPr>
            <w:tcW w:w="1984" w:type="dxa"/>
            <w:vAlign w:val="center"/>
          </w:tcPr>
          <w:p w14:paraId="7C6AAF49" w14:textId="7A58CF4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107.156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3D36D8C" w14:textId="7A450E6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11E483D" w14:textId="2D6F506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1C5FE5E" w14:textId="226BC42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7DFC27D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7521527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3023EB3" w14:textId="3C153375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54:20:020901:2122:ЗУ2</w:t>
            </w:r>
          </w:p>
        </w:tc>
        <w:tc>
          <w:tcPr>
            <w:tcW w:w="1984" w:type="dxa"/>
            <w:vAlign w:val="center"/>
          </w:tcPr>
          <w:p w14:paraId="382C4872" w14:textId="1463E6C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330.145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5E41B27" w14:textId="464779E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AF2638F" w14:textId="1B50CC0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FE24E39" w14:textId="05AF394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DC85346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DDB51C3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1DC970E" w14:textId="5799EB09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54:20:020901:1986:ЗУ2</w:t>
            </w:r>
          </w:p>
        </w:tc>
        <w:tc>
          <w:tcPr>
            <w:tcW w:w="1984" w:type="dxa"/>
            <w:vAlign w:val="center"/>
          </w:tcPr>
          <w:p w14:paraId="669BDF9B" w14:textId="46DAAAA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92.0065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4DE3041" w14:textId="3F1BD0E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AEDD327" w14:textId="2E35166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0CA5914" w14:textId="45A8934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7CD4DC9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44232CD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AA39067" w14:textId="4DD2E36D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54:20:020901:2157:ЗУ2</w:t>
            </w:r>
          </w:p>
        </w:tc>
        <w:tc>
          <w:tcPr>
            <w:tcW w:w="1984" w:type="dxa"/>
            <w:vAlign w:val="center"/>
          </w:tcPr>
          <w:p w14:paraId="6FE7A684" w14:textId="2E6B9CF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358.713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4EC13C2" w14:textId="292A2D2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FBED26B" w14:textId="6F26F74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69B1DA7" w14:textId="44E9AC5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21F66A8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E517083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5563F83" w14:textId="7172B8A7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54:20:020901:1932:ЗУ2</w:t>
            </w:r>
          </w:p>
        </w:tc>
        <w:tc>
          <w:tcPr>
            <w:tcW w:w="1984" w:type="dxa"/>
            <w:vAlign w:val="center"/>
          </w:tcPr>
          <w:p w14:paraId="78CF49F8" w14:textId="5922CC9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109.84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355B6F0" w14:textId="5212CE9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A57FB2A" w14:textId="5384A8E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C4B5C44" w14:textId="2351252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757DF8B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DD6F3B5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A502996" w14:textId="270F8251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54:20:020901:1958:ЗУ2</w:t>
            </w:r>
          </w:p>
        </w:tc>
        <w:tc>
          <w:tcPr>
            <w:tcW w:w="1984" w:type="dxa"/>
            <w:vAlign w:val="center"/>
          </w:tcPr>
          <w:p w14:paraId="70586097" w14:textId="19071F8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79.1534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97E7FDD" w14:textId="368D45A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4FBF044" w14:textId="7B0A09B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03D3645" w14:textId="4B23FAE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4179408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56B2794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ADA3096" w14:textId="4150C65F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54:20:020901:2121:ЗУ2</w:t>
            </w:r>
          </w:p>
        </w:tc>
        <w:tc>
          <w:tcPr>
            <w:tcW w:w="1984" w:type="dxa"/>
            <w:vAlign w:val="center"/>
          </w:tcPr>
          <w:p w14:paraId="3F869979" w14:textId="52D705E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78.5626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9BA8C87" w14:textId="64B5479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4ADDB26" w14:textId="3E5CB9E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4CBD4547" w14:textId="0654617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27EAAA2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063AE64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B25F77D" w14:textId="1E0B1FA7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54:20:020901:1934:ЗУ2</w:t>
            </w:r>
          </w:p>
        </w:tc>
        <w:tc>
          <w:tcPr>
            <w:tcW w:w="1984" w:type="dxa"/>
            <w:vAlign w:val="center"/>
          </w:tcPr>
          <w:p w14:paraId="6A9442FC" w14:textId="2BCA193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97.7988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4DAAFD0" w14:textId="19877F3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4979879" w14:textId="6E2B821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6C158F6" w14:textId="162BB71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BCF6662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520240F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D14584B" w14:textId="0337359F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54:20:020901:2089:ЗУ2</w:t>
            </w:r>
          </w:p>
        </w:tc>
        <w:tc>
          <w:tcPr>
            <w:tcW w:w="1984" w:type="dxa"/>
            <w:vAlign w:val="center"/>
          </w:tcPr>
          <w:p w14:paraId="408C3766" w14:textId="7810BCE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83.8873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E360B29" w14:textId="7E2805E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A570C32" w14:textId="261B4F9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587BAE02" w14:textId="00C9E93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62883B3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49C1841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35B2916" w14:textId="352C915D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54:20:020901:2088:ЗУ2</w:t>
            </w:r>
          </w:p>
        </w:tc>
        <w:tc>
          <w:tcPr>
            <w:tcW w:w="1984" w:type="dxa"/>
            <w:vAlign w:val="center"/>
          </w:tcPr>
          <w:p w14:paraId="0B442908" w14:textId="09D16F4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84.6071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0E6CB15" w14:textId="6077F74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109C0CA" w14:textId="5D05B3A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E35EF42" w14:textId="3EC92BF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52AAC51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BEA2AF9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17F536C" w14:textId="42A6F679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54:20:020901:1933:ЗУ2</w:t>
            </w:r>
          </w:p>
        </w:tc>
        <w:tc>
          <w:tcPr>
            <w:tcW w:w="1984" w:type="dxa"/>
            <w:vAlign w:val="center"/>
          </w:tcPr>
          <w:p w14:paraId="7CB01C37" w14:textId="1A4A473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86.953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B375CD9" w14:textId="7555BEF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5F1B5D7" w14:textId="46A8671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4D9DE1D" w14:textId="4586C3D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2B3F3E5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CFD7FEC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4217148" w14:textId="2E9AD8DB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54:20:020901:1987:ЗУ2</w:t>
            </w:r>
          </w:p>
        </w:tc>
        <w:tc>
          <w:tcPr>
            <w:tcW w:w="1984" w:type="dxa"/>
            <w:vAlign w:val="center"/>
          </w:tcPr>
          <w:p w14:paraId="120383E4" w14:textId="057E152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93.6362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BE7862A" w14:textId="758B428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C12C5E8" w14:textId="5E136EE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73F4E84" w14:textId="2A91D04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F4BEFFC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9E58DCF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67DE769" w14:textId="50FEAA4C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54:20:020901:2123:ЗУ2</w:t>
            </w:r>
          </w:p>
        </w:tc>
        <w:tc>
          <w:tcPr>
            <w:tcW w:w="1984" w:type="dxa"/>
            <w:vAlign w:val="center"/>
          </w:tcPr>
          <w:p w14:paraId="67237D3C" w14:textId="54D80EB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91.5684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57885BAF" w14:textId="7A84DFC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5323034" w14:textId="36EF4CF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16FF663" w14:textId="15697E0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3C08E6C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922806F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BA5FC8A" w14:textId="7FBA1610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54:20:020901:1998:ЗУ2</w:t>
            </w:r>
          </w:p>
        </w:tc>
        <w:tc>
          <w:tcPr>
            <w:tcW w:w="1984" w:type="dxa"/>
            <w:vAlign w:val="center"/>
          </w:tcPr>
          <w:p w14:paraId="19D60849" w14:textId="20ED66D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143.581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3089D4E" w14:textId="5689DD4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C87896F" w14:textId="0B14662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6B047D5" w14:textId="28A0967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ED8D896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0BE2DB8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AECCD07" w14:textId="4E8FFA49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54:20:020901:2103:ЗУ2</w:t>
            </w:r>
          </w:p>
        </w:tc>
        <w:tc>
          <w:tcPr>
            <w:tcW w:w="1984" w:type="dxa"/>
            <w:vAlign w:val="center"/>
          </w:tcPr>
          <w:p w14:paraId="59824F92" w14:textId="04819FB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172.625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7337F8F" w14:textId="01FB2D7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DB183E5" w14:textId="33B8AC4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E1D8DE1" w14:textId="4EB59B8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9ACBCAD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4D3F933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630BEE0B" w14:textId="7BD9A145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54:20:020901:2165:ЗУ2</w:t>
            </w:r>
          </w:p>
        </w:tc>
        <w:tc>
          <w:tcPr>
            <w:tcW w:w="1984" w:type="dxa"/>
            <w:vAlign w:val="center"/>
          </w:tcPr>
          <w:p w14:paraId="5BB81800" w14:textId="670CDA3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166.473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407DA971" w14:textId="1C0AD51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FDA2E0A" w14:textId="281C2FF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025153D" w14:textId="5C68A06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26D5927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326C4B82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F99970F" w14:textId="731B42AB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54:20:020901:2063:ЗУ2</w:t>
            </w:r>
          </w:p>
        </w:tc>
        <w:tc>
          <w:tcPr>
            <w:tcW w:w="1984" w:type="dxa"/>
            <w:vAlign w:val="center"/>
          </w:tcPr>
          <w:p w14:paraId="42451CAD" w14:textId="77D9952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93.493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069E6FF" w14:textId="669D9E0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9CFAFC9" w14:textId="34DE2D1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1F978245" w14:textId="4A74A27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275DF941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964D36E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1C0FFB87" w14:textId="713BDCE5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54:20:020901:2136:ЗУ2</w:t>
            </w:r>
          </w:p>
        </w:tc>
        <w:tc>
          <w:tcPr>
            <w:tcW w:w="1984" w:type="dxa"/>
            <w:vAlign w:val="center"/>
          </w:tcPr>
          <w:p w14:paraId="2C313858" w14:textId="2096346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169.356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74B5AB0" w14:textId="47C599F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20E30029" w14:textId="778AC57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F89DFDD" w14:textId="21C7471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1F8AC1BB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079FA55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285529E" w14:textId="3D652CF5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54:20:020901:1965:ЗУ2</w:t>
            </w:r>
          </w:p>
        </w:tc>
        <w:tc>
          <w:tcPr>
            <w:tcW w:w="1984" w:type="dxa"/>
            <w:vAlign w:val="center"/>
          </w:tcPr>
          <w:p w14:paraId="6FBF32AA" w14:textId="6D7A8F2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97.0583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1507979A" w14:textId="02B05D85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F4F9B87" w14:textId="74FE3E5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C0E66CF" w14:textId="58AAE11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9747D3F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923001F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2EC89162" w14:textId="11D32822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54:20:020901:2035:ЗУ2</w:t>
            </w:r>
          </w:p>
        </w:tc>
        <w:tc>
          <w:tcPr>
            <w:tcW w:w="1984" w:type="dxa"/>
            <w:vAlign w:val="center"/>
          </w:tcPr>
          <w:p w14:paraId="5F7E3A8F" w14:textId="6CB76D2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165.63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0899779D" w14:textId="4300610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28E7896" w14:textId="2E8A9D8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2EB4CEF6" w14:textId="16CB14C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0EB46104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0D227BC3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7EF299D0" w14:textId="53E351F9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54:20:020901:2048:ЗУ2</w:t>
            </w:r>
          </w:p>
        </w:tc>
        <w:tc>
          <w:tcPr>
            <w:tcW w:w="1984" w:type="dxa"/>
            <w:vAlign w:val="center"/>
          </w:tcPr>
          <w:p w14:paraId="3C03C6AF" w14:textId="52CCB15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118.702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7EA06CE" w14:textId="0098103D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681407DE" w14:textId="07E8AEA6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37EB360" w14:textId="0480CB0F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729FDD3C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47A43860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021389DB" w14:textId="11BD6347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54:20:020901:2034:ЗУ2</w:t>
            </w:r>
          </w:p>
        </w:tc>
        <w:tc>
          <w:tcPr>
            <w:tcW w:w="1984" w:type="dxa"/>
            <w:vAlign w:val="center"/>
          </w:tcPr>
          <w:p w14:paraId="429C34E8" w14:textId="2996658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121.454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DA67169" w14:textId="64B3967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7559C4C6" w14:textId="5BFAAD2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0FDED50C" w14:textId="3AD0AB0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5BC5BD85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52E4EA9D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309777B" w14:textId="09C096A7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54:20:020901:2421:ЗУ2</w:t>
            </w:r>
          </w:p>
        </w:tc>
        <w:tc>
          <w:tcPr>
            <w:tcW w:w="1984" w:type="dxa"/>
            <w:vAlign w:val="center"/>
          </w:tcPr>
          <w:p w14:paraId="0D39797C" w14:textId="3C602C2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190.565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0F64EAE" w14:textId="58A0A78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343551BD" w14:textId="723EBFF3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7C8D821E" w14:textId="6C56D04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421B9AE7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60311517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5602FFED" w14:textId="508AC9CE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54:20:020901:2421:ЗУ3</w:t>
            </w:r>
          </w:p>
        </w:tc>
        <w:tc>
          <w:tcPr>
            <w:tcW w:w="1984" w:type="dxa"/>
            <w:vAlign w:val="center"/>
          </w:tcPr>
          <w:p w14:paraId="4C210881" w14:textId="776CC46A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161.704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A501BCD" w14:textId="2646D55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5E474044" w14:textId="59801492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6E7964C4" w14:textId="21A1FF7B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3332477F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7E41CC49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3D46F605" w14:textId="22B81BE2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54:20:020901:2383:ЗУ2</w:t>
            </w:r>
          </w:p>
        </w:tc>
        <w:tc>
          <w:tcPr>
            <w:tcW w:w="1984" w:type="dxa"/>
            <w:vAlign w:val="center"/>
          </w:tcPr>
          <w:p w14:paraId="6658EE10" w14:textId="467B9179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195.20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7CB1CA41" w14:textId="0673E791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4BA915C6" w14:textId="5ED2CE60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0B53801" w14:textId="584417A8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  <w:tr w:rsidR="001C6CD0" w:rsidRPr="001C4CA1" w14:paraId="696FA8E8" w14:textId="77777777" w:rsidTr="001C4CA1">
        <w:trPr>
          <w:trHeight w:val="624"/>
          <w:jc w:val="center"/>
        </w:trPr>
        <w:tc>
          <w:tcPr>
            <w:tcW w:w="562" w:type="dxa"/>
            <w:vAlign w:val="center"/>
          </w:tcPr>
          <w:p w14:paraId="25582C99" w14:textId="77777777" w:rsidR="001C6CD0" w:rsidRPr="001C4CA1" w:rsidRDefault="001C6CD0" w:rsidP="001C6CD0">
            <w:pPr>
              <w:pStyle w:val="ad"/>
              <w:numPr>
                <w:ilvl w:val="0"/>
                <w:numId w:val="29"/>
              </w:num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14:paraId="42B3A53A" w14:textId="39E74A3B" w:rsidR="001C6CD0" w:rsidRPr="001C4CA1" w:rsidRDefault="001C6CD0" w:rsidP="001C6CD0">
            <w:pPr>
              <w:jc w:val="center"/>
              <w:rPr>
                <w:color w:val="000000"/>
              </w:rPr>
            </w:pPr>
            <w:r w:rsidRPr="001C4CA1">
              <w:rPr>
                <w:color w:val="000000"/>
              </w:rPr>
              <w:t>54:20:020901:2383:ЗУ3</w:t>
            </w:r>
          </w:p>
        </w:tc>
        <w:tc>
          <w:tcPr>
            <w:tcW w:w="1984" w:type="dxa"/>
            <w:vAlign w:val="center"/>
          </w:tcPr>
          <w:p w14:paraId="00D66C07" w14:textId="79177B24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178.375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3CFB06BC" w14:textId="2787618C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 xml:space="preserve">Новосибирская область, р-н Ордынский, </w:t>
            </w:r>
            <w:proofErr w:type="spellStart"/>
            <w:r w:rsidRPr="001C4CA1">
              <w:rPr>
                <w:color w:val="000000"/>
              </w:rPr>
              <w:t>Вагайцевский</w:t>
            </w:r>
            <w:proofErr w:type="spellEnd"/>
            <w:r w:rsidRPr="001C4CA1">
              <w:rPr>
                <w:color w:val="000000"/>
              </w:rPr>
              <w:t xml:space="preserve"> сельсовет</w:t>
            </w:r>
          </w:p>
        </w:tc>
        <w:tc>
          <w:tcPr>
            <w:tcW w:w="3426" w:type="dxa"/>
            <w:shd w:val="clear" w:color="auto" w:fill="auto"/>
            <w:vAlign w:val="center"/>
          </w:tcPr>
          <w:p w14:paraId="053E2B00" w14:textId="474C7F9E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Данные отсутствуют</w:t>
            </w:r>
          </w:p>
        </w:tc>
        <w:tc>
          <w:tcPr>
            <w:tcW w:w="1783" w:type="dxa"/>
            <w:vAlign w:val="center"/>
          </w:tcPr>
          <w:p w14:paraId="3D044FA1" w14:textId="5CC8A657" w:rsidR="001C6CD0" w:rsidRPr="001C4CA1" w:rsidRDefault="001C6CD0" w:rsidP="001C6CD0">
            <w:pPr>
              <w:jc w:val="center"/>
            </w:pPr>
            <w:r w:rsidRPr="001C4CA1">
              <w:rPr>
                <w:color w:val="000000"/>
              </w:rPr>
              <w:t>Частная</w:t>
            </w:r>
          </w:p>
        </w:tc>
      </w:tr>
    </w:tbl>
    <w:p w14:paraId="739EF6D1" w14:textId="77777777" w:rsidR="00AA23D4" w:rsidRDefault="00AA23D4" w:rsidP="00AA23D4">
      <w:pPr>
        <w:rPr>
          <w:sz w:val="28"/>
          <w:szCs w:val="28"/>
        </w:rPr>
        <w:sectPr w:rsidR="00AA23D4" w:rsidSect="00A5112F">
          <w:pgSz w:w="16838" w:h="11906" w:orient="landscape" w:code="9"/>
          <w:pgMar w:top="1418" w:right="1134" w:bottom="567" w:left="1134" w:header="709" w:footer="709" w:gutter="0"/>
          <w:cols w:space="708"/>
          <w:docGrid w:linePitch="381"/>
        </w:sectPr>
      </w:pPr>
    </w:p>
    <w:p w14:paraId="4982E947" w14:textId="083246AB" w:rsidR="00500695" w:rsidRDefault="00500695" w:rsidP="00500695">
      <w:pPr>
        <w:jc w:val="right"/>
        <w:rPr>
          <w:sz w:val="28"/>
          <w:szCs w:val="28"/>
        </w:rPr>
      </w:pPr>
      <w:r w:rsidRPr="00500695">
        <w:rPr>
          <w:sz w:val="28"/>
          <w:szCs w:val="28"/>
        </w:rPr>
        <w:t>Таблица № 3</w:t>
      </w:r>
    </w:p>
    <w:p w14:paraId="6EF2F813" w14:textId="3056F567" w:rsidR="000540C6" w:rsidRDefault="000540C6" w:rsidP="00500695">
      <w:pPr>
        <w:pStyle w:val="4"/>
        <w:numPr>
          <w:ilvl w:val="0"/>
          <w:numId w:val="0"/>
        </w:numPr>
        <w:spacing w:after="60"/>
        <w:ind w:left="375"/>
        <w:jc w:val="center"/>
        <w:rPr>
          <w:b/>
          <w:sz w:val="28"/>
          <w:szCs w:val="28"/>
        </w:rPr>
      </w:pPr>
      <w:bookmarkStart w:id="14" w:name="_Toc227407854"/>
      <w:r w:rsidRPr="007E2441">
        <w:rPr>
          <w:b/>
          <w:sz w:val="28"/>
          <w:szCs w:val="28"/>
        </w:rPr>
        <w:t>Перечень образуемых земельных участков</w:t>
      </w:r>
      <w:r w:rsidR="00537205">
        <w:rPr>
          <w:b/>
          <w:sz w:val="28"/>
          <w:szCs w:val="28"/>
        </w:rPr>
        <w:t>,</w:t>
      </w:r>
      <w:r w:rsidR="004A562C" w:rsidRPr="004A562C">
        <w:rPr>
          <w:b/>
          <w:sz w:val="28"/>
          <w:szCs w:val="28"/>
        </w:rPr>
        <w:t xml:space="preserve"> находящихся в государственной или муниципальной собственности </w:t>
      </w:r>
      <w:r>
        <w:rPr>
          <w:b/>
          <w:sz w:val="28"/>
          <w:szCs w:val="28"/>
        </w:rPr>
        <w:t xml:space="preserve">для размещения </w:t>
      </w:r>
      <w:proofErr w:type="spellStart"/>
      <w:r w:rsidR="0007081B">
        <w:rPr>
          <w:b/>
          <w:sz w:val="28"/>
          <w:szCs w:val="28"/>
        </w:rPr>
        <w:t>ули</w:t>
      </w:r>
      <w:r w:rsidR="00C738D6">
        <w:rPr>
          <w:b/>
          <w:sz w:val="28"/>
          <w:szCs w:val="28"/>
        </w:rPr>
        <w:t>чно</w:t>
      </w:r>
      <w:proofErr w:type="spellEnd"/>
      <w:r w:rsidR="00C738D6">
        <w:rPr>
          <w:b/>
          <w:sz w:val="28"/>
          <w:szCs w:val="28"/>
        </w:rPr>
        <w:t>–</w:t>
      </w:r>
      <w:r w:rsidR="004A562C">
        <w:rPr>
          <w:b/>
          <w:sz w:val="28"/>
          <w:szCs w:val="28"/>
        </w:rPr>
        <w:t>дорожной сети</w:t>
      </w:r>
      <w:r w:rsidR="00D672EF">
        <w:rPr>
          <w:b/>
          <w:sz w:val="28"/>
          <w:szCs w:val="28"/>
        </w:rPr>
        <w:t xml:space="preserve"> </w:t>
      </w:r>
      <w:r w:rsidR="0007081B">
        <w:rPr>
          <w:b/>
          <w:sz w:val="28"/>
          <w:szCs w:val="28"/>
        </w:rPr>
        <w:t>и объектов</w:t>
      </w:r>
      <w:r w:rsidR="00D672EF" w:rsidRPr="00D672EF">
        <w:rPr>
          <w:b/>
          <w:sz w:val="28"/>
          <w:szCs w:val="28"/>
        </w:rPr>
        <w:t xml:space="preserve"> социальной инфраструктуры</w:t>
      </w:r>
      <w:r w:rsidR="00D672EF">
        <w:rPr>
          <w:b/>
          <w:sz w:val="28"/>
          <w:szCs w:val="28"/>
        </w:rPr>
        <w:t xml:space="preserve"> (</w:t>
      </w:r>
      <w:r w:rsidR="005150D4">
        <w:rPr>
          <w:b/>
          <w:sz w:val="28"/>
          <w:szCs w:val="28"/>
          <w:lang w:val="en-US"/>
        </w:rPr>
        <w:t>II</w:t>
      </w:r>
      <w:r w:rsidR="004A562C">
        <w:rPr>
          <w:b/>
          <w:sz w:val="28"/>
          <w:szCs w:val="28"/>
          <w:lang w:val="en-US"/>
        </w:rPr>
        <w:t>I</w:t>
      </w:r>
      <w:r w:rsidR="004A562C">
        <w:rPr>
          <w:b/>
          <w:sz w:val="28"/>
          <w:szCs w:val="28"/>
        </w:rPr>
        <w:t xml:space="preserve"> </w:t>
      </w:r>
      <w:r w:rsidR="00176012">
        <w:rPr>
          <w:b/>
          <w:sz w:val="28"/>
          <w:szCs w:val="28"/>
        </w:rPr>
        <w:t>этап</w:t>
      </w:r>
      <w:r w:rsidR="005150D4">
        <w:rPr>
          <w:b/>
          <w:sz w:val="28"/>
          <w:szCs w:val="28"/>
        </w:rPr>
        <w:t>)</w:t>
      </w:r>
      <w:bookmarkEnd w:id="14"/>
    </w:p>
    <w:p w14:paraId="69F7ECE7" w14:textId="2EF9D663" w:rsidR="00142903" w:rsidRDefault="00142903" w:rsidP="00142903">
      <w:pPr>
        <w:pStyle w:val="S"/>
      </w:pPr>
    </w:p>
    <w:tbl>
      <w:tblPr>
        <w:tblW w:w="2154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559"/>
        <w:gridCol w:w="2268"/>
        <w:gridCol w:w="5245"/>
        <w:gridCol w:w="1843"/>
        <w:gridCol w:w="2835"/>
        <w:gridCol w:w="2835"/>
        <w:gridCol w:w="2268"/>
        <w:gridCol w:w="1984"/>
      </w:tblGrid>
      <w:tr w:rsidR="00616A9F" w:rsidRPr="005F5ED6" w14:paraId="37E803E9" w14:textId="7FAA807A" w:rsidTr="00616A9F">
        <w:trPr>
          <w:trHeight w:val="813"/>
          <w:tblHeader/>
        </w:trPr>
        <w:tc>
          <w:tcPr>
            <w:tcW w:w="709" w:type="dxa"/>
          </w:tcPr>
          <w:p w14:paraId="02DB0569" w14:textId="77777777" w:rsidR="00616A9F" w:rsidRPr="005F5ED6" w:rsidRDefault="00616A9F" w:rsidP="005F5ED6">
            <w:pPr>
              <w:jc w:val="center"/>
              <w:rPr>
                <w:b/>
              </w:rPr>
            </w:pPr>
            <w:r w:rsidRPr="005F5ED6">
              <w:rPr>
                <w:b/>
              </w:rPr>
              <w:t>№ п/п</w:t>
            </w:r>
          </w:p>
        </w:tc>
        <w:tc>
          <w:tcPr>
            <w:tcW w:w="1559" w:type="dxa"/>
            <w:shd w:val="clear" w:color="auto" w:fill="auto"/>
            <w:hideMark/>
          </w:tcPr>
          <w:p w14:paraId="276B51DB" w14:textId="77777777" w:rsidR="00616A9F" w:rsidRPr="005F5ED6" w:rsidRDefault="00616A9F" w:rsidP="005F5ED6">
            <w:pPr>
              <w:jc w:val="center"/>
              <w:rPr>
                <w:b/>
              </w:rPr>
            </w:pPr>
            <w:r w:rsidRPr="005F5ED6">
              <w:rPr>
                <w:b/>
              </w:rPr>
              <w:t>Условный номер образуемого земельного участка</w:t>
            </w:r>
          </w:p>
        </w:tc>
        <w:tc>
          <w:tcPr>
            <w:tcW w:w="2268" w:type="dxa"/>
          </w:tcPr>
          <w:p w14:paraId="5B3007B1" w14:textId="77777777" w:rsidR="00616A9F" w:rsidRPr="005F5ED6" w:rsidRDefault="00616A9F" w:rsidP="005F5ED6">
            <w:pPr>
              <w:jc w:val="center"/>
              <w:rPr>
                <w:b/>
              </w:rPr>
            </w:pPr>
            <w:r w:rsidRPr="005F5ED6">
              <w:rPr>
                <w:b/>
              </w:rPr>
              <w:t>Номера характерных точек образуемых земельных участков</w:t>
            </w:r>
          </w:p>
        </w:tc>
        <w:tc>
          <w:tcPr>
            <w:tcW w:w="5245" w:type="dxa"/>
            <w:shd w:val="clear" w:color="auto" w:fill="auto"/>
            <w:hideMark/>
          </w:tcPr>
          <w:p w14:paraId="09E4C15B" w14:textId="77777777" w:rsidR="00616A9F" w:rsidRPr="005F5ED6" w:rsidRDefault="00616A9F" w:rsidP="005F5ED6">
            <w:pPr>
              <w:jc w:val="center"/>
              <w:rPr>
                <w:b/>
              </w:rPr>
            </w:pPr>
            <w:r w:rsidRPr="005F5ED6">
              <w:rPr>
                <w:b/>
              </w:rPr>
              <w:t>Кадастровые номера земельных участков,</w:t>
            </w:r>
          </w:p>
          <w:p w14:paraId="5CA3E691" w14:textId="5E8EB828" w:rsidR="00616A9F" w:rsidRPr="005F5ED6" w:rsidRDefault="00616A9F" w:rsidP="005F5ED6">
            <w:pPr>
              <w:jc w:val="center"/>
              <w:rPr>
                <w:b/>
              </w:rPr>
            </w:pPr>
            <w:r w:rsidRPr="005F5ED6">
              <w:rPr>
                <w:b/>
              </w:rPr>
              <w:t>из которых образуется земельный участок</w:t>
            </w:r>
          </w:p>
        </w:tc>
        <w:tc>
          <w:tcPr>
            <w:tcW w:w="1843" w:type="dxa"/>
            <w:shd w:val="clear" w:color="auto" w:fill="auto"/>
            <w:hideMark/>
          </w:tcPr>
          <w:p w14:paraId="16D13DA4" w14:textId="77777777" w:rsidR="00616A9F" w:rsidRPr="005F5ED6" w:rsidRDefault="00616A9F" w:rsidP="005F5ED6">
            <w:pPr>
              <w:jc w:val="center"/>
              <w:rPr>
                <w:b/>
              </w:rPr>
            </w:pPr>
            <w:r w:rsidRPr="005F5ED6">
              <w:rPr>
                <w:b/>
              </w:rPr>
              <w:t>Площадь образуемого земельного участка (</w:t>
            </w:r>
            <w:proofErr w:type="spellStart"/>
            <w:r w:rsidRPr="005F5ED6">
              <w:rPr>
                <w:b/>
              </w:rPr>
              <w:t>кв.м</w:t>
            </w:r>
            <w:proofErr w:type="spellEnd"/>
            <w:r w:rsidRPr="005F5ED6">
              <w:rPr>
                <w:b/>
              </w:rPr>
              <w:t>)</w:t>
            </w:r>
          </w:p>
        </w:tc>
        <w:tc>
          <w:tcPr>
            <w:tcW w:w="2835" w:type="dxa"/>
            <w:shd w:val="clear" w:color="auto" w:fill="auto"/>
            <w:hideMark/>
          </w:tcPr>
          <w:p w14:paraId="743684CE" w14:textId="77777777" w:rsidR="00616A9F" w:rsidRPr="005F5ED6" w:rsidRDefault="00616A9F" w:rsidP="005F5ED6">
            <w:pPr>
              <w:jc w:val="center"/>
              <w:rPr>
                <w:b/>
              </w:rPr>
            </w:pPr>
            <w:r w:rsidRPr="005F5ED6">
              <w:rPr>
                <w:b/>
              </w:rPr>
              <w:t>Способы образования</w:t>
            </w:r>
          </w:p>
        </w:tc>
        <w:tc>
          <w:tcPr>
            <w:tcW w:w="2835" w:type="dxa"/>
            <w:shd w:val="clear" w:color="auto" w:fill="auto"/>
            <w:hideMark/>
          </w:tcPr>
          <w:p w14:paraId="6A91D6EF" w14:textId="77777777" w:rsidR="00616A9F" w:rsidRPr="005F5ED6" w:rsidRDefault="00616A9F" w:rsidP="005F5ED6">
            <w:pPr>
              <w:jc w:val="center"/>
              <w:rPr>
                <w:b/>
              </w:rPr>
            </w:pPr>
            <w:r w:rsidRPr="005F5ED6">
              <w:rPr>
                <w:b/>
              </w:rPr>
              <w:t>Сведения об отнесении образуемого земельного участка к определенной категории земель</w:t>
            </w:r>
          </w:p>
        </w:tc>
        <w:tc>
          <w:tcPr>
            <w:tcW w:w="2268" w:type="dxa"/>
          </w:tcPr>
          <w:p w14:paraId="77EF71A7" w14:textId="77777777" w:rsidR="00616A9F" w:rsidRPr="005F5ED6" w:rsidRDefault="00616A9F" w:rsidP="005F5ED6">
            <w:pPr>
              <w:jc w:val="center"/>
              <w:rPr>
                <w:b/>
              </w:rPr>
            </w:pPr>
            <w:r w:rsidRPr="005F5ED6">
              <w:rPr>
                <w:b/>
              </w:rPr>
              <w:t>Вид разрешенного использования образуемого земельного участка</w:t>
            </w:r>
            <w:r w:rsidRPr="005F5ED6">
              <w:rPr>
                <w:rStyle w:val="affe"/>
                <w:rFonts w:eastAsia="Calibri"/>
              </w:rPr>
              <w:footnoteReference w:id="2"/>
            </w:r>
          </w:p>
        </w:tc>
        <w:tc>
          <w:tcPr>
            <w:tcW w:w="1984" w:type="dxa"/>
          </w:tcPr>
          <w:p w14:paraId="4B0FC5C0" w14:textId="64B1A4BE" w:rsidR="00616A9F" w:rsidRPr="005F5ED6" w:rsidRDefault="00616A9F" w:rsidP="005F5ED6">
            <w:pPr>
              <w:jc w:val="center"/>
              <w:rPr>
                <w:b/>
              </w:rPr>
            </w:pPr>
            <w:r>
              <w:rPr>
                <w:b/>
              </w:rPr>
              <w:t>Форма собственности</w:t>
            </w:r>
          </w:p>
        </w:tc>
      </w:tr>
      <w:tr w:rsidR="00616A9F" w:rsidRPr="005F5ED6" w14:paraId="4096C7B1" w14:textId="3722334A" w:rsidTr="00616A9F">
        <w:trPr>
          <w:trHeight w:val="77"/>
          <w:tblHeader/>
        </w:trPr>
        <w:tc>
          <w:tcPr>
            <w:tcW w:w="709" w:type="dxa"/>
          </w:tcPr>
          <w:p w14:paraId="5AEADF61" w14:textId="77777777" w:rsidR="00616A9F" w:rsidRPr="005F5ED6" w:rsidRDefault="00616A9F" w:rsidP="005F5ED6">
            <w:pPr>
              <w:jc w:val="center"/>
              <w:rPr>
                <w:b/>
              </w:rPr>
            </w:pPr>
            <w:r w:rsidRPr="005F5ED6">
              <w:rPr>
                <w:b/>
              </w:rPr>
              <w:t>1</w:t>
            </w:r>
          </w:p>
        </w:tc>
        <w:tc>
          <w:tcPr>
            <w:tcW w:w="1559" w:type="dxa"/>
            <w:shd w:val="clear" w:color="auto" w:fill="auto"/>
          </w:tcPr>
          <w:p w14:paraId="7F886EFD" w14:textId="77777777" w:rsidR="00616A9F" w:rsidRPr="005F5ED6" w:rsidRDefault="00616A9F" w:rsidP="005F5ED6">
            <w:pPr>
              <w:jc w:val="center"/>
              <w:rPr>
                <w:b/>
              </w:rPr>
            </w:pPr>
            <w:r w:rsidRPr="005F5ED6">
              <w:rPr>
                <w:b/>
              </w:rPr>
              <w:t>2</w:t>
            </w:r>
          </w:p>
        </w:tc>
        <w:tc>
          <w:tcPr>
            <w:tcW w:w="2268" w:type="dxa"/>
          </w:tcPr>
          <w:p w14:paraId="3016EF8D" w14:textId="77777777" w:rsidR="00616A9F" w:rsidRPr="005F5ED6" w:rsidRDefault="00616A9F" w:rsidP="005F5ED6">
            <w:pPr>
              <w:jc w:val="center"/>
              <w:rPr>
                <w:b/>
              </w:rPr>
            </w:pPr>
            <w:r w:rsidRPr="005F5ED6">
              <w:rPr>
                <w:b/>
              </w:rPr>
              <w:t>3</w:t>
            </w:r>
          </w:p>
        </w:tc>
        <w:tc>
          <w:tcPr>
            <w:tcW w:w="5245" w:type="dxa"/>
            <w:shd w:val="clear" w:color="auto" w:fill="auto"/>
          </w:tcPr>
          <w:p w14:paraId="7AF0AFA3" w14:textId="77777777" w:rsidR="00616A9F" w:rsidRPr="005F5ED6" w:rsidRDefault="00616A9F" w:rsidP="005F5ED6">
            <w:pPr>
              <w:jc w:val="center"/>
              <w:rPr>
                <w:b/>
              </w:rPr>
            </w:pPr>
            <w:r w:rsidRPr="005F5ED6">
              <w:rPr>
                <w:b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14:paraId="7E8F01FD" w14:textId="77777777" w:rsidR="00616A9F" w:rsidRPr="005F5ED6" w:rsidRDefault="00616A9F" w:rsidP="005F5ED6">
            <w:pPr>
              <w:jc w:val="center"/>
              <w:rPr>
                <w:b/>
              </w:rPr>
            </w:pPr>
            <w:r w:rsidRPr="005F5ED6">
              <w:rPr>
                <w:b/>
              </w:rPr>
              <w:t>5</w:t>
            </w:r>
          </w:p>
        </w:tc>
        <w:tc>
          <w:tcPr>
            <w:tcW w:w="2835" w:type="dxa"/>
            <w:shd w:val="clear" w:color="auto" w:fill="auto"/>
          </w:tcPr>
          <w:p w14:paraId="4F4C37D4" w14:textId="77777777" w:rsidR="00616A9F" w:rsidRPr="005F5ED6" w:rsidRDefault="00616A9F" w:rsidP="005F5ED6">
            <w:pPr>
              <w:jc w:val="center"/>
              <w:rPr>
                <w:b/>
              </w:rPr>
            </w:pPr>
            <w:r w:rsidRPr="005F5ED6">
              <w:rPr>
                <w:b/>
              </w:rPr>
              <w:t>6</w:t>
            </w:r>
          </w:p>
        </w:tc>
        <w:tc>
          <w:tcPr>
            <w:tcW w:w="2835" w:type="dxa"/>
            <w:shd w:val="clear" w:color="auto" w:fill="auto"/>
          </w:tcPr>
          <w:p w14:paraId="3A068FAA" w14:textId="77777777" w:rsidR="00616A9F" w:rsidRPr="005F5ED6" w:rsidRDefault="00616A9F" w:rsidP="005F5ED6">
            <w:pPr>
              <w:jc w:val="center"/>
              <w:rPr>
                <w:b/>
              </w:rPr>
            </w:pPr>
            <w:r w:rsidRPr="005F5ED6">
              <w:rPr>
                <w:b/>
              </w:rPr>
              <w:t>7</w:t>
            </w:r>
          </w:p>
        </w:tc>
        <w:tc>
          <w:tcPr>
            <w:tcW w:w="2268" w:type="dxa"/>
          </w:tcPr>
          <w:p w14:paraId="28C249D2" w14:textId="77777777" w:rsidR="00616A9F" w:rsidRPr="005F5ED6" w:rsidRDefault="00616A9F" w:rsidP="005F5ED6">
            <w:pPr>
              <w:jc w:val="center"/>
              <w:rPr>
                <w:b/>
              </w:rPr>
            </w:pPr>
            <w:r w:rsidRPr="005F5ED6">
              <w:rPr>
                <w:b/>
              </w:rPr>
              <w:t>8</w:t>
            </w:r>
          </w:p>
        </w:tc>
        <w:tc>
          <w:tcPr>
            <w:tcW w:w="1984" w:type="dxa"/>
          </w:tcPr>
          <w:p w14:paraId="36165DDF" w14:textId="77777777" w:rsidR="00616A9F" w:rsidRPr="005F5ED6" w:rsidRDefault="00616A9F" w:rsidP="005F5ED6">
            <w:pPr>
              <w:jc w:val="center"/>
              <w:rPr>
                <w:b/>
              </w:rPr>
            </w:pPr>
          </w:p>
        </w:tc>
      </w:tr>
      <w:tr w:rsidR="00616A9F" w:rsidRPr="005F5ED6" w14:paraId="57E22E02" w14:textId="131C1280" w:rsidTr="00616A9F">
        <w:trPr>
          <w:trHeight w:val="8938"/>
        </w:trPr>
        <w:tc>
          <w:tcPr>
            <w:tcW w:w="709" w:type="dxa"/>
          </w:tcPr>
          <w:p w14:paraId="7377B94C" w14:textId="77777777" w:rsidR="00616A9F" w:rsidRPr="005F5ED6" w:rsidRDefault="00616A9F" w:rsidP="005F5ED6">
            <w:pPr>
              <w:pStyle w:val="ad"/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14:paraId="530C9D4E" w14:textId="75551332" w:rsidR="00616A9F" w:rsidRPr="005F5ED6" w:rsidRDefault="00616A9F" w:rsidP="005F5ED6">
            <w:pPr>
              <w:jc w:val="center"/>
              <w:rPr>
                <w:color w:val="000000"/>
              </w:rPr>
            </w:pPr>
            <w:r w:rsidRPr="005F5ED6">
              <w:rPr>
                <w:color w:val="000000"/>
              </w:rPr>
              <w:t>ЗУ-1</w:t>
            </w:r>
          </w:p>
        </w:tc>
        <w:tc>
          <w:tcPr>
            <w:tcW w:w="2268" w:type="dxa"/>
          </w:tcPr>
          <w:p w14:paraId="25FBAD8D" w14:textId="09498E0A" w:rsidR="00616A9F" w:rsidRPr="005F5ED6" w:rsidRDefault="00EB156F" w:rsidP="005F5ED6">
            <w:pPr>
              <w:jc w:val="center"/>
              <w:rPr>
                <w:color w:val="000000"/>
              </w:rPr>
            </w:pPr>
            <w:r w:rsidRPr="00EB156F">
              <w:rPr>
                <w:color w:val="000000"/>
              </w:rPr>
              <w:t>1-369</w:t>
            </w:r>
          </w:p>
        </w:tc>
        <w:tc>
          <w:tcPr>
            <w:tcW w:w="5245" w:type="dxa"/>
            <w:shd w:val="clear" w:color="auto" w:fill="auto"/>
          </w:tcPr>
          <w:p w14:paraId="433DC97F" w14:textId="6A95C749" w:rsidR="00616A9F" w:rsidRPr="005F5ED6" w:rsidRDefault="00616A9F" w:rsidP="00850250">
            <w:pPr>
              <w:jc w:val="center"/>
              <w:rPr>
                <w:color w:val="000000"/>
              </w:rPr>
            </w:pPr>
            <w:r w:rsidRPr="005F5ED6">
              <w:rPr>
                <w:color w:val="000000"/>
              </w:rPr>
              <w:t>54:20:020901:2110:ЗУ2, 54:20:020901:1948:ЗУ2, 54:20:020901:2173:ЗУ2, 54:20:020901:2071:ЗУ2, 54:20:020901:2012:ЗУ2, 54:20:020901:2041:ЗУ2, 54:20:020901:2148:ЗУ2, 54:20:020901:2013:ЗУ2, 54:20:020901:2073:ЗУ2, 54:20:020901:2072:ЗУ2, 54:20:020901:2140:ЗУ2, 54:20:020901:2010:ЗУ2, 54:20:020901:2009:ЗУ1, 54:20:020901:1970:ЗУ2, 54:20:020901:2038:ЗУ2, 54:20:020901:1947:ЗУ2, 54:20:020901:2068:ЗУ2, 54:20:020901:2146:ЗУ2, 54:20:020901:2172:ЗУ2, 54:20:020901:2108:ЗУ2, 54:20:020901:2040:ЗУ2, 54:20:020901:2109:ЗУ2, 54:20:020901:2069:ЗУ2, 54:20:020901:2011:ЗУ2, 54:20:020901:2143:ЗУ2, 54:20:020901:2039:ЗУ2, 54:20:020901:2141:ЗУ2, 54:20:020901:2070:ЗУ2, 54:20:020901:2171:ЗУ2, 54:20:020901:2147:ЗУ2, 54:20:020901:2145:ЗУ2, 54:20:020901:2144:ЗУ2, 54:20:020901:2142:ЗУ2, 54:20:020901:2074:ЗУ2, 54:20:020901:2149:ЗУ2, 54:20:020901:1949:ЗУ2, 54:20:020901:2075:ЗУ2, 54:20:020901:2042:ЗУ2, 54:20:020901:2043:ЗУ2, 54:20:020901:2076:ЗУ2, 54:20:020901:1971:ЗУ2, 54:20:020901:1974:ЗУ2, 54:20:020901:1972:ЗУ2, 54:20:020901:1975:ЗУ2, 54:20:020901:2044:ЗУ2, 54:20:020901:1973:ЗУ2, 54:20:020901:2077:ЗУ2, 54:20:020901:2174:ЗУ2, 54:20:020901:2045:ЗУ2, 54:20:020901:2150:ЗУ2, 54:20:020901:2175:ЗУ2, 54:20:020901:2177:ЗУ2, 54:20:020901:2176:ЗУ2, 54:20:020901:2050:ЗУ2, 54:20:020901:2017:ЗУ2, 54:20:020901:1976:ЗУ2, 54:20:020901:2018:ЗУ2, 54:20:020901:2020:ЗУ2, 54:20:020901:2046:ЗУ2. 54:20:020901:2049:ЗУ2, 54:20:020901:2014:ЗУ2, 54:20:020901:1977:ЗУ2, 54:20:020901:2051:ЗУ2, 54:20:020901:2083:ЗУ2, 54:20:020901:2078:ЗУ2, 54:20:020901:2081:ЗУ2, 54:20:020901:2016:ЗУ2, 54:20:020901:2181:ЗУ2, 54:20:020901:2015:ЗУ2, 54:20:020901:2079:ЗУ2, 54:20:020901:2111:ЗУ2, 54:20:020901:2178:ЗУ2, 54:20:020901:2180:ЗУ2, 54:20:020901:2179:ЗУ2, 54:20:020901:2080:ЗУ2, 54:20:020901:2115:ЗУ2, 54:20:020901:1950:ЗУ2, 54:20:020901:1978:ЗУ2, 54:20:020901:2112:ЗУ2, 54:20:020901:2116:ЗУ2, 54:20:020901:2114:ЗУ2, 54:20:020901:2113:ЗУ2, 54:20:020901:2152:ЗУ2, 54:20:020901:2007:ЗУ2, 54:20:020901:2037:ЗУ2, 54:20:020901:2008:ЗУ2, 54:20:020901:2170:ЗУ2, 54:20:020901:2168:ЗУ2, 54:20:020901:2169:ЗУ2, 54:20:020901:2107:ЗУ2, 54:20:020901:2167:ЗУ2, 54:20:020901:2067:ЗУ2, 54:20:020901:2005:ЗУ2, 54:20:020901:2006:ЗУ2, 54:20:020901:2139:ЗУ2, 54:20:020901:2003:ЗУ2, 54:20:020901:1967:ЗУ2, 54:20:020901:2065:ЗУ2, 54:20:020901:2004:ЗУ2, 54:20:020901:2106:ЗУ2, 54:20:020901:1946:ЗУ2, 54:20:020901:1968:ЗУ2, 54:20:020901:2066:ЗУ2, 54:20:020901:2138:ЗУ2, 54:20:020901:2166:ЗУ2, 54:20:020901:2002:ЗУ2, 54:20:020901:1945:ЗУ2, 54:20:020901:1966:ЗУ2, 54:20:020901:2001:ЗУ2, 54:20:020901:2104:ЗУ2, 54:20:020901:2036:ЗУ2, 54:20:020901:2137:ЗУ2, 54:20:020901:2105:ЗУ2, 54:20:020901:1924:ЗУ2, 54:20:020901:1979:ЗУ2, 54:20:020901:2117:ЗУ2, 54:20:020901:1951:ЗУ2, 54:20:020901:1980:ЗУ2, 54:20:020901:1925:ЗУ2, 54:20:020901:2052:ЗУ2, 54:20:020901:1982:ЗУ2, 54:20:020901:1927:ЗУ2, 54:20:020901:1929:ЗУ1, 54:20:020901:1928:ЗУ2, 54:20:020901:1954:ЗУ2, 54:20:020901:1926:ЗУ2, 54:20:020901:2054:ЗУ2, 54:20:020901:1981:ЗУ2, 54:20:020901:1952:ЗУ2, 54:20:020901:1983:ЗУ2, 54:20:020901:2021:ЗУ2, 54:20:020901:1984:ЗУ2, 54:20:020901:2023:ЗУ2, 54:20:020901:2053:ЗУ2, 54:20:020901:2022:ЗУ2, 54:20:020901:1953:ЗУ2, 54:20:020901:2084:ЗУ2, 54:20:020901:2156:ЗУ2, 54:20:020901:2153:ЗУ2, 54:20:020901:2085:ЗУ2, 54:20:020901:2086:ЗУ2. 54:20:020901:2055:ЗУ2, 54:20:020901:2118:ЗУ2, 54:20:020901:2154:ЗУ2, 54:20:020901:2119:ЗУ2, 54:20:020901:2155:ЗУ2, 54:20:020901:2125:ЗУ2, 54:20:020901:2126:ЗУ2, 54:20:020901:2127:ЗУ2, 54:20:020901:2159:ЗУ2, 54:20:020901:1938:ЗУ2, 54:20:020901:1989:ЗУ2, 54:20:020901:2027:ЗУ2, 54:20:020901:1936:ЗУ2, 54:20:020901:1959:ЗУ2, 54:20:020901:1960:ЗУ2, 54:20:020901:2124:ЗУ2, 54:20:020901:1988:ЗУ2, 54:20:020901:1990:ЗУ2, 54:20:020901:1937:ЗУ2, 54:20:020901:1961:ЗУ2, 54:20:020901:2158:ЗУ2, 54:20:020901:2090:ЗУ2, 54:20:020901:1955:ЗУ2, 54:20:020901:1930:ЗУ2, 54:20:020901:1956:ЗУ2, 54:20:020901:2024:ЗУ2, 54:20:020901:2087:ЗУ2, 54:20:020901:1931:ЗУ2, 54:20:020901:1985:ЗУ2, 54:20:020901:2120:ЗУ2, 54:20:020901:1957:ЗУ2, 54:20:020901:2122:ЗУ2, 54:20:020901:1986:ЗУ2, 54:20:020901:2157:ЗУ2, 54:20:020901:1932:ЗУ2, 54:20:020901:2025:ЗУ2, 54:20:020901:1958:ЗУ2, 54:20:020901:2121:ЗУ2, 54:20:020901:1934:ЗУ2, 54:20:020901:2089:ЗУ2, 54:20:020901:2088:ЗУ2, 54:20:020901:1933:ЗУ2, 54:20:020901:1987:ЗУ2, 54:20:020901:2056:ЗУ2, 54:20:020901:2123:ЗУ2, 54:20:020901:1998:ЗУ2, 54:20:020901:2101:ЗУ2, 54:20:020901:2103:ЗУ2, 54:20:020901:2165:ЗУ2, 54:20:020901:2062:ЗУ2, 54:20:020901:1997:ЗУ2, 54:20:020901:2135:ЗУ2, 54:20:020901:2063:ЗУ2, 54:20:020901:2098:ЗУ2, 54:20:020901:2100:ЗУ2, 54:20:020901:2099:ЗУ2, 54:20:020901:2</w:t>
            </w:r>
            <w:r>
              <w:rPr>
                <w:color w:val="000000"/>
              </w:rPr>
              <w:t>136:ЗУ2</w:t>
            </w:r>
            <w:r w:rsidRPr="005F5ED6">
              <w:rPr>
                <w:color w:val="000000"/>
              </w:rPr>
              <w:t>, 54:20:020901:1939:ЗУ2, 54:20:020901:2026:ЗУ2, 54:20:020901:2091:ЗУ2, 54:20:020901:2092:ЗУ2, 54:20:020901:2160:ЗУ2, 54:20:020901:1941:ЗУ2, 54:20:020901:2027:ЗУ2, 54:20:020901:1992:ЗУ2, 54:20:020901:2028:ЗУ2, 54:20:020901:2129:ЗУ2, 54:20:020901:2029:ЗУ2, 54:20:020901:2059:ЗУ2, 54:20:020901:2093:ЗУ2, 54:20:020901:2131:ЗУ2, 54:20:020901:2161:ЗУ2, 54:20:020901:2030:ЗУ2, 54:20:020901:2130:ЗУ2 54:20:020901:2060:ЗУ2, 54:20:020901:2162:ЗУ2, 54:20:020901:1994:ЗУ2, 54:20:020901:1943:ЗУ2, 54:20:020901:2094:ЗУ2, 54:20:020901:2132:ЗУ2, 54:20:020901:2032:ЗУ2, 54:20:020901:1993:ЗУ2, 54:20:020901:2047:ЗУ2, 54:20:020901:1965:ЗУ2, 54:20:020901:2035:ЗУ2, 54:20:020901:1996:ЗУ2, 54:20:020901:2164:ЗУ2, 54:20:020901:2096:ЗУ2, 54:20:020901:2048:ЗУ2, 54:20:020901:2097:ЗУ2, 54:20:020901:2</w:t>
            </w:r>
            <w:r>
              <w:rPr>
                <w:color w:val="000000"/>
              </w:rPr>
              <w:t>095:ЗУ2, 54:20:020901:2034:ЗУ2</w:t>
            </w:r>
            <w:r w:rsidRPr="005F5ED6">
              <w:rPr>
                <w:color w:val="000000"/>
              </w:rPr>
              <w:t>, 54:20:020901:2421:ЗУ2, 54:20:020901:2421:ЗУ3, 54:20:020901:2383:ЗУ2, 54:20:020901:2383:ЗУ3, 54:20:020901:1969</w:t>
            </w:r>
            <w:r>
              <w:rPr>
                <w:color w:val="000000"/>
              </w:rPr>
              <w:t>:ЗУ1</w:t>
            </w:r>
          </w:p>
        </w:tc>
        <w:tc>
          <w:tcPr>
            <w:tcW w:w="1843" w:type="dxa"/>
            <w:shd w:val="clear" w:color="auto" w:fill="auto"/>
          </w:tcPr>
          <w:p w14:paraId="3467EDB8" w14:textId="101D1A35" w:rsidR="00616A9F" w:rsidRPr="005F5ED6" w:rsidRDefault="00EB156F" w:rsidP="005F5ED6">
            <w:pPr>
              <w:jc w:val="center"/>
              <w:rPr>
                <w:color w:val="000000"/>
              </w:rPr>
            </w:pPr>
            <w:r>
              <w:t>73070.464</w:t>
            </w:r>
          </w:p>
        </w:tc>
        <w:tc>
          <w:tcPr>
            <w:tcW w:w="2835" w:type="dxa"/>
            <w:shd w:val="clear" w:color="auto" w:fill="auto"/>
          </w:tcPr>
          <w:p w14:paraId="12178ADB" w14:textId="0D88F7C2" w:rsidR="00616A9F" w:rsidRPr="005F5ED6" w:rsidRDefault="00A7156E" w:rsidP="00537205">
            <w:pPr>
              <w:jc w:val="center"/>
            </w:pPr>
            <w:r>
              <w:t>Объединение</w:t>
            </w:r>
            <w:r w:rsidR="00616A9F" w:rsidRPr="005F5ED6">
              <w:t xml:space="preserve"> </w:t>
            </w:r>
            <w:r w:rsidR="00537205">
              <w:t>земельных участков</w:t>
            </w:r>
          </w:p>
        </w:tc>
        <w:tc>
          <w:tcPr>
            <w:tcW w:w="2835" w:type="dxa"/>
            <w:shd w:val="clear" w:color="auto" w:fill="auto"/>
          </w:tcPr>
          <w:p w14:paraId="2C36B353" w14:textId="7CE3BDB6" w:rsidR="00616A9F" w:rsidRPr="005F5ED6" w:rsidRDefault="00616A9F" w:rsidP="005F5ED6">
            <w:pPr>
              <w:jc w:val="center"/>
            </w:pPr>
            <w:r w:rsidRPr="005F5ED6">
              <w:t>Земли населенных пунктов</w:t>
            </w:r>
          </w:p>
        </w:tc>
        <w:tc>
          <w:tcPr>
            <w:tcW w:w="2268" w:type="dxa"/>
          </w:tcPr>
          <w:p w14:paraId="498A40BB" w14:textId="6DA89B3C" w:rsidR="00616A9F" w:rsidRPr="005F5ED6" w:rsidRDefault="00616A9F" w:rsidP="00616A9F">
            <w:pPr>
              <w:jc w:val="center"/>
              <w:rPr>
                <w:highlight w:val="yellow"/>
              </w:rPr>
            </w:pPr>
            <w:r>
              <w:t>Улично-дорожная сеть (12.0.1)</w:t>
            </w:r>
            <w:r w:rsidRPr="005F5ED6">
              <w:t xml:space="preserve"> </w:t>
            </w:r>
          </w:p>
        </w:tc>
        <w:tc>
          <w:tcPr>
            <w:tcW w:w="1984" w:type="dxa"/>
          </w:tcPr>
          <w:p w14:paraId="36FE6DDA" w14:textId="2171FF43" w:rsidR="00616A9F" w:rsidRDefault="00616A9F" w:rsidP="00616A9F">
            <w:pPr>
              <w:jc w:val="center"/>
            </w:pPr>
            <w:r>
              <w:t>Муниципальная</w:t>
            </w:r>
          </w:p>
        </w:tc>
      </w:tr>
      <w:tr w:rsidR="00616A9F" w:rsidRPr="005F5ED6" w14:paraId="628B2A79" w14:textId="59C90442" w:rsidTr="00441A76">
        <w:trPr>
          <w:trHeight w:val="1269"/>
        </w:trPr>
        <w:tc>
          <w:tcPr>
            <w:tcW w:w="709" w:type="dxa"/>
          </w:tcPr>
          <w:p w14:paraId="25581743" w14:textId="77777777" w:rsidR="00616A9F" w:rsidRPr="005F5ED6" w:rsidRDefault="00616A9F" w:rsidP="00717A16">
            <w:pPr>
              <w:pStyle w:val="ad"/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14:paraId="3F8119DD" w14:textId="465C9106" w:rsidR="00616A9F" w:rsidRPr="005F5ED6" w:rsidRDefault="00616A9F" w:rsidP="00717A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ЗУ-2</w:t>
            </w:r>
          </w:p>
        </w:tc>
        <w:tc>
          <w:tcPr>
            <w:tcW w:w="2268" w:type="dxa"/>
          </w:tcPr>
          <w:p w14:paraId="56CA19C9" w14:textId="4FF8F772" w:rsidR="00616A9F" w:rsidRPr="00EB156F" w:rsidRDefault="00EB156F" w:rsidP="00717A16">
            <w:pPr>
              <w:jc w:val="center"/>
              <w:rPr>
                <w:color w:val="000000"/>
              </w:rPr>
            </w:pPr>
            <w:r w:rsidRPr="00EB156F">
              <w:rPr>
                <w:color w:val="000000"/>
              </w:rPr>
              <w:t>1-10</w:t>
            </w:r>
          </w:p>
        </w:tc>
        <w:tc>
          <w:tcPr>
            <w:tcW w:w="5245" w:type="dxa"/>
            <w:shd w:val="clear" w:color="auto" w:fill="auto"/>
          </w:tcPr>
          <w:p w14:paraId="224C2071" w14:textId="6C088671" w:rsidR="00616A9F" w:rsidRPr="005F5ED6" w:rsidRDefault="00616A9F" w:rsidP="00A907AB">
            <w:pPr>
              <w:jc w:val="center"/>
              <w:rPr>
                <w:color w:val="000000"/>
              </w:rPr>
            </w:pPr>
            <w:r w:rsidRPr="00A907AB">
              <w:rPr>
                <w:color w:val="000000"/>
              </w:rPr>
              <w:t>54:20:020901:1995:ЗУ1</w:t>
            </w:r>
            <w:r>
              <w:rPr>
                <w:color w:val="000000"/>
              </w:rPr>
              <w:t xml:space="preserve">, </w:t>
            </w:r>
            <w:r w:rsidRPr="00A907AB">
              <w:rPr>
                <w:color w:val="000000"/>
              </w:rPr>
              <w:t>54:20:020901:2061:ЗУ1</w:t>
            </w:r>
            <w:r>
              <w:rPr>
                <w:color w:val="000000"/>
              </w:rPr>
              <w:t xml:space="preserve">, </w:t>
            </w:r>
            <w:r w:rsidRPr="00A907AB">
              <w:rPr>
                <w:color w:val="000000"/>
              </w:rPr>
              <w:t>54:20:020901:2033:ЗУ1</w:t>
            </w:r>
            <w:r>
              <w:rPr>
                <w:color w:val="000000"/>
              </w:rPr>
              <w:t xml:space="preserve">, </w:t>
            </w:r>
            <w:r w:rsidRPr="00A907AB">
              <w:rPr>
                <w:color w:val="000000"/>
              </w:rPr>
              <w:t>54:20:020901:2134:ЗУ1</w:t>
            </w:r>
            <w:r>
              <w:rPr>
                <w:color w:val="000000"/>
              </w:rPr>
              <w:t xml:space="preserve">, </w:t>
            </w:r>
            <w:r w:rsidRPr="00A907AB">
              <w:rPr>
                <w:color w:val="000000"/>
              </w:rPr>
              <w:t>54:20:020901:1964</w:t>
            </w:r>
            <w:r>
              <w:rPr>
                <w:color w:val="000000"/>
              </w:rPr>
              <w:t xml:space="preserve">, </w:t>
            </w:r>
            <w:r w:rsidRPr="00A907AB">
              <w:rPr>
                <w:color w:val="000000"/>
              </w:rPr>
              <w:t>54:20:020901:1944</w:t>
            </w:r>
          </w:p>
        </w:tc>
        <w:tc>
          <w:tcPr>
            <w:tcW w:w="1843" w:type="dxa"/>
            <w:shd w:val="clear" w:color="auto" w:fill="auto"/>
          </w:tcPr>
          <w:p w14:paraId="5D856285" w14:textId="02BC0030" w:rsidR="00616A9F" w:rsidRPr="00555DFB" w:rsidRDefault="00555DFB" w:rsidP="00717A16">
            <w:pPr>
              <w:jc w:val="center"/>
            </w:pPr>
            <w:r w:rsidRPr="00555DFB">
              <w:t>6178,9108</w:t>
            </w:r>
          </w:p>
        </w:tc>
        <w:tc>
          <w:tcPr>
            <w:tcW w:w="2835" w:type="dxa"/>
            <w:shd w:val="clear" w:color="auto" w:fill="auto"/>
          </w:tcPr>
          <w:p w14:paraId="61216F7E" w14:textId="1C382481" w:rsidR="00616A9F" w:rsidRPr="005F5ED6" w:rsidRDefault="00A7156E" w:rsidP="00441A76">
            <w:pPr>
              <w:jc w:val="center"/>
            </w:pPr>
            <w:r>
              <w:t>Объединение</w:t>
            </w:r>
            <w:r w:rsidRPr="005F5ED6">
              <w:t xml:space="preserve"> </w:t>
            </w:r>
            <w:r>
              <w:t>земельных участков</w:t>
            </w:r>
          </w:p>
        </w:tc>
        <w:tc>
          <w:tcPr>
            <w:tcW w:w="2835" w:type="dxa"/>
            <w:shd w:val="clear" w:color="auto" w:fill="auto"/>
          </w:tcPr>
          <w:p w14:paraId="5ABF132F" w14:textId="3AE05BE9" w:rsidR="00616A9F" w:rsidRPr="005F5ED6" w:rsidRDefault="00616A9F" w:rsidP="00717A16">
            <w:pPr>
              <w:jc w:val="center"/>
            </w:pPr>
            <w:r w:rsidRPr="005F5ED6">
              <w:t>Земли населенных пунктов</w:t>
            </w:r>
          </w:p>
        </w:tc>
        <w:tc>
          <w:tcPr>
            <w:tcW w:w="2268" w:type="dxa"/>
          </w:tcPr>
          <w:p w14:paraId="6F4FC6D1" w14:textId="577D4433" w:rsidR="00616A9F" w:rsidRPr="005F5ED6" w:rsidRDefault="00616A9F" w:rsidP="00616A9F">
            <w:pPr>
              <w:jc w:val="center"/>
            </w:pPr>
            <w:r>
              <w:t>Дошкольное, начальное и среднее общее образование (3.5.1)</w:t>
            </w:r>
          </w:p>
        </w:tc>
        <w:tc>
          <w:tcPr>
            <w:tcW w:w="1984" w:type="dxa"/>
          </w:tcPr>
          <w:p w14:paraId="0FB53D6F" w14:textId="065961B5" w:rsidR="00616A9F" w:rsidRDefault="00616A9F" w:rsidP="00616A9F">
            <w:pPr>
              <w:jc w:val="center"/>
            </w:pPr>
            <w:r>
              <w:t>Муниципальная</w:t>
            </w:r>
          </w:p>
        </w:tc>
      </w:tr>
      <w:tr w:rsidR="00616A9F" w:rsidRPr="005F5ED6" w14:paraId="46F205A3" w14:textId="37027C8E" w:rsidTr="00441A76">
        <w:trPr>
          <w:trHeight w:val="1259"/>
        </w:trPr>
        <w:tc>
          <w:tcPr>
            <w:tcW w:w="709" w:type="dxa"/>
          </w:tcPr>
          <w:p w14:paraId="45D73ECE" w14:textId="77777777" w:rsidR="00616A9F" w:rsidRPr="005F5ED6" w:rsidRDefault="00616A9F" w:rsidP="00D672EF">
            <w:pPr>
              <w:pStyle w:val="ad"/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14:paraId="6D913528" w14:textId="3608D84E" w:rsidR="00616A9F" w:rsidRDefault="00616A9F" w:rsidP="00D67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ЗУ-3</w:t>
            </w:r>
          </w:p>
        </w:tc>
        <w:tc>
          <w:tcPr>
            <w:tcW w:w="2268" w:type="dxa"/>
          </w:tcPr>
          <w:p w14:paraId="76B134F1" w14:textId="01A3418D" w:rsidR="00616A9F" w:rsidRPr="00EB156F" w:rsidRDefault="00EB156F" w:rsidP="00D672EF">
            <w:pPr>
              <w:jc w:val="center"/>
              <w:rPr>
                <w:color w:val="000000"/>
              </w:rPr>
            </w:pPr>
            <w:r w:rsidRPr="00EB156F">
              <w:rPr>
                <w:color w:val="000000"/>
              </w:rPr>
              <w:t>1-13</w:t>
            </w:r>
          </w:p>
        </w:tc>
        <w:tc>
          <w:tcPr>
            <w:tcW w:w="5245" w:type="dxa"/>
            <w:shd w:val="clear" w:color="auto" w:fill="auto"/>
          </w:tcPr>
          <w:p w14:paraId="0748F3AC" w14:textId="683A0EEE" w:rsidR="00616A9F" w:rsidRPr="00A907AB" w:rsidRDefault="00616A9F" w:rsidP="00DA24D3">
            <w:pPr>
              <w:jc w:val="center"/>
              <w:rPr>
                <w:color w:val="000000"/>
              </w:rPr>
            </w:pPr>
            <w:r w:rsidRPr="00DA24D3">
              <w:rPr>
                <w:color w:val="000000"/>
              </w:rPr>
              <w:t>54:20:020901:2058:ЗУ1</w:t>
            </w:r>
            <w:r>
              <w:rPr>
                <w:color w:val="000000"/>
              </w:rPr>
              <w:t xml:space="preserve">, </w:t>
            </w:r>
            <w:r w:rsidRPr="00DA24D3">
              <w:rPr>
                <w:color w:val="000000"/>
              </w:rPr>
              <w:t>54:20:020901:2128:ЗУ1</w:t>
            </w:r>
            <w:r>
              <w:rPr>
                <w:color w:val="000000"/>
              </w:rPr>
              <w:t xml:space="preserve">, </w:t>
            </w:r>
            <w:r w:rsidRPr="00DA24D3">
              <w:rPr>
                <w:color w:val="000000"/>
              </w:rPr>
              <w:t>54:20:020901:1991:ЗУ1</w:t>
            </w:r>
            <w:r>
              <w:rPr>
                <w:color w:val="000000"/>
              </w:rPr>
              <w:t xml:space="preserve">, </w:t>
            </w:r>
            <w:r w:rsidRPr="00DA24D3">
              <w:rPr>
                <w:color w:val="000000"/>
              </w:rPr>
              <w:t>54:20:020901:1940:ЗУ1</w:t>
            </w:r>
          </w:p>
        </w:tc>
        <w:tc>
          <w:tcPr>
            <w:tcW w:w="1843" w:type="dxa"/>
            <w:shd w:val="clear" w:color="auto" w:fill="auto"/>
          </w:tcPr>
          <w:p w14:paraId="14B8B32D" w14:textId="6A029671" w:rsidR="00616A9F" w:rsidRPr="00555DFB" w:rsidRDefault="00555DFB" w:rsidP="00D672EF">
            <w:pPr>
              <w:jc w:val="center"/>
            </w:pPr>
            <w:r w:rsidRPr="00555DFB">
              <w:t>4918,8086</w:t>
            </w:r>
          </w:p>
        </w:tc>
        <w:tc>
          <w:tcPr>
            <w:tcW w:w="2835" w:type="dxa"/>
            <w:shd w:val="clear" w:color="auto" w:fill="auto"/>
          </w:tcPr>
          <w:p w14:paraId="0CBE86D7" w14:textId="11818FA8" w:rsidR="00616A9F" w:rsidRPr="005F5ED6" w:rsidRDefault="00A7156E" w:rsidP="00441A76">
            <w:pPr>
              <w:jc w:val="center"/>
            </w:pPr>
            <w:r>
              <w:t>Объединение</w:t>
            </w:r>
            <w:r w:rsidRPr="005F5ED6">
              <w:t xml:space="preserve"> </w:t>
            </w:r>
            <w:r>
              <w:t>земельных участков</w:t>
            </w:r>
          </w:p>
        </w:tc>
        <w:tc>
          <w:tcPr>
            <w:tcW w:w="2835" w:type="dxa"/>
            <w:shd w:val="clear" w:color="auto" w:fill="auto"/>
          </w:tcPr>
          <w:p w14:paraId="04479025" w14:textId="40D868F6" w:rsidR="00616A9F" w:rsidRPr="005F5ED6" w:rsidRDefault="00616A9F" w:rsidP="00D672EF">
            <w:pPr>
              <w:jc w:val="center"/>
            </w:pPr>
            <w:r w:rsidRPr="005F5ED6">
              <w:t>Земли населенных пунктов</w:t>
            </w:r>
          </w:p>
        </w:tc>
        <w:tc>
          <w:tcPr>
            <w:tcW w:w="2268" w:type="dxa"/>
          </w:tcPr>
          <w:p w14:paraId="48718B18" w14:textId="742637E5" w:rsidR="00616A9F" w:rsidRDefault="00616A9F" w:rsidP="00616A9F">
            <w:pPr>
              <w:jc w:val="center"/>
            </w:pPr>
            <w:r>
              <w:t>Дошкольное, начальное и среднее общее образование (3.5.1)</w:t>
            </w:r>
          </w:p>
        </w:tc>
        <w:tc>
          <w:tcPr>
            <w:tcW w:w="1984" w:type="dxa"/>
          </w:tcPr>
          <w:p w14:paraId="75711405" w14:textId="34A415DD" w:rsidR="00616A9F" w:rsidRDefault="00616A9F" w:rsidP="00616A9F">
            <w:pPr>
              <w:jc w:val="center"/>
            </w:pPr>
            <w:r>
              <w:t>Муниципальная</w:t>
            </w:r>
          </w:p>
        </w:tc>
      </w:tr>
    </w:tbl>
    <w:p w14:paraId="3E4B36C3" w14:textId="7CDD832F" w:rsidR="0038311C" w:rsidRDefault="0038311C" w:rsidP="0038311C">
      <w:pPr>
        <w:rPr>
          <w:sz w:val="28"/>
          <w:szCs w:val="28"/>
        </w:rPr>
        <w:sectPr w:rsidR="0038311C" w:rsidSect="005F5ED6">
          <w:pgSz w:w="23811" w:h="16838" w:orient="landscape" w:code="8"/>
          <w:pgMar w:top="1418" w:right="1134" w:bottom="567" w:left="1134" w:header="709" w:footer="709" w:gutter="0"/>
          <w:cols w:space="708"/>
          <w:docGrid w:linePitch="381"/>
        </w:sectPr>
      </w:pPr>
    </w:p>
    <w:p w14:paraId="0FD68ADF" w14:textId="1AE1760A" w:rsidR="00F04C79" w:rsidRDefault="005009BF" w:rsidP="00F04C79">
      <w:pPr>
        <w:pStyle w:val="1fc"/>
        <w:numPr>
          <w:ilvl w:val="0"/>
          <w:numId w:val="30"/>
        </w:numPr>
        <w:spacing w:before="0" w:after="0"/>
      </w:pPr>
      <w:bookmarkStart w:id="15" w:name="_Toc227407855"/>
      <w:r w:rsidRPr="000C5F61">
        <w:t xml:space="preserve">ПЕРЕЧЕНЬ КООРДИНАТ ХАРАКТЕРНЫХ ТОЧЕК ГРАНИЦ ОБРАЗУЕМЫХ ЗЕМЕЛЬНЫХ УЧАСТКОВ </w:t>
      </w:r>
      <w:r w:rsidR="00F04C79">
        <w:t xml:space="preserve">ДЛЯ </w:t>
      </w:r>
      <w:r w:rsidR="00F04C79">
        <w:rPr>
          <w:lang w:val="en-US"/>
        </w:rPr>
        <w:t>I</w:t>
      </w:r>
      <w:r w:rsidR="00F04C79">
        <w:t xml:space="preserve"> ЭТАПА</w:t>
      </w:r>
      <w:bookmarkEnd w:id="15"/>
    </w:p>
    <w:p w14:paraId="591CFE57" w14:textId="529DEE94" w:rsidR="00C46A1E" w:rsidRPr="00F04C79" w:rsidRDefault="005009BF" w:rsidP="00F04C79">
      <w:pPr>
        <w:pStyle w:val="S"/>
        <w:jc w:val="center"/>
        <w:rPr>
          <w:b/>
        </w:rPr>
      </w:pPr>
      <w:r w:rsidRPr="00F04C79">
        <w:rPr>
          <w:b/>
        </w:rPr>
        <w:t>(МЕСТНАЯ СИСТЕМА КООРДИНАТ НОВОСИБИРСКОЙ ОБЛАСТИ – МСК НСО)</w:t>
      </w:r>
    </w:p>
    <w:p w14:paraId="1E1CA753" w14:textId="4C4BD0E0" w:rsidR="00B10FFA" w:rsidRDefault="00B10FFA" w:rsidP="00EA1C9C">
      <w:pPr>
        <w:jc w:val="center"/>
        <w:rPr>
          <w:sz w:val="28"/>
          <w:szCs w:val="28"/>
        </w:rPr>
      </w:pPr>
    </w:p>
    <w:p w14:paraId="39657C0E" w14:textId="77777777" w:rsidR="00B10FFA" w:rsidRDefault="00B10FFA" w:rsidP="00B10FFA">
      <w:pPr>
        <w:jc w:val="center"/>
        <w:rPr>
          <w:b/>
          <w:bCs/>
        </w:rPr>
        <w:sectPr w:rsidR="00B10FFA" w:rsidSect="0038311C">
          <w:type w:val="continuous"/>
          <w:pgSz w:w="11906" w:h="16838" w:code="9"/>
          <w:pgMar w:top="1134" w:right="567" w:bottom="1134" w:left="1418" w:header="709" w:footer="709" w:gutter="0"/>
          <w:cols w:space="708"/>
          <w:docGrid w:linePitch="381"/>
        </w:sectPr>
      </w:pPr>
    </w:p>
    <w:tbl>
      <w:tblPr>
        <w:tblW w:w="4531" w:type="dxa"/>
        <w:tblLook w:val="04A0" w:firstRow="1" w:lastRow="0" w:firstColumn="1" w:lastColumn="0" w:noHBand="0" w:noVBand="1"/>
      </w:tblPr>
      <w:tblGrid>
        <w:gridCol w:w="960"/>
        <w:gridCol w:w="1729"/>
        <w:gridCol w:w="1842"/>
      </w:tblGrid>
      <w:tr w:rsidR="00B33930" w:rsidRPr="00884E12" w14:paraId="6A0B049F" w14:textId="77777777" w:rsidTr="000229FA">
        <w:trPr>
          <w:trHeight w:val="365"/>
          <w:tblHeader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6D46AA" w14:textId="1F2AB0BD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b/>
                <w:bCs/>
              </w:rPr>
              <w:t>Номер точки</w:t>
            </w:r>
          </w:p>
        </w:tc>
        <w:tc>
          <w:tcPr>
            <w:tcW w:w="357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970ADD" w14:textId="6E3BDBD1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b/>
                <w:bCs/>
              </w:rPr>
              <w:t>Координаты</w:t>
            </w:r>
          </w:p>
        </w:tc>
      </w:tr>
      <w:tr w:rsidR="00B33930" w:rsidRPr="00884E12" w14:paraId="0E2575EA" w14:textId="77777777" w:rsidTr="000229FA">
        <w:trPr>
          <w:trHeight w:val="300"/>
          <w:tblHeader/>
        </w:trPr>
        <w:tc>
          <w:tcPr>
            <w:tcW w:w="9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9BA616" w14:textId="3AA676DC" w:rsidR="00B33930" w:rsidRPr="00884E12" w:rsidRDefault="00B33930" w:rsidP="00884E12">
            <w:pPr>
              <w:jc w:val="center"/>
              <w:rPr>
                <w:color w:val="000000"/>
              </w:rPr>
            </w:pPr>
          </w:p>
        </w:tc>
        <w:tc>
          <w:tcPr>
            <w:tcW w:w="1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3F7986" w14:textId="062C7CC6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b/>
                <w:bCs/>
              </w:rPr>
              <w:t xml:space="preserve">Y, м 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25FA39" w14:textId="73BB7478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b/>
                <w:bCs/>
              </w:rPr>
              <w:t>Х, м</w:t>
            </w:r>
          </w:p>
        </w:tc>
      </w:tr>
      <w:tr w:rsidR="00B33930" w:rsidRPr="00884E12" w14:paraId="58A99134" w14:textId="77777777" w:rsidTr="000229FA">
        <w:trPr>
          <w:trHeight w:val="300"/>
          <w:tblHeader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083400" w14:textId="370AAEBB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b/>
                <w:bCs/>
              </w:rPr>
              <w:t>1</w:t>
            </w:r>
          </w:p>
        </w:tc>
        <w:tc>
          <w:tcPr>
            <w:tcW w:w="1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BF9D79" w14:textId="797016CD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b/>
                <w:bCs/>
              </w:rPr>
              <w:t>2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08EAA5" w14:textId="5C27B660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b/>
                <w:bCs/>
              </w:rPr>
              <w:t>3</w:t>
            </w:r>
          </w:p>
        </w:tc>
      </w:tr>
      <w:tr w:rsidR="00B33930" w:rsidRPr="00884E12" w14:paraId="1DA4DD7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958666" w14:textId="6818447C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54:20:020901:2110:ЗУ2</w:t>
            </w:r>
          </w:p>
        </w:tc>
      </w:tr>
      <w:tr w:rsidR="00B33930" w:rsidRPr="00884E12" w14:paraId="7C200B54" w14:textId="77777777" w:rsidTr="00B33930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E1B4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A4D5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413510,19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5B98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3321728,13</w:t>
            </w:r>
          </w:p>
        </w:tc>
      </w:tr>
      <w:tr w:rsidR="00B33930" w:rsidRPr="00884E12" w14:paraId="5098B4E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F9B5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71BF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413537,00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8B7F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3321719,23</w:t>
            </w:r>
          </w:p>
        </w:tc>
      </w:tr>
      <w:tr w:rsidR="00B33930" w:rsidRPr="00884E12" w14:paraId="6FC60FC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0494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7CFF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413538,08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2A9F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3321722,62</w:t>
            </w:r>
          </w:p>
        </w:tc>
      </w:tr>
      <w:tr w:rsidR="00B33930" w:rsidRPr="00884E12" w14:paraId="1E9C4FA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7CD6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F1A1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413510,80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9D1D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3321731,61</w:t>
            </w:r>
          </w:p>
        </w:tc>
      </w:tr>
      <w:tr w:rsidR="00B33930" w:rsidRPr="00884E12" w14:paraId="27D7506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7707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32A3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413510,19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6C8C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3321728,13</w:t>
            </w:r>
          </w:p>
        </w:tc>
      </w:tr>
      <w:tr w:rsidR="00B33930" w:rsidRPr="00884E12" w14:paraId="580B278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F44329" w14:textId="455E8BF6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54:20:020901:1948:ЗУ2</w:t>
            </w:r>
          </w:p>
        </w:tc>
      </w:tr>
      <w:tr w:rsidR="00B33930" w:rsidRPr="00884E12" w14:paraId="46769E8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5842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B66C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413563,32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2598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3321710,50</w:t>
            </w:r>
          </w:p>
        </w:tc>
      </w:tr>
      <w:tr w:rsidR="00B33930" w:rsidRPr="00884E12" w14:paraId="77EC3E5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B98E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587D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413589,74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85C1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3321701,74</w:t>
            </w:r>
          </w:p>
        </w:tc>
      </w:tr>
      <w:tr w:rsidR="00B33930" w:rsidRPr="00884E12" w14:paraId="529FEB6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1F726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4D69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413590,94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A7F9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3321705,14</w:t>
            </w:r>
          </w:p>
        </w:tc>
      </w:tr>
      <w:tr w:rsidR="00B33930" w:rsidRPr="00884E12" w14:paraId="691C5BF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6FF7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3A71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413564,51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EDB6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3321713,88</w:t>
            </w:r>
          </w:p>
        </w:tc>
      </w:tr>
      <w:tr w:rsidR="00B33930" w:rsidRPr="00884E12" w14:paraId="3FF70EA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0D31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F1AA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413563,32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F72A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3321710,50</w:t>
            </w:r>
          </w:p>
        </w:tc>
      </w:tr>
      <w:tr w:rsidR="00B33930" w:rsidRPr="00884E12" w14:paraId="6F1D8B0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74362B" w14:textId="24FCED75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54:20:020901:2173:ЗУ2</w:t>
            </w:r>
          </w:p>
        </w:tc>
      </w:tr>
      <w:tr w:rsidR="00B33930" w:rsidRPr="00884E12" w14:paraId="205140F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96FD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54A4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413537,00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03DB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3321719,23</w:t>
            </w:r>
          </w:p>
        </w:tc>
      </w:tr>
      <w:tr w:rsidR="00B33930" w:rsidRPr="00884E12" w14:paraId="762423C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742C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921A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413563,32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D1CA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3321710,50</w:t>
            </w:r>
          </w:p>
        </w:tc>
      </w:tr>
      <w:tr w:rsidR="00B33930" w:rsidRPr="00884E12" w14:paraId="44D4357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D3A1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9A7F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413564,51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DB05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3321713,88</w:t>
            </w:r>
          </w:p>
        </w:tc>
      </w:tr>
      <w:tr w:rsidR="00B33930" w:rsidRPr="00884E12" w14:paraId="39051D8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3522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244D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413538,08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7637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3321722,62</w:t>
            </w:r>
          </w:p>
        </w:tc>
      </w:tr>
      <w:tr w:rsidR="00B33930" w:rsidRPr="00884E12" w14:paraId="54C3834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B7EE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FD46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413537,00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482F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3321719,23</w:t>
            </w:r>
          </w:p>
        </w:tc>
      </w:tr>
      <w:tr w:rsidR="00B33930" w:rsidRPr="00884E12" w14:paraId="143C37D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392EC2" w14:textId="53AAC023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54:20:020901:2071:ЗУ2</w:t>
            </w:r>
          </w:p>
        </w:tc>
      </w:tr>
      <w:tr w:rsidR="00B33930" w:rsidRPr="00884E12" w14:paraId="75A7B6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0EF6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DE2E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413748,37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62AF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3321649,47</w:t>
            </w:r>
          </w:p>
        </w:tc>
      </w:tr>
      <w:tr w:rsidR="00B33930" w:rsidRPr="00884E12" w14:paraId="4767FD9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5CE3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41DD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413774,82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8C9F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3321640,76</w:t>
            </w:r>
          </w:p>
        </w:tc>
      </w:tr>
      <w:tr w:rsidR="00B33930" w:rsidRPr="00884E12" w14:paraId="545D272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7609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1748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413775,95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0E3B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3321643,96</w:t>
            </w:r>
          </w:p>
        </w:tc>
      </w:tr>
      <w:tr w:rsidR="00B33930" w:rsidRPr="00884E12" w14:paraId="550B346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4F61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0A24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413749,52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F195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3321652,70</w:t>
            </w:r>
          </w:p>
        </w:tc>
      </w:tr>
      <w:tr w:rsidR="00B33930" w:rsidRPr="00884E12" w14:paraId="315179E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75DE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AC0D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413748,37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3A72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3321649,47</w:t>
            </w:r>
          </w:p>
        </w:tc>
      </w:tr>
      <w:tr w:rsidR="00B33930" w:rsidRPr="00884E12" w14:paraId="02342CE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AF8FC9" w14:textId="46E10292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54:20:020901:2012:ЗУ2</w:t>
            </w:r>
          </w:p>
        </w:tc>
      </w:tr>
      <w:tr w:rsidR="00B33930" w:rsidRPr="00884E12" w14:paraId="6CBD42E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EFCB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107B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413642,60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1C32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3321684,27</w:t>
            </w:r>
          </w:p>
        </w:tc>
      </w:tr>
      <w:tr w:rsidR="00B33930" w:rsidRPr="00884E12" w14:paraId="4C2E0C9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D2BE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92FF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413669,05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2707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3321675,57</w:t>
            </w:r>
          </w:p>
        </w:tc>
      </w:tr>
      <w:tr w:rsidR="00B33930" w:rsidRPr="00884E12" w14:paraId="3AC5836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69C5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9272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413670,23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0B43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3321678,92</w:t>
            </w:r>
          </w:p>
        </w:tc>
      </w:tr>
      <w:tr w:rsidR="00B33930" w:rsidRPr="00884E12" w14:paraId="03ACFEB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FE2F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3B71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413643,80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3A32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3321687,66</w:t>
            </w:r>
          </w:p>
        </w:tc>
      </w:tr>
      <w:tr w:rsidR="00B33930" w:rsidRPr="00884E12" w14:paraId="5C7646C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4F65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B607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413642,60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08E8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3321684,27</w:t>
            </w:r>
          </w:p>
        </w:tc>
      </w:tr>
      <w:tr w:rsidR="00B33930" w:rsidRPr="00884E12" w14:paraId="259864A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46CCDC" w14:textId="09F5D803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54:20:020901:2041:ЗУ2</w:t>
            </w:r>
          </w:p>
        </w:tc>
      </w:tr>
      <w:tr w:rsidR="00B33930" w:rsidRPr="00884E12" w14:paraId="1A879D4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5E58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376C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413589,74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1CC5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3321701,74</w:t>
            </w:r>
          </w:p>
        </w:tc>
      </w:tr>
      <w:tr w:rsidR="00B33930" w:rsidRPr="00884E12" w14:paraId="4DAF006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A103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C591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413616,16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24B5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3321692,97</w:t>
            </w:r>
          </w:p>
        </w:tc>
      </w:tr>
      <w:tr w:rsidR="00B33930" w:rsidRPr="00884E12" w14:paraId="0CA9BAA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0693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0E9A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413617,37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0658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3321696,40</w:t>
            </w:r>
          </w:p>
        </w:tc>
      </w:tr>
      <w:tr w:rsidR="00B33930" w:rsidRPr="00884E12" w14:paraId="461BB0C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9A08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1614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413590,94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D6D4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3321705,14</w:t>
            </w:r>
          </w:p>
        </w:tc>
      </w:tr>
      <w:tr w:rsidR="00B33930" w:rsidRPr="00884E12" w14:paraId="227C223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9896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8F65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413589,74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FD4E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3321701,74</w:t>
            </w:r>
          </w:p>
        </w:tc>
      </w:tr>
      <w:tr w:rsidR="00B33930" w:rsidRPr="00884E12" w14:paraId="5EE3B41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08809A" w14:textId="362FED43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54:20:020901:2148:ЗУ2</w:t>
            </w:r>
          </w:p>
        </w:tc>
      </w:tr>
      <w:tr w:rsidR="00B33930" w:rsidRPr="00884E12" w14:paraId="5DE4126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921E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540F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413695,49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99B6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3321666,87</w:t>
            </w:r>
          </w:p>
        </w:tc>
      </w:tr>
      <w:tr w:rsidR="00B33930" w:rsidRPr="00884E12" w14:paraId="472858F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3AF4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6E0F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413721,94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094A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3321658,16</w:t>
            </w:r>
          </w:p>
        </w:tc>
      </w:tr>
      <w:tr w:rsidR="00B33930" w:rsidRPr="00884E12" w14:paraId="53636AD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9567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7EF0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413723,09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A801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3321661,44</w:t>
            </w:r>
          </w:p>
        </w:tc>
      </w:tr>
      <w:tr w:rsidR="00B33930" w:rsidRPr="00884E12" w14:paraId="06D5008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7444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22C4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413696,66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9A89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3321670,18</w:t>
            </w:r>
          </w:p>
        </w:tc>
      </w:tr>
      <w:tr w:rsidR="00B33930" w:rsidRPr="00884E12" w14:paraId="6B578C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19AE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0465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413695,49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6665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3321666,87</w:t>
            </w:r>
          </w:p>
        </w:tc>
      </w:tr>
      <w:tr w:rsidR="00B33930" w:rsidRPr="00884E12" w14:paraId="25FF0CE1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F37624" w14:textId="129D3B82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54:20:020901:2013:ЗУ2</w:t>
            </w:r>
          </w:p>
        </w:tc>
      </w:tr>
      <w:tr w:rsidR="00B33930" w:rsidRPr="00884E12" w14:paraId="63D7716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0307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F072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413616,16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1AA6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3321692,97</w:t>
            </w:r>
          </w:p>
        </w:tc>
      </w:tr>
      <w:tr w:rsidR="00B33930" w:rsidRPr="00884E12" w14:paraId="1A20C1E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6DFD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5863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413642,60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A6FF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3321684,27</w:t>
            </w:r>
          </w:p>
        </w:tc>
      </w:tr>
      <w:tr w:rsidR="00B33930" w:rsidRPr="00884E12" w14:paraId="0F63AFB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C8A3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F807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413643,80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0A52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3321687,66</w:t>
            </w:r>
          </w:p>
        </w:tc>
      </w:tr>
      <w:tr w:rsidR="00B33930" w:rsidRPr="00884E12" w14:paraId="180190B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7F68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8D7E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413617,37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0A54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3321696,40</w:t>
            </w:r>
          </w:p>
        </w:tc>
      </w:tr>
      <w:tr w:rsidR="00B33930" w:rsidRPr="00884E12" w14:paraId="1278916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A501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E78D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413616,16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F843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3321692,97</w:t>
            </w:r>
          </w:p>
        </w:tc>
      </w:tr>
      <w:tr w:rsidR="00B33930" w:rsidRPr="00884E12" w14:paraId="0CB0E85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CBF643" w14:textId="44BE8FD1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54:20:020901:2073:ЗУ2</w:t>
            </w:r>
          </w:p>
        </w:tc>
      </w:tr>
      <w:tr w:rsidR="00B33930" w:rsidRPr="00884E12" w14:paraId="7154794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E3BF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0152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413669,05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8548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3321675,57</w:t>
            </w:r>
          </w:p>
        </w:tc>
      </w:tr>
      <w:tr w:rsidR="00B33930" w:rsidRPr="00884E12" w14:paraId="646BDCC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CAEB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6B4B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413695,49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F7FF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3321666,87</w:t>
            </w:r>
          </w:p>
        </w:tc>
      </w:tr>
      <w:tr w:rsidR="00B33930" w:rsidRPr="00884E12" w14:paraId="3B194EE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1706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2A69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413696,66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CDF8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3321670,18</w:t>
            </w:r>
          </w:p>
        </w:tc>
      </w:tr>
      <w:tr w:rsidR="00B33930" w:rsidRPr="00884E12" w14:paraId="4104BF9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4571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D2A0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413670,23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1216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3321678,92</w:t>
            </w:r>
          </w:p>
        </w:tc>
      </w:tr>
      <w:tr w:rsidR="00B33930" w:rsidRPr="00884E12" w14:paraId="6CED353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6EDC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DCB8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413669,05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5F63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3321675,57</w:t>
            </w:r>
          </w:p>
        </w:tc>
      </w:tr>
      <w:tr w:rsidR="00B33930" w:rsidRPr="00884E12" w14:paraId="1C46E90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97CE66" w14:textId="370B469D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54:20:020901:2072:ЗУ2</w:t>
            </w:r>
          </w:p>
        </w:tc>
      </w:tr>
      <w:tr w:rsidR="00B33930" w:rsidRPr="00884E12" w14:paraId="6FF70BD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06BE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7875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413721,94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0882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3321658,16</w:t>
            </w:r>
          </w:p>
        </w:tc>
      </w:tr>
      <w:tr w:rsidR="00B33930" w:rsidRPr="00884E12" w14:paraId="2BC81D4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F630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69E2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413748,37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DB77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3321649,47</w:t>
            </w:r>
          </w:p>
        </w:tc>
      </w:tr>
      <w:tr w:rsidR="00B33930" w:rsidRPr="00884E12" w14:paraId="327395F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7BE8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602F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413749,52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B714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3321652,70</w:t>
            </w:r>
          </w:p>
        </w:tc>
      </w:tr>
      <w:tr w:rsidR="00B33930" w:rsidRPr="00884E12" w14:paraId="6D49608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DA4F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F397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413723,09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CE6A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3321661,44</w:t>
            </w:r>
          </w:p>
        </w:tc>
      </w:tr>
      <w:tr w:rsidR="00B33930" w:rsidRPr="00884E12" w14:paraId="07F690D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8313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6057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413721,94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BABC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3321658,16</w:t>
            </w:r>
          </w:p>
        </w:tc>
      </w:tr>
      <w:tr w:rsidR="00B33930" w:rsidRPr="00884E12" w14:paraId="0D04FC3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2ACC84" w14:textId="0908FB0F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54:20:020901:2140:ЗУ2</w:t>
            </w:r>
          </w:p>
        </w:tc>
      </w:tr>
      <w:tr w:rsidR="00B33930" w:rsidRPr="00884E12" w14:paraId="79B9DCA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F1D6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728E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414380,66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9A3E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3321493,28</w:t>
            </w:r>
          </w:p>
        </w:tc>
      </w:tr>
      <w:tr w:rsidR="00B33930" w:rsidRPr="00884E12" w14:paraId="7A3510C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236A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76B9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414423,29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8B37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3321485,73</w:t>
            </w:r>
          </w:p>
        </w:tc>
      </w:tr>
      <w:tr w:rsidR="00B33930" w:rsidRPr="00884E12" w14:paraId="58F64E6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1B7C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40F2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414422,43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63E6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3321489,25</w:t>
            </w:r>
          </w:p>
        </w:tc>
      </w:tr>
      <w:tr w:rsidR="00B33930" w:rsidRPr="00884E12" w14:paraId="4B6BA54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9B96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9856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0494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3321496,64</w:t>
            </w:r>
          </w:p>
        </w:tc>
      </w:tr>
      <w:tr w:rsidR="00B33930" w:rsidRPr="00884E12" w14:paraId="5F12891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0A88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F0A8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414380,66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4C1A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3321493,28</w:t>
            </w:r>
          </w:p>
        </w:tc>
      </w:tr>
      <w:tr w:rsidR="00B33930" w:rsidRPr="00884E12" w14:paraId="4DCC8D6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7DED6D" w14:textId="767AB284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54:20:020901:2010:ЗУ2</w:t>
            </w:r>
          </w:p>
        </w:tc>
      </w:tr>
      <w:tr w:rsidR="00B33930" w:rsidRPr="00884E12" w14:paraId="332AA23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1AFD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484D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413986,25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8A72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3321570,82</w:t>
            </w:r>
          </w:p>
        </w:tc>
      </w:tr>
      <w:tr w:rsidR="00B33930" w:rsidRPr="00884E12" w14:paraId="1A50BC6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D18D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E4D7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414012,68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F916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3321562,08</w:t>
            </w:r>
          </w:p>
        </w:tc>
      </w:tr>
      <w:tr w:rsidR="00B33930" w:rsidRPr="00884E12" w14:paraId="0BF3B79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8954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2D6A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414013,82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177B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3321565,30</w:t>
            </w:r>
          </w:p>
        </w:tc>
      </w:tr>
      <w:tr w:rsidR="00B33930" w:rsidRPr="00884E12" w14:paraId="0D5465E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69B1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93BB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413987,39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3C9D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3321574,04</w:t>
            </w:r>
          </w:p>
        </w:tc>
      </w:tr>
      <w:tr w:rsidR="00B33930" w:rsidRPr="00884E12" w14:paraId="791351D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628E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C2BE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413986,25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C9AF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3321570,82</w:t>
            </w:r>
          </w:p>
        </w:tc>
      </w:tr>
      <w:tr w:rsidR="00B33930" w:rsidRPr="00884E12" w14:paraId="1A063F1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0C1CEE" w14:textId="2036C9B8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54:20:020901:2009:ЗУ2</w:t>
            </w:r>
          </w:p>
        </w:tc>
      </w:tr>
      <w:tr w:rsidR="00B33930" w:rsidRPr="00884E12" w14:paraId="0DB76E6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6AE6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E238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414064,71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4BD3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3321549,25</w:t>
            </w:r>
          </w:p>
        </w:tc>
      </w:tr>
      <w:tr w:rsidR="00B33930" w:rsidRPr="00884E12" w14:paraId="72E5548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2EA5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5CB2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414093,44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04B9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3321544,16</w:t>
            </w:r>
          </w:p>
        </w:tc>
      </w:tr>
      <w:tr w:rsidR="00B33930" w:rsidRPr="00884E12" w14:paraId="5CEDC18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7E01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D66C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414094,10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C49D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3321547,55</w:t>
            </w:r>
          </w:p>
        </w:tc>
      </w:tr>
      <w:tr w:rsidR="00B33930" w:rsidRPr="00884E12" w14:paraId="1728A75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6AE3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5463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414065,40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3C9E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3321552,79</w:t>
            </w:r>
          </w:p>
        </w:tc>
      </w:tr>
      <w:tr w:rsidR="00B33930" w:rsidRPr="00884E12" w14:paraId="37FEF8B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9B10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8C78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414064,71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CA26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3321549,25</w:t>
            </w:r>
          </w:p>
        </w:tc>
      </w:tr>
      <w:tr w:rsidR="00B33930" w:rsidRPr="00884E12" w14:paraId="55AF5EB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BC07D4" w14:textId="35C280A0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54:20:020901:1970:ЗУ2</w:t>
            </w:r>
          </w:p>
        </w:tc>
      </w:tr>
      <w:tr w:rsidR="00B33930" w:rsidRPr="00884E12" w14:paraId="34FB028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9216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470B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413906,97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4408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3321597,05</w:t>
            </w:r>
          </w:p>
        </w:tc>
      </w:tr>
      <w:tr w:rsidR="00B33930" w:rsidRPr="00884E12" w14:paraId="62EFD00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C0F5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6505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413933,39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495C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3321588,31</w:t>
            </w:r>
          </w:p>
        </w:tc>
      </w:tr>
      <w:tr w:rsidR="00B33930" w:rsidRPr="00884E12" w14:paraId="1A2DF9E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D6F5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6518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413934,53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25C7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3321591,52</w:t>
            </w:r>
          </w:p>
        </w:tc>
      </w:tr>
      <w:tr w:rsidR="00B33930" w:rsidRPr="00884E12" w14:paraId="534B827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7FFD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E791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413908,10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7C0E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3321600,26</w:t>
            </w:r>
          </w:p>
        </w:tc>
      </w:tr>
      <w:tr w:rsidR="00B33930" w:rsidRPr="00884E12" w14:paraId="20E83C3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8F63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9499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413906,97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8B12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3321597,05</w:t>
            </w:r>
          </w:p>
        </w:tc>
      </w:tr>
      <w:tr w:rsidR="00B33930" w:rsidRPr="00884E12" w14:paraId="09DD8A4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83D21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1F459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BCD91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</w:p>
        </w:tc>
      </w:tr>
      <w:tr w:rsidR="00B33930" w:rsidRPr="00884E12" w14:paraId="3A592D9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AF59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C025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414237,05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17ED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3321518,72</w:t>
            </w:r>
          </w:p>
        </w:tc>
      </w:tr>
      <w:tr w:rsidR="00B33930" w:rsidRPr="00884E12" w14:paraId="55C96EC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7074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DCC5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414265,73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5C26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3321513,64</w:t>
            </w:r>
          </w:p>
        </w:tc>
      </w:tr>
      <w:tr w:rsidR="00B33930" w:rsidRPr="00884E12" w14:paraId="1285A9D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AE25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90F1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414266,38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50B7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3321516,98</w:t>
            </w:r>
          </w:p>
        </w:tc>
      </w:tr>
      <w:tr w:rsidR="00B33930" w:rsidRPr="00884E12" w14:paraId="7629EE3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0F5F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9F22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414237,69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BBD0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3321522,05</w:t>
            </w:r>
          </w:p>
        </w:tc>
      </w:tr>
      <w:tr w:rsidR="00B33930" w:rsidRPr="00884E12" w14:paraId="1595CAD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5010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67C2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414237,05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4FC7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3321518,72</w:t>
            </w:r>
          </w:p>
        </w:tc>
      </w:tr>
      <w:tr w:rsidR="00B33930" w:rsidRPr="00884E12" w14:paraId="1D02170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1EF4B6" w14:textId="48004ADA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54:20:020901:1947:ЗУ2</w:t>
            </w:r>
          </w:p>
        </w:tc>
      </w:tr>
      <w:tr w:rsidR="00B33930" w:rsidRPr="00884E12" w14:paraId="2E119D5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445E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A323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413801,25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5418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3321632,02</w:t>
            </w:r>
          </w:p>
        </w:tc>
      </w:tr>
      <w:tr w:rsidR="00B33930" w:rsidRPr="00884E12" w14:paraId="3B99DF0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E13B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6DF5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413827,68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21B3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3321623,28</w:t>
            </w:r>
          </w:p>
        </w:tc>
      </w:tr>
      <w:tr w:rsidR="00B33930" w:rsidRPr="00884E12" w14:paraId="6EEA985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EE5B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072B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413828,82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D449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3321626,48</w:t>
            </w:r>
          </w:p>
        </w:tc>
      </w:tr>
      <w:tr w:rsidR="00B33930" w:rsidRPr="00884E12" w14:paraId="514CAB1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3A38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4CB4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413802,38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84CB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3321635,22</w:t>
            </w:r>
          </w:p>
        </w:tc>
      </w:tr>
      <w:tr w:rsidR="00B33930" w:rsidRPr="00884E12" w14:paraId="6A43D07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B8B0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0B1C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413801,25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1084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3321632,02</w:t>
            </w:r>
          </w:p>
        </w:tc>
      </w:tr>
      <w:tr w:rsidR="00B33930" w:rsidRPr="00884E12" w14:paraId="3BB283D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7D0439" w14:textId="639A5674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54:20:020901:2068:ЗУ2</w:t>
            </w:r>
          </w:p>
        </w:tc>
      </w:tr>
      <w:tr w:rsidR="00B33930" w:rsidRPr="00884E12" w14:paraId="2DD48DA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1F23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651F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414323,15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45C9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3321503,47</w:t>
            </w:r>
          </w:p>
        </w:tc>
      </w:tr>
      <w:tr w:rsidR="00B33930" w:rsidRPr="00884E12" w14:paraId="5775952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B75F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9825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414351,94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8FB0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3321498,37</w:t>
            </w:r>
          </w:p>
        </w:tc>
      </w:tr>
      <w:tr w:rsidR="00B33930" w:rsidRPr="00884E12" w14:paraId="058A5B8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88CE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2648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414352,57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7EE2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3321501,66</w:t>
            </w:r>
          </w:p>
        </w:tc>
      </w:tr>
      <w:tr w:rsidR="00B33930" w:rsidRPr="00884E12" w14:paraId="0881B47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7048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5230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414323,79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EA78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3321506,75</w:t>
            </w:r>
          </w:p>
        </w:tc>
      </w:tr>
      <w:tr w:rsidR="00B33930" w:rsidRPr="00884E12" w14:paraId="73550D3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4AEB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0786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414323,15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6F47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3321503,47</w:t>
            </w:r>
          </w:p>
        </w:tc>
      </w:tr>
      <w:tr w:rsidR="00B33930" w:rsidRPr="00884E12" w14:paraId="071490C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21ABA8" w14:textId="4CD30346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54:20:020901:2146:ЗУ2</w:t>
            </w:r>
          </w:p>
        </w:tc>
      </w:tr>
      <w:tr w:rsidR="00B33930" w:rsidRPr="00884E12" w14:paraId="30CA80D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8312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24D8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413854,11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616C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3321614,53</w:t>
            </w:r>
          </w:p>
        </w:tc>
      </w:tr>
      <w:tr w:rsidR="00B33930" w:rsidRPr="00884E12" w14:paraId="4BC8999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C994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04FD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413880,54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2F2C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3321605,79</w:t>
            </w:r>
          </w:p>
        </w:tc>
      </w:tr>
      <w:tr w:rsidR="00B33930" w:rsidRPr="00884E12" w14:paraId="269449F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85B9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DA83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413881,67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BE87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3321609,00</w:t>
            </w:r>
          </w:p>
        </w:tc>
      </w:tr>
      <w:tr w:rsidR="00B33930" w:rsidRPr="00884E12" w14:paraId="06E687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5E9B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3BD5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413855,24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289D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3321617,74</w:t>
            </w:r>
          </w:p>
        </w:tc>
      </w:tr>
      <w:tr w:rsidR="00B33930" w:rsidRPr="00884E12" w14:paraId="4201CB4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0DE1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48F5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413854,11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CC46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3321614,53</w:t>
            </w:r>
          </w:p>
        </w:tc>
      </w:tr>
      <w:tr w:rsidR="00B33930" w:rsidRPr="00884E12" w14:paraId="052AB4D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3B8E2C" w14:textId="6628F075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54:20:020901:2172:ЗУ2</w:t>
            </w:r>
          </w:p>
        </w:tc>
      </w:tr>
      <w:tr w:rsidR="00B33930" w:rsidRPr="00884E12" w14:paraId="508BCC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03F8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2FF7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FE3C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3321539,07</w:t>
            </w:r>
          </w:p>
        </w:tc>
      </w:tr>
      <w:tr w:rsidR="00B33930" w:rsidRPr="00884E12" w14:paraId="5191263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B405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FDA1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414150,87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E7CB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3321533,99</w:t>
            </w:r>
          </w:p>
        </w:tc>
      </w:tr>
      <w:tr w:rsidR="00B33930" w:rsidRPr="00884E12" w14:paraId="2AD0131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2E86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AF05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414151,51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31E8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3321537,25</w:t>
            </w:r>
          </w:p>
        </w:tc>
      </w:tr>
      <w:tr w:rsidR="00B33930" w:rsidRPr="00884E12" w14:paraId="2D475B4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874E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89F5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414122,81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506D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3321542,49</w:t>
            </w:r>
          </w:p>
        </w:tc>
      </w:tr>
      <w:tr w:rsidR="00B33930" w:rsidRPr="00884E12" w14:paraId="30873C8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53BF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91FD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615D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3321539,07</w:t>
            </w:r>
          </w:p>
        </w:tc>
      </w:tr>
      <w:tr w:rsidR="00B33930" w:rsidRPr="00884E12" w14:paraId="722A7191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BAC722" w14:textId="5611677B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54:20:020901:2108:ЗУ2</w:t>
            </w:r>
          </w:p>
        </w:tc>
      </w:tr>
      <w:tr w:rsidR="00B33930" w:rsidRPr="00884E12" w14:paraId="0696F3C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AA4B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EFDB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414179,62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8368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3321528,89</w:t>
            </w:r>
          </w:p>
        </w:tc>
      </w:tr>
      <w:tr w:rsidR="00B33930" w:rsidRPr="00884E12" w14:paraId="7EA735B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24BA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DB21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414208,32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512F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3321523,81</w:t>
            </w:r>
          </w:p>
        </w:tc>
      </w:tr>
      <w:tr w:rsidR="00B33930" w:rsidRPr="00884E12" w14:paraId="7F51CBF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5E39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8CD6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414208,97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DCA0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3321527,12</w:t>
            </w:r>
          </w:p>
        </w:tc>
      </w:tr>
      <w:tr w:rsidR="00B33930" w:rsidRPr="00884E12" w14:paraId="0D087AD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B205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59B6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414180,25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69AE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3321532,16</w:t>
            </w:r>
          </w:p>
        </w:tc>
      </w:tr>
      <w:tr w:rsidR="00B33930" w:rsidRPr="00884E12" w14:paraId="3EC5D7E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CCF7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ECCE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414179,62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7DC9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3321528,89</w:t>
            </w:r>
          </w:p>
        </w:tc>
      </w:tr>
      <w:tr w:rsidR="00B33930" w:rsidRPr="00884E12" w14:paraId="5E8FDA2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F7C55E" w14:textId="511C51E5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54:20:020901:2040:ЗУ2</w:t>
            </w:r>
          </w:p>
        </w:tc>
      </w:tr>
      <w:tr w:rsidR="00B33930" w:rsidRPr="00884E12" w14:paraId="0DDD92F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9338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B989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413933,39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AAA8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3321588,31</w:t>
            </w:r>
          </w:p>
        </w:tc>
      </w:tr>
      <w:tr w:rsidR="00B33930" w:rsidRPr="00884E12" w14:paraId="16FF41A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B27D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3C8A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413959,82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5AA4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3321579,56</w:t>
            </w:r>
          </w:p>
        </w:tc>
      </w:tr>
      <w:tr w:rsidR="00B33930" w:rsidRPr="00884E12" w14:paraId="0525024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5C19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07A3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413960,96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EAC2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3321582,78</w:t>
            </w:r>
          </w:p>
        </w:tc>
      </w:tr>
      <w:tr w:rsidR="00B33930" w:rsidRPr="00884E12" w14:paraId="41AF28E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48EE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AB6C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413934,53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2537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3321591,52</w:t>
            </w:r>
          </w:p>
        </w:tc>
      </w:tr>
      <w:tr w:rsidR="00B33930" w:rsidRPr="00884E12" w14:paraId="1D6039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13CD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73DB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413933,39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8B32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3321588,31</w:t>
            </w:r>
          </w:p>
        </w:tc>
      </w:tr>
      <w:tr w:rsidR="00B33930" w:rsidRPr="00884E12" w14:paraId="72773DF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0D8187" w14:textId="1B17E24A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54:20:020901:2109:ЗУ2</w:t>
            </w:r>
          </w:p>
        </w:tc>
      </w:tr>
      <w:tr w:rsidR="00B33930" w:rsidRPr="00884E12" w14:paraId="33DC21C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2849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4377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413880,54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FCD8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3321605,79</w:t>
            </w:r>
          </w:p>
        </w:tc>
      </w:tr>
      <w:tr w:rsidR="00B33930" w:rsidRPr="00884E12" w14:paraId="68E6FA7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9118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17AE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413906,97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3A44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3321597,05</w:t>
            </w:r>
          </w:p>
        </w:tc>
      </w:tr>
      <w:tr w:rsidR="00B33930" w:rsidRPr="00884E12" w14:paraId="502E931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39FF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BD1BD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413908,10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15DF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3321600,26</w:t>
            </w:r>
          </w:p>
        </w:tc>
      </w:tr>
      <w:tr w:rsidR="00B33930" w:rsidRPr="00884E12" w14:paraId="3DE4B26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EC2A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EA24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413881,67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4C30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3321609,00</w:t>
            </w:r>
          </w:p>
        </w:tc>
      </w:tr>
      <w:tr w:rsidR="00B33930" w:rsidRPr="00884E12" w14:paraId="0987013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C747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D577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413880,54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166B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3321605,79</w:t>
            </w:r>
          </w:p>
        </w:tc>
      </w:tr>
      <w:tr w:rsidR="00B33930" w:rsidRPr="00884E12" w14:paraId="4CE9630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87701B" w14:textId="46015A55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54:20:020901:2069:ЗУ2</w:t>
            </w:r>
          </w:p>
        </w:tc>
      </w:tr>
      <w:tr w:rsidR="00B33930" w:rsidRPr="00884E12" w14:paraId="2D6BAEE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76B7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3443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414265,73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CFFD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3321513,64</w:t>
            </w:r>
          </w:p>
        </w:tc>
      </w:tr>
      <w:tr w:rsidR="00B33930" w:rsidRPr="00884E12" w14:paraId="5E8253A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0B38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2ED1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EA96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3321508,55</w:t>
            </w:r>
          </w:p>
        </w:tc>
      </w:tr>
      <w:tr w:rsidR="00B33930" w:rsidRPr="00884E12" w14:paraId="1BE198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F5E1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99C4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414295,05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E312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3321511,62</w:t>
            </w:r>
          </w:p>
        </w:tc>
      </w:tr>
      <w:tr w:rsidR="00B33930" w:rsidRPr="00884E12" w14:paraId="7F39EEF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5750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8067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414266,38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C79B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3321516,98</w:t>
            </w:r>
          </w:p>
        </w:tc>
      </w:tr>
      <w:tr w:rsidR="00B33930" w:rsidRPr="00884E12" w14:paraId="5218BF4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2302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E5D0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414265,73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4929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3321513,64</w:t>
            </w:r>
          </w:p>
        </w:tc>
      </w:tr>
      <w:tr w:rsidR="00B33930" w:rsidRPr="00884E12" w14:paraId="2CFB74D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5D2C8B" w14:textId="196D42FE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54:20:020901:2011:ЗУ2</w:t>
            </w:r>
          </w:p>
        </w:tc>
      </w:tr>
      <w:tr w:rsidR="00B33930" w:rsidRPr="00884E12" w14:paraId="0494DD4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01F4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DB28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413827,68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5B70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3321623,28</w:t>
            </w:r>
          </w:p>
        </w:tc>
      </w:tr>
      <w:tr w:rsidR="00B33930" w:rsidRPr="00884E12" w14:paraId="536C723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A6C1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0FFF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413854,11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886F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3321614,53</w:t>
            </w:r>
          </w:p>
        </w:tc>
      </w:tr>
      <w:tr w:rsidR="00B33930" w:rsidRPr="00884E12" w14:paraId="66E6AA2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66FB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7864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413855,24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66B3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3321617,74</w:t>
            </w:r>
          </w:p>
        </w:tc>
      </w:tr>
      <w:tr w:rsidR="00B33930" w:rsidRPr="00884E12" w14:paraId="1EE18C9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A197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50DEA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413828,82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9708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3321626,48</w:t>
            </w:r>
          </w:p>
        </w:tc>
      </w:tr>
      <w:tr w:rsidR="00B33930" w:rsidRPr="00884E12" w14:paraId="7C534B5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B1BE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941D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413827,68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0547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3321623,28</w:t>
            </w:r>
          </w:p>
        </w:tc>
      </w:tr>
      <w:tr w:rsidR="00B33930" w:rsidRPr="00884E12" w14:paraId="3CBE604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E5B1FF" w14:textId="443DE33C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54:20:020901:2143:ЗУ2</w:t>
            </w:r>
          </w:p>
        </w:tc>
      </w:tr>
      <w:tr w:rsidR="00B33930" w:rsidRPr="00884E12" w14:paraId="5D25A89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EC63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7E67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414208,32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0D73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3321523,81</w:t>
            </w:r>
          </w:p>
        </w:tc>
      </w:tr>
      <w:tr w:rsidR="00B33930" w:rsidRPr="00884E12" w14:paraId="67CBC36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1B96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219E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414237,05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988D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3321518,72</w:t>
            </w:r>
          </w:p>
        </w:tc>
      </w:tr>
      <w:tr w:rsidR="00B33930" w:rsidRPr="00884E12" w14:paraId="6025A86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3758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F5C6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414237,69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7EDE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3321522,05</w:t>
            </w:r>
          </w:p>
        </w:tc>
      </w:tr>
      <w:tr w:rsidR="00B33930" w:rsidRPr="00884E12" w14:paraId="00DF75C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97E1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7CF1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414208,97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073C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3321527,12</w:t>
            </w:r>
          </w:p>
        </w:tc>
      </w:tr>
      <w:tr w:rsidR="00B33930" w:rsidRPr="00884E12" w14:paraId="5364DC7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528C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9646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414208,32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EC00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3321523,81</w:t>
            </w:r>
          </w:p>
        </w:tc>
      </w:tr>
      <w:tr w:rsidR="00B33930" w:rsidRPr="00884E12" w14:paraId="3A8CC37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13103C" w14:textId="1B4858EB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54:20:020901:2039:ЗУ2</w:t>
            </w:r>
          </w:p>
        </w:tc>
      </w:tr>
      <w:tr w:rsidR="00B33930" w:rsidRPr="00884E12" w14:paraId="6E555E6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A08A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B0FE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414093,44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E59A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3321544,16</w:t>
            </w:r>
          </w:p>
        </w:tc>
      </w:tr>
      <w:tr w:rsidR="00B33930" w:rsidRPr="00884E12" w14:paraId="2CC48FF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285C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31BB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A9E4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3321539,07</w:t>
            </w:r>
          </w:p>
        </w:tc>
      </w:tr>
      <w:tr w:rsidR="00B33930" w:rsidRPr="00884E12" w14:paraId="3A00EFD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4E40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BE75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414122,81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59F9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3321542,49</w:t>
            </w:r>
          </w:p>
        </w:tc>
      </w:tr>
      <w:tr w:rsidR="00B33930" w:rsidRPr="00884E12" w14:paraId="13D83F2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EAC5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5F17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414094,10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CA7F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3321547,55</w:t>
            </w:r>
          </w:p>
        </w:tc>
      </w:tr>
      <w:tr w:rsidR="00B33930" w:rsidRPr="00884E12" w14:paraId="23A13BE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C171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E5EE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414093,44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B17A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3321544,16</w:t>
            </w:r>
          </w:p>
        </w:tc>
      </w:tr>
      <w:tr w:rsidR="00B33930" w:rsidRPr="00884E12" w14:paraId="674CCF6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015B00" w14:textId="75B342BE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54:20:020901:2141:ЗУ2</w:t>
            </w:r>
          </w:p>
        </w:tc>
      </w:tr>
      <w:tr w:rsidR="00B33930" w:rsidRPr="00884E12" w14:paraId="01CE49D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4156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7419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414351,94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BA72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3321498,37</w:t>
            </w:r>
          </w:p>
        </w:tc>
      </w:tr>
      <w:tr w:rsidR="00B33930" w:rsidRPr="00884E12" w14:paraId="49C956C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F4318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CA8C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414380,66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4265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3321493,28</w:t>
            </w:r>
          </w:p>
        </w:tc>
      </w:tr>
      <w:tr w:rsidR="00B33930" w:rsidRPr="00884E12" w14:paraId="2EBAA1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42F2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27B0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5D54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3321496,64</w:t>
            </w:r>
          </w:p>
        </w:tc>
      </w:tr>
      <w:tr w:rsidR="00B33930" w:rsidRPr="00884E12" w14:paraId="6BE3BD9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56E9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1A39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414352,57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E1C9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3321501,66</w:t>
            </w:r>
          </w:p>
        </w:tc>
      </w:tr>
      <w:tr w:rsidR="00B33930" w:rsidRPr="00884E12" w14:paraId="7222E88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DD56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182A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414351,94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E022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3321498,37</w:t>
            </w:r>
          </w:p>
        </w:tc>
      </w:tr>
      <w:tr w:rsidR="00B33930" w:rsidRPr="00884E12" w14:paraId="241DE3B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DC6252" w14:textId="394EA078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54:20:020901:2070:ЗУ2</w:t>
            </w:r>
          </w:p>
        </w:tc>
      </w:tr>
      <w:tr w:rsidR="00B33930" w:rsidRPr="00884E12" w14:paraId="3296415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05E1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73FC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414012,68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756F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3321562,08</w:t>
            </w:r>
          </w:p>
        </w:tc>
      </w:tr>
      <w:tr w:rsidR="00B33930" w:rsidRPr="00884E12" w14:paraId="46D595A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5535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AF4F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414036,19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38E3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3321554,30</w:t>
            </w:r>
          </w:p>
        </w:tc>
      </w:tr>
      <w:tr w:rsidR="00B33930" w:rsidRPr="00884E12" w14:paraId="2AAEA5E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A40D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7566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414039,28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A410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3321553,75</w:t>
            </w:r>
          </w:p>
        </w:tc>
      </w:tr>
      <w:tr w:rsidR="00B33930" w:rsidRPr="00884E12" w14:paraId="7DC7170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EB5A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CA13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414040,46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2708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3321557,06</w:t>
            </w:r>
          </w:p>
        </w:tc>
      </w:tr>
      <w:tr w:rsidR="00B33930" w:rsidRPr="00884E12" w14:paraId="44D7C3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C301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E425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414036,98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2F45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3321557,72</w:t>
            </w:r>
          </w:p>
        </w:tc>
      </w:tr>
      <w:tr w:rsidR="00B33930" w:rsidRPr="00884E12" w14:paraId="365AA0D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5066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3A0F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414013,82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4089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3321565,30</w:t>
            </w:r>
          </w:p>
        </w:tc>
      </w:tr>
      <w:tr w:rsidR="00B33930" w:rsidRPr="00884E12" w14:paraId="620B49B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8D23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447D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414012,68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5CD9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3321562,08</w:t>
            </w:r>
          </w:p>
        </w:tc>
      </w:tr>
      <w:tr w:rsidR="00B33930" w:rsidRPr="00884E12" w14:paraId="47B612A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DF9959" w14:textId="3E788D8B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54:20:020901:2171:ЗУ2</w:t>
            </w:r>
          </w:p>
        </w:tc>
      </w:tr>
      <w:tr w:rsidR="00B33930" w:rsidRPr="00884E12" w14:paraId="2072A04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6E79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0437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414150,87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9B08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3321533,99</w:t>
            </w:r>
          </w:p>
        </w:tc>
      </w:tr>
      <w:tr w:rsidR="00B33930" w:rsidRPr="00884E12" w14:paraId="763AF2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B273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D6DD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414179,62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C5FD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3321528,89</w:t>
            </w:r>
          </w:p>
        </w:tc>
      </w:tr>
      <w:tr w:rsidR="00B33930" w:rsidRPr="00884E12" w14:paraId="5F8F1E0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6EBC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1192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414180,25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F96F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3321532,16</w:t>
            </w:r>
          </w:p>
        </w:tc>
      </w:tr>
      <w:tr w:rsidR="00B33930" w:rsidRPr="00884E12" w14:paraId="432B942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0115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5264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414151,51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AEB3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3321537,25</w:t>
            </w:r>
          </w:p>
        </w:tc>
      </w:tr>
      <w:tr w:rsidR="00B33930" w:rsidRPr="00884E12" w14:paraId="4DC28FC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095A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A2BE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414150,87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3A0C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3321533,99</w:t>
            </w:r>
          </w:p>
        </w:tc>
      </w:tr>
      <w:tr w:rsidR="00B33930" w:rsidRPr="00884E12" w14:paraId="0B7F7CD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8D366B" w14:textId="148197A8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54:20:020901:2147:ЗУ2</w:t>
            </w:r>
          </w:p>
        </w:tc>
      </w:tr>
      <w:tr w:rsidR="00B33930" w:rsidRPr="00884E12" w14:paraId="6C1125A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352E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F96C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413774,82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7E84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3321640,76</w:t>
            </w:r>
          </w:p>
        </w:tc>
      </w:tr>
      <w:tr w:rsidR="00B33930" w:rsidRPr="00884E12" w14:paraId="5FB5B11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F3C0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EE52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413774,86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B139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3321640,75</w:t>
            </w:r>
          </w:p>
        </w:tc>
      </w:tr>
      <w:tr w:rsidR="00B33930" w:rsidRPr="00884E12" w14:paraId="454C81E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6A2C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EAE3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413801,25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D4CB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3321632,02</w:t>
            </w:r>
          </w:p>
        </w:tc>
      </w:tr>
      <w:tr w:rsidR="00B33930" w:rsidRPr="00884E12" w14:paraId="3D99CA7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FE90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AE21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413802,38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1846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3321635,22</w:t>
            </w:r>
          </w:p>
        </w:tc>
      </w:tr>
      <w:tr w:rsidR="00B33930" w:rsidRPr="00884E12" w14:paraId="026A53C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9112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3911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413775,95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1A7E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3321643,96</w:t>
            </w:r>
          </w:p>
        </w:tc>
      </w:tr>
      <w:tr w:rsidR="00B33930" w:rsidRPr="00884E12" w14:paraId="0A71237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C3D9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3132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413774,82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2E5C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3321640,76</w:t>
            </w:r>
          </w:p>
        </w:tc>
      </w:tr>
      <w:tr w:rsidR="00B33930" w:rsidRPr="00884E12" w14:paraId="41F7F9B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9C85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7C27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413959,82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B472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3321579,56</w:t>
            </w:r>
          </w:p>
        </w:tc>
      </w:tr>
      <w:tr w:rsidR="00B33930" w:rsidRPr="00884E12" w14:paraId="5C04C9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4657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604C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413986,25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187F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3321570,82</w:t>
            </w:r>
          </w:p>
        </w:tc>
      </w:tr>
      <w:tr w:rsidR="00B33930" w:rsidRPr="00884E12" w14:paraId="0AE0AA5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B005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7FBE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413987,39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82DB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3321574,04</w:t>
            </w:r>
          </w:p>
        </w:tc>
      </w:tr>
      <w:tr w:rsidR="00B33930" w:rsidRPr="00884E12" w14:paraId="124486B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42A7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D128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413960,96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CD15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3321582,78</w:t>
            </w:r>
          </w:p>
        </w:tc>
      </w:tr>
      <w:tr w:rsidR="00B33930" w:rsidRPr="00884E12" w14:paraId="4EB96D2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1BE7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5228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413959,82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AE84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3321579,56</w:t>
            </w:r>
          </w:p>
        </w:tc>
      </w:tr>
      <w:tr w:rsidR="00B33930" w:rsidRPr="00884E12" w14:paraId="585C921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727A2D" w14:textId="3875506C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54:20:020901:2144:ЗУ2</w:t>
            </w:r>
          </w:p>
        </w:tc>
      </w:tr>
      <w:tr w:rsidR="00B33930" w:rsidRPr="00884E12" w14:paraId="26D04E6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CC84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B5F1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414039,28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B203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3321553,75</w:t>
            </w:r>
          </w:p>
        </w:tc>
      </w:tr>
      <w:tr w:rsidR="00B33930" w:rsidRPr="00884E12" w14:paraId="30CE5B1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DCE1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92DE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414064,71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33BC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3321549,25</w:t>
            </w:r>
          </w:p>
        </w:tc>
      </w:tr>
      <w:tr w:rsidR="00B33930" w:rsidRPr="00884E12" w14:paraId="0FEE2B8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840F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0260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414065,40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EE71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3321552,79</w:t>
            </w:r>
          </w:p>
        </w:tc>
      </w:tr>
      <w:tr w:rsidR="00B33930" w:rsidRPr="00884E12" w14:paraId="482DA33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9A5C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8954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414040,46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4DA6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3321557,06</w:t>
            </w:r>
          </w:p>
        </w:tc>
      </w:tr>
      <w:tr w:rsidR="00B33930" w:rsidRPr="00884E12" w14:paraId="390048A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A851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317C1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414039,28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2F81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3321553,75</w:t>
            </w:r>
          </w:p>
        </w:tc>
      </w:tr>
      <w:tr w:rsidR="00B33930" w:rsidRPr="00884E12" w14:paraId="79B3BC9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1913C5" w14:textId="781620AD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54:20:020901:2142:ЗУ2</w:t>
            </w:r>
          </w:p>
        </w:tc>
      </w:tr>
      <w:tr w:rsidR="00B33930" w:rsidRPr="00884E12" w14:paraId="2F49119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0FF2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A0B2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AE50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3321508,55</w:t>
            </w:r>
          </w:p>
        </w:tc>
      </w:tr>
      <w:tr w:rsidR="00B33930" w:rsidRPr="00884E12" w14:paraId="69EF19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3AD5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E796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414323,15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4ACE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3321503,47</w:t>
            </w:r>
          </w:p>
        </w:tc>
      </w:tr>
      <w:tr w:rsidR="00B33930" w:rsidRPr="00884E12" w14:paraId="4900563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6BE6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2449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414323,79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E14E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3321506,75</w:t>
            </w:r>
          </w:p>
        </w:tc>
      </w:tr>
      <w:tr w:rsidR="00B33930" w:rsidRPr="00884E12" w14:paraId="5B58524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F96F5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0A51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414295,05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9FFF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3321511,62</w:t>
            </w:r>
          </w:p>
        </w:tc>
      </w:tr>
      <w:tr w:rsidR="00B33930" w:rsidRPr="00884E12" w14:paraId="6522858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93B9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F185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5CCA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3321508,55</w:t>
            </w:r>
          </w:p>
        </w:tc>
      </w:tr>
      <w:tr w:rsidR="00B33930" w:rsidRPr="00884E12" w14:paraId="08714B5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3B1FF7" w14:textId="0A44C53F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54:20:020901:2110:ЗУ1</w:t>
            </w:r>
          </w:p>
        </w:tc>
      </w:tr>
      <w:tr w:rsidR="00B33930" w:rsidRPr="00884E12" w14:paraId="7C78E63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A2A0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BCE3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413526,79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24B1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3321687,12</w:t>
            </w:r>
          </w:p>
        </w:tc>
      </w:tr>
      <w:tr w:rsidR="00B33930" w:rsidRPr="00884E12" w14:paraId="601258A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5784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4AFA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413494,06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4AFA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3321697,87</w:t>
            </w:r>
          </w:p>
        </w:tc>
      </w:tr>
      <w:tr w:rsidR="00B33930" w:rsidRPr="00884E12" w14:paraId="0A962CE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FEB9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E67E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413505,75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51DE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3321702,96</w:t>
            </w:r>
          </w:p>
        </w:tc>
      </w:tr>
      <w:tr w:rsidR="00B33930" w:rsidRPr="00884E12" w14:paraId="516099A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6695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5433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413510,19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08FC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3321728,13</w:t>
            </w:r>
          </w:p>
        </w:tc>
      </w:tr>
      <w:tr w:rsidR="00B33930" w:rsidRPr="00884E12" w14:paraId="7B82A10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34EE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7708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413537,00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3C44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3321719,23</w:t>
            </w:r>
          </w:p>
        </w:tc>
      </w:tr>
      <w:tr w:rsidR="00B33930" w:rsidRPr="00884E12" w14:paraId="0A0AFEC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8E3B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57AB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413526,79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27D8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3321687,12</w:t>
            </w:r>
          </w:p>
        </w:tc>
      </w:tr>
      <w:tr w:rsidR="00B33930" w:rsidRPr="00884E12" w14:paraId="7BC735E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A2EC4E" w14:textId="58DD360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54:20:020901:2173:ЗУ1</w:t>
            </w:r>
          </w:p>
        </w:tc>
      </w:tr>
      <w:tr w:rsidR="00B33930" w:rsidRPr="00884E12" w14:paraId="579525C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DA17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8256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413552,13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FABB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3321678,80</w:t>
            </w:r>
          </w:p>
        </w:tc>
      </w:tr>
      <w:tr w:rsidR="00B33930" w:rsidRPr="00884E12" w14:paraId="76E887E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7117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5073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413563,32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1FFA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3321710,50</w:t>
            </w:r>
          </w:p>
        </w:tc>
      </w:tr>
      <w:tr w:rsidR="00B33930" w:rsidRPr="00884E12" w14:paraId="7C11C48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B2201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5689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413537,00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B6EE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3321719,23</w:t>
            </w:r>
          </w:p>
        </w:tc>
      </w:tr>
      <w:tr w:rsidR="00B33930" w:rsidRPr="00884E12" w14:paraId="2C048B1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CF59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5567A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413526,79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689C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3321687,12</w:t>
            </w:r>
          </w:p>
        </w:tc>
      </w:tr>
      <w:tr w:rsidR="00B33930" w:rsidRPr="00884E12" w14:paraId="68D6B00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89DA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45D7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413552,13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2839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3321678,80</w:t>
            </w:r>
          </w:p>
        </w:tc>
      </w:tr>
      <w:tr w:rsidR="00B33930" w:rsidRPr="00884E12" w14:paraId="3DD47A6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B56708" w14:textId="1EABB07E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54:20:020901:1948:ЗУ1</w:t>
            </w:r>
          </w:p>
        </w:tc>
      </w:tr>
      <w:tr w:rsidR="00B33930" w:rsidRPr="00884E12" w14:paraId="56D45B3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C4D1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5726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413578,58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36CA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3321670,11</w:t>
            </w:r>
          </w:p>
        </w:tc>
      </w:tr>
      <w:tr w:rsidR="00B33930" w:rsidRPr="00884E12" w14:paraId="4F8763A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B618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98C7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413589,74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EF7A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3321701,74</w:t>
            </w:r>
          </w:p>
        </w:tc>
      </w:tr>
      <w:tr w:rsidR="00B33930" w:rsidRPr="00884E12" w14:paraId="434C2C5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6D8A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185F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413563,32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CF04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3321710,50</w:t>
            </w:r>
          </w:p>
        </w:tc>
      </w:tr>
      <w:tr w:rsidR="00B33930" w:rsidRPr="00884E12" w14:paraId="6961BA4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EDBF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8F64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413552,13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C1AE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3321678,80</w:t>
            </w:r>
          </w:p>
        </w:tc>
      </w:tr>
      <w:tr w:rsidR="00B33930" w:rsidRPr="00884E12" w14:paraId="19A7D97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44C3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E02E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413578,58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20E9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3321670,11</w:t>
            </w:r>
          </w:p>
        </w:tc>
      </w:tr>
      <w:tr w:rsidR="00B33930" w:rsidRPr="00884E12" w14:paraId="63B8686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DC109F" w14:textId="20DA99D4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54:20:020901:2041:ЗУ1</w:t>
            </w:r>
          </w:p>
        </w:tc>
      </w:tr>
      <w:tr w:rsidR="00B33930" w:rsidRPr="00884E12" w14:paraId="4AE1536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ED54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96C0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413605,04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1EA7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3321661,42</w:t>
            </w:r>
          </w:p>
        </w:tc>
      </w:tr>
      <w:tr w:rsidR="00B33930" w:rsidRPr="00884E12" w14:paraId="00DB54E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8C04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4357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413578,58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2C98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3321670,11</w:t>
            </w:r>
          </w:p>
        </w:tc>
      </w:tr>
      <w:tr w:rsidR="00B33930" w:rsidRPr="00884E12" w14:paraId="652C7C1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44EB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DDDC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413589,74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1684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3321701,74</w:t>
            </w:r>
          </w:p>
        </w:tc>
      </w:tr>
      <w:tr w:rsidR="00B33930" w:rsidRPr="00884E12" w14:paraId="4291B7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2982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35F9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413616,16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7EF4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3321692,97</w:t>
            </w:r>
          </w:p>
        </w:tc>
      </w:tr>
      <w:tr w:rsidR="00B33930" w:rsidRPr="00884E12" w14:paraId="035FF4E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B4DC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458A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413605,04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A253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3321661,42</w:t>
            </w:r>
          </w:p>
        </w:tc>
      </w:tr>
      <w:tr w:rsidR="00B33930" w:rsidRPr="00884E12" w14:paraId="7437EBC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A0483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FE5FA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A7AFE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</w:p>
        </w:tc>
      </w:tr>
      <w:tr w:rsidR="00B33930" w:rsidRPr="00884E12" w14:paraId="27CDC27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41F8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A92C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413631,48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DA51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3321652,74</w:t>
            </w:r>
          </w:p>
        </w:tc>
      </w:tr>
      <w:tr w:rsidR="00B33930" w:rsidRPr="00884E12" w14:paraId="0D54898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A1C1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51F9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413605,04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986E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3321661,42</w:t>
            </w:r>
          </w:p>
        </w:tc>
      </w:tr>
      <w:tr w:rsidR="00B33930" w:rsidRPr="00884E12" w14:paraId="1053E43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DFBD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3D04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413616,16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A3E2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3321692,97</w:t>
            </w:r>
          </w:p>
        </w:tc>
      </w:tr>
      <w:tr w:rsidR="00B33930" w:rsidRPr="00884E12" w14:paraId="039F49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7132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6C51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413642,60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2E76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3321684,27</w:t>
            </w:r>
          </w:p>
        </w:tc>
      </w:tr>
      <w:tr w:rsidR="00B33930" w:rsidRPr="00884E12" w14:paraId="5F372FC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B4E4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6524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413631,48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05EB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3321652,74</w:t>
            </w:r>
          </w:p>
        </w:tc>
      </w:tr>
      <w:tr w:rsidR="00B33930" w:rsidRPr="00884E12" w14:paraId="63D3463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0C7480" w14:textId="1F55BB9B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54:20:020901:2012:ЗУ1</w:t>
            </w:r>
          </w:p>
        </w:tc>
      </w:tr>
      <w:tr w:rsidR="00B33930" w:rsidRPr="00884E12" w14:paraId="1E3616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1351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DC17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413642,60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3C87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3321684,27</w:t>
            </w:r>
          </w:p>
        </w:tc>
      </w:tr>
      <w:tr w:rsidR="00B33930" w:rsidRPr="00884E12" w14:paraId="6D440FA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E87F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37FC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413669,05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9B5B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3321675,57</w:t>
            </w:r>
          </w:p>
        </w:tc>
      </w:tr>
      <w:tr w:rsidR="00B33930" w:rsidRPr="00884E12" w14:paraId="3923FC7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8A28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FE57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413657,92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1F61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3321644,05</w:t>
            </w:r>
          </w:p>
        </w:tc>
      </w:tr>
      <w:tr w:rsidR="00B33930" w:rsidRPr="00884E12" w14:paraId="778A75E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942B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1260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413631,48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C68D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3321652,74</w:t>
            </w:r>
          </w:p>
        </w:tc>
      </w:tr>
      <w:tr w:rsidR="00B33930" w:rsidRPr="00884E12" w14:paraId="067F140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9EF2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90CC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413642,60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C051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3321684,27</w:t>
            </w:r>
          </w:p>
        </w:tc>
      </w:tr>
      <w:tr w:rsidR="00B33930" w:rsidRPr="00884E12" w14:paraId="043D7A5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CBDD7B" w14:textId="1F10EB36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54:20:020901:2073:ЗУ1</w:t>
            </w:r>
          </w:p>
        </w:tc>
      </w:tr>
      <w:tr w:rsidR="00B33930" w:rsidRPr="00884E12" w14:paraId="638F843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11BF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A225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413684,38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3BD5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3321635,36</w:t>
            </w:r>
          </w:p>
        </w:tc>
      </w:tr>
      <w:tr w:rsidR="00B33930" w:rsidRPr="00884E12" w14:paraId="63AF136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02DF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10DF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413657,92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27CE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3321644,05</w:t>
            </w:r>
          </w:p>
        </w:tc>
      </w:tr>
      <w:tr w:rsidR="00B33930" w:rsidRPr="00884E12" w14:paraId="62C3031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84BC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F162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413669,05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2F89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3321675,57</w:t>
            </w:r>
          </w:p>
        </w:tc>
      </w:tr>
      <w:tr w:rsidR="00B33930" w:rsidRPr="00884E12" w14:paraId="7861E42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9E4A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5414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413695,49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5B7E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3321666,87</w:t>
            </w:r>
          </w:p>
        </w:tc>
      </w:tr>
      <w:tr w:rsidR="00B33930" w:rsidRPr="00884E12" w14:paraId="45A1399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B659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54A9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413684,38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A680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3321635,36</w:t>
            </w:r>
          </w:p>
        </w:tc>
      </w:tr>
      <w:tr w:rsidR="00B33930" w:rsidRPr="00884E12" w14:paraId="38EEA15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CDD178" w14:textId="2C91421B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54:20:020901:2148:ЗУ1</w:t>
            </w:r>
          </w:p>
        </w:tc>
      </w:tr>
      <w:tr w:rsidR="00B33930" w:rsidRPr="00884E12" w14:paraId="577D441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C350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BCE4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413710,86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42C4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3321626,67</w:t>
            </w:r>
          </w:p>
        </w:tc>
      </w:tr>
      <w:tr w:rsidR="00B33930" w:rsidRPr="00884E12" w14:paraId="5DB4B2B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96E7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F6B6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413684,38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718D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3321635,36</w:t>
            </w:r>
          </w:p>
        </w:tc>
      </w:tr>
      <w:tr w:rsidR="00B33930" w:rsidRPr="00884E12" w14:paraId="18836F9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8D67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8AF1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413695,49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18B4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3321666,87</w:t>
            </w:r>
          </w:p>
        </w:tc>
      </w:tr>
      <w:tr w:rsidR="00B33930" w:rsidRPr="00884E12" w14:paraId="67D360A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CC47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A673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413721,94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7971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3321658,16</w:t>
            </w:r>
          </w:p>
        </w:tc>
      </w:tr>
      <w:tr w:rsidR="00B33930" w:rsidRPr="00884E12" w14:paraId="6A1B361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EF54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56BA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413710,86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EE57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3321626,67</w:t>
            </w:r>
          </w:p>
        </w:tc>
      </w:tr>
      <w:tr w:rsidR="00B33930" w:rsidRPr="00884E12" w14:paraId="5453374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C84FA6" w14:textId="4C1DA676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54:20:020901:2072:ЗУ1</w:t>
            </w:r>
          </w:p>
        </w:tc>
      </w:tr>
      <w:tr w:rsidR="00B33930" w:rsidRPr="00884E12" w14:paraId="45F5323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7DB2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FB1E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413737,22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9988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3321618,01</w:t>
            </w:r>
          </w:p>
        </w:tc>
      </w:tr>
      <w:tr w:rsidR="00B33930" w:rsidRPr="00884E12" w14:paraId="093BEF6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4007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357B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413710,86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9941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3321626,67</w:t>
            </w:r>
          </w:p>
        </w:tc>
      </w:tr>
      <w:tr w:rsidR="00B33930" w:rsidRPr="00884E12" w14:paraId="0E6CA9A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B360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38F1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413721,94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45CB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3321658,16</w:t>
            </w:r>
          </w:p>
        </w:tc>
      </w:tr>
      <w:tr w:rsidR="00B33930" w:rsidRPr="00884E12" w14:paraId="23C3D01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5729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AD00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413748,37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C1C1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3321649,47</w:t>
            </w:r>
          </w:p>
        </w:tc>
      </w:tr>
      <w:tr w:rsidR="00B33930" w:rsidRPr="00884E12" w14:paraId="3748A8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3DBD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6029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413737,22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DAD1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3321618,01</w:t>
            </w:r>
          </w:p>
        </w:tc>
      </w:tr>
      <w:tr w:rsidR="00B33930" w:rsidRPr="00884E12" w14:paraId="2CAF289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4D3205" w14:textId="6D401246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54:20:020901:2071:ЗУ1</w:t>
            </w:r>
          </w:p>
        </w:tc>
      </w:tr>
      <w:tr w:rsidR="00B33930" w:rsidRPr="00884E12" w14:paraId="057F391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6441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E382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413763,72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C693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3321609,30</w:t>
            </w:r>
          </w:p>
        </w:tc>
      </w:tr>
      <w:tr w:rsidR="00B33930" w:rsidRPr="00884E12" w14:paraId="5287727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DAA8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2E27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413737,22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6D3B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3321618,01</w:t>
            </w:r>
          </w:p>
        </w:tc>
      </w:tr>
      <w:tr w:rsidR="00B33930" w:rsidRPr="00884E12" w14:paraId="36ED24F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FB5B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C2AC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413748,37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26F6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3321649,47</w:t>
            </w:r>
          </w:p>
        </w:tc>
      </w:tr>
      <w:tr w:rsidR="00B33930" w:rsidRPr="00884E12" w14:paraId="7868486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FE00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29DF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413774,82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3381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3321640,76</w:t>
            </w:r>
          </w:p>
        </w:tc>
      </w:tr>
      <w:tr w:rsidR="00B33930" w:rsidRPr="00884E12" w14:paraId="7DB4221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F12F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6EBA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413763,72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AB39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3321609,30</w:t>
            </w:r>
          </w:p>
        </w:tc>
      </w:tr>
      <w:tr w:rsidR="00B33930" w:rsidRPr="00884E12" w14:paraId="34ABC63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54D1AA" w14:textId="06CF00A0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54:20:020901:2147:ЗУ1</w:t>
            </w:r>
          </w:p>
        </w:tc>
      </w:tr>
      <w:tr w:rsidR="00B33930" w:rsidRPr="00884E12" w14:paraId="1213D8E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C1EB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387B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413790,16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AF9A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3321600,62</w:t>
            </w:r>
          </w:p>
        </w:tc>
      </w:tr>
      <w:tr w:rsidR="00B33930" w:rsidRPr="00884E12" w14:paraId="4D0A64C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3D64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F3D0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413763,72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4FEF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3321609,30</w:t>
            </w:r>
          </w:p>
        </w:tc>
      </w:tr>
      <w:tr w:rsidR="00B33930" w:rsidRPr="00884E12" w14:paraId="0BB0CEA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87C1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E0DE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413774,82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7EE3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3321640,76</w:t>
            </w:r>
          </w:p>
        </w:tc>
      </w:tr>
      <w:tr w:rsidR="00B33930" w:rsidRPr="00884E12" w14:paraId="2D2A65A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5728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6866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413774,86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FA29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3321640,75</w:t>
            </w:r>
          </w:p>
        </w:tc>
      </w:tr>
      <w:tr w:rsidR="00B33930" w:rsidRPr="00884E12" w14:paraId="4641A6F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A1F9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BBE7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413801,25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70C2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3321632,02</w:t>
            </w:r>
          </w:p>
        </w:tc>
      </w:tr>
      <w:tr w:rsidR="00B33930" w:rsidRPr="00884E12" w14:paraId="39347E9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EE09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9F32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413790,16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27FF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3321600,62</w:t>
            </w:r>
          </w:p>
        </w:tc>
      </w:tr>
      <w:tr w:rsidR="00B33930" w:rsidRPr="00884E12" w14:paraId="17E9609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C1BD83" w14:textId="1DCF248C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54:20:020901:1947:ЗУ1</w:t>
            </w:r>
          </w:p>
        </w:tc>
      </w:tr>
      <w:tr w:rsidR="00B33930" w:rsidRPr="00884E12" w14:paraId="093F061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9C5B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1F8C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413816,57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1F68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3321591,94</w:t>
            </w:r>
          </w:p>
        </w:tc>
      </w:tr>
      <w:tr w:rsidR="00B33930" w:rsidRPr="00884E12" w14:paraId="769B559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858A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E958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413790,16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C1E9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3321600,62</w:t>
            </w:r>
          </w:p>
        </w:tc>
      </w:tr>
      <w:tr w:rsidR="00B33930" w:rsidRPr="00884E12" w14:paraId="0E53323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F58B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A929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413801,25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649E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3321632,02</w:t>
            </w:r>
          </w:p>
        </w:tc>
      </w:tr>
      <w:tr w:rsidR="00B33930" w:rsidRPr="00884E12" w14:paraId="7D48CC4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9C7D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4398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413827,68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EDEC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3321623,28</w:t>
            </w:r>
          </w:p>
        </w:tc>
      </w:tr>
      <w:tr w:rsidR="00B33930" w:rsidRPr="00884E12" w14:paraId="7E8A4C7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20A9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E6A9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413816,57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B6A2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3321591,94</w:t>
            </w:r>
          </w:p>
        </w:tc>
      </w:tr>
      <w:tr w:rsidR="00B33930" w:rsidRPr="00884E12" w14:paraId="7267A9A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0DDAE8" w14:textId="6423C05E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54:20:020901:2011:ЗУ1</w:t>
            </w:r>
          </w:p>
        </w:tc>
      </w:tr>
      <w:tr w:rsidR="00B33930" w:rsidRPr="00884E12" w14:paraId="4751986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56E7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BAC4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413843,10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C68C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3321583,23</w:t>
            </w:r>
          </w:p>
        </w:tc>
      </w:tr>
      <w:tr w:rsidR="00B33930" w:rsidRPr="00884E12" w14:paraId="043CF15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113D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215A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413816,57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6D5D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3321591,94</w:t>
            </w:r>
          </w:p>
        </w:tc>
      </w:tr>
      <w:tr w:rsidR="00B33930" w:rsidRPr="00884E12" w14:paraId="6EE8F3C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34C1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B75C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413827,68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3636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3321623,28</w:t>
            </w:r>
          </w:p>
        </w:tc>
      </w:tr>
      <w:tr w:rsidR="00B33930" w:rsidRPr="00884E12" w14:paraId="361E43D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E04E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F988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413854,11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BD90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3321614,53</w:t>
            </w:r>
          </w:p>
        </w:tc>
      </w:tr>
      <w:tr w:rsidR="00B33930" w:rsidRPr="00884E12" w14:paraId="7408602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E273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2353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413843,10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0D54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3321583,23</w:t>
            </w:r>
          </w:p>
        </w:tc>
      </w:tr>
      <w:tr w:rsidR="00B33930" w:rsidRPr="00884E12" w14:paraId="15F55371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7F0FDA" w14:textId="5E345BA1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54:20:020901:2146:ЗУ1</w:t>
            </w:r>
          </w:p>
        </w:tc>
      </w:tr>
      <w:tr w:rsidR="00B33930" w:rsidRPr="00884E12" w14:paraId="3118BD5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D688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EB01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413869,50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762E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3321574,56</w:t>
            </w:r>
          </w:p>
        </w:tc>
      </w:tr>
      <w:tr w:rsidR="00B33930" w:rsidRPr="00884E12" w14:paraId="1540397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3769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A22A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413843,10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F39C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3321583,23</w:t>
            </w:r>
          </w:p>
        </w:tc>
      </w:tr>
      <w:tr w:rsidR="00B33930" w:rsidRPr="00884E12" w14:paraId="3C95E89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9E33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EDCB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413854,11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7597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3321614,53</w:t>
            </w:r>
          </w:p>
        </w:tc>
      </w:tr>
      <w:tr w:rsidR="00B33930" w:rsidRPr="00884E12" w14:paraId="32CB5FB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855E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4341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413880,54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03B6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3321605,79</w:t>
            </w:r>
          </w:p>
        </w:tc>
      </w:tr>
      <w:tr w:rsidR="00B33930" w:rsidRPr="00884E12" w14:paraId="33974FF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33BD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C14A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413869,50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036A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3321574,56</w:t>
            </w:r>
          </w:p>
        </w:tc>
      </w:tr>
      <w:tr w:rsidR="00B33930" w:rsidRPr="00884E12" w14:paraId="38CB95B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FDFF27" w14:textId="1E5072D8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54:20:020901:2109:ЗУ1</w:t>
            </w:r>
          </w:p>
        </w:tc>
      </w:tr>
      <w:tr w:rsidR="00B33930" w:rsidRPr="00884E12" w14:paraId="39C3278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41EA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80D8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413895,95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B1A3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3321565,87</w:t>
            </w:r>
          </w:p>
        </w:tc>
      </w:tr>
      <w:tr w:rsidR="00B33930" w:rsidRPr="00884E12" w14:paraId="0ABB01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F8AC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BEB5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413869,50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0CD9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3321574,56</w:t>
            </w:r>
          </w:p>
        </w:tc>
      </w:tr>
      <w:tr w:rsidR="00B33930" w:rsidRPr="00884E12" w14:paraId="08FDDBB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F608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66FB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413880,54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9599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3321605,79</w:t>
            </w:r>
          </w:p>
        </w:tc>
      </w:tr>
      <w:tr w:rsidR="00B33930" w:rsidRPr="00884E12" w14:paraId="7A5457E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2328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8357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413906,97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8BFD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3321597,05</w:t>
            </w:r>
          </w:p>
        </w:tc>
      </w:tr>
      <w:tr w:rsidR="00B33930" w:rsidRPr="00884E12" w14:paraId="002BF3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C9E2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CB77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413895,95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6C33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3321565,87</w:t>
            </w:r>
          </w:p>
        </w:tc>
      </w:tr>
      <w:tr w:rsidR="00B33930" w:rsidRPr="00884E12" w14:paraId="09FFE39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271790" w14:textId="6834EFAF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54:20:020901:1970:ЗУ1</w:t>
            </w:r>
          </w:p>
        </w:tc>
      </w:tr>
      <w:tr w:rsidR="00B33930" w:rsidRPr="00884E12" w14:paraId="08A20A5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AF78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7CFC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413922,40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A578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3321557,18</w:t>
            </w:r>
          </w:p>
        </w:tc>
      </w:tr>
      <w:tr w:rsidR="00B33930" w:rsidRPr="00884E12" w14:paraId="27F01A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3822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4BDC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413895,95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14A3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3321565,87</w:t>
            </w:r>
          </w:p>
        </w:tc>
      </w:tr>
      <w:tr w:rsidR="00B33930" w:rsidRPr="00884E12" w14:paraId="2661086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6B7A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0A99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413906,97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6952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3321597,05</w:t>
            </w:r>
          </w:p>
        </w:tc>
      </w:tr>
      <w:tr w:rsidR="00B33930" w:rsidRPr="00884E12" w14:paraId="5CFB66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CF05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C78D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413933,39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5B8E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3321588,31</w:t>
            </w:r>
          </w:p>
        </w:tc>
      </w:tr>
      <w:tr w:rsidR="00B33930" w:rsidRPr="00884E12" w14:paraId="6F394C3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5B6A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DFFB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413922,40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8B6E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3321557,18</w:t>
            </w:r>
          </w:p>
        </w:tc>
      </w:tr>
      <w:tr w:rsidR="00B33930" w:rsidRPr="00884E12" w14:paraId="4E15465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A8C118" w14:textId="0FCB76D9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54:20:020901:2040:ЗУ1</w:t>
            </w:r>
          </w:p>
        </w:tc>
      </w:tr>
      <w:tr w:rsidR="00B33930" w:rsidRPr="00884E12" w14:paraId="5F894BB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E86A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1251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413948,83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99EF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3321548,50</w:t>
            </w:r>
          </w:p>
        </w:tc>
      </w:tr>
      <w:tr w:rsidR="00B33930" w:rsidRPr="00884E12" w14:paraId="772859D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9F08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CAD4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413922,40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1496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3321557,18</w:t>
            </w:r>
          </w:p>
        </w:tc>
      </w:tr>
      <w:tr w:rsidR="00B33930" w:rsidRPr="00884E12" w14:paraId="39E7D5A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A8DB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BFA8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413933,39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5E9D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3321588,31</w:t>
            </w:r>
          </w:p>
        </w:tc>
      </w:tr>
      <w:tr w:rsidR="00B33930" w:rsidRPr="00884E12" w14:paraId="05ADD46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B312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92B7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413959,82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5319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3321579,56</w:t>
            </w:r>
          </w:p>
        </w:tc>
      </w:tr>
      <w:tr w:rsidR="00B33930" w:rsidRPr="00884E12" w14:paraId="0DE734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B2EC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EE96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413948,83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BFA9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3321548,50</w:t>
            </w:r>
          </w:p>
        </w:tc>
      </w:tr>
      <w:tr w:rsidR="00B33930" w:rsidRPr="00884E12" w14:paraId="759B3AE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8D0019" w14:textId="224F4D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54:20:020901:2145:ЗУ1</w:t>
            </w:r>
          </w:p>
        </w:tc>
      </w:tr>
      <w:tr w:rsidR="00B33930" w:rsidRPr="00884E12" w14:paraId="40EBD6C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C9F7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F849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413975,24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F147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3321539,83</w:t>
            </w:r>
          </w:p>
        </w:tc>
      </w:tr>
      <w:tr w:rsidR="00B33930" w:rsidRPr="00884E12" w14:paraId="6CEBE0C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B83F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31F6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413948,83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8AFD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3321548,50</w:t>
            </w:r>
          </w:p>
        </w:tc>
      </w:tr>
      <w:tr w:rsidR="00B33930" w:rsidRPr="00884E12" w14:paraId="3C83F73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A593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CFAE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413959,82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34A8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3321579,56</w:t>
            </w:r>
          </w:p>
        </w:tc>
      </w:tr>
      <w:tr w:rsidR="00B33930" w:rsidRPr="00884E12" w14:paraId="7BB757F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0B70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B4A0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413986,25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40CB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3321570,82</w:t>
            </w:r>
          </w:p>
        </w:tc>
      </w:tr>
      <w:tr w:rsidR="00B33930" w:rsidRPr="00884E12" w14:paraId="71D2135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6EF6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B3DA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413975,24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9E7F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3321539,83</w:t>
            </w:r>
          </w:p>
        </w:tc>
      </w:tr>
      <w:tr w:rsidR="00B33930" w:rsidRPr="00884E12" w14:paraId="582F479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A34A13" w14:textId="0C4B0A32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54:20:020901:2010:ЗУ1</w:t>
            </w:r>
          </w:p>
        </w:tc>
      </w:tr>
      <w:tr w:rsidR="00B33930" w:rsidRPr="00884E12" w14:paraId="76F5E3F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C252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A267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414001,76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20F7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3321531,12</w:t>
            </w:r>
          </w:p>
        </w:tc>
      </w:tr>
      <w:tr w:rsidR="00B33930" w:rsidRPr="00884E12" w14:paraId="0104139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7644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FDBA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413975,24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97A6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3321539,83</w:t>
            </w:r>
          </w:p>
        </w:tc>
      </w:tr>
      <w:tr w:rsidR="00B33930" w:rsidRPr="00884E12" w14:paraId="61026FC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031E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6CDD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413986,25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3D0E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3321570,82</w:t>
            </w:r>
          </w:p>
        </w:tc>
      </w:tr>
      <w:tr w:rsidR="00B33930" w:rsidRPr="00884E12" w14:paraId="3D112F8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707A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E3E4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414012,68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8201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3321562,08</w:t>
            </w:r>
          </w:p>
        </w:tc>
      </w:tr>
      <w:tr w:rsidR="00B33930" w:rsidRPr="00884E12" w14:paraId="525C267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8EAD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5242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414001,76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99A6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3321531,12</w:t>
            </w:r>
          </w:p>
        </w:tc>
      </w:tr>
      <w:tr w:rsidR="00B33930" w:rsidRPr="00884E12" w14:paraId="70748F8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1D8DF7" w14:textId="2A185DC0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54:20:020901:2070:ЗУ1</w:t>
            </w:r>
          </w:p>
        </w:tc>
      </w:tr>
      <w:tr w:rsidR="00B33930" w:rsidRPr="00884E12" w14:paraId="0DCB069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CD87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9CF7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414028,35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7AC9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3321523,00</w:t>
            </w:r>
          </w:p>
        </w:tc>
      </w:tr>
      <w:tr w:rsidR="00B33930" w:rsidRPr="00884E12" w14:paraId="2CAA8A8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7D08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79B7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414024,21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33141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3321523,74</w:t>
            </w:r>
          </w:p>
        </w:tc>
      </w:tr>
      <w:tr w:rsidR="00B33930" w:rsidRPr="00884E12" w14:paraId="07C74E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1B89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30DE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414001,76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97F0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3321531,12</w:t>
            </w:r>
          </w:p>
        </w:tc>
      </w:tr>
      <w:tr w:rsidR="00B33930" w:rsidRPr="00884E12" w14:paraId="0D09EC1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C234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24FA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414012,68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7ADD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3321562,08</w:t>
            </w:r>
          </w:p>
        </w:tc>
      </w:tr>
      <w:tr w:rsidR="00B33930" w:rsidRPr="00884E12" w14:paraId="0045212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3E8E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AD3F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414036,19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3643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3321554,30</w:t>
            </w:r>
          </w:p>
        </w:tc>
      </w:tr>
      <w:tr w:rsidR="00B33930" w:rsidRPr="00884E12" w14:paraId="4CC7B5B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50FB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8845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414039,28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A1A4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3321553,75</w:t>
            </w:r>
          </w:p>
        </w:tc>
      </w:tr>
      <w:tr w:rsidR="00B33930" w:rsidRPr="00884E12" w14:paraId="67AE4F5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35F9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6CE1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414028,35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E197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3321523,00</w:t>
            </w:r>
          </w:p>
        </w:tc>
      </w:tr>
      <w:tr w:rsidR="00B33930" w:rsidRPr="00884E12" w14:paraId="08EB33C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E92894" w14:textId="64EEF942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54:20:020901:2144:ЗУ1</w:t>
            </w:r>
          </w:p>
        </w:tc>
      </w:tr>
      <w:tr w:rsidR="00B33930" w:rsidRPr="00884E12" w14:paraId="6E53571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5D3C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A751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414058,52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A367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3321517,60</w:t>
            </w:r>
          </w:p>
        </w:tc>
      </w:tr>
      <w:tr w:rsidR="00B33930" w:rsidRPr="00884E12" w14:paraId="01125F3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1F59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8481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414028,35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2CC8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3321523,00</w:t>
            </w:r>
          </w:p>
        </w:tc>
      </w:tr>
      <w:tr w:rsidR="00B33930" w:rsidRPr="00884E12" w14:paraId="1175D11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BEFA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5299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414039,28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86D7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3321553,75</w:t>
            </w:r>
          </w:p>
        </w:tc>
      </w:tr>
      <w:tr w:rsidR="00B33930" w:rsidRPr="00884E12" w14:paraId="24A2F46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44A8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C2D0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414064,71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9506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3321549,25</w:t>
            </w:r>
          </w:p>
        </w:tc>
      </w:tr>
      <w:tr w:rsidR="00B33930" w:rsidRPr="00884E12" w14:paraId="2B6457B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6C26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C3CA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414058,52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F84F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3321517,60</w:t>
            </w:r>
          </w:p>
        </w:tc>
      </w:tr>
      <w:tr w:rsidR="00B33930" w:rsidRPr="00884E12" w14:paraId="784DACC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E9D37A" w14:textId="1F55C02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54:20:020901:2009:ЗУ1</w:t>
            </w:r>
          </w:p>
        </w:tc>
      </w:tr>
      <w:tr w:rsidR="00B33930" w:rsidRPr="00884E12" w14:paraId="661E41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4B23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6839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414087,23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2D88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3321512,46</w:t>
            </w:r>
          </w:p>
        </w:tc>
      </w:tr>
      <w:tr w:rsidR="00B33930" w:rsidRPr="00884E12" w14:paraId="42B46DA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5793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F8E25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414058,52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0F56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3321517,60</w:t>
            </w:r>
          </w:p>
        </w:tc>
      </w:tr>
      <w:tr w:rsidR="00B33930" w:rsidRPr="00884E12" w14:paraId="737A933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FCDA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150A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414064,71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0712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3321549,25</w:t>
            </w:r>
          </w:p>
        </w:tc>
      </w:tr>
      <w:tr w:rsidR="00B33930" w:rsidRPr="00884E12" w14:paraId="07632AE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E75C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83FC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414093,44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2DCB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3321544,16</w:t>
            </w:r>
          </w:p>
        </w:tc>
      </w:tr>
      <w:tr w:rsidR="00B33930" w:rsidRPr="00884E12" w14:paraId="532D8F9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1A47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FBDE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414087,23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4274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3321512,46</w:t>
            </w:r>
          </w:p>
        </w:tc>
      </w:tr>
      <w:tr w:rsidR="00B33930" w:rsidRPr="00884E12" w14:paraId="64CB9F1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3719A1" w14:textId="1719062C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54:20:020901:2039:ЗУ1</w:t>
            </w:r>
          </w:p>
        </w:tc>
      </w:tr>
      <w:tr w:rsidR="00B33930" w:rsidRPr="00884E12" w14:paraId="36D2D0C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A289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4CE9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414116,07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5B87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3321507,30</w:t>
            </w:r>
          </w:p>
        </w:tc>
      </w:tr>
      <w:tr w:rsidR="00B33930" w:rsidRPr="00884E12" w14:paraId="0B3F264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1430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6503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414087,23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04FE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3321512,46</w:t>
            </w:r>
          </w:p>
        </w:tc>
      </w:tr>
      <w:tr w:rsidR="00B33930" w:rsidRPr="00884E12" w14:paraId="6E52BF2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BC64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1BDB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414093,44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843B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3321544,16</w:t>
            </w:r>
          </w:p>
        </w:tc>
      </w:tr>
      <w:tr w:rsidR="00B33930" w:rsidRPr="00884E12" w14:paraId="4B32BED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BBC8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BF84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0C46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3321539,07</w:t>
            </w:r>
          </w:p>
        </w:tc>
      </w:tr>
      <w:tr w:rsidR="00B33930" w:rsidRPr="00884E12" w14:paraId="49D83B7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0364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BF9C3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414116,07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889A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3321507,30</w:t>
            </w:r>
          </w:p>
        </w:tc>
      </w:tr>
      <w:tr w:rsidR="00B33930" w:rsidRPr="00884E12" w14:paraId="3589B1C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4D95D9" w14:textId="50A77DE2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54:20:020901:2172:ЗУ1</w:t>
            </w:r>
          </w:p>
        </w:tc>
      </w:tr>
      <w:tr w:rsidR="00B33930" w:rsidRPr="00884E12" w14:paraId="32F84E3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E6B6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AE4B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414144,63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6522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3321502,18</w:t>
            </w:r>
          </w:p>
        </w:tc>
      </w:tr>
      <w:tr w:rsidR="00B33930" w:rsidRPr="00884E12" w14:paraId="7C41B4B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CBB3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6174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414116,07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7B59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3321507,30</w:t>
            </w:r>
          </w:p>
        </w:tc>
      </w:tr>
      <w:tr w:rsidR="00B33930" w:rsidRPr="00884E12" w14:paraId="5AE7877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E341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0E99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EF9B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3321539,07</w:t>
            </w:r>
          </w:p>
        </w:tc>
      </w:tr>
      <w:tr w:rsidR="00B33930" w:rsidRPr="00884E12" w14:paraId="5D36C5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4982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CF0C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414150,87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E8E9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3321533,99</w:t>
            </w:r>
          </w:p>
        </w:tc>
      </w:tr>
      <w:tr w:rsidR="00B33930" w:rsidRPr="00884E12" w14:paraId="068CB90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55B4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AA56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414144,63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8439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3321502,18</w:t>
            </w:r>
          </w:p>
        </w:tc>
      </w:tr>
      <w:tr w:rsidR="00B33930" w:rsidRPr="00884E12" w14:paraId="2DA7B65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A23199" w14:textId="3B0A93CD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54:20:020901:2171:ЗУ1</w:t>
            </w:r>
          </w:p>
        </w:tc>
      </w:tr>
      <w:tr w:rsidR="00B33930" w:rsidRPr="00884E12" w14:paraId="0B5EC23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3183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595B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414173,51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D076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3321497,01</w:t>
            </w:r>
          </w:p>
        </w:tc>
      </w:tr>
      <w:tr w:rsidR="00B33930" w:rsidRPr="00884E12" w14:paraId="5FAB578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D4CA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2CE5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414144,63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24BA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3321502,18</w:t>
            </w:r>
          </w:p>
        </w:tc>
      </w:tr>
      <w:tr w:rsidR="00B33930" w:rsidRPr="00884E12" w14:paraId="159EFD6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AF1C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A173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414150,87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8799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3321533,99</w:t>
            </w:r>
          </w:p>
        </w:tc>
      </w:tr>
      <w:tr w:rsidR="00B33930" w:rsidRPr="00884E12" w14:paraId="3C3CC06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6C874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F6CD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414179,62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0369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3321528,89</w:t>
            </w:r>
          </w:p>
        </w:tc>
      </w:tr>
      <w:tr w:rsidR="00B33930" w:rsidRPr="00884E12" w14:paraId="7F1216D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D96E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37FF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414173,51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2568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3321497,01</w:t>
            </w:r>
          </w:p>
        </w:tc>
      </w:tr>
      <w:tr w:rsidR="00B33930" w:rsidRPr="00884E12" w14:paraId="437DF8B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58C194" w14:textId="39D8A946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54:20:020901:2108:ЗУ1</w:t>
            </w:r>
          </w:p>
        </w:tc>
      </w:tr>
      <w:tr w:rsidR="00B33930" w:rsidRPr="00884E12" w14:paraId="6F4848C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4082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ABC2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414202,05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01BB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3321491,90</w:t>
            </w:r>
          </w:p>
        </w:tc>
      </w:tr>
      <w:tr w:rsidR="00B33930" w:rsidRPr="00884E12" w14:paraId="1DF0D4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D5D0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6A1E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414173,51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DAB8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3321497,01</w:t>
            </w:r>
          </w:p>
        </w:tc>
      </w:tr>
      <w:tr w:rsidR="00B33930" w:rsidRPr="00884E12" w14:paraId="68FE5BC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27D4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D569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414179,62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F254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3321528,89</w:t>
            </w:r>
          </w:p>
        </w:tc>
      </w:tr>
      <w:tr w:rsidR="00B33930" w:rsidRPr="00884E12" w14:paraId="76D5A56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3881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9511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414208,32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8E50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3321523,81</w:t>
            </w:r>
          </w:p>
        </w:tc>
      </w:tr>
      <w:tr w:rsidR="00B33930" w:rsidRPr="00884E12" w14:paraId="0265D67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6797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EB48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414202,05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17BD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3321491,90</w:t>
            </w:r>
          </w:p>
        </w:tc>
      </w:tr>
      <w:tr w:rsidR="00B33930" w:rsidRPr="00884E12" w14:paraId="2BDDA1B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079E5E" w14:textId="1F870CAE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54:20:020901:2143:ЗУ1</w:t>
            </w:r>
          </w:p>
        </w:tc>
      </w:tr>
      <w:tr w:rsidR="00B33930" w:rsidRPr="00884E12" w14:paraId="5317489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0E4C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5687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414230,91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529E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3321486,73</w:t>
            </w:r>
          </w:p>
        </w:tc>
      </w:tr>
      <w:tr w:rsidR="00B33930" w:rsidRPr="00884E12" w14:paraId="683FC11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9EE1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03C5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414202,05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7370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3321491,90</w:t>
            </w:r>
          </w:p>
        </w:tc>
      </w:tr>
      <w:tr w:rsidR="00B33930" w:rsidRPr="00884E12" w14:paraId="64DF405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F42F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976C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414208,32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F1AE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3321523,81</w:t>
            </w:r>
          </w:p>
        </w:tc>
      </w:tr>
      <w:tr w:rsidR="00B33930" w:rsidRPr="00884E12" w14:paraId="0E6F1EA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3C60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01F5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414237,05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FBDB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3321518,72</w:t>
            </w:r>
          </w:p>
        </w:tc>
      </w:tr>
      <w:tr w:rsidR="00B33930" w:rsidRPr="00884E12" w14:paraId="6B02B92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70D8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E313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414230,91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2973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3321486,73</w:t>
            </w:r>
          </w:p>
        </w:tc>
      </w:tr>
      <w:tr w:rsidR="00B33930" w:rsidRPr="00884E12" w14:paraId="34FE6B6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A3DDF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88657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A95A4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</w:p>
        </w:tc>
      </w:tr>
      <w:tr w:rsidR="00B33930" w:rsidRPr="00884E12" w14:paraId="1304DA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6F16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6DDC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414259,47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7A07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3321481,62</w:t>
            </w:r>
          </w:p>
        </w:tc>
      </w:tr>
      <w:tr w:rsidR="00B33930" w:rsidRPr="00884E12" w14:paraId="076DFA9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5E8C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FC2C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414230,91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F433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3321486,73</w:t>
            </w:r>
          </w:p>
        </w:tc>
      </w:tr>
      <w:tr w:rsidR="00B33930" w:rsidRPr="00884E12" w14:paraId="6759741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32E0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A6F3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414237,05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A015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3321518,72</w:t>
            </w:r>
          </w:p>
        </w:tc>
      </w:tr>
      <w:tr w:rsidR="00B33930" w:rsidRPr="00884E12" w14:paraId="02B0C92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7C90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9267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414265,73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5207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3321513,64</w:t>
            </w:r>
          </w:p>
        </w:tc>
      </w:tr>
      <w:tr w:rsidR="00B33930" w:rsidRPr="00884E12" w14:paraId="2B7E155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1825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1D45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414259,47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B055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3321481,62</w:t>
            </w:r>
          </w:p>
        </w:tc>
      </w:tr>
      <w:tr w:rsidR="00B33930" w:rsidRPr="00884E12" w14:paraId="6C7F1AD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65A218" w14:textId="582A85CA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54:20:020901:2069:ЗУ1</w:t>
            </w:r>
          </w:p>
        </w:tc>
      </w:tr>
      <w:tr w:rsidR="00B33930" w:rsidRPr="00884E12" w14:paraId="6609BDD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64CE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0212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414288,33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42DE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3321476,45</w:t>
            </w:r>
          </w:p>
        </w:tc>
      </w:tr>
      <w:tr w:rsidR="00B33930" w:rsidRPr="00884E12" w14:paraId="34962BE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4694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7748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414259,47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F220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3321481,62</w:t>
            </w:r>
          </w:p>
        </w:tc>
      </w:tr>
      <w:tr w:rsidR="00B33930" w:rsidRPr="00884E12" w14:paraId="727635D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048E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A11B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414265,73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6C27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3321513,64</w:t>
            </w:r>
          </w:p>
        </w:tc>
      </w:tr>
      <w:tr w:rsidR="00B33930" w:rsidRPr="00884E12" w14:paraId="14C86E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C373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F4F8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A2B3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3321508,55</w:t>
            </w:r>
          </w:p>
        </w:tc>
      </w:tr>
      <w:tr w:rsidR="00B33930" w:rsidRPr="00884E12" w14:paraId="731253E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17AE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4CC8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414288,33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7445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3321476,45</w:t>
            </w:r>
          </w:p>
        </w:tc>
      </w:tr>
      <w:tr w:rsidR="00B33930" w:rsidRPr="00884E12" w14:paraId="3707A34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C4D471" w14:textId="2FA949E1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54:20:020901:2142:ЗУ1</w:t>
            </w:r>
          </w:p>
        </w:tc>
      </w:tr>
      <w:tr w:rsidR="00B33930" w:rsidRPr="00884E12" w14:paraId="38688DF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934B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8E12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414316,89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221E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3321471,34</w:t>
            </w:r>
          </w:p>
        </w:tc>
      </w:tr>
      <w:tr w:rsidR="00B33930" w:rsidRPr="00884E12" w14:paraId="77A5B4A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A95F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90EA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414288,33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3432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3321476,45</w:t>
            </w:r>
          </w:p>
        </w:tc>
      </w:tr>
      <w:tr w:rsidR="00B33930" w:rsidRPr="00884E12" w14:paraId="4E9694C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FE08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66D7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366A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3321508,55</w:t>
            </w:r>
          </w:p>
        </w:tc>
      </w:tr>
      <w:tr w:rsidR="00B33930" w:rsidRPr="00884E12" w14:paraId="6346D40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70B8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24DC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414323,15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F92C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3321503,47</w:t>
            </w:r>
          </w:p>
        </w:tc>
      </w:tr>
      <w:tr w:rsidR="00B33930" w:rsidRPr="00884E12" w14:paraId="7FF646B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1C4E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A8A2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414316,89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316F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3321471,34</w:t>
            </w:r>
          </w:p>
        </w:tc>
      </w:tr>
      <w:tr w:rsidR="00B33930" w:rsidRPr="00884E12" w14:paraId="13608B3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220493" w14:textId="4E887904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54:20:020901:2068:ЗУ1</w:t>
            </w:r>
          </w:p>
        </w:tc>
      </w:tr>
      <w:tr w:rsidR="00B33930" w:rsidRPr="00884E12" w14:paraId="73EEB13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304E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04E5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414345,73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B18F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3321466,18</w:t>
            </w:r>
          </w:p>
        </w:tc>
      </w:tr>
      <w:tr w:rsidR="00B33930" w:rsidRPr="00884E12" w14:paraId="7B1B176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1F7A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7A08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414316,89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7595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3321471,34</w:t>
            </w:r>
          </w:p>
        </w:tc>
      </w:tr>
      <w:tr w:rsidR="00B33930" w:rsidRPr="00884E12" w14:paraId="325FCC2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D4F1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EFCD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414323,15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6B0C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3321503,47</w:t>
            </w:r>
          </w:p>
        </w:tc>
      </w:tr>
      <w:tr w:rsidR="00B33930" w:rsidRPr="00884E12" w14:paraId="4DA28B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8D82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9290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414351,94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8021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3321498,37</w:t>
            </w:r>
          </w:p>
        </w:tc>
      </w:tr>
      <w:tr w:rsidR="00B33930" w:rsidRPr="00884E12" w14:paraId="49709E3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B788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BEB1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414345,73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6008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3321466,18</w:t>
            </w:r>
          </w:p>
        </w:tc>
      </w:tr>
      <w:tr w:rsidR="00B33930" w:rsidRPr="00884E12" w14:paraId="3F2863F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88D0FA" w14:textId="29FD11F9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54:20:020901:2141:ЗУ1</w:t>
            </w:r>
          </w:p>
        </w:tc>
      </w:tr>
      <w:tr w:rsidR="00B33930" w:rsidRPr="00884E12" w14:paraId="57CD23F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1F5A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ABDF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414374,28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5CD6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3321461,06</w:t>
            </w:r>
          </w:p>
        </w:tc>
      </w:tr>
      <w:tr w:rsidR="00B33930" w:rsidRPr="00884E12" w14:paraId="01EA6F9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8958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CAEF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414345,73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FF9D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3321466,18</w:t>
            </w:r>
          </w:p>
        </w:tc>
      </w:tr>
      <w:tr w:rsidR="00B33930" w:rsidRPr="00884E12" w14:paraId="4F1603F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8B30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9CB7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414351,94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FB1F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3321498,37</w:t>
            </w:r>
          </w:p>
        </w:tc>
      </w:tr>
      <w:tr w:rsidR="00B33930" w:rsidRPr="00884E12" w14:paraId="6BE5BF3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249A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09DB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414380,66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EDCE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3321493,28</w:t>
            </w:r>
          </w:p>
        </w:tc>
      </w:tr>
      <w:tr w:rsidR="00B33930" w:rsidRPr="00884E12" w14:paraId="6487D7C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5729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96A4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414374,28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E65A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3321461,06</w:t>
            </w:r>
          </w:p>
        </w:tc>
      </w:tr>
      <w:tr w:rsidR="00B33930" w:rsidRPr="00884E12" w14:paraId="2391B63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25971A" w14:textId="2EB78C5D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54:20:020901:2140:ЗУ1</w:t>
            </w:r>
          </w:p>
        </w:tc>
      </w:tr>
      <w:tr w:rsidR="00B33930" w:rsidRPr="00884E12" w14:paraId="008906D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CF91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C58A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414431,92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2813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3321450,74</w:t>
            </w:r>
          </w:p>
        </w:tc>
      </w:tr>
      <w:tr w:rsidR="00B33930" w:rsidRPr="00884E12" w14:paraId="2ACFD0F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94E8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5C59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414374,28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A1A9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3321461,06</w:t>
            </w:r>
          </w:p>
        </w:tc>
      </w:tr>
      <w:tr w:rsidR="00B33930" w:rsidRPr="00884E12" w14:paraId="7F04128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1816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D4FA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414380,66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5F60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3321493,28</w:t>
            </w:r>
          </w:p>
        </w:tc>
      </w:tr>
      <w:tr w:rsidR="00B33930" w:rsidRPr="00884E12" w14:paraId="59BBA4C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7B0C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6170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414423,29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DC1E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3321485,73</w:t>
            </w:r>
          </w:p>
        </w:tc>
      </w:tr>
      <w:tr w:rsidR="00B33930" w:rsidRPr="00884E12" w14:paraId="7EA8157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E351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8533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414431,92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DD30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3321450,74</w:t>
            </w:r>
          </w:p>
        </w:tc>
      </w:tr>
      <w:tr w:rsidR="00B33930" w:rsidRPr="00884E12" w14:paraId="0CAE4E0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CA957E" w14:textId="3452EEBD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54:20:020901:2074:ЗУ2</w:t>
            </w:r>
          </w:p>
        </w:tc>
      </w:tr>
      <w:tr w:rsidR="00B33930" w:rsidRPr="00884E12" w14:paraId="6E2FDCE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D36C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B262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413445,61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40A1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3321745,83</w:t>
            </w:r>
          </w:p>
        </w:tc>
      </w:tr>
      <w:tr w:rsidR="00B33930" w:rsidRPr="00884E12" w14:paraId="6CD0852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BB15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F1B7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413448,02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D7B4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3321752,39</w:t>
            </w:r>
          </w:p>
        </w:tc>
      </w:tr>
      <w:tr w:rsidR="00B33930" w:rsidRPr="00884E12" w14:paraId="06E557A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00A5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8C2A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413416,61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F885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3321762,77</w:t>
            </w:r>
          </w:p>
        </w:tc>
      </w:tr>
      <w:tr w:rsidR="00B33930" w:rsidRPr="00884E12" w14:paraId="3AA3FEC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FC76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0B2C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413414,53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81EC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3321756,12</w:t>
            </w:r>
          </w:p>
        </w:tc>
      </w:tr>
      <w:tr w:rsidR="00B33930" w:rsidRPr="00884E12" w14:paraId="5799AC4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1794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644A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413445,61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391E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3321745,83</w:t>
            </w:r>
          </w:p>
        </w:tc>
      </w:tr>
      <w:tr w:rsidR="00B33930" w:rsidRPr="00884E12" w14:paraId="3E535E7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7E6ACC" w14:textId="76949C3F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54:20:020901:2149:ЗУ2</w:t>
            </w:r>
          </w:p>
        </w:tc>
      </w:tr>
      <w:tr w:rsidR="00B33930" w:rsidRPr="00884E12" w14:paraId="7DD8F30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2868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0542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413445,61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9CF0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3321745,83</w:t>
            </w:r>
          </w:p>
        </w:tc>
      </w:tr>
      <w:tr w:rsidR="00B33930" w:rsidRPr="00884E12" w14:paraId="50869EE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1019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66C1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413456,63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DD30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3321742,18</w:t>
            </w:r>
          </w:p>
        </w:tc>
      </w:tr>
      <w:tr w:rsidR="00B33930" w:rsidRPr="00884E12" w14:paraId="42EF95B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AEF2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50F2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413477,22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2DAD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3321742,73</w:t>
            </w:r>
          </w:p>
        </w:tc>
      </w:tr>
      <w:tr w:rsidR="00B33930" w:rsidRPr="00884E12" w14:paraId="58E5849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E5BE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8740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413448,02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7F28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3321752,39</w:t>
            </w:r>
          </w:p>
        </w:tc>
      </w:tr>
      <w:tr w:rsidR="00B33930" w:rsidRPr="00884E12" w14:paraId="044DC1A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C5F0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6AF5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413445,61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26D8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3321745,83</w:t>
            </w:r>
          </w:p>
        </w:tc>
      </w:tr>
      <w:tr w:rsidR="00B33930" w:rsidRPr="00884E12" w14:paraId="5792C4D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B7B559" w14:textId="3C836B56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54:20:020901:2149:ЗУ1</w:t>
            </w:r>
          </w:p>
        </w:tc>
      </w:tr>
      <w:tr w:rsidR="00B33930" w:rsidRPr="00884E12" w14:paraId="1E928F4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B427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0BEE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413484,07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91D5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3321740,47</w:t>
            </w:r>
          </w:p>
        </w:tc>
      </w:tr>
      <w:tr w:rsidR="00B33930" w:rsidRPr="00884E12" w14:paraId="5C476C4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0904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BF80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413476,91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7886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3321717,00</w:t>
            </w:r>
          </w:p>
        </w:tc>
      </w:tr>
      <w:tr w:rsidR="00B33930" w:rsidRPr="00884E12" w14:paraId="1863CCC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2514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547C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413458,69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F19C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3321719,99</w:t>
            </w:r>
          </w:p>
        </w:tc>
      </w:tr>
      <w:tr w:rsidR="00B33930" w:rsidRPr="00884E12" w14:paraId="47C3D9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4C29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B18B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413446,84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F0A5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3321713,40</w:t>
            </w:r>
          </w:p>
        </w:tc>
      </w:tr>
      <w:tr w:rsidR="00B33930" w:rsidRPr="00884E12" w14:paraId="2A70BAA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D98E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F046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413435,10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87EE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3321717,27</w:t>
            </w:r>
          </w:p>
        </w:tc>
      </w:tr>
      <w:tr w:rsidR="00B33930" w:rsidRPr="00884E12" w14:paraId="2142D18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5D53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06C9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413445,61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230F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3321745,83</w:t>
            </w:r>
          </w:p>
        </w:tc>
      </w:tr>
      <w:tr w:rsidR="00B33930" w:rsidRPr="00884E12" w14:paraId="2EB6DC9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D76E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802C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413456,63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EFA8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3321742,18</w:t>
            </w:r>
          </w:p>
        </w:tc>
      </w:tr>
      <w:tr w:rsidR="00B33930" w:rsidRPr="00884E12" w14:paraId="66CFCE5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8E71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6489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413477,22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B2CD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3321742,73</w:t>
            </w:r>
          </w:p>
        </w:tc>
      </w:tr>
      <w:tr w:rsidR="00B33930" w:rsidRPr="00884E12" w14:paraId="33416C4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C7DE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708F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413484,07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0DEB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3321740,47</w:t>
            </w:r>
          </w:p>
        </w:tc>
      </w:tr>
      <w:tr w:rsidR="00B33930" w:rsidRPr="00884E12" w14:paraId="0DD2AF3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3A04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9B93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413484,07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4180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3321740,47</w:t>
            </w:r>
          </w:p>
        </w:tc>
      </w:tr>
      <w:tr w:rsidR="00B33930" w:rsidRPr="00884E12" w14:paraId="0CB8D02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9058C9" w14:textId="0886CE72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54:20:020901:2074:ЗУ1</w:t>
            </w:r>
          </w:p>
        </w:tc>
      </w:tr>
      <w:tr w:rsidR="00B33930" w:rsidRPr="00884E12" w14:paraId="73CA30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9719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814D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413435,10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515A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3321717,27</w:t>
            </w:r>
          </w:p>
        </w:tc>
      </w:tr>
      <w:tr w:rsidR="00B33930" w:rsidRPr="00884E12" w14:paraId="11C5E0F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6902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4FA5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413423,55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5A59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3321721,06</w:t>
            </w:r>
          </w:p>
        </w:tc>
      </w:tr>
      <w:tr w:rsidR="00B33930" w:rsidRPr="00884E12" w14:paraId="03813F5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3F0B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5A06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413405,50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74AB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3321727,26</w:t>
            </w:r>
          </w:p>
        </w:tc>
      </w:tr>
      <w:tr w:rsidR="00B33930" w:rsidRPr="00884E12" w14:paraId="7F4DD17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67F7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4897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413414,53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A6B8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3321756,12</w:t>
            </w:r>
          </w:p>
        </w:tc>
      </w:tr>
      <w:tr w:rsidR="00B33930" w:rsidRPr="00884E12" w14:paraId="4CBAE00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9D8D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0677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413445,61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E961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3321745,83</w:t>
            </w:r>
          </w:p>
        </w:tc>
      </w:tr>
      <w:tr w:rsidR="00B33930" w:rsidRPr="00884E12" w14:paraId="6FADAA7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24D8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5291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413435,10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5D9D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3321717,27</w:t>
            </w:r>
          </w:p>
        </w:tc>
      </w:tr>
      <w:tr w:rsidR="00B33930" w:rsidRPr="00884E12" w14:paraId="2145594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E5C19F" w14:textId="4B534B2E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54:20:020901:1949:ЗУ2</w:t>
            </w:r>
          </w:p>
        </w:tc>
      </w:tr>
      <w:tr w:rsidR="00B33930" w:rsidRPr="00884E12" w14:paraId="5DB2826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25F0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4F68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413491,01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332B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3321746,71</w:t>
            </w:r>
          </w:p>
        </w:tc>
      </w:tr>
      <w:tr w:rsidR="00B33930" w:rsidRPr="00884E12" w14:paraId="5238931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2111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6B7D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413494,67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758B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3321758,22</w:t>
            </w:r>
          </w:p>
        </w:tc>
      </w:tr>
      <w:tr w:rsidR="00B33930" w:rsidRPr="00884E12" w14:paraId="37AF9BD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FAEF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95E1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413458,86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AFF4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3321757,25</w:t>
            </w:r>
          </w:p>
        </w:tc>
      </w:tr>
      <w:tr w:rsidR="00B33930" w:rsidRPr="00884E12" w14:paraId="7C9FC97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AEF8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41F7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413491,01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87AD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3321746,71</w:t>
            </w:r>
          </w:p>
        </w:tc>
      </w:tr>
      <w:tr w:rsidR="00B33930" w:rsidRPr="00884E12" w14:paraId="7406A7B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0C80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585E2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413433,22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E1FCB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3321765,74</w:t>
            </w:r>
          </w:p>
        </w:tc>
      </w:tr>
      <w:tr w:rsidR="00B33930" w:rsidRPr="00884E12" w14:paraId="05F44CA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E3E4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8E9D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413444,46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EA23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3321801,79</w:t>
            </w:r>
          </w:p>
        </w:tc>
      </w:tr>
      <w:tr w:rsidR="00B33930" w:rsidRPr="00884E12" w14:paraId="02BD503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DE18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12A9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413437,94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ADD8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3321803,96</w:t>
            </w:r>
          </w:p>
        </w:tc>
      </w:tr>
      <w:tr w:rsidR="00B33930" w:rsidRPr="00884E12" w14:paraId="6B28FD7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BFF3D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BA127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413426,59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2256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3321767,93</w:t>
            </w:r>
          </w:p>
        </w:tc>
      </w:tr>
      <w:tr w:rsidR="00B33930" w:rsidRPr="00884E12" w14:paraId="1EE9306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F9CB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ACE1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413433,22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17DD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3321765,74</w:t>
            </w:r>
          </w:p>
        </w:tc>
      </w:tr>
      <w:tr w:rsidR="00B33930" w:rsidRPr="00884E12" w14:paraId="48C03F3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21ECE4" w14:textId="076A1924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54:20:020901:2042:ЗУ2</w:t>
            </w:r>
          </w:p>
        </w:tc>
      </w:tr>
      <w:tr w:rsidR="00B33930" w:rsidRPr="00884E12" w14:paraId="78483A1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31E8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83BCC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413444,46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AF80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3321801,79</w:t>
            </w:r>
          </w:p>
        </w:tc>
      </w:tr>
      <w:tr w:rsidR="00B33930" w:rsidRPr="00884E12" w14:paraId="7B4846D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A52E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B8F89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413454,60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E3AE8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3321834,30</w:t>
            </w:r>
          </w:p>
        </w:tc>
      </w:tr>
      <w:tr w:rsidR="00B33930" w:rsidRPr="00884E12" w14:paraId="0A74E1C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34D1A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19691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413480,75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A146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3321825,58</w:t>
            </w:r>
          </w:p>
        </w:tc>
      </w:tr>
      <w:tr w:rsidR="00B33930" w:rsidRPr="00884E12" w14:paraId="2AF2515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68D3F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590B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413481,52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C91D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3321828,00</w:t>
            </w:r>
          </w:p>
        </w:tc>
      </w:tr>
      <w:tr w:rsidR="00B33930" w:rsidRPr="00884E12" w14:paraId="3078D76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63A6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AB70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413448,72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BE023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3321838,89</w:t>
            </w:r>
          </w:p>
        </w:tc>
      </w:tr>
      <w:tr w:rsidR="00B33930" w:rsidRPr="00884E12" w14:paraId="6567AB5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D5035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AD266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413437,94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6886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3321803,96</w:t>
            </w:r>
          </w:p>
        </w:tc>
      </w:tr>
      <w:tr w:rsidR="00B33930" w:rsidRPr="00884E12" w14:paraId="12AA713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5F224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72360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413444,46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4DA9E" w14:textId="77777777" w:rsidR="00B33930" w:rsidRPr="00884E12" w:rsidRDefault="00B33930" w:rsidP="00884E1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3321801,79</w:t>
            </w:r>
          </w:p>
        </w:tc>
      </w:tr>
      <w:tr w:rsidR="00B33930" w:rsidRPr="00884E12" w14:paraId="52AFEAA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6B73BB" w14:textId="0228692D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54:20:020901:2043:ЗУ2</w:t>
            </w:r>
          </w:p>
        </w:tc>
      </w:tr>
      <w:tr w:rsidR="00B33930" w:rsidRPr="00884E12" w14:paraId="31EC09E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5026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9D33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413480,75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93F8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3321825,58</w:t>
            </w:r>
          </w:p>
        </w:tc>
      </w:tr>
      <w:tr w:rsidR="00B33930" w:rsidRPr="00884E12" w14:paraId="305D1C9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5420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3EA1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413512,92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7D6A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3321814,86</w:t>
            </w:r>
          </w:p>
        </w:tc>
      </w:tr>
      <w:tr w:rsidR="00B33930" w:rsidRPr="00884E12" w14:paraId="11B24DF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EFF0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AD3D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413513,70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E85C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3321817,27</w:t>
            </w:r>
          </w:p>
        </w:tc>
      </w:tr>
      <w:tr w:rsidR="00B33930" w:rsidRPr="00884E12" w14:paraId="36B3B23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572B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DBD1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413481,52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C6F4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3321828,00</w:t>
            </w:r>
          </w:p>
        </w:tc>
      </w:tr>
      <w:tr w:rsidR="00B33930" w:rsidRPr="00884E12" w14:paraId="2456E0A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7DB0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AF54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413480,75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0C58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3321825,58</w:t>
            </w:r>
          </w:p>
        </w:tc>
      </w:tr>
      <w:tr w:rsidR="00B33930" w:rsidRPr="00884E12" w14:paraId="37EE936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29523B" w14:textId="2AE9663D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54:20:020901:2076:ЗУ2</w:t>
            </w:r>
          </w:p>
        </w:tc>
      </w:tr>
      <w:tr w:rsidR="00B33930" w:rsidRPr="00884E12" w14:paraId="584B900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4A49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ABA0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413549,14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F667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3321727,33</w:t>
            </w:r>
          </w:p>
        </w:tc>
      </w:tr>
      <w:tr w:rsidR="00B33930" w:rsidRPr="00884E12" w14:paraId="0EEF1DB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124E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25D6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413550,22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6394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3321730,69</w:t>
            </w:r>
          </w:p>
        </w:tc>
      </w:tr>
      <w:tr w:rsidR="00B33930" w:rsidRPr="00884E12" w14:paraId="740BD7A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4608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813D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413538,64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D7E5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3321734,52</w:t>
            </w:r>
          </w:p>
        </w:tc>
      </w:tr>
      <w:tr w:rsidR="00B33930" w:rsidRPr="00884E12" w14:paraId="247C416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C067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1E2D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413524,92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9495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3321741,92</w:t>
            </w:r>
          </w:p>
        </w:tc>
      </w:tr>
      <w:tr w:rsidR="00B33930" w:rsidRPr="00884E12" w14:paraId="72B75E5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67BA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301C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413523,02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7DAA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3321736,01</w:t>
            </w:r>
          </w:p>
        </w:tc>
      </w:tr>
      <w:tr w:rsidR="00B33930" w:rsidRPr="00884E12" w14:paraId="3CBCE8A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BBB8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6D8A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413549,14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3579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3321727,33</w:t>
            </w:r>
          </w:p>
        </w:tc>
      </w:tr>
      <w:tr w:rsidR="00B33930" w:rsidRPr="00884E12" w14:paraId="2BA5A47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5623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6EB1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413597,05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5DA4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3321786,82</w:t>
            </w:r>
          </w:p>
        </w:tc>
      </w:tr>
      <w:tr w:rsidR="00B33930" w:rsidRPr="00884E12" w14:paraId="3DE599F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362E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6843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413623,16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C4B8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3321778,11</w:t>
            </w:r>
          </w:p>
        </w:tc>
      </w:tr>
      <w:tr w:rsidR="00B33930" w:rsidRPr="00884E12" w14:paraId="78FEBAD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02BB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8D70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413624,02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EFEF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3321780,82</w:t>
            </w:r>
          </w:p>
        </w:tc>
      </w:tr>
      <w:tr w:rsidR="00B33930" w:rsidRPr="00884E12" w14:paraId="6EF95C3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200A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0C66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413597,89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7A02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3321789,47</w:t>
            </w:r>
          </w:p>
        </w:tc>
      </w:tr>
      <w:tr w:rsidR="00B33930" w:rsidRPr="00884E12" w14:paraId="676B730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3F6E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41A6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413597,05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54EC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3321786,82</w:t>
            </w:r>
          </w:p>
        </w:tc>
      </w:tr>
      <w:tr w:rsidR="00B33930" w:rsidRPr="00884E12" w14:paraId="181794E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D01CC7" w14:textId="582D0FF2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54:20:020901:1974:ЗУ2</w:t>
            </w:r>
          </w:p>
        </w:tc>
      </w:tr>
      <w:tr w:rsidR="00B33930" w:rsidRPr="00884E12" w14:paraId="71459E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80D3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EAEC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413653,65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3AE9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3321692,71</w:t>
            </w:r>
          </w:p>
        </w:tc>
      </w:tr>
      <w:tr w:rsidR="00B33930" w:rsidRPr="00884E12" w14:paraId="7564630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F6A8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5A08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413654,76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BD70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3321696,15</w:t>
            </w:r>
          </w:p>
        </w:tc>
      </w:tr>
      <w:tr w:rsidR="00B33930" w:rsidRPr="00884E12" w14:paraId="002EB1D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919B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CE85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413628,63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9F71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3321704,79</w:t>
            </w:r>
          </w:p>
        </w:tc>
      </w:tr>
      <w:tr w:rsidR="00B33930" w:rsidRPr="00884E12" w14:paraId="731F4B0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8271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095D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413627,53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1445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3321701,35</w:t>
            </w:r>
          </w:p>
        </w:tc>
      </w:tr>
      <w:tr w:rsidR="00B33930" w:rsidRPr="00884E12" w14:paraId="4F74546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D7FC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C502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413653,65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BFE5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3321692,71</w:t>
            </w:r>
          </w:p>
        </w:tc>
      </w:tr>
      <w:tr w:rsidR="00B33930" w:rsidRPr="00884E12" w14:paraId="4E7D6FF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33DA39" w14:textId="6338BADC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B14155">
              <w:rPr>
                <w:color w:val="000000"/>
              </w:rPr>
              <w:t>54:20:020901:1972:ЗУ2</w:t>
            </w:r>
          </w:p>
        </w:tc>
      </w:tr>
      <w:tr w:rsidR="00B33930" w:rsidRPr="00884E12" w14:paraId="235078A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7C8D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1BC5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413601,41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46C8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3321710,01</w:t>
            </w:r>
          </w:p>
        </w:tc>
      </w:tr>
      <w:tr w:rsidR="00B33930" w:rsidRPr="00884E12" w14:paraId="3F59E26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212E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D3A5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413602,51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4A59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3321713,42</w:t>
            </w:r>
          </w:p>
        </w:tc>
      </w:tr>
      <w:tr w:rsidR="00B33930" w:rsidRPr="00884E12" w14:paraId="6B2338E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F836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0D52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413576,34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EA8D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3321722,06</w:t>
            </w:r>
          </w:p>
        </w:tc>
      </w:tr>
      <w:tr w:rsidR="00B33930" w:rsidRPr="00884E12" w14:paraId="76F176F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B7FE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7074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413575,25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E1AE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3321718,67</w:t>
            </w:r>
          </w:p>
        </w:tc>
      </w:tr>
      <w:tr w:rsidR="00B33930" w:rsidRPr="00884E12" w14:paraId="6F67E3E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EE36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6233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413601,41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184B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3321710,01</w:t>
            </w:r>
          </w:p>
        </w:tc>
      </w:tr>
      <w:tr w:rsidR="00B33930" w:rsidRPr="00884E12" w14:paraId="70EDA28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7EFDEC" w14:textId="0BF9C504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54:20:020901:1975:ЗУ2</w:t>
            </w:r>
          </w:p>
        </w:tc>
      </w:tr>
      <w:tr w:rsidR="00B33930" w:rsidRPr="00884E12" w14:paraId="5D7F7FA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E7D2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49E4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413675,39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90AE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3321760,70</w:t>
            </w:r>
          </w:p>
        </w:tc>
      </w:tr>
      <w:tr w:rsidR="00B33930" w:rsidRPr="00884E12" w14:paraId="67348B8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0D1E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1798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413699,75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F745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3321752,58</w:t>
            </w:r>
          </w:p>
        </w:tc>
      </w:tr>
      <w:tr w:rsidR="00B33930" w:rsidRPr="00884E12" w14:paraId="7275786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AA84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719B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413688,88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169F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3321721,07</w:t>
            </w:r>
          </w:p>
        </w:tc>
      </w:tr>
      <w:tr w:rsidR="00B33930" w:rsidRPr="00884E12" w14:paraId="6D074FC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9F71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9132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413692,01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1C62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3321720,07</w:t>
            </w:r>
          </w:p>
        </w:tc>
      </w:tr>
      <w:tr w:rsidR="00B33930" w:rsidRPr="00884E12" w14:paraId="2851EB0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BBB5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EC7C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413704,01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4037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3321754,14</w:t>
            </w:r>
          </w:p>
        </w:tc>
      </w:tr>
      <w:tr w:rsidR="00B33930" w:rsidRPr="00884E12" w14:paraId="4E97E25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2855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363D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413676,28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99F7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3321763,50</w:t>
            </w:r>
          </w:p>
        </w:tc>
      </w:tr>
      <w:tr w:rsidR="00B33930" w:rsidRPr="00884E12" w14:paraId="2D739A7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406F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D05C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413675,39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2A1E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3321760,70</w:t>
            </w:r>
          </w:p>
        </w:tc>
      </w:tr>
      <w:tr w:rsidR="00B33930" w:rsidRPr="00884E12" w14:paraId="45E221F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74F02A" w14:textId="2A4849DA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54:20:020901:2044:ЗУ2</w:t>
            </w:r>
          </w:p>
        </w:tc>
      </w:tr>
      <w:tr w:rsidR="00B33930" w:rsidRPr="00884E12" w14:paraId="08DC7A3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A8BF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88BC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413523,02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70D3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3321736,01</w:t>
            </w:r>
          </w:p>
        </w:tc>
      </w:tr>
      <w:tr w:rsidR="00B33930" w:rsidRPr="00884E12" w14:paraId="6997B0E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8A25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9873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413524,92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593C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3321741,92</w:t>
            </w:r>
          </w:p>
        </w:tc>
      </w:tr>
      <w:tr w:rsidR="00B33930" w:rsidRPr="00884E12" w14:paraId="7C07E08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96B7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CE29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413494,67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D886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3321758,22</w:t>
            </w:r>
          </w:p>
        </w:tc>
      </w:tr>
      <w:tr w:rsidR="00B33930" w:rsidRPr="00884E12" w14:paraId="42B5869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ED1D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4598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413491,01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A792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3321746,71</w:t>
            </w:r>
          </w:p>
        </w:tc>
      </w:tr>
      <w:tr w:rsidR="00B33930" w:rsidRPr="00884E12" w14:paraId="1D2F490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A418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0A19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413523,02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538D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3321736,01</w:t>
            </w:r>
          </w:p>
        </w:tc>
      </w:tr>
      <w:tr w:rsidR="00B33930" w:rsidRPr="00884E12" w14:paraId="6A5BCA3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7589F1" w14:textId="4CC02796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54:20:020901:1973:ЗУ2</w:t>
            </w:r>
          </w:p>
        </w:tc>
      </w:tr>
      <w:tr w:rsidR="00B33930" w:rsidRPr="00884E12" w14:paraId="2514896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0E72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FE48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413627,53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F25C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3321701,35</w:t>
            </w:r>
          </w:p>
        </w:tc>
      </w:tr>
      <w:tr w:rsidR="00B33930" w:rsidRPr="00884E12" w14:paraId="2BF0DF2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90D0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513F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413628,63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AD4F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3321704,79</w:t>
            </w:r>
          </w:p>
        </w:tc>
      </w:tr>
      <w:tr w:rsidR="00B33930" w:rsidRPr="00884E12" w14:paraId="4A6E36C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E3A0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419D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413602,51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0595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3321713,42</w:t>
            </w:r>
          </w:p>
        </w:tc>
      </w:tr>
      <w:tr w:rsidR="00B33930" w:rsidRPr="00884E12" w14:paraId="33B7951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922E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CB5E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413601,41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A814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3321710,01</w:t>
            </w:r>
          </w:p>
        </w:tc>
      </w:tr>
      <w:tr w:rsidR="00B33930" w:rsidRPr="00884E12" w14:paraId="121B3EA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024F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80B9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413627,53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1D8E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3321701,35</w:t>
            </w:r>
          </w:p>
        </w:tc>
      </w:tr>
      <w:tr w:rsidR="00B33930" w:rsidRPr="00884E12" w14:paraId="1F6C8FD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489F03" w14:textId="44A8104D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54:20:020901:2077:ЗУ2</w:t>
            </w:r>
          </w:p>
        </w:tc>
      </w:tr>
      <w:tr w:rsidR="00B33930" w:rsidRPr="00884E12" w14:paraId="29D0A04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FDDC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C8D0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413570,93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A84E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3321795,52</w:t>
            </w:r>
          </w:p>
        </w:tc>
      </w:tr>
      <w:tr w:rsidR="00B33930" w:rsidRPr="00884E12" w14:paraId="7DE627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1666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2A0D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413597,05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111A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3321786,82</w:t>
            </w:r>
          </w:p>
        </w:tc>
      </w:tr>
      <w:tr w:rsidR="00B33930" w:rsidRPr="00884E12" w14:paraId="11949D8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33E1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19B0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413597,89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5F90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3321789,47</w:t>
            </w:r>
          </w:p>
        </w:tc>
      </w:tr>
      <w:tr w:rsidR="00B33930" w:rsidRPr="00884E12" w14:paraId="0F5E524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D213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FD92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413571,76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B74E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3321798,14</w:t>
            </w:r>
          </w:p>
        </w:tc>
      </w:tr>
      <w:tr w:rsidR="00B33930" w:rsidRPr="00884E12" w14:paraId="3C73654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8226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D69E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413570,93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435C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3321795,52</w:t>
            </w:r>
          </w:p>
        </w:tc>
      </w:tr>
      <w:tr w:rsidR="00B33930" w:rsidRPr="00884E12" w14:paraId="3938F76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72C88E" w14:textId="19B7D1CA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54:20:020901:2174:ЗУ2</w:t>
            </w:r>
          </w:p>
        </w:tc>
      </w:tr>
      <w:tr w:rsidR="00B33930" w:rsidRPr="00884E12" w14:paraId="10538B2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1CEA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2BA4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413512,92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14A8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3321814,86</w:t>
            </w:r>
          </w:p>
        </w:tc>
      </w:tr>
      <w:tr w:rsidR="00B33930" w:rsidRPr="00884E12" w14:paraId="7910CB2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D592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17FF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413544,82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7D28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3321804,23</w:t>
            </w:r>
          </w:p>
        </w:tc>
      </w:tr>
      <w:tr w:rsidR="00B33930" w:rsidRPr="00884E12" w14:paraId="6920217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E26A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EABC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413545,63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04DC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3321806,79</w:t>
            </w:r>
          </w:p>
        </w:tc>
      </w:tr>
      <w:tr w:rsidR="00B33930" w:rsidRPr="00884E12" w14:paraId="5EBF40D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1A00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55B2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413519,50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5BD0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3321815,45</w:t>
            </w:r>
          </w:p>
        </w:tc>
      </w:tr>
      <w:tr w:rsidR="00B33930" w:rsidRPr="00884E12" w14:paraId="4263B56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7710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86CE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413513,70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7368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3321817,27</w:t>
            </w:r>
          </w:p>
        </w:tc>
      </w:tr>
      <w:tr w:rsidR="00B33930" w:rsidRPr="00884E12" w14:paraId="5A3261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3003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C28F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413512,92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CE75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3321814,86</w:t>
            </w:r>
          </w:p>
        </w:tc>
      </w:tr>
      <w:tr w:rsidR="00B33930" w:rsidRPr="00884E12" w14:paraId="28A4CEA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2E8B56" w14:textId="5E715BF4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54:20:020901:2045:ЗУ2</w:t>
            </w:r>
          </w:p>
        </w:tc>
      </w:tr>
      <w:tr w:rsidR="00B33930" w:rsidRPr="00884E12" w14:paraId="0D7F3F5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0508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E643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413679,79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6B67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3321684,04</w:t>
            </w:r>
          </w:p>
        </w:tc>
      </w:tr>
      <w:tr w:rsidR="00B33930" w:rsidRPr="00884E12" w14:paraId="6BB4011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E3C1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3CA0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413692,01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AEEB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3321720,07</w:t>
            </w:r>
          </w:p>
        </w:tc>
      </w:tr>
      <w:tr w:rsidR="00B33930" w:rsidRPr="00884E12" w14:paraId="187456A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AB7A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47BE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413688,88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1241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3321721,07</w:t>
            </w:r>
          </w:p>
        </w:tc>
      </w:tr>
      <w:tr w:rsidR="00B33930" w:rsidRPr="00884E12" w14:paraId="158376C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C117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5E34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413677,68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E1D9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3321688,58</w:t>
            </w:r>
          </w:p>
        </w:tc>
      </w:tr>
      <w:tr w:rsidR="00B33930" w:rsidRPr="00884E12" w14:paraId="47B4FEB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0265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B384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413654,76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B255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3321696,15</w:t>
            </w:r>
          </w:p>
        </w:tc>
      </w:tr>
      <w:tr w:rsidR="00B33930" w:rsidRPr="00884E12" w14:paraId="078D279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D4F8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0069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413653,65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8C86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3321692,71</w:t>
            </w:r>
          </w:p>
        </w:tc>
      </w:tr>
      <w:tr w:rsidR="00B33930" w:rsidRPr="00884E12" w14:paraId="3FAEBB7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5BBF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94F0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413679,79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94D8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3321684,04</w:t>
            </w:r>
          </w:p>
        </w:tc>
      </w:tr>
      <w:tr w:rsidR="00B33930" w:rsidRPr="00884E12" w14:paraId="6CEF750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2F68C3" w14:textId="5C3F28D2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54:20:020901:2150:ЗУ2</w:t>
            </w:r>
          </w:p>
        </w:tc>
      </w:tr>
      <w:tr w:rsidR="00B33930" w:rsidRPr="00884E12" w14:paraId="64276A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ABD5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D944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413623,16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E6F6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3321778,11</w:t>
            </w:r>
          </w:p>
        </w:tc>
      </w:tr>
      <w:tr w:rsidR="00B33930" w:rsidRPr="00884E12" w14:paraId="648645B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47FA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2186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413649,28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F5FD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3321769,40</w:t>
            </w:r>
          </w:p>
        </w:tc>
      </w:tr>
      <w:tr w:rsidR="00B33930" w:rsidRPr="00884E12" w14:paraId="3BF51AC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D31C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B974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413650,15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66B0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3321772,15</w:t>
            </w:r>
          </w:p>
        </w:tc>
      </w:tr>
      <w:tr w:rsidR="00B33930" w:rsidRPr="00884E12" w14:paraId="58F97D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113C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121D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413624,02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D3AA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3321780,82</w:t>
            </w:r>
          </w:p>
        </w:tc>
      </w:tr>
      <w:tr w:rsidR="00B33930" w:rsidRPr="00884E12" w14:paraId="221E6B9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1C16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5044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413623,16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0ECE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3321778,11</w:t>
            </w:r>
          </w:p>
        </w:tc>
      </w:tr>
      <w:tr w:rsidR="00B33930" w:rsidRPr="00884E12" w14:paraId="74CB04C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E866C5" w14:textId="08FCAD71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54:20:020901:2175:ЗУ2</w:t>
            </w:r>
          </w:p>
        </w:tc>
      </w:tr>
      <w:tr w:rsidR="00B33930" w:rsidRPr="00884E12" w14:paraId="7A83514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1422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315D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413544,82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A1D9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3321804,23</w:t>
            </w:r>
          </w:p>
        </w:tc>
      </w:tr>
      <w:tr w:rsidR="00B33930" w:rsidRPr="00884E12" w14:paraId="39630F0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29AD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BEA6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413570,93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D1EC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3321795,52</w:t>
            </w:r>
          </w:p>
        </w:tc>
      </w:tr>
      <w:tr w:rsidR="00B33930" w:rsidRPr="00884E12" w14:paraId="162A799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4B04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C404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413571,76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9E5F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3321798,14</w:t>
            </w:r>
          </w:p>
        </w:tc>
      </w:tr>
      <w:tr w:rsidR="00B33930" w:rsidRPr="00884E12" w14:paraId="72DE44F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8421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C663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413545,63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926C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3321806,79</w:t>
            </w:r>
          </w:p>
        </w:tc>
      </w:tr>
      <w:tr w:rsidR="00B33930" w:rsidRPr="00884E12" w14:paraId="15C1BF6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7967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4F11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413544,82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18AE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3321804,23</w:t>
            </w:r>
          </w:p>
        </w:tc>
      </w:tr>
      <w:tr w:rsidR="00B33930" w:rsidRPr="00884E12" w14:paraId="374CE27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B3B087" w14:textId="6F0DEB06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54:20:020901:2177:ЗУ2</w:t>
            </w:r>
          </w:p>
        </w:tc>
      </w:tr>
      <w:tr w:rsidR="00B33930" w:rsidRPr="00884E12" w14:paraId="5B608BD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825B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A99E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413649,28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FA31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3321769,40</w:t>
            </w:r>
          </w:p>
        </w:tc>
      </w:tr>
      <w:tr w:rsidR="00B33930" w:rsidRPr="00884E12" w14:paraId="2A811B2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2822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7654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413675,39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582E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3321760,70</w:t>
            </w:r>
          </w:p>
        </w:tc>
      </w:tr>
      <w:tr w:rsidR="00B33930" w:rsidRPr="00884E12" w14:paraId="17CF782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B08C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B767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413676,28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CAB1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3321763,50</w:t>
            </w:r>
          </w:p>
        </w:tc>
      </w:tr>
      <w:tr w:rsidR="00B33930" w:rsidRPr="00884E12" w14:paraId="4D4E2C0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1AE4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7135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413650,15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E942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3321772,15</w:t>
            </w:r>
          </w:p>
        </w:tc>
      </w:tr>
      <w:tr w:rsidR="00B33930" w:rsidRPr="00884E12" w14:paraId="7DF2331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CA1C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610F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413649,28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6129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3321769,40</w:t>
            </w:r>
          </w:p>
        </w:tc>
      </w:tr>
      <w:tr w:rsidR="00B33930" w:rsidRPr="00884E12" w14:paraId="242CB93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8D1F96" w14:textId="267000FA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54:20:020901:2176:ЗУ2</w:t>
            </w:r>
          </w:p>
        </w:tc>
      </w:tr>
      <w:tr w:rsidR="00B33930" w:rsidRPr="00884E12" w14:paraId="6E1204C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000C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ACE4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413575,25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92B0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3321718,67</w:t>
            </w:r>
          </w:p>
        </w:tc>
      </w:tr>
      <w:tr w:rsidR="00B33930" w:rsidRPr="00884E12" w14:paraId="09EF4C8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F049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FDFB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413576,34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60E3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3321722,06</w:t>
            </w:r>
          </w:p>
        </w:tc>
      </w:tr>
      <w:tr w:rsidR="00B33930" w:rsidRPr="00884E12" w14:paraId="0D248AC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78A3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E628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413550,22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5D8B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3321730,69</w:t>
            </w:r>
          </w:p>
        </w:tc>
      </w:tr>
      <w:tr w:rsidR="00B33930" w:rsidRPr="00884E12" w14:paraId="0423BDB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DD28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19E9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413549,14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EE1A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3321727,33</w:t>
            </w:r>
          </w:p>
        </w:tc>
      </w:tr>
      <w:tr w:rsidR="00B33930" w:rsidRPr="00884E12" w14:paraId="1CB1C35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1F65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5224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413575,25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1DFF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3321718,67</w:t>
            </w:r>
          </w:p>
        </w:tc>
      </w:tr>
      <w:tr w:rsidR="00B33930" w:rsidRPr="00884E12" w14:paraId="1563FD2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608E19" w14:textId="30148614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54:20:020901:2050:ЗУ2</w:t>
            </w:r>
          </w:p>
        </w:tc>
      </w:tr>
      <w:tr w:rsidR="00B33930" w:rsidRPr="00884E12" w14:paraId="6159B42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F4D1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E95C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413899,85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49BE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3321611,67</w:t>
            </w:r>
          </w:p>
        </w:tc>
      </w:tr>
      <w:tr w:rsidR="00B33930" w:rsidRPr="00884E12" w14:paraId="74F2E3C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0CBF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E1C2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413900,94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BA27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3321614,76</w:t>
            </w:r>
          </w:p>
        </w:tc>
      </w:tr>
      <w:tr w:rsidR="00B33930" w:rsidRPr="00884E12" w14:paraId="2F7CBE6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8954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435F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413873,87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7F94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3321623,70</w:t>
            </w:r>
          </w:p>
        </w:tc>
      </w:tr>
      <w:tr w:rsidR="00B33930" w:rsidRPr="00884E12" w14:paraId="770D7A9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2443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F21E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413872,73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3AE4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3321620,51</w:t>
            </w:r>
          </w:p>
        </w:tc>
      </w:tr>
      <w:tr w:rsidR="00B33930" w:rsidRPr="00884E12" w14:paraId="117716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3FE0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5BF1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413899,85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0C00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3321611,67</w:t>
            </w:r>
          </w:p>
        </w:tc>
      </w:tr>
      <w:tr w:rsidR="00B33930" w:rsidRPr="00884E12" w14:paraId="44936A4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226C2A" w14:textId="24CA2FE6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54:20:020901:2017:ЗУ2</w:t>
            </w:r>
          </w:p>
        </w:tc>
      </w:tr>
      <w:tr w:rsidR="00B33930" w:rsidRPr="00884E12" w14:paraId="4228D61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8353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DBE8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413845,32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3AC3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3321629,53</w:t>
            </w:r>
          </w:p>
        </w:tc>
      </w:tr>
      <w:tr w:rsidR="00B33930" w:rsidRPr="00884E12" w14:paraId="58EC4EE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9854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A974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413846,46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9AE1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3321632,75</w:t>
            </w:r>
          </w:p>
        </w:tc>
      </w:tr>
      <w:tr w:rsidR="00B33930" w:rsidRPr="00884E12" w14:paraId="06FC759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C794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5152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413819,26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8240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3321641,74</w:t>
            </w:r>
          </w:p>
        </w:tc>
      </w:tr>
      <w:tr w:rsidR="00B33930" w:rsidRPr="00884E12" w14:paraId="4E97B54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876A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CB91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413818,11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65C3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3321638,51</w:t>
            </w:r>
          </w:p>
        </w:tc>
      </w:tr>
      <w:tr w:rsidR="00B33930" w:rsidRPr="00884E12" w14:paraId="3727230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2660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19A8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413845,32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0E68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3321629,53</w:t>
            </w:r>
          </w:p>
        </w:tc>
      </w:tr>
      <w:tr w:rsidR="00B33930" w:rsidRPr="00884E12" w14:paraId="13B2FFE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B2D2CA" w14:textId="55F4C854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54:20:020901:1976:ЗУ2</w:t>
            </w:r>
          </w:p>
        </w:tc>
      </w:tr>
      <w:tr w:rsidR="00B33930" w:rsidRPr="00884E12" w14:paraId="75EEF31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861D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E772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413787,68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F062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3321723,28</w:t>
            </w:r>
          </w:p>
        </w:tc>
      </w:tr>
      <w:tr w:rsidR="00B33930" w:rsidRPr="00884E12" w14:paraId="658E1E4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04F4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F6C1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413814,76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2282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3321714,25</w:t>
            </w:r>
          </w:p>
        </w:tc>
      </w:tr>
      <w:tr w:rsidR="00B33930" w:rsidRPr="00884E12" w14:paraId="132CD01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D50A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B167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413815,72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9B53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3321716,93</w:t>
            </w:r>
          </w:p>
        </w:tc>
      </w:tr>
      <w:tr w:rsidR="00B33930" w:rsidRPr="00884E12" w14:paraId="04623D3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7D33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E4B5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413788,64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DB74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3321725,94</w:t>
            </w:r>
          </w:p>
        </w:tc>
      </w:tr>
      <w:tr w:rsidR="00B33930" w:rsidRPr="00884E12" w14:paraId="37C0B00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42A8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0169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413787,68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F9CB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3321723,28</w:t>
            </w:r>
          </w:p>
        </w:tc>
      </w:tr>
      <w:tr w:rsidR="00B33930" w:rsidRPr="00884E12" w14:paraId="19366B7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B77024" w14:textId="76679AFE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54:20:020901:2018:ЗУ2</w:t>
            </w:r>
          </w:p>
        </w:tc>
      </w:tr>
      <w:tr w:rsidR="00B33930" w:rsidRPr="00884E12" w14:paraId="3A3AC9F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E589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A1E8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413954,32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11FC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3321593,53</w:t>
            </w:r>
          </w:p>
        </w:tc>
      </w:tr>
      <w:tr w:rsidR="00B33930" w:rsidRPr="00884E12" w14:paraId="0F7EB19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2EAE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9DE5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413955,43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4257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3321596,76</w:t>
            </w:r>
          </w:p>
        </w:tc>
      </w:tr>
      <w:tr w:rsidR="00B33930" w:rsidRPr="00884E12" w14:paraId="1F25BBD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0AAE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8413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413927,91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AE62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3321605,85</w:t>
            </w:r>
          </w:p>
        </w:tc>
      </w:tr>
      <w:tr w:rsidR="00B33930" w:rsidRPr="00884E12" w14:paraId="54A8480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2F92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BFCF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413926,80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38BD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3321602,76</w:t>
            </w:r>
          </w:p>
        </w:tc>
      </w:tr>
      <w:tr w:rsidR="00B33930" w:rsidRPr="00884E12" w14:paraId="3F9404C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0537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EE00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413954,32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5910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3321593,53</w:t>
            </w:r>
          </w:p>
        </w:tc>
      </w:tr>
      <w:tr w:rsidR="00B33930" w:rsidRPr="00884E12" w14:paraId="795CD4D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5A41DB" w14:textId="2FB9FB4F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54:20:020901:2020:ЗУ2</w:t>
            </w:r>
          </w:p>
        </w:tc>
      </w:tr>
      <w:tr w:rsidR="00B33930" w:rsidRPr="00884E12" w14:paraId="7C78B90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89F5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66E6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414031,84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73BE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3321641,90</w:t>
            </w:r>
          </w:p>
        </w:tc>
      </w:tr>
      <w:tr w:rsidR="00B33930" w:rsidRPr="00884E12" w14:paraId="1C52F2F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E739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668E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414055,69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39DC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3321633,95</w:t>
            </w:r>
          </w:p>
        </w:tc>
      </w:tr>
      <w:tr w:rsidR="00B33930" w:rsidRPr="00884E12" w14:paraId="53ECE0A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038D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23A2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414044,32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E733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3321602,04</w:t>
            </w:r>
          </w:p>
        </w:tc>
      </w:tr>
      <w:tr w:rsidR="00B33930" w:rsidRPr="00884E12" w14:paraId="14CBE5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4839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95F3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414047,62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7C57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3321600,95</w:t>
            </w:r>
          </w:p>
        </w:tc>
      </w:tr>
      <w:tr w:rsidR="00B33930" w:rsidRPr="00884E12" w14:paraId="0C34B12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11A0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F6ED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414059,81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BAC8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3321635,21</w:t>
            </w:r>
          </w:p>
        </w:tc>
      </w:tr>
      <w:tr w:rsidR="00B33930" w:rsidRPr="00884E12" w14:paraId="2E912C6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CA5D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31B4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414032,81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B058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3321644,62</w:t>
            </w:r>
          </w:p>
        </w:tc>
      </w:tr>
      <w:tr w:rsidR="00B33930" w:rsidRPr="00884E12" w14:paraId="183A10C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03EF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B2B6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414031,84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D847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3321641,90</w:t>
            </w:r>
          </w:p>
        </w:tc>
      </w:tr>
      <w:tr w:rsidR="00B33930" w:rsidRPr="00884E12" w14:paraId="68EC6D4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49C9B9" w14:textId="24DCB84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54:20:020901:2046:ЗУ2</w:t>
            </w:r>
          </w:p>
        </w:tc>
      </w:tr>
      <w:tr w:rsidR="00B33930" w:rsidRPr="00884E12" w14:paraId="698D3C6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36B8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0F8D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413712,14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6AE3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3321673,60</w:t>
            </w:r>
          </w:p>
        </w:tc>
      </w:tr>
      <w:tr w:rsidR="00B33930" w:rsidRPr="00884E12" w14:paraId="7B91C2F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2DEB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6B4C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413713,27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2D74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3321676,74</w:t>
            </w:r>
          </w:p>
        </w:tc>
      </w:tr>
      <w:tr w:rsidR="00B33930" w:rsidRPr="00884E12" w14:paraId="08300C4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0D73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D4B6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413691,90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2498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3321683,80</w:t>
            </w:r>
          </w:p>
        </w:tc>
      </w:tr>
      <w:tr w:rsidR="00B33930" w:rsidRPr="00884E12" w14:paraId="07179B2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41B0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E5C9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413702,88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4219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3321715,64</w:t>
            </w:r>
          </w:p>
        </w:tc>
      </w:tr>
      <w:tr w:rsidR="00B33930" w:rsidRPr="00884E12" w14:paraId="34B616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8712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A99C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413699,56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B07C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3321716,83</w:t>
            </w:r>
          </w:p>
        </w:tc>
      </w:tr>
      <w:tr w:rsidR="00B33930" w:rsidRPr="00884E12" w14:paraId="613479A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B4E7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D72F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413687,46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0116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3321681,67</w:t>
            </w:r>
          </w:p>
        </w:tc>
      </w:tr>
      <w:tr w:rsidR="00B33930" w:rsidRPr="00884E12" w14:paraId="1C6CFDF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B0EB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0A50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413712,14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6CA0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3321673,60</w:t>
            </w:r>
          </w:p>
        </w:tc>
      </w:tr>
      <w:tr w:rsidR="00B33930" w:rsidRPr="00884E12" w14:paraId="4B55B9F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1C1801" w14:textId="1E1921A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54:20:020901:2049:ЗУ2</w:t>
            </w:r>
          </w:p>
        </w:tc>
      </w:tr>
      <w:tr w:rsidR="00B33930" w:rsidRPr="00884E12" w14:paraId="0B752D3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7977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9A90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413869,31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78A9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3321696,07</w:t>
            </w:r>
          </w:p>
        </w:tc>
      </w:tr>
      <w:tr w:rsidR="00B33930" w:rsidRPr="00884E12" w14:paraId="47CDACA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3A40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8FB6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413896,49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1B49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3321687,01</w:t>
            </w:r>
          </w:p>
        </w:tc>
      </w:tr>
      <w:tr w:rsidR="00B33930" w:rsidRPr="00884E12" w14:paraId="66562BE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6581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F469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413897,52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525C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3321689,92</w:t>
            </w:r>
          </w:p>
        </w:tc>
      </w:tr>
      <w:tr w:rsidR="00B33930" w:rsidRPr="00884E12" w14:paraId="06E48C0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FBCA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503D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413870,36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06F1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3321698,93</w:t>
            </w:r>
          </w:p>
        </w:tc>
      </w:tr>
      <w:tr w:rsidR="00B33930" w:rsidRPr="00884E12" w14:paraId="375005F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D217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9B72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413869,31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46D1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3321696,07</w:t>
            </w:r>
          </w:p>
        </w:tc>
      </w:tr>
      <w:tr w:rsidR="00B33930" w:rsidRPr="00884E12" w14:paraId="7954D34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41CCFB" w14:textId="77582464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54:20:020901:2014:ЗУ2</w:t>
            </w:r>
          </w:p>
        </w:tc>
      </w:tr>
      <w:tr w:rsidR="00B33930" w:rsidRPr="00884E12" w14:paraId="4B9605D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18A0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827D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413763,75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C8CD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3321656,47</w:t>
            </w:r>
          </w:p>
        </w:tc>
      </w:tr>
      <w:tr w:rsidR="00B33930" w:rsidRPr="00884E12" w14:paraId="0E00515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A3FE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248F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413764,90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754C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3321659,69</w:t>
            </w:r>
          </w:p>
        </w:tc>
      </w:tr>
      <w:tr w:rsidR="00B33930" w:rsidRPr="00884E12" w14:paraId="65AACA5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D12A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081C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413737,78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FA09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3321668,65</w:t>
            </w:r>
          </w:p>
        </w:tc>
      </w:tr>
      <w:tr w:rsidR="00B33930" w:rsidRPr="00884E12" w14:paraId="2726E6B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188E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D03B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413736,69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382F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3321665,57</w:t>
            </w:r>
          </w:p>
        </w:tc>
      </w:tr>
      <w:tr w:rsidR="00B33930" w:rsidRPr="00884E12" w14:paraId="52CE895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E993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94B9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413763,75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5D3E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3321656,47</w:t>
            </w:r>
          </w:p>
        </w:tc>
      </w:tr>
      <w:tr w:rsidR="00B33930" w:rsidRPr="00884E12" w14:paraId="03E0D94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463749" w14:textId="26D63DAA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54:20:020901:1977:ЗУ2</w:t>
            </w:r>
          </w:p>
        </w:tc>
      </w:tr>
      <w:tr w:rsidR="00B33930" w:rsidRPr="00884E12" w14:paraId="0734C21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8930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DFA2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413818,11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3100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3321638,51</w:t>
            </w:r>
          </w:p>
        </w:tc>
      </w:tr>
      <w:tr w:rsidR="00B33930" w:rsidRPr="00884E12" w14:paraId="723318D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6EA9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33EF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413819,26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41AF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3321641,74</w:t>
            </w:r>
          </w:p>
        </w:tc>
      </w:tr>
      <w:tr w:rsidR="00B33930" w:rsidRPr="00884E12" w14:paraId="6C06FA2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D2DD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3CE3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413792,12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A262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3321650,70</w:t>
            </w:r>
          </w:p>
        </w:tc>
      </w:tr>
      <w:tr w:rsidR="00B33930" w:rsidRPr="00884E12" w14:paraId="2436A5C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7045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DEED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413790,99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0B6A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3321647,52</w:t>
            </w:r>
          </w:p>
        </w:tc>
      </w:tr>
      <w:tr w:rsidR="00B33930" w:rsidRPr="00884E12" w14:paraId="5589039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221A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1DF2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413818,11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AD30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3321638,51</w:t>
            </w:r>
          </w:p>
        </w:tc>
      </w:tr>
      <w:tr w:rsidR="00B33930" w:rsidRPr="00884E12" w14:paraId="6AFF335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8828E7" w14:textId="5B569C19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54:20:020901:2051:ЗУ2</w:t>
            </w:r>
          </w:p>
        </w:tc>
      </w:tr>
      <w:tr w:rsidR="00B33930" w:rsidRPr="00884E12" w14:paraId="6A9A82B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BF5F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73E4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413923,31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DCD5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3321678,07</w:t>
            </w:r>
          </w:p>
        </w:tc>
      </w:tr>
      <w:tr w:rsidR="00B33930" w:rsidRPr="00884E12" w14:paraId="4246DCB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63F9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3314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413950,47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6DA1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3321669,02</w:t>
            </w:r>
          </w:p>
        </w:tc>
      </w:tr>
      <w:tr w:rsidR="00B33930" w:rsidRPr="00884E12" w14:paraId="0D4ED67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D351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97A9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413951,59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082D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3321672,16</w:t>
            </w:r>
          </w:p>
        </w:tc>
      </w:tr>
      <w:tr w:rsidR="00B33930" w:rsidRPr="00884E12" w14:paraId="7F6BDFD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5632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9883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413924,34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A7C0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3321681,01</w:t>
            </w:r>
          </w:p>
        </w:tc>
      </w:tr>
      <w:tr w:rsidR="00B33930" w:rsidRPr="00884E12" w14:paraId="38F4E37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69BB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06AE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413923,31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245A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3321678,07</w:t>
            </w:r>
          </w:p>
        </w:tc>
      </w:tr>
      <w:tr w:rsidR="00B33930" w:rsidRPr="00884E12" w14:paraId="006DF2B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9DE821" w14:textId="6F55033F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54:20:020901:2083:ЗУ2</w:t>
            </w:r>
          </w:p>
        </w:tc>
      </w:tr>
      <w:tr w:rsidR="00B33930" w:rsidRPr="00884E12" w14:paraId="57C3CB9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609C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27CE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414035,45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D65D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3321566,75</w:t>
            </w:r>
          </w:p>
        </w:tc>
      </w:tr>
      <w:tr w:rsidR="00B33930" w:rsidRPr="00884E12" w14:paraId="2B28AC9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5986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3753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414047,62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5813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3321600,95</w:t>
            </w:r>
          </w:p>
        </w:tc>
      </w:tr>
      <w:tr w:rsidR="00B33930" w:rsidRPr="00884E12" w14:paraId="496ADC1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21CA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33AC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414044,32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25F3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3321602,04</w:t>
            </w:r>
          </w:p>
        </w:tc>
      </w:tr>
      <w:tr w:rsidR="00B33930" w:rsidRPr="00884E12" w14:paraId="5FB16E9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A915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74DF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414033,28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5D00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3321571,05</w:t>
            </w:r>
          </w:p>
        </w:tc>
      </w:tr>
      <w:tr w:rsidR="00B33930" w:rsidRPr="00884E12" w14:paraId="6FDC211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DB5F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A73F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414009,41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E824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3321578,93</w:t>
            </w:r>
          </w:p>
        </w:tc>
      </w:tr>
      <w:tr w:rsidR="00B33930" w:rsidRPr="00884E12" w14:paraId="255E7CB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DD10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8245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414008,27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7567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3321575,73</w:t>
            </w:r>
          </w:p>
        </w:tc>
      </w:tr>
      <w:tr w:rsidR="00B33930" w:rsidRPr="00884E12" w14:paraId="42D32A4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461E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DF0A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414035,45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626E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3321566,75</w:t>
            </w:r>
          </w:p>
        </w:tc>
      </w:tr>
      <w:tr w:rsidR="00B33930" w:rsidRPr="00884E12" w14:paraId="659E3EF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DC635C" w14:textId="19D8D2B2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54:20:020901:2078:ЗУ2</w:t>
            </w:r>
          </w:p>
        </w:tc>
      </w:tr>
      <w:tr w:rsidR="00B33930" w:rsidRPr="00884E12" w14:paraId="46697DF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8CAC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7A22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413702,88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4DA6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3321715,64</w:t>
            </w:r>
          </w:p>
        </w:tc>
      </w:tr>
      <w:tr w:rsidR="00B33930" w:rsidRPr="00884E12" w14:paraId="3027229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1BC9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DD2C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413713,99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C5D9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3321747,84</w:t>
            </w:r>
          </w:p>
        </w:tc>
      </w:tr>
      <w:tr w:rsidR="00B33930" w:rsidRPr="00884E12" w14:paraId="436FB30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6424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9BF0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413736,62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2B84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3321740,30</w:t>
            </w:r>
          </w:p>
        </w:tc>
      </w:tr>
      <w:tr w:rsidR="00B33930" w:rsidRPr="00884E12" w14:paraId="4E1526A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2E69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5BFD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413737,63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CAA4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3321743,00</w:t>
            </w:r>
          </w:p>
        </w:tc>
      </w:tr>
      <w:tr w:rsidR="00B33930" w:rsidRPr="00884E12" w14:paraId="620F46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81FD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A792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413711,59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5FB1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3321751,62</w:t>
            </w:r>
          </w:p>
        </w:tc>
      </w:tr>
      <w:tr w:rsidR="00B33930" w:rsidRPr="00884E12" w14:paraId="4B445AD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75D7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A8CD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413699,56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A7E8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3321716,83</w:t>
            </w:r>
          </w:p>
        </w:tc>
      </w:tr>
      <w:tr w:rsidR="00B33930" w:rsidRPr="00884E12" w14:paraId="67AC1B8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E98A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39D6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413702,88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B5F7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3321715,64</w:t>
            </w:r>
          </w:p>
        </w:tc>
      </w:tr>
      <w:tr w:rsidR="00B33930" w:rsidRPr="00884E12" w14:paraId="717A8F8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E2C053" w14:textId="4B4D94CC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54:20:020901:2081:ЗУ2</w:t>
            </w:r>
          </w:p>
        </w:tc>
      </w:tr>
      <w:tr w:rsidR="00B33930" w:rsidRPr="00884E12" w14:paraId="3D730EC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7EFE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BCBD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413896,49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8875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3321687,01</w:t>
            </w:r>
          </w:p>
        </w:tc>
      </w:tr>
      <w:tr w:rsidR="00B33930" w:rsidRPr="00884E12" w14:paraId="4DFB966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9EDD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6F26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413923,31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E3F5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3321678,07</w:t>
            </w:r>
          </w:p>
        </w:tc>
      </w:tr>
      <w:tr w:rsidR="00B33930" w:rsidRPr="00884E12" w14:paraId="5A1FAF9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538F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7563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413924,34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43B5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3321681,01</w:t>
            </w:r>
          </w:p>
        </w:tc>
      </w:tr>
      <w:tr w:rsidR="00B33930" w:rsidRPr="00884E12" w14:paraId="520990D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0698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E58C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413897,52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0D59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3321689,92</w:t>
            </w:r>
          </w:p>
        </w:tc>
      </w:tr>
      <w:tr w:rsidR="00B33930" w:rsidRPr="00884E12" w14:paraId="5E4BF0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7924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4854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413896,49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94DC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3321687,01</w:t>
            </w:r>
          </w:p>
        </w:tc>
      </w:tr>
      <w:tr w:rsidR="00B33930" w:rsidRPr="00884E12" w14:paraId="43C659E1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51B9CC" w14:textId="2AEA7AEE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54:20:020901:2016:ЗУ2</w:t>
            </w:r>
          </w:p>
        </w:tc>
      </w:tr>
      <w:tr w:rsidR="00B33930" w:rsidRPr="00884E12" w14:paraId="05E04B0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7F80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22C4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413814,76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9B1E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3321714,25</w:t>
            </w:r>
          </w:p>
        </w:tc>
      </w:tr>
      <w:tr w:rsidR="00B33930" w:rsidRPr="00884E12" w14:paraId="3182B1D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B53E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F01F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413841,91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B1EE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3321705,21</w:t>
            </w:r>
          </w:p>
        </w:tc>
      </w:tr>
      <w:tr w:rsidR="00B33930" w:rsidRPr="00884E12" w14:paraId="57539C8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DD5A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96EB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413842,88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9F5D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3321707,93</w:t>
            </w:r>
          </w:p>
        </w:tc>
      </w:tr>
      <w:tr w:rsidR="00B33930" w:rsidRPr="00884E12" w14:paraId="3D6BEBB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92F4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6914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413815,72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0214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3321716,93</w:t>
            </w:r>
          </w:p>
        </w:tc>
      </w:tr>
      <w:tr w:rsidR="00B33930" w:rsidRPr="00884E12" w14:paraId="71810F1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F776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521D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413814,76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FB9D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3321714,25</w:t>
            </w:r>
          </w:p>
        </w:tc>
      </w:tr>
      <w:tr w:rsidR="00B33930" w:rsidRPr="00884E12" w14:paraId="60C004E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22F8E0" w14:textId="4E941AF4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54:20:020901:2181:ЗУ2</w:t>
            </w:r>
          </w:p>
        </w:tc>
      </w:tr>
      <w:tr w:rsidR="00B33930" w:rsidRPr="00884E12" w14:paraId="50C8065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CAFF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82D1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413950,47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69D6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3321669,02</w:t>
            </w:r>
          </w:p>
        </w:tc>
      </w:tr>
      <w:tr w:rsidR="00B33930" w:rsidRPr="00884E12" w14:paraId="6DFCA8C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95A6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D1C5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413977,53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5456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3321660,00</w:t>
            </w:r>
          </w:p>
        </w:tc>
      </w:tr>
      <w:tr w:rsidR="00B33930" w:rsidRPr="00884E12" w14:paraId="188A1E9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4EA9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7566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413978,53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9865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3321662,83</w:t>
            </w:r>
          </w:p>
        </w:tc>
      </w:tr>
      <w:tr w:rsidR="00B33930" w:rsidRPr="00884E12" w14:paraId="0C164A5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5289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3854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413951,59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D76E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3321672,16</w:t>
            </w:r>
          </w:p>
        </w:tc>
      </w:tr>
      <w:tr w:rsidR="00B33930" w:rsidRPr="00884E12" w14:paraId="195D002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FE61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A05E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413950,47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2103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3321669,02</w:t>
            </w:r>
          </w:p>
        </w:tc>
      </w:tr>
      <w:tr w:rsidR="00B33930" w:rsidRPr="00884E12" w14:paraId="453F961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89B41A" w14:textId="3449748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54:20:020901:2015:ЗУ2</w:t>
            </w:r>
          </w:p>
        </w:tc>
      </w:tr>
      <w:tr w:rsidR="00B33930" w:rsidRPr="00884E12" w14:paraId="22DF24A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B332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6435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413760,35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2818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3321732,39</w:t>
            </w:r>
          </w:p>
        </w:tc>
      </w:tr>
      <w:tr w:rsidR="00B33930" w:rsidRPr="00884E12" w14:paraId="23142EC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CC04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844F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413787,68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9CEC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3321723,28</w:t>
            </w:r>
          </w:p>
        </w:tc>
      </w:tr>
      <w:tr w:rsidR="00B33930" w:rsidRPr="00884E12" w14:paraId="2075EC5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3944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B8D8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413788,64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06C6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3321725,94</w:t>
            </w:r>
          </w:p>
        </w:tc>
      </w:tr>
      <w:tr w:rsidR="00B33930" w:rsidRPr="00884E12" w14:paraId="6974C95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79EE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764E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413761,29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69DB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3321735,04</w:t>
            </w:r>
          </w:p>
        </w:tc>
      </w:tr>
      <w:tr w:rsidR="00B33930" w:rsidRPr="00884E12" w14:paraId="49C703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C69E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7298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413760,35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0970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3321732,39</w:t>
            </w:r>
          </w:p>
        </w:tc>
      </w:tr>
      <w:tr w:rsidR="00B33930" w:rsidRPr="00884E12" w14:paraId="0D4AC31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93781C" w14:textId="50BFB3C1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54:20:020901:2079:ЗУ2</w:t>
            </w:r>
          </w:p>
        </w:tc>
      </w:tr>
      <w:tr w:rsidR="00B33930" w:rsidRPr="00884E12" w14:paraId="64BD80D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F719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4968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413736,62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E89A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3321740,30</w:t>
            </w:r>
          </w:p>
        </w:tc>
      </w:tr>
      <w:tr w:rsidR="00B33930" w:rsidRPr="00884E12" w14:paraId="5182BA3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5D85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A7F2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413760,35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C5E9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3321732,39</w:t>
            </w:r>
          </w:p>
        </w:tc>
      </w:tr>
      <w:tr w:rsidR="00B33930" w:rsidRPr="00884E12" w14:paraId="72AA021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DF44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0C85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413761,29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1AFA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3321735,04</w:t>
            </w:r>
          </w:p>
        </w:tc>
      </w:tr>
      <w:tr w:rsidR="00B33930" w:rsidRPr="00884E12" w14:paraId="1478566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E221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F879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413737,63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118E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3321743,00</w:t>
            </w:r>
          </w:p>
        </w:tc>
      </w:tr>
      <w:tr w:rsidR="00B33930" w:rsidRPr="00884E12" w14:paraId="397946A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701A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7873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413736,62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BF6A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3321740,30</w:t>
            </w:r>
          </w:p>
        </w:tc>
      </w:tr>
      <w:tr w:rsidR="00B33930" w:rsidRPr="00884E12" w14:paraId="64A6001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44DCCA" w14:textId="3E04558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54:20:020901:2111:ЗУ2</w:t>
            </w:r>
          </w:p>
        </w:tc>
      </w:tr>
      <w:tr w:rsidR="00B33930" w:rsidRPr="00884E12" w14:paraId="4B70400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8A6E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88A4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413872,73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E421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3321620,51</w:t>
            </w:r>
          </w:p>
        </w:tc>
      </w:tr>
      <w:tr w:rsidR="00B33930" w:rsidRPr="00884E12" w14:paraId="0571B4F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5215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DB7F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413873,87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B6532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3321623,70</w:t>
            </w:r>
          </w:p>
        </w:tc>
      </w:tr>
      <w:tr w:rsidR="00B33930" w:rsidRPr="00884E12" w14:paraId="1E38A97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8F2F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F1D7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413846,46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A4FC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3321632,75</w:t>
            </w:r>
          </w:p>
        </w:tc>
      </w:tr>
      <w:tr w:rsidR="00B33930" w:rsidRPr="00884E12" w14:paraId="13EB985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9A2E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C4B7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413845,32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9021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3321629,53</w:t>
            </w:r>
          </w:p>
        </w:tc>
      </w:tr>
      <w:tr w:rsidR="00B33930" w:rsidRPr="00884E12" w14:paraId="0D4F416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0DCA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F088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413872,73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8076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3321620,51</w:t>
            </w:r>
          </w:p>
        </w:tc>
      </w:tr>
      <w:tr w:rsidR="00B33930" w:rsidRPr="00884E12" w14:paraId="50DF5B9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63889B" w14:textId="499C3E59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54:20:020901:2178:ЗУ2</w:t>
            </w:r>
          </w:p>
        </w:tc>
      </w:tr>
      <w:tr w:rsidR="00B33930" w:rsidRPr="00884E12" w14:paraId="526A596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D1D4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824B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413790,99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5AC7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3321647,52</w:t>
            </w:r>
          </w:p>
        </w:tc>
      </w:tr>
      <w:tr w:rsidR="00B33930" w:rsidRPr="00884E12" w14:paraId="182C37D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56D6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4160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413792,12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F3C6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3321650,70</w:t>
            </w:r>
          </w:p>
        </w:tc>
      </w:tr>
      <w:tr w:rsidR="00B33930" w:rsidRPr="00884E12" w14:paraId="41691D3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7946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587C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413764,90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63B5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3321659,69</w:t>
            </w:r>
          </w:p>
        </w:tc>
      </w:tr>
      <w:tr w:rsidR="00B33930" w:rsidRPr="00884E12" w14:paraId="21BF361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1D04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0B1E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413763,75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4B61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3321656,47</w:t>
            </w:r>
          </w:p>
        </w:tc>
      </w:tr>
      <w:tr w:rsidR="00B33930" w:rsidRPr="00884E12" w14:paraId="5E5B18C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C06F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5464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413790,99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5928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3321647,52</w:t>
            </w:r>
          </w:p>
        </w:tc>
      </w:tr>
      <w:tr w:rsidR="00B33930" w:rsidRPr="00884E12" w14:paraId="145953A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E4DAE7" w14:textId="5B71A7D6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54:20:020901:2180:ЗУ2</w:t>
            </w:r>
          </w:p>
        </w:tc>
      </w:tr>
      <w:tr w:rsidR="00B33930" w:rsidRPr="00884E12" w14:paraId="7590892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3B89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DF25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413926,80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7D4B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3321602,76</w:t>
            </w:r>
          </w:p>
        </w:tc>
      </w:tr>
      <w:tr w:rsidR="00B33930" w:rsidRPr="00884E12" w14:paraId="484979F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B375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72D9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413927,91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C048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3321605,85</w:t>
            </w:r>
          </w:p>
        </w:tc>
      </w:tr>
      <w:tr w:rsidR="00B33930" w:rsidRPr="00884E12" w14:paraId="1D92C4A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82D6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399C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413900,94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E047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3321614,76</w:t>
            </w:r>
          </w:p>
        </w:tc>
      </w:tr>
      <w:tr w:rsidR="00B33930" w:rsidRPr="00884E12" w14:paraId="49756E3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E186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9E41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413899,85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FBED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3321611,67</w:t>
            </w:r>
          </w:p>
        </w:tc>
      </w:tr>
      <w:tr w:rsidR="00B33930" w:rsidRPr="00884E12" w14:paraId="2E1EE6A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2D52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72AF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413926,80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7B5E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3321602,76</w:t>
            </w:r>
          </w:p>
        </w:tc>
      </w:tr>
      <w:tr w:rsidR="00B33930" w:rsidRPr="00884E12" w14:paraId="582C48C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95AB43" w14:textId="2ACCB119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54:20:020901:2179:ЗУ2</w:t>
            </w:r>
          </w:p>
        </w:tc>
      </w:tr>
      <w:tr w:rsidR="00B33930" w:rsidRPr="00884E12" w14:paraId="01C8CEB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42B8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79C9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413841,91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FE52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3321705,21</w:t>
            </w:r>
          </w:p>
        </w:tc>
      </w:tr>
      <w:tr w:rsidR="00B33930" w:rsidRPr="00884E12" w14:paraId="2C582E5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E709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1EFE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413869,31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C5CD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3321696,07</w:t>
            </w:r>
          </w:p>
        </w:tc>
      </w:tr>
      <w:tr w:rsidR="00B33930" w:rsidRPr="00884E12" w14:paraId="7E5F867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68D9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3508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413870,36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4D6A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3321698,93</w:t>
            </w:r>
          </w:p>
        </w:tc>
      </w:tr>
      <w:tr w:rsidR="00B33930" w:rsidRPr="00884E12" w14:paraId="1860BE4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6705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00BF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413842,88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837E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3321707,93</w:t>
            </w:r>
          </w:p>
        </w:tc>
      </w:tr>
      <w:tr w:rsidR="00B33930" w:rsidRPr="00884E12" w14:paraId="52C0FFA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1617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6109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413841,91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7475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3321705,21</w:t>
            </w:r>
          </w:p>
        </w:tc>
      </w:tr>
      <w:tr w:rsidR="00B33930" w:rsidRPr="00884E12" w14:paraId="15404C3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BE757F" w14:textId="2B6B1379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54:20:020901:2080:ЗУ2</w:t>
            </w:r>
          </w:p>
        </w:tc>
      </w:tr>
      <w:tr w:rsidR="00B33930" w:rsidRPr="00884E12" w14:paraId="3A5B196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B87D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6764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413736,69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5613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3321665,57</w:t>
            </w:r>
          </w:p>
        </w:tc>
      </w:tr>
      <w:tr w:rsidR="00B33930" w:rsidRPr="00884E12" w14:paraId="7035CA3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9499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A391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413737,78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E245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3321668,65</w:t>
            </w:r>
          </w:p>
        </w:tc>
      </w:tr>
      <w:tr w:rsidR="00B33930" w:rsidRPr="00884E12" w14:paraId="208B401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CC58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2A29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413713,27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4267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3321676,74</w:t>
            </w:r>
          </w:p>
        </w:tc>
      </w:tr>
      <w:tr w:rsidR="00B33930" w:rsidRPr="00884E12" w14:paraId="6299285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6A5F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9FF5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413712,14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5D48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3321673,60</w:t>
            </w:r>
          </w:p>
        </w:tc>
      </w:tr>
      <w:tr w:rsidR="00B33930" w:rsidRPr="00884E12" w14:paraId="5143FCC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CC90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7DE7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413736,69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E506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3321665,57</w:t>
            </w:r>
          </w:p>
        </w:tc>
      </w:tr>
      <w:tr w:rsidR="00B33930" w:rsidRPr="00884E12" w14:paraId="6C494D6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CE6F9F" w14:textId="7B66B22D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54:20:020901:2115:ЗУ2</w:t>
            </w:r>
          </w:p>
        </w:tc>
      </w:tr>
      <w:tr w:rsidR="00B33930" w:rsidRPr="00884E12" w14:paraId="6A91D4A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5886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DD78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414197,40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1BA7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3321540,91</w:t>
            </w:r>
          </w:p>
        </w:tc>
      </w:tr>
      <w:tr w:rsidR="00B33930" w:rsidRPr="00884E12" w14:paraId="3BEA0E9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7E44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D814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414159,08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5B35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3321547,71</w:t>
            </w:r>
          </w:p>
        </w:tc>
      </w:tr>
      <w:tr w:rsidR="00B33930" w:rsidRPr="00884E12" w14:paraId="47885FA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F80D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E8FD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414158,43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1463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3321544,36</w:t>
            </w:r>
          </w:p>
        </w:tc>
      </w:tr>
      <w:tr w:rsidR="00B33930" w:rsidRPr="00884E12" w14:paraId="5C63E19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A5BF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5F0F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414196,79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9E0F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3321537,43</w:t>
            </w:r>
          </w:p>
        </w:tc>
      </w:tr>
      <w:tr w:rsidR="00B33930" w:rsidRPr="00884E12" w14:paraId="5B32F1A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126F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0501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414197,40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D0FC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3321540,91</w:t>
            </w:r>
          </w:p>
        </w:tc>
      </w:tr>
      <w:tr w:rsidR="00B33930" w:rsidRPr="00884E12" w14:paraId="3F64FE1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1B1EFA" w14:textId="32B95ABA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54:20:020901:1950:ЗУ2</w:t>
            </w:r>
          </w:p>
        </w:tc>
      </w:tr>
      <w:tr w:rsidR="00B33930" w:rsidRPr="00884E12" w14:paraId="70D72DF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D89C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A952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414084,47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872B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3321560,96</w:t>
            </w:r>
          </w:p>
        </w:tc>
      </w:tr>
      <w:tr w:rsidR="00B33930" w:rsidRPr="00884E12" w14:paraId="12A46C9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A561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5543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414047,92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DCEF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3321567,45</w:t>
            </w:r>
          </w:p>
        </w:tc>
      </w:tr>
      <w:tr w:rsidR="00B33930" w:rsidRPr="00884E12" w14:paraId="728E1E4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6916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41CB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414059,31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F6B1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3321599,42</w:t>
            </w:r>
          </w:p>
        </w:tc>
      </w:tr>
      <w:tr w:rsidR="00B33930" w:rsidRPr="00884E12" w14:paraId="02D174D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BA86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7B2B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414055,71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FB44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3321600,09</w:t>
            </w:r>
          </w:p>
        </w:tc>
      </w:tr>
      <w:tr w:rsidR="00B33930" w:rsidRPr="00884E12" w14:paraId="733D1F2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C0AC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6A11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414043,14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E67D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3321564,75</w:t>
            </w:r>
          </w:p>
        </w:tc>
      </w:tr>
      <w:tr w:rsidR="00B33930" w:rsidRPr="00884E12" w14:paraId="043EF9A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1423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4DA4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414083,90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650B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3321557,60</w:t>
            </w:r>
          </w:p>
        </w:tc>
      </w:tr>
      <w:tr w:rsidR="00B33930" w:rsidRPr="00884E12" w14:paraId="5F676AE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D28B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0615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414084,47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2B3C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3321560,96</w:t>
            </w:r>
          </w:p>
        </w:tc>
      </w:tr>
      <w:tr w:rsidR="00B33930" w:rsidRPr="00884E12" w14:paraId="4CB112E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D9D27E" w14:textId="689F9780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54:20:020901:1978:ЗУ2</w:t>
            </w:r>
          </w:p>
        </w:tc>
      </w:tr>
      <w:tr w:rsidR="00B33930" w:rsidRPr="00884E12" w14:paraId="6A9B924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DA7D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BCCB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414128,37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9C03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3321618,87</w:t>
            </w:r>
          </w:p>
        </w:tc>
      </w:tr>
      <w:tr w:rsidR="00B33930" w:rsidRPr="00884E12" w14:paraId="54946F4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6C56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072B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414169,70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E809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3321611,11</w:t>
            </w:r>
          </w:p>
        </w:tc>
      </w:tr>
      <w:tr w:rsidR="00B33930" w:rsidRPr="00884E12" w14:paraId="26B2C85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EB0E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5057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414172,78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EF8D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3321612,61</w:t>
            </w:r>
          </w:p>
        </w:tc>
      </w:tr>
      <w:tr w:rsidR="00B33930" w:rsidRPr="00884E12" w14:paraId="47A50D1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D4DF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4965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414172,78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8FF8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3321613,08</w:t>
            </w:r>
          </w:p>
        </w:tc>
      </w:tr>
      <w:tr w:rsidR="00B33930" w:rsidRPr="00884E12" w14:paraId="46F7CB8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325D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F425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414128,75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17F1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3321621,19</w:t>
            </w:r>
          </w:p>
        </w:tc>
      </w:tr>
      <w:tr w:rsidR="00B33930" w:rsidRPr="00884E12" w14:paraId="578C890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8643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89DB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414128,37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66CB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3321618,87</w:t>
            </w:r>
          </w:p>
        </w:tc>
      </w:tr>
      <w:tr w:rsidR="00B33930" w:rsidRPr="00884E12" w14:paraId="6A59542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03B4F1" w14:textId="06D33E28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54:20:020901:2112:ЗУ2</w:t>
            </w:r>
          </w:p>
        </w:tc>
      </w:tr>
      <w:tr w:rsidR="00B33930" w:rsidRPr="00884E12" w14:paraId="24A5DB8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232C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2D69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414059,31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BEE73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3321599,42</w:t>
            </w:r>
          </w:p>
        </w:tc>
      </w:tr>
      <w:tr w:rsidR="00B33930" w:rsidRPr="00884E12" w14:paraId="31F5C58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4BA8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525D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414070,14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862B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3321629,81</w:t>
            </w:r>
          </w:p>
        </w:tc>
      </w:tr>
      <w:tr w:rsidR="00B33930" w:rsidRPr="00884E12" w14:paraId="6D22B4D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69E6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8E77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414095,36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54DB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3321625,07</w:t>
            </w:r>
          </w:p>
        </w:tc>
      </w:tr>
      <w:tr w:rsidR="00B33930" w:rsidRPr="00884E12" w14:paraId="3A7ACCE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F942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4BC6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414095,76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C490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3321627,41</w:t>
            </w:r>
          </w:p>
        </w:tc>
      </w:tr>
      <w:tr w:rsidR="00B33930" w:rsidRPr="00884E12" w14:paraId="0D91D30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317A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0215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414067,12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ACF4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3321632,77</w:t>
            </w:r>
          </w:p>
        </w:tc>
      </w:tr>
      <w:tr w:rsidR="00B33930" w:rsidRPr="00884E12" w14:paraId="026BF7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96A8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9166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414055,71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D91A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3321600,09</w:t>
            </w:r>
          </w:p>
        </w:tc>
      </w:tr>
      <w:tr w:rsidR="00B33930" w:rsidRPr="00884E12" w14:paraId="4834733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7291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0D8E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414059,31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D526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3321599,42</w:t>
            </w:r>
          </w:p>
        </w:tc>
      </w:tr>
      <w:tr w:rsidR="00B33930" w:rsidRPr="00884E12" w14:paraId="7FFF0E6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BACBF4" w14:textId="1E39B203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54:20:020901:2116:ЗУ2</w:t>
            </w:r>
          </w:p>
        </w:tc>
      </w:tr>
      <w:tr w:rsidR="00B33930" w:rsidRPr="00884E12" w14:paraId="47C72C5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497C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FEA9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414228,08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6696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3321602,94</w:t>
            </w:r>
          </w:p>
        </w:tc>
      </w:tr>
      <w:tr w:rsidR="00B33930" w:rsidRPr="00884E12" w14:paraId="77D09E8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CB21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9D85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414207,90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CE78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3321606,30</w:t>
            </w:r>
          </w:p>
        </w:tc>
      </w:tr>
      <w:tr w:rsidR="00B33930" w:rsidRPr="00884E12" w14:paraId="6A8333E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E6B2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15D0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414207,85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9E52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3321603,71</w:t>
            </w:r>
          </w:p>
        </w:tc>
      </w:tr>
      <w:tr w:rsidR="00B33930" w:rsidRPr="00884E12" w14:paraId="1B7BAEF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BA53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F4AC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414224,47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4E64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3321601,00</w:t>
            </w:r>
          </w:p>
        </w:tc>
      </w:tr>
      <w:tr w:rsidR="00B33930" w:rsidRPr="00884E12" w14:paraId="11DF892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500C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C404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414213,57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A465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3321538,04</w:t>
            </w:r>
          </w:p>
        </w:tc>
      </w:tr>
      <w:tr w:rsidR="00B33930" w:rsidRPr="00884E12" w14:paraId="39FB5C1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CBCF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9FA8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414197,40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C68E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3321540,91</w:t>
            </w:r>
          </w:p>
        </w:tc>
      </w:tr>
      <w:tr w:rsidR="00B33930" w:rsidRPr="00884E12" w14:paraId="04ED33F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9A92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B87E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414196,79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A56A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3321537,43</w:t>
            </w:r>
          </w:p>
        </w:tc>
      </w:tr>
      <w:tr w:rsidR="00B33930" w:rsidRPr="00884E12" w14:paraId="2FBC07D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056D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F449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414215,41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7960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3321534,28</w:t>
            </w:r>
          </w:p>
        </w:tc>
      </w:tr>
      <w:tr w:rsidR="00B33930" w:rsidRPr="00884E12" w14:paraId="15506CF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63CB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32DD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414228,08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34FC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3321602,94</w:t>
            </w:r>
          </w:p>
        </w:tc>
      </w:tr>
      <w:tr w:rsidR="00B33930" w:rsidRPr="00884E12" w14:paraId="0EA75A6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6BE3CE" w14:textId="1146A55D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54:20:020901:2114:ЗУ2</w:t>
            </w:r>
          </w:p>
        </w:tc>
      </w:tr>
      <w:tr w:rsidR="00B33930" w:rsidRPr="00884E12" w14:paraId="2BF48C7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12D9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E452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414159,08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0DB5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3321547,71</w:t>
            </w:r>
          </w:p>
        </w:tc>
      </w:tr>
      <w:tr w:rsidR="00B33930" w:rsidRPr="00884E12" w14:paraId="2F91DE2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E812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CDA8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414117,85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768F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3321555,04</w:t>
            </w:r>
          </w:p>
        </w:tc>
      </w:tr>
      <w:tr w:rsidR="00B33930" w:rsidRPr="00884E12" w14:paraId="411EF5B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5356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F383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414117,31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D6B5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3321551,77</w:t>
            </w:r>
          </w:p>
        </w:tc>
      </w:tr>
      <w:tr w:rsidR="00B33930" w:rsidRPr="00884E12" w14:paraId="3F1804C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54A6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3C12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414158,43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60BC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3321544,36</w:t>
            </w:r>
          </w:p>
        </w:tc>
      </w:tr>
      <w:tr w:rsidR="00B33930" w:rsidRPr="00884E12" w14:paraId="20E6DD7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C021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8DDE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414159,08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5036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3321547,71</w:t>
            </w:r>
          </w:p>
        </w:tc>
      </w:tr>
      <w:tr w:rsidR="00B33930" w:rsidRPr="00884E12" w14:paraId="006F488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9C4041" w14:textId="31673E95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54:20:020901:2113:ЗУ2</w:t>
            </w:r>
          </w:p>
        </w:tc>
      </w:tr>
      <w:tr w:rsidR="00B33930" w:rsidRPr="00884E12" w14:paraId="3A78EAA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BDEF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6CDA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414117,85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B700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3321555,04</w:t>
            </w:r>
          </w:p>
        </w:tc>
      </w:tr>
      <w:tr w:rsidR="00B33930" w:rsidRPr="00884E12" w14:paraId="07F5D6C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E535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F3E0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414084,47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BE9E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3321560,96</w:t>
            </w:r>
          </w:p>
        </w:tc>
      </w:tr>
      <w:tr w:rsidR="00B33930" w:rsidRPr="00884E12" w14:paraId="209F6A7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C8D0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AC9A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414083,90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7584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3321557,60</w:t>
            </w:r>
          </w:p>
        </w:tc>
      </w:tr>
      <w:tr w:rsidR="00B33930" w:rsidRPr="00884E12" w14:paraId="7772F5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33DC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5D52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414117,31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E4B0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3321551,77</w:t>
            </w:r>
          </w:p>
        </w:tc>
      </w:tr>
      <w:tr w:rsidR="00B33930" w:rsidRPr="00884E12" w14:paraId="4EC8CF0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7FD7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33D8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414117,85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D587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3321555,04</w:t>
            </w:r>
          </w:p>
        </w:tc>
      </w:tr>
      <w:tr w:rsidR="00B33930" w:rsidRPr="00884E12" w14:paraId="2FF33F1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68315A" w14:textId="791808AD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54:20:020901:2152:ЗУ2</w:t>
            </w:r>
          </w:p>
        </w:tc>
      </w:tr>
      <w:tr w:rsidR="00B33930" w:rsidRPr="00884E12" w14:paraId="3D851BD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A6DA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D3EA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414128,37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AC76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3321618,87</w:t>
            </w:r>
          </w:p>
        </w:tc>
      </w:tr>
      <w:tr w:rsidR="00B33930" w:rsidRPr="00884E12" w14:paraId="6A73F80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9D11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6110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414128,75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7241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3321621,19</w:t>
            </w:r>
          </w:p>
        </w:tc>
      </w:tr>
      <w:tr w:rsidR="00B33930" w:rsidRPr="00884E12" w14:paraId="2B27EFF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F84E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97F2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414095,76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F1BA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3321627,41</w:t>
            </w:r>
          </w:p>
        </w:tc>
      </w:tr>
      <w:tr w:rsidR="00B33930" w:rsidRPr="00884E12" w14:paraId="5D9B20D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CDEF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3AC6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414095,36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B095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3321625,07</w:t>
            </w:r>
          </w:p>
        </w:tc>
      </w:tr>
      <w:tr w:rsidR="00B33930" w:rsidRPr="00884E12" w14:paraId="0DD2DCF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6A30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8363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414128,37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5393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3321618,87</w:t>
            </w:r>
          </w:p>
        </w:tc>
      </w:tr>
      <w:tr w:rsidR="00B33930" w:rsidRPr="00884E12" w14:paraId="79BE991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942F7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ED9FC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16797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</w:p>
        </w:tc>
      </w:tr>
      <w:tr w:rsidR="00B33930" w:rsidRPr="00884E12" w14:paraId="59335BE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45C6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ABA3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414341,73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7545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3321515,29</w:t>
            </w:r>
          </w:p>
        </w:tc>
      </w:tr>
      <w:tr w:rsidR="00B33930" w:rsidRPr="00884E12" w14:paraId="59114EB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9AA3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334F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414313,12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43B7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3321520,38</w:t>
            </w:r>
          </w:p>
        </w:tc>
      </w:tr>
      <w:tr w:rsidR="00B33930" w:rsidRPr="00884E12" w14:paraId="3331614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4AD3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6442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414312,57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0EA2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3321516,99</w:t>
            </w:r>
          </w:p>
        </w:tc>
      </w:tr>
      <w:tr w:rsidR="00B33930" w:rsidRPr="00884E12" w14:paraId="7AF7B1F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CCA6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E092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414341,22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1929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3321512,19</w:t>
            </w:r>
          </w:p>
        </w:tc>
      </w:tr>
      <w:tr w:rsidR="00B33930" w:rsidRPr="00884E12" w14:paraId="7055E99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2CEF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972E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414341,73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8E33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3321515,29</w:t>
            </w:r>
          </w:p>
        </w:tc>
      </w:tr>
      <w:tr w:rsidR="00B33930" w:rsidRPr="00884E12" w14:paraId="2BAD0DD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40E73C" w14:textId="2CC67140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54:20:020901:2037:ЗУ2</w:t>
            </w:r>
          </w:p>
        </w:tc>
      </w:tr>
      <w:tr w:rsidR="00B33930" w:rsidRPr="00884E12" w14:paraId="1EA544B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FF39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0D3A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414420,34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57C4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3321497,75</w:t>
            </w:r>
          </w:p>
        </w:tc>
      </w:tr>
      <w:tr w:rsidR="00B33930" w:rsidRPr="00884E12" w14:paraId="1C4C34D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AF79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8B85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414419,43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4B7B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3321501,44</w:t>
            </w:r>
          </w:p>
        </w:tc>
      </w:tr>
      <w:tr w:rsidR="00B33930" w:rsidRPr="00884E12" w14:paraId="22EBF59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44AB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2245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414369,91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8243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3321510,26</w:t>
            </w:r>
          </w:p>
        </w:tc>
      </w:tr>
      <w:tr w:rsidR="00B33930" w:rsidRPr="00884E12" w14:paraId="0F5B79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9F53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19B9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414369,35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A004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3321507,14</w:t>
            </w:r>
          </w:p>
        </w:tc>
      </w:tr>
      <w:tr w:rsidR="00B33930" w:rsidRPr="00884E12" w14:paraId="7D03E00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2320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6537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414420,34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D6D7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3321497,75</w:t>
            </w:r>
          </w:p>
        </w:tc>
      </w:tr>
      <w:tr w:rsidR="00B33930" w:rsidRPr="00884E12" w14:paraId="45644D5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7B5705" w14:textId="594223A3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54:20:020901:2008:ЗУ2</w:t>
            </w:r>
          </w:p>
        </w:tc>
      </w:tr>
      <w:tr w:rsidR="00B33930" w:rsidRPr="00884E12" w14:paraId="16D9C0C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6A3B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48E3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414352,10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06D7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3321576,97</w:t>
            </w:r>
          </w:p>
        </w:tc>
      </w:tr>
      <w:tr w:rsidR="00B33930" w:rsidRPr="00884E12" w14:paraId="032F439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4726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5751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414352,70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8E7F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3321580,44</w:t>
            </w:r>
          </w:p>
        </w:tc>
      </w:tr>
      <w:tr w:rsidR="00B33930" w:rsidRPr="00884E12" w14:paraId="58B3CFE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0F17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C348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414324,06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7144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3321585,74</w:t>
            </w:r>
          </w:p>
        </w:tc>
      </w:tr>
      <w:tr w:rsidR="00B33930" w:rsidRPr="00884E12" w14:paraId="4743718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BCD6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2AA6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414323,43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FF2A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3321582,13</w:t>
            </w:r>
          </w:p>
        </w:tc>
      </w:tr>
      <w:tr w:rsidR="00B33930" w:rsidRPr="00884E12" w14:paraId="7BDE253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68416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11C8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414352,10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11FC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3321576,97</w:t>
            </w:r>
          </w:p>
        </w:tc>
      </w:tr>
      <w:tr w:rsidR="00B33930" w:rsidRPr="00884E12" w14:paraId="01C9AA8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A0F9BA" w14:textId="1C19A7C8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54:20:020901:2170:ЗУ2</w:t>
            </w:r>
          </w:p>
        </w:tc>
      </w:tr>
      <w:tr w:rsidR="00B33930" w:rsidRPr="00884E12" w14:paraId="08D6983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5996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BAF2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414402,17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B731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3321571,53</w:t>
            </w:r>
          </w:p>
        </w:tc>
      </w:tr>
      <w:tr w:rsidR="00B33930" w:rsidRPr="00884E12" w14:paraId="2E20E04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9D15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0D74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414381,20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F0B5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3321575,14</w:t>
            </w:r>
          </w:p>
        </w:tc>
      </w:tr>
      <w:tr w:rsidR="00B33930" w:rsidRPr="00884E12" w14:paraId="3415BBB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8E85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66F0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414380,64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E517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3321571,84</w:t>
            </w:r>
          </w:p>
        </w:tc>
      </w:tr>
      <w:tr w:rsidR="00B33930" w:rsidRPr="00884E12" w14:paraId="348AD4A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F7B9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5A32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414403,08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0F1B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3321567,81</w:t>
            </w:r>
          </w:p>
        </w:tc>
      </w:tr>
      <w:tr w:rsidR="00B33930" w:rsidRPr="00884E12" w14:paraId="436A03F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C1A0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03E5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414402,17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44C5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3321571,53</w:t>
            </w:r>
          </w:p>
        </w:tc>
      </w:tr>
      <w:tr w:rsidR="00B33930" w:rsidRPr="00884E12" w14:paraId="2540C0B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5B4F40" w14:textId="10AAEBCF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54:20:020901:2168:ЗУ2</w:t>
            </w:r>
          </w:p>
        </w:tc>
      </w:tr>
      <w:tr w:rsidR="00B33930" w:rsidRPr="00884E12" w14:paraId="3111716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68BE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1AB6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414380,64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8844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3321571,84</w:t>
            </w:r>
          </w:p>
        </w:tc>
      </w:tr>
      <w:tr w:rsidR="00B33930" w:rsidRPr="00884E12" w14:paraId="1CCE534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8875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CBEF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414381,20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5EF1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3321575,14</w:t>
            </w:r>
          </w:p>
        </w:tc>
      </w:tr>
      <w:tr w:rsidR="00B33930" w:rsidRPr="00884E12" w14:paraId="058DCE4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D77D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AB9D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414352,70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90F7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3321580,44</w:t>
            </w:r>
          </w:p>
        </w:tc>
      </w:tr>
      <w:tr w:rsidR="00B33930" w:rsidRPr="00884E12" w14:paraId="3A9E437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00CE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CDFB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414352,10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EBCA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3321576,97</w:t>
            </w:r>
          </w:p>
        </w:tc>
      </w:tr>
      <w:tr w:rsidR="00B33930" w:rsidRPr="00884E12" w14:paraId="24A57E6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FAD9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4110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414380,64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E7E8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3321571,84</w:t>
            </w:r>
          </w:p>
        </w:tc>
      </w:tr>
      <w:tr w:rsidR="00B33930" w:rsidRPr="00884E12" w14:paraId="17DABEB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BE46DB" w14:textId="0237B022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54:20:020901:2169:ЗУ2</w:t>
            </w:r>
          </w:p>
        </w:tc>
      </w:tr>
      <w:tr w:rsidR="00B33930" w:rsidRPr="00884E12" w14:paraId="6B645F6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F783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4537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414369,91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2C29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3321510,26</w:t>
            </w:r>
          </w:p>
        </w:tc>
      </w:tr>
      <w:tr w:rsidR="00B33930" w:rsidRPr="00884E12" w14:paraId="772FAAD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E053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B957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414341,73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167F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3321515,29</w:t>
            </w:r>
          </w:p>
        </w:tc>
      </w:tr>
      <w:tr w:rsidR="00B33930" w:rsidRPr="00884E12" w14:paraId="410428B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B324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5DFE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414341,22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CA89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3321512,19</w:t>
            </w:r>
          </w:p>
        </w:tc>
      </w:tr>
      <w:tr w:rsidR="00B33930" w:rsidRPr="00884E12" w14:paraId="0543021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B6BE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7017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414369,35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0F55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3321507,14</w:t>
            </w:r>
          </w:p>
        </w:tc>
      </w:tr>
      <w:tr w:rsidR="00B33930" w:rsidRPr="00884E12" w14:paraId="7724265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49B7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C7C3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414369,91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64A7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3321510,26</w:t>
            </w:r>
          </w:p>
        </w:tc>
      </w:tr>
      <w:tr w:rsidR="00B33930" w:rsidRPr="00884E12" w14:paraId="7B9FAE8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28F34B" w14:textId="5EE76A1F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54:20:020901:2107:ЗУ2</w:t>
            </w:r>
          </w:p>
        </w:tc>
      </w:tr>
      <w:tr w:rsidR="00B33930" w:rsidRPr="00884E12" w14:paraId="2FC777F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FA75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3258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414323,43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4322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3321582,13</w:t>
            </w:r>
          </w:p>
        </w:tc>
      </w:tr>
      <w:tr w:rsidR="00B33930" w:rsidRPr="00884E12" w14:paraId="5B30D52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1AB2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0A78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414324,06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7B92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3321585,74</w:t>
            </w:r>
          </w:p>
        </w:tc>
      </w:tr>
      <w:tr w:rsidR="00B33930" w:rsidRPr="00884E12" w14:paraId="494D47C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E58C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02CF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414295,27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B0BB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3321590,73</w:t>
            </w:r>
          </w:p>
        </w:tc>
      </w:tr>
      <w:tr w:rsidR="00B33930" w:rsidRPr="00884E12" w14:paraId="0CC5EF8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6A80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90A7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3E6C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3321587,30</w:t>
            </w:r>
          </w:p>
        </w:tc>
      </w:tr>
      <w:tr w:rsidR="00B33930" w:rsidRPr="00884E12" w14:paraId="4311FE3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3D61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89FA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414323,43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169B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3321582,13</w:t>
            </w:r>
          </w:p>
        </w:tc>
      </w:tr>
      <w:tr w:rsidR="00B33930" w:rsidRPr="00884E12" w14:paraId="4E579DF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B146BB" w14:textId="2E5A223B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54:20:020901:2167:ЗУ2</w:t>
            </w:r>
          </w:p>
        </w:tc>
      </w:tr>
      <w:tr w:rsidR="00B33930" w:rsidRPr="00884E12" w14:paraId="4461E95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370C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B785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414313,12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44B7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3321520,38</w:t>
            </w:r>
          </w:p>
        </w:tc>
      </w:tr>
      <w:tr w:rsidR="00B33930" w:rsidRPr="00884E12" w14:paraId="78DC96D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2330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D889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414284,04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EB17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3321525,56</w:t>
            </w:r>
          </w:p>
        </w:tc>
      </w:tr>
      <w:tr w:rsidR="00B33930" w:rsidRPr="00884E12" w14:paraId="179EC78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468B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1F27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414283,44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EE19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3321522,09</w:t>
            </w:r>
          </w:p>
        </w:tc>
      </w:tr>
      <w:tr w:rsidR="00B33930" w:rsidRPr="00884E12" w14:paraId="0898898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8DC2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2D62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414312,57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D838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3321516,99</w:t>
            </w:r>
          </w:p>
        </w:tc>
      </w:tr>
      <w:tr w:rsidR="00B33930" w:rsidRPr="00884E12" w14:paraId="42802A5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03BB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F75C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414313,12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64A2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3321520,38</w:t>
            </w:r>
          </w:p>
        </w:tc>
      </w:tr>
      <w:tr w:rsidR="00B33930" w:rsidRPr="00884E12" w14:paraId="1B11395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04861C" w14:textId="07D18BDD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54:20:020901:2067:ЗУ2</w:t>
            </w:r>
          </w:p>
        </w:tc>
      </w:tr>
      <w:tr w:rsidR="00B33930" w:rsidRPr="00884E12" w14:paraId="32680B5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4CB9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3D32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414284,04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82A7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3321525,56</w:t>
            </w:r>
          </w:p>
        </w:tc>
      </w:tr>
      <w:tr w:rsidR="00B33930" w:rsidRPr="00884E12" w14:paraId="72309F5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7FAB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A572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414255,38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F86F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3321530,67</w:t>
            </w:r>
          </w:p>
        </w:tc>
      </w:tr>
      <w:tr w:rsidR="00B33930" w:rsidRPr="00884E12" w14:paraId="696D87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CFE4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4D75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414254,80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7139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3321527,34</w:t>
            </w:r>
          </w:p>
        </w:tc>
      </w:tr>
      <w:tr w:rsidR="00B33930" w:rsidRPr="00884E12" w14:paraId="30C2D55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521D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0D1A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414283,44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8FB7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3321522,09</w:t>
            </w:r>
          </w:p>
        </w:tc>
      </w:tr>
      <w:tr w:rsidR="00B33930" w:rsidRPr="00884E12" w14:paraId="29E3572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E604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0C4E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414284,04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DEF5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3321525,56</w:t>
            </w:r>
          </w:p>
        </w:tc>
      </w:tr>
      <w:tr w:rsidR="00B33930" w:rsidRPr="00884E12" w14:paraId="2F1D713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58C475" w14:textId="0F1C514C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54:20:020901:2005:ЗУ2</w:t>
            </w:r>
          </w:p>
        </w:tc>
      </w:tr>
      <w:tr w:rsidR="00B33930" w:rsidRPr="00884E12" w14:paraId="7629DB5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4389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B80C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414233,78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8F5B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3321566,80</w:t>
            </w:r>
          </w:p>
        </w:tc>
      </w:tr>
      <w:tr w:rsidR="00B33930" w:rsidRPr="00884E12" w14:paraId="1D2265C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FD39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5635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414239,03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08A0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3321597,24</w:t>
            </w:r>
          </w:p>
        </w:tc>
      </w:tr>
      <w:tr w:rsidR="00B33930" w:rsidRPr="00884E12" w14:paraId="2CD37EE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7462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A3AB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414266,02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BCA2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3321592,45</w:t>
            </w:r>
          </w:p>
        </w:tc>
      </w:tr>
      <w:tr w:rsidR="00B33930" w:rsidRPr="00884E12" w14:paraId="6CF0D73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8BD2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CB14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414266,56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A725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3321595,63</w:t>
            </w:r>
          </w:p>
        </w:tc>
      </w:tr>
      <w:tr w:rsidR="00B33930" w:rsidRPr="00884E12" w14:paraId="4BD9DEB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E507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1070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414237,93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824E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3321600,99</w:t>
            </w:r>
          </w:p>
        </w:tc>
      </w:tr>
      <w:tr w:rsidR="00B33930" w:rsidRPr="00884E12" w14:paraId="5B8C608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2123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2560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414231,68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AEFF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3321567,18</w:t>
            </w:r>
          </w:p>
        </w:tc>
      </w:tr>
      <w:tr w:rsidR="00B33930" w:rsidRPr="00884E12" w14:paraId="5AA0E63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0B52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247E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414233,78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E0FC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3321566,80</w:t>
            </w:r>
          </w:p>
        </w:tc>
      </w:tr>
      <w:tr w:rsidR="00B33930" w:rsidRPr="00884E12" w14:paraId="333318E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CEBEE3" w14:textId="784AF45C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54:20:020901:2006:ЗУ2</w:t>
            </w:r>
          </w:p>
        </w:tc>
      </w:tr>
      <w:tr w:rsidR="00B33930" w:rsidRPr="00884E12" w14:paraId="3C8528B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C03E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E727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414266,02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8EB0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3321592,45</w:t>
            </w:r>
          </w:p>
        </w:tc>
      </w:tr>
      <w:tr w:rsidR="00B33930" w:rsidRPr="00884E12" w14:paraId="643E9B9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8E7C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F8BB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FB29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3321587,30</w:t>
            </w:r>
          </w:p>
        </w:tc>
      </w:tr>
      <w:tr w:rsidR="00B33930" w:rsidRPr="00884E12" w14:paraId="6884FAC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3D38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6296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414295,27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EFB9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3321590,73</w:t>
            </w:r>
          </w:p>
        </w:tc>
      </w:tr>
      <w:tr w:rsidR="00B33930" w:rsidRPr="00884E12" w14:paraId="20ED3C9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4A98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9BEE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414266,56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E33C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3321595,63</w:t>
            </w:r>
          </w:p>
        </w:tc>
      </w:tr>
      <w:tr w:rsidR="00B33930" w:rsidRPr="00884E12" w14:paraId="7E261A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B3CE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C836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414266,02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8AD5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3321592,45</w:t>
            </w:r>
          </w:p>
        </w:tc>
      </w:tr>
      <w:tr w:rsidR="00B33930" w:rsidRPr="00884E12" w14:paraId="45362A5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A66581" w14:textId="3D2851E8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54:20:020901:2139:ЗУ2</w:t>
            </w:r>
          </w:p>
        </w:tc>
      </w:tr>
      <w:tr w:rsidR="00B33930" w:rsidRPr="00884E12" w14:paraId="050542C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4EE5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90B2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414255,38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E895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3321530,67</w:t>
            </w:r>
          </w:p>
        </w:tc>
      </w:tr>
      <w:tr w:rsidR="00B33930" w:rsidRPr="00884E12" w14:paraId="0E88A9D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0325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7660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414255,37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3010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3321530,67</w:t>
            </w:r>
          </w:p>
        </w:tc>
      </w:tr>
      <w:tr w:rsidR="00B33930" w:rsidRPr="00884E12" w14:paraId="295810C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8B86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F8428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414228,38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E1F5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3321535,48</w:t>
            </w:r>
          </w:p>
        </w:tc>
      </w:tr>
      <w:tr w:rsidR="00B33930" w:rsidRPr="00884E12" w14:paraId="4C2F07B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8375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02CB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414233,78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165F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3321566,80</w:t>
            </w:r>
          </w:p>
        </w:tc>
      </w:tr>
      <w:tr w:rsidR="00B33930" w:rsidRPr="00884E12" w14:paraId="4F3DE4E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7EC5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3B9C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414231,68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AC2C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3321567,18</w:t>
            </w:r>
          </w:p>
        </w:tc>
      </w:tr>
      <w:tr w:rsidR="00B33930" w:rsidRPr="00884E12" w14:paraId="43D7D43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42F0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C7AE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414225,31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3D09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3321532,60</w:t>
            </w:r>
          </w:p>
        </w:tc>
      </w:tr>
      <w:tr w:rsidR="00B33930" w:rsidRPr="00884E12" w14:paraId="4325105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63ED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5A2A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414254,80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DFE1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3321527,34</w:t>
            </w:r>
          </w:p>
        </w:tc>
      </w:tr>
      <w:tr w:rsidR="00B33930" w:rsidRPr="00884E12" w14:paraId="1DE04A9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0070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AB7A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414255,38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4D50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3321530,67</w:t>
            </w:r>
          </w:p>
        </w:tc>
      </w:tr>
      <w:tr w:rsidR="00B33930" w:rsidRPr="00884E12" w14:paraId="539F7D8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68796C" w14:textId="1B5048AF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54:20:020901:2003:ЗУ2</w:t>
            </w:r>
          </w:p>
        </w:tc>
      </w:tr>
      <w:tr w:rsidR="00B33930" w:rsidRPr="00884E12" w14:paraId="41AB45B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ABE1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BC23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6787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3321602,48</w:t>
            </w:r>
          </w:p>
        </w:tc>
      </w:tr>
      <w:tr w:rsidR="00B33930" w:rsidRPr="00884E12" w14:paraId="1BD7A1A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E402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07E6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414267,28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ED60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3321607,40</w:t>
            </w:r>
          </w:p>
        </w:tc>
      </w:tr>
      <w:tr w:rsidR="00B33930" w:rsidRPr="00884E12" w14:paraId="10FFD8F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041D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A3F8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414266,70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3EBE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3321603,99</w:t>
            </w:r>
          </w:p>
        </w:tc>
      </w:tr>
      <w:tr w:rsidR="00B33930" w:rsidRPr="00884E12" w14:paraId="5E138A6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3426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6B4D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3A28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3321599,10</w:t>
            </w:r>
          </w:p>
        </w:tc>
      </w:tr>
      <w:tr w:rsidR="00B33930" w:rsidRPr="00884E12" w14:paraId="7CF7534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27D1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6DBF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1541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3321602,48</w:t>
            </w:r>
          </w:p>
        </w:tc>
      </w:tr>
      <w:tr w:rsidR="00B33930" w:rsidRPr="00884E12" w14:paraId="3C496F3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7CA651" w14:textId="5FCAA196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54:20:020901:1967:ЗУ2</w:t>
            </w:r>
          </w:p>
        </w:tc>
      </w:tr>
      <w:tr w:rsidR="00B33930" w:rsidRPr="00884E12" w14:paraId="197D003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1F84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F560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414360,48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4ED6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3321656,65</w:t>
            </w:r>
          </w:p>
        </w:tc>
      </w:tr>
      <w:tr w:rsidR="00B33930" w:rsidRPr="00884E12" w14:paraId="3DA4387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DE55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33C2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414382,14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6807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3321652,84</w:t>
            </w:r>
          </w:p>
        </w:tc>
      </w:tr>
      <w:tr w:rsidR="00B33930" w:rsidRPr="00884E12" w14:paraId="45AA4DC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6137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613A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CA97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3321656,54</w:t>
            </w:r>
          </w:p>
        </w:tc>
      </w:tr>
      <w:tr w:rsidR="00B33930" w:rsidRPr="00884E12" w14:paraId="7B3151C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71E3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F0A0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414361,02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0BDE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3321659,84</w:t>
            </w:r>
          </w:p>
        </w:tc>
      </w:tr>
      <w:tr w:rsidR="00B33930" w:rsidRPr="00884E12" w14:paraId="1E5A64F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A264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BD93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414360,48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A231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3321656,65</w:t>
            </w:r>
          </w:p>
        </w:tc>
      </w:tr>
      <w:tr w:rsidR="00B33930" w:rsidRPr="00884E12" w14:paraId="66D0185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8B7FD5" w14:textId="644705CF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54:20:020901:2065:ЗУ2</w:t>
            </w:r>
          </w:p>
        </w:tc>
      </w:tr>
      <w:tr w:rsidR="00B33930" w:rsidRPr="00884E12" w14:paraId="1E50933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1435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1E72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414349,58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DAEF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3321592,65</w:t>
            </w:r>
          </w:p>
        </w:tc>
      </w:tr>
      <w:tr w:rsidR="00B33930" w:rsidRPr="00884E12" w14:paraId="391989D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C0D4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733E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E816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3321597,56</w:t>
            </w:r>
          </w:p>
        </w:tc>
      </w:tr>
      <w:tr w:rsidR="00B33930" w:rsidRPr="00884E12" w14:paraId="06115D4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A75F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B812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414321,58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6B6D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3321594,18</w:t>
            </w:r>
          </w:p>
        </w:tc>
      </w:tr>
      <w:tr w:rsidR="00B33930" w:rsidRPr="00884E12" w14:paraId="0F1EE1B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4428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86DA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414349,01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2DC1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3321589,30</w:t>
            </w:r>
          </w:p>
        </w:tc>
      </w:tr>
      <w:tr w:rsidR="00B33930" w:rsidRPr="00884E12" w14:paraId="513856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6D10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CAF7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414349,58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4202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3321592,65</w:t>
            </w:r>
          </w:p>
        </w:tc>
      </w:tr>
      <w:tr w:rsidR="00B33930" w:rsidRPr="00884E12" w14:paraId="70BB253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8C29B6" w14:textId="227C3D3D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54:20:020901:2004:ЗУ2</w:t>
            </w:r>
          </w:p>
        </w:tc>
      </w:tr>
      <w:tr w:rsidR="00B33930" w:rsidRPr="00884E12" w14:paraId="572FDC7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CAA1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6633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414305,59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9F33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3321666,32</w:t>
            </w:r>
          </w:p>
        </w:tc>
      </w:tr>
      <w:tr w:rsidR="00B33930" w:rsidRPr="00884E12" w14:paraId="319F135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8C97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6DCE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414306,15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6A7D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3321669,64</w:t>
            </w:r>
          </w:p>
        </w:tc>
      </w:tr>
      <w:tr w:rsidR="00B33930" w:rsidRPr="00884E12" w14:paraId="014EAEB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4BB5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45CF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414278,72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021F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3321674,56</w:t>
            </w:r>
          </w:p>
        </w:tc>
      </w:tr>
      <w:tr w:rsidR="00B33930" w:rsidRPr="00884E12" w14:paraId="4731579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2850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6BE8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414278,14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91E6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3321671,15</w:t>
            </w:r>
          </w:p>
        </w:tc>
      </w:tr>
      <w:tr w:rsidR="00B33930" w:rsidRPr="00884E12" w14:paraId="24C1FD9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9906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5656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414305,59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0242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3321666,32</w:t>
            </w:r>
          </w:p>
        </w:tc>
      </w:tr>
      <w:tr w:rsidR="00B33930" w:rsidRPr="00884E12" w14:paraId="770D400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FE4476" w14:textId="2EBB3B44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54:20:020901:2106:ЗУ2</w:t>
            </w:r>
          </w:p>
        </w:tc>
      </w:tr>
      <w:tr w:rsidR="00B33930" w:rsidRPr="00884E12" w14:paraId="6CD78AB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9D03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673D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414399,13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734C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3321583,76</w:t>
            </w:r>
          </w:p>
        </w:tc>
      </w:tr>
      <w:tr w:rsidR="00B33930" w:rsidRPr="00884E12" w14:paraId="2FDB9B1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10AD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884E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414349,58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0A79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3321592,65</w:t>
            </w:r>
          </w:p>
        </w:tc>
      </w:tr>
      <w:tr w:rsidR="00B33930" w:rsidRPr="00884E12" w14:paraId="4AF6898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940D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8FAC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414349,01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A78F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3321589,30</w:t>
            </w:r>
          </w:p>
        </w:tc>
      </w:tr>
      <w:tr w:rsidR="00B33930" w:rsidRPr="00884E12" w14:paraId="20C688C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6292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4ACD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414400,04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82DB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3321580,05</w:t>
            </w:r>
          </w:p>
        </w:tc>
      </w:tr>
      <w:tr w:rsidR="00B33930" w:rsidRPr="00884E12" w14:paraId="5B6F0A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A019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D2DF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414399,13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94AA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3321583,76</w:t>
            </w:r>
          </w:p>
        </w:tc>
      </w:tr>
      <w:tr w:rsidR="00B33930" w:rsidRPr="00884E12" w14:paraId="78369EC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582AC4" w14:textId="6A0D61AA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54:20:020901:1946:ЗУ2</w:t>
            </w:r>
          </w:p>
        </w:tc>
      </w:tr>
      <w:tr w:rsidR="00B33930" w:rsidRPr="00884E12" w14:paraId="2FA1BCC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752C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010C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414267,28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0BD1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3321607,40</w:t>
            </w:r>
          </w:p>
        </w:tc>
      </w:tr>
      <w:tr w:rsidR="00B33930" w:rsidRPr="00884E12" w14:paraId="2D1C524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3D80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4B96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414241,59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8708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3321612,01</w:t>
            </w:r>
          </w:p>
        </w:tc>
      </w:tr>
      <w:tr w:rsidR="00B33930" w:rsidRPr="00884E12" w14:paraId="2A8E2BA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E68E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C503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414247,10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D70E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3321643,84</w:t>
            </w:r>
          </w:p>
        </w:tc>
      </w:tr>
      <w:tr w:rsidR="00B33930" w:rsidRPr="00884E12" w14:paraId="711B665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D53C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2BB6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414245,27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D13C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3321644,17</w:t>
            </w:r>
          </w:p>
        </w:tc>
      </w:tr>
      <w:tr w:rsidR="00B33930" w:rsidRPr="00884E12" w14:paraId="0E4EF1E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1D6F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1C1E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414239,27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805B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3321608,89</w:t>
            </w:r>
          </w:p>
        </w:tc>
      </w:tr>
      <w:tr w:rsidR="00B33930" w:rsidRPr="00884E12" w14:paraId="3AEAA0F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3A05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9CBA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414266,70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7383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3321603,99</w:t>
            </w:r>
          </w:p>
        </w:tc>
      </w:tr>
      <w:tr w:rsidR="00B33930" w:rsidRPr="00884E12" w14:paraId="76E3C28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ED04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8B00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414267,28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6930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3321607,40</w:t>
            </w:r>
          </w:p>
        </w:tc>
      </w:tr>
      <w:tr w:rsidR="00B33930" w:rsidRPr="00884E12" w14:paraId="1DBCEAC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190B0B" w14:textId="3BCA6843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54:20:020901:1968:ЗУ2</w:t>
            </w:r>
          </w:p>
        </w:tc>
      </w:tr>
      <w:tr w:rsidR="00B33930" w:rsidRPr="00884E12" w14:paraId="0EDA89B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9DA1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01DF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414333,03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B3BE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3321661,49</w:t>
            </w:r>
          </w:p>
        </w:tc>
      </w:tr>
      <w:tr w:rsidR="00B33930" w:rsidRPr="00884E12" w14:paraId="7CCA240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109F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736B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414333,59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A23E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3321664,76</w:t>
            </w:r>
          </w:p>
        </w:tc>
      </w:tr>
      <w:tr w:rsidR="00B33930" w:rsidRPr="00884E12" w14:paraId="5251FD7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5387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5481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414306,15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A654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3321669,64</w:t>
            </w:r>
          </w:p>
        </w:tc>
      </w:tr>
      <w:tr w:rsidR="00B33930" w:rsidRPr="00884E12" w14:paraId="7F51999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6B36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C333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414305,59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6319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3321666,32</w:t>
            </w:r>
          </w:p>
        </w:tc>
      </w:tr>
      <w:tr w:rsidR="00B33930" w:rsidRPr="00884E12" w14:paraId="483ABF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D22E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1A10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414333,03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AAB8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3321661,49</w:t>
            </w:r>
          </w:p>
        </w:tc>
      </w:tr>
      <w:tr w:rsidR="00B33930" w:rsidRPr="00884E12" w14:paraId="3CC9DDB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296968" w14:textId="07231744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54:20:020901:2066:ЗУ2</w:t>
            </w:r>
          </w:p>
        </w:tc>
      </w:tr>
      <w:tr w:rsidR="00B33930" w:rsidRPr="00884E12" w14:paraId="4A50200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E605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3587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61CD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3321597,56</w:t>
            </w:r>
          </w:p>
        </w:tc>
      </w:tr>
      <w:tr w:rsidR="00B33930" w:rsidRPr="00884E12" w14:paraId="4CAC0B2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8779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0C2A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888F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3321602,48</w:t>
            </w:r>
          </w:p>
        </w:tc>
      </w:tr>
      <w:tr w:rsidR="00B33930" w:rsidRPr="00884E12" w14:paraId="64FAEE4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4CDD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A199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5416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3321599,10</w:t>
            </w:r>
          </w:p>
        </w:tc>
      </w:tr>
      <w:tr w:rsidR="00B33930" w:rsidRPr="00884E12" w14:paraId="21C6FA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43B1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CA42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414321,58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20CC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3321594,18</w:t>
            </w:r>
          </w:p>
        </w:tc>
      </w:tr>
      <w:tr w:rsidR="00B33930" w:rsidRPr="00884E12" w14:paraId="295EFE2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68E7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45A3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530B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3321597,56</w:t>
            </w:r>
          </w:p>
        </w:tc>
      </w:tr>
      <w:tr w:rsidR="00B33930" w:rsidRPr="00884E12" w14:paraId="6C2B509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7A8B09" w14:textId="2E5E60DF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54:20:020901:2138:ЗУ2</w:t>
            </w:r>
          </w:p>
        </w:tc>
      </w:tr>
      <w:tr w:rsidR="00B33930" w:rsidRPr="00884E12" w14:paraId="4C1A367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82E9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0920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414247,10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EE65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3321643,84</w:t>
            </w:r>
          </w:p>
        </w:tc>
      </w:tr>
      <w:tr w:rsidR="00B33930" w:rsidRPr="00884E12" w14:paraId="08B39FD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8825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D414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414252,61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D724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3321675,65</w:t>
            </w:r>
          </w:p>
        </w:tc>
      </w:tr>
      <w:tr w:rsidR="00B33930" w:rsidRPr="00884E12" w14:paraId="6F76394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7390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346B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414278,14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CA27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3321671,15</w:t>
            </w:r>
          </w:p>
        </w:tc>
      </w:tr>
      <w:tr w:rsidR="00B33930" w:rsidRPr="00884E12" w14:paraId="203622D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040F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849F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414278,72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AA8E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3321674,56</w:t>
            </w:r>
          </w:p>
        </w:tc>
      </w:tr>
      <w:tr w:rsidR="00B33930" w:rsidRPr="00884E12" w14:paraId="45F4982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366D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D7D6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414251,28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FD75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3321679,43</w:t>
            </w:r>
          </w:p>
        </w:tc>
      </w:tr>
      <w:tr w:rsidR="00B33930" w:rsidRPr="00884E12" w14:paraId="14C5698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ED66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4286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414245,27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DC77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3321644,17</w:t>
            </w:r>
          </w:p>
        </w:tc>
      </w:tr>
      <w:tr w:rsidR="00B33930" w:rsidRPr="00884E12" w14:paraId="0EC84A1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DA2D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C697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414247,10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7F5E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3321643,84</w:t>
            </w:r>
          </w:p>
        </w:tc>
      </w:tr>
      <w:tr w:rsidR="00B33930" w:rsidRPr="00884E12" w14:paraId="5C397DF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4D433F" w14:textId="513D6074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54:20:020901:2166:ЗУ2</w:t>
            </w:r>
          </w:p>
        </w:tc>
      </w:tr>
      <w:tr w:rsidR="00B33930" w:rsidRPr="00884E12" w14:paraId="65B9E37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F404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0C6A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414360,48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26BC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3321656,65</w:t>
            </w:r>
          </w:p>
        </w:tc>
      </w:tr>
      <w:tr w:rsidR="00B33930" w:rsidRPr="00884E12" w14:paraId="732957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784C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C88A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414361,02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32C6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3321659,84</w:t>
            </w:r>
          </w:p>
        </w:tc>
      </w:tr>
      <w:tr w:rsidR="00B33930" w:rsidRPr="00884E12" w14:paraId="6A0CEED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FBA4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9134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414333,59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53F1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3321664,76</w:t>
            </w:r>
          </w:p>
        </w:tc>
      </w:tr>
      <w:tr w:rsidR="00B33930" w:rsidRPr="00884E12" w14:paraId="36E2023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3CD2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3291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414333,03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C26D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3321661,49</w:t>
            </w:r>
          </w:p>
        </w:tc>
      </w:tr>
      <w:tr w:rsidR="00B33930" w:rsidRPr="00884E12" w14:paraId="553B6D3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C059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F7D9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414360,48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2273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3321656,65</w:t>
            </w:r>
          </w:p>
        </w:tc>
      </w:tr>
      <w:tr w:rsidR="00B33930" w:rsidRPr="00884E12" w14:paraId="003E629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005029" w14:textId="19F604CB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54:20:020901:2002:ЗУ2</w:t>
            </w:r>
          </w:p>
        </w:tc>
      </w:tr>
      <w:tr w:rsidR="00B33930" w:rsidRPr="00884E12" w14:paraId="605DA7A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8E4A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83A6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414319,00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443B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3321744,50</w:t>
            </w:r>
          </w:p>
        </w:tc>
      </w:tr>
      <w:tr w:rsidR="00B33930" w:rsidRPr="00884E12" w14:paraId="7644CFB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4AF5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887D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414319,60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0CD2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3321748,04</w:t>
            </w:r>
          </w:p>
        </w:tc>
      </w:tr>
      <w:tr w:rsidR="00B33930" w:rsidRPr="00884E12" w14:paraId="7B531DF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1B94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EE21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414292,15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476C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3321752,95</w:t>
            </w:r>
          </w:p>
        </w:tc>
      </w:tr>
      <w:tr w:rsidR="00B33930" w:rsidRPr="00884E12" w14:paraId="44C08BC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19E6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6405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414291,56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0080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3321749,45</w:t>
            </w:r>
          </w:p>
        </w:tc>
      </w:tr>
      <w:tr w:rsidR="00B33930" w:rsidRPr="00884E12" w14:paraId="5210282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FD77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9DF9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414319,00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2E11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3321744,50</w:t>
            </w:r>
          </w:p>
        </w:tc>
      </w:tr>
      <w:tr w:rsidR="00B33930" w:rsidRPr="00884E12" w14:paraId="378D585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482E1D" w14:textId="1A340A9E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54:20:020901:1945:ЗУ2</w:t>
            </w:r>
          </w:p>
        </w:tc>
      </w:tr>
      <w:tr w:rsidR="00B33930" w:rsidRPr="00884E12" w14:paraId="02C9A9B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0F84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241D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414380,98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3D05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3321664,51</w:t>
            </w:r>
          </w:p>
        </w:tc>
      </w:tr>
      <w:tr w:rsidR="00B33930" w:rsidRPr="00884E12" w14:paraId="4BD605E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0EC1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CCAB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A12C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3321667,99</w:t>
            </w:r>
          </w:p>
        </w:tc>
      </w:tr>
      <w:tr w:rsidR="00B33930" w:rsidRPr="00884E12" w14:paraId="514F25D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CC55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B2EF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414335,62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662F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3321676,13</w:t>
            </w:r>
          </w:p>
        </w:tc>
      </w:tr>
      <w:tr w:rsidR="00B33930" w:rsidRPr="00884E12" w14:paraId="55CD11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C5EB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A344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414335,02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4383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3321672,60</w:t>
            </w:r>
          </w:p>
        </w:tc>
      </w:tr>
      <w:tr w:rsidR="00B33930" w:rsidRPr="00884E12" w14:paraId="1980A33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673A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EF6E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414362,46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2C8B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3321667,71</w:t>
            </w:r>
          </w:p>
        </w:tc>
      </w:tr>
      <w:tr w:rsidR="00B33930" w:rsidRPr="00884E12" w14:paraId="5381759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2751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37DE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414380,98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0D7F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3321664,51</w:t>
            </w:r>
          </w:p>
        </w:tc>
      </w:tr>
      <w:tr w:rsidR="00B33930" w:rsidRPr="00884E12" w14:paraId="664158A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8704D3" w14:textId="766F049A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54:20:020901:1966:ЗУ2</w:t>
            </w:r>
          </w:p>
        </w:tc>
      </w:tr>
      <w:tr w:rsidR="00B33930" w:rsidRPr="00884E12" w14:paraId="3D409B5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919D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0395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414335,62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4DDA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3321676,13</w:t>
            </w:r>
          </w:p>
        </w:tc>
      </w:tr>
      <w:tr w:rsidR="00B33930" w:rsidRPr="00884E12" w14:paraId="44066B9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4C12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3FAB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414308,18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64C2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3321681,00</w:t>
            </w:r>
          </w:p>
        </w:tc>
      </w:tr>
      <w:tr w:rsidR="00B33930" w:rsidRPr="00884E12" w14:paraId="2280E8E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A918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D52F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414307,58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58C2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3321677,48</w:t>
            </w:r>
          </w:p>
        </w:tc>
      </w:tr>
      <w:tr w:rsidR="00B33930" w:rsidRPr="00884E12" w14:paraId="4D4CBEA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46C1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39DB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414335,02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5B2B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3321672,60</w:t>
            </w:r>
          </w:p>
        </w:tc>
      </w:tr>
      <w:tr w:rsidR="00B33930" w:rsidRPr="00884E12" w14:paraId="3529FC0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A7A5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315A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414335,62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238D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3321676,13</w:t>
            </w:r>
          </w:p>
        </w:tc>
      </w:tr>
      <w:tr w:rsidR="00B33930" w:rsidRPr="00884E12" w14:paraId="7E6E25D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6E3D44" w14:textId="269819A9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54:20:020901:2001:ЗУ2</w:t>
            </w:r>
          </w:p>
        </w:tc>
      </w:tr>
      <w:tr w:rsidR="00B33930" w:rsidRPr="00884E12" w14:paraId="7F06B3A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56E7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B4BE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414260,66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BCF1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3321722,23</w:t>
            </w:r>
          </w:p>
        </w:tc>
      </w:tr>
      <w:tr w:rsidR="00B33930" w:rsidRPr="00884E12" w14:paraId="08AEE1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72F4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DFC14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414266,16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C6F1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3321754,03</w:t>
            </w:r>
          </w:p>
        </w:tc>
      </w:tr>
      <w:tr w:rsidR="00B33930" w:rsidRPr="00884E12" w14:paraId="6C8CA48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EF81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09AD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414291,56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0258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3321749,45</w:t>
            </w:r>
          </w:p>
        </w:tc>
      </w:tr>
      <w:tr w:rsidR="00B33930" w:rsidRPr="00884E12" w14:paraId="217580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1454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ACA0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414292,15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501E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3321752,95</w:t>
            </w:r>
          </w:p>
        </w:tc>
      </w:tr>
      <w:tr w:rsidR="00B33930" w:rsidRPr="00884E12" w14:paraId="5DD6BAC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766B6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C2E7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414264,73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000C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3321757,84</w:t>
            </w:r>
          </w:p>
        </w:tc>
      </w:tr>
      <w:tr w:rsidR="00B33930" w:rsidRPr="00884E12" w14:paraId="65B1AC1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94A4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4412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414258,71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4D64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3321722,58</w:t>
            </w:r>
          </w:p>
        </w:tc>
      </w:tr>
      <w:tr w:rsidR="00B33930" w:rsidRPr="00884E12" w14:paraId="6AA284C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3D4A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1225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414260,66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04FF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3321722,23</w:t>
            </w:r>
          </w:p>
        </w:tc>
      </w:tr>
      <w:tr w:rsidR="00B33930" w:rsidRPr="00884E12" w14:paraId="0C277E6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393BDC" w14:textId="78601CE8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54:20:020901:2104:ЗУ2</w:t>
            </w:r>
          </w:p>
        </w:tc>
      </w:tr>
      <w:tr w:rsidR="00B33930" w:rsidRPr="00884E12" w14:paraId="2C1355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C7CC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B471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414346,42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2255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3321739,56</w:t>
            </w:r>
          </w:p>
        </w:tc>
      </w:tr>
      <w:tr w:rsidR="00B33930" w:rsidRPr="00884E12" w14:paraId="2D05CEE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4DAEF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0019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414347,03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A57AD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3321743,16</w:t>
            </w:r>
          </w:p>
        </w:tc>
      </w:tr>
      <w:tr w:rsidR="00B33930" w:rsidRPr="00884E12" w14:paraId="210485B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E9C6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2EF4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414319,60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1C0F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3321748,04</w:t>
            </w:r>
          </w:p>
        </w:tc>
      </w:tr>
      <w:tr w:rsidR="00B33930" w:rsidRPr="00884E12" w14:paraId="5147261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BA9E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2FC7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414319,00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CDF8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3321744,50</w:t>
            </w:r>
          </w:p>
        </w:tc>
      </w:tr>
      <w:tr w:rsidR="00B33930" w:rsidRPr="00884E12" w14:paraId="52C9850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CFFE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1CF3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414346,42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7D882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3321739,56</w:t>
            </w:r>
          </w:p>
        </w:tc>
      </w:tr>
      <w:tr w:rsidR="00B33930" w:rsidRPr="00884E12" w14:paraId="4CFC08F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FCCFBE" w14:textId="577FB41A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54:20:020901:2036:ЗУ2</w:t>
            </w:r>
          </w:p>
        </w:tc>
      </w:tr>
      <w:tr w:rsidR="00B33930" w:rsidRPr="00884E12" w14:paraId="64DA743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0312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9C0E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414280,74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AA98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3321685,88</w:t>
            </w:r>
          </w:p>
        </w:tc>
      </w:tr>
      <w:tr w:rsidR="00B33930" w:rsidRPr="00884E12" w14:paraId="1B3EFF9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9763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7F43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414255,16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0C795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3321690,42</w:t>
            </w:r>
          </w:p>
        </w:tc>
      </w:tr>
      <w:tr w:rsidR="00B33930" w:rsidRPr="00884E12" w14:paraId="4AA2708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0268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3381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414260,66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B16B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3321722,23</w:t>
            </w:r>
          </w:p>
        </w:tc>
      </w:tr>
      <w:tr w:rsidR="00B33930" w:rsidRPr="00884E12" w14:paraId="54A4C4C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501C1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120DB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414258,71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63FE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3321722,58</w:t>
            </w:r>
          </w:p>
        </w:tc>
      </w:tr>
      <w:tr w:rsidR="00B33930" w:rsidRPr="00884E12" w14:paraId="6630C07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D557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39969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414252,72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0FDF3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3321687,30</w:t>
            </w:r>
          </w:p>
        </w:tc>
      </w:tr>
      <w:tr w:rsidR="00B33930" w:rsidRPr="00884E12" w14:paraId="6D0C553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3A8A8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A2DAA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414280,15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6BDAE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3321682,40</w:t>
            </w:r>
          </w:p>
        </w:tc>
      </w:tr>
      <w:tr w:rsidR="00B33930" w:rsidRPr="00884E12" w14:paraId="6D8AB5A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E5090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56AAC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414280,74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A1177" w14:textId="77777777" w:rsidR="00B33930" w:rsidRPr="00884E12" w:rsidRDefault="00B33930" w:rsidP="001F7832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3321685,88</w:t>
            </w:r>
          </w:p>
        </w:tc>
      </w:tr>
      <w:tr w:rsidR="00B33930" w:rsidRPr="00884E12" w14:paraId="4825FD2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B25E2F" w14:textId="79EFE41B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54:20:020901:2137:ЗУ2</w:t>
            </w:r>
          </w:p>
        </w:tc>
      </w:tr>
      <w:tr w:rsidR="00B33930" w:rsidRPr="00884E12" w14:paraId="228B398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7419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C6F8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414308,18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EC1D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3321681,00</w:t>
            </w:r>
          </w:p>
        </w:tc>
      </w:tr>
      <w:tr w:rsidR="00B33930" w:rsidRPr="00884E12" w14:paraId="519C966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BDB7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E7C9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414280,74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F182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3321685,88</w:t>
            </w:r>
          </w:p>
        </w:tc>
      </w:tr>
      <w:tr w:rsidR="00B33930" w:rsidRPr="00884E12" w14:paraId="04CC43E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306A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2D33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414280,15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EA93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3321682,40</w:t>
            </w:r>
          </w:p>
        </w:tc>
      </w:tr>
      <w:tr w:rsidR="00B33930" w:rsidRPr="00884E12" w14:paraId="3C890FE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5BFB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7F42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414307,58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DF92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3321677,48</w:t>
            </w:r>
          </w:p>
        </w:tc>
      </w:tr>
      <w:tr w:rsidR="00B33930" w:rsidRPr="00884E12" w14:paraId="480CCDB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44E6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0FA2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414308,18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93BC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3321681,00</w:t>
            </w:r>
          </w:p>
        </w:tc>
      </w:tr>
      <w:tr w:rsidR="00B33930" w:rsidRPr="00884E12" w14:paraId="4F443B0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5786B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</w:p>
        </w:tc>
      </w:tr>
      <w:tr w:rsidR="00B33930" w:rsidRPr="00884E12" w14:paraId="68B515B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CC61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732D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414346,42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5886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3321739,56</w:t>
            </w:r>
          </w:p>
        </w:tc>
      </w:tr>
      <w:tr w:rsidR="00B33930" w:rsidRPr="00884E12" w14:paraId="61C112A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F3B6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6355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414389,59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9CF9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3321731,77</w:t>
            </w:r>
          </w:p>
        </w:tc>
      </w:tr>
      <w:tr w:rsidR="00B33930" w:rsidRPr="00884E12" w14:paraId="561A252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590F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66C8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414390,04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F58D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3321735,24</w:t>
            </w:r>
          </w:p>
        </w:tc>
      </w:tr>
      <w:tr w:rsidR="00B33930" w:rsidRPr="00884E12" w14:paraId="4DBB460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F1A5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31E2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414374,47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98D9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3321738,25</w:t>
            </w:r>
          </w:p>
        </w:tc>
      </w:tr>
      <w:tr w:rsidR="00B33930" w:rsidRPr="00884E12" w14:paraId="76D57D8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ABC4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6F1E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414347,03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ADE2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3321743,16</w:t>
            </w:r>
          </w:p>
        </w:tc>
      </w:tr>
      <w:tr w:rsidR="00B33930" w:rsidRPr="00884E12" w14:paraId="15194A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C8AF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BFC1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414346,42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41BB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3321739,56</w:t>
            </w:r>
          </w:p>
        </w:tc>
      </w:tr>
      <w:tr w:rsidR="00B33930" w:rsidRPr="00884E12" w14:paraId="2A8E1E0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71E22E" w14:textId="6C7DA642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54:20:020901:1924:ЗУ2</w:t>
            </w:r>
          </w:p>
        </w:tc>
      </w:tr>
      <w:tr w:rsidR="00B33930" w:rsidRPr="00884E12" w14:paraId="53FA118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9502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398D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414250,78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B594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3321752,19</w:t>
            </w:r>
          </w:p>
        </w:tc>
      </w:tr>
      <w:tr w:rsidR="00B33930" w:rsidRPr="00884E12" w14:paraId="3662A87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FD6C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EEBC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414244,64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9061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3321716,94</w:t>
            </w:r>
          </w:p>
        </w:tc>
      </w:tr>
      <w:tr w:rsidR="00B33930" w:rsidRPr="00884E12" w14:paraId="79755FB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61A3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7F41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414247,35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CD15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3321716,43</w:t>
            </w:r>
          </w:p>
        </w:tc>
      </w:tr>
      <w:tr w:rsidR="00B33930" w:rsidRPr="00884E12" w14:paraId="166EAF9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6D43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813E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414253,34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F66A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3321751,71</w:t>
            </w:r>
          </w:p>
        </w:tc>
      </w:tr>
      <w:tr w:rsidR="00B33930" w:rsidRPr="00884E12" w14:paraId="573A7AF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33D3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FA55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414250,78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6F65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3321752,19</w:t>
            </w:r>
          </w:p>
        </w:tc>
      </w:tr>
      <w:tr w:rsidR="00B33930" w:rsidRPr="00884E12" w14:paraId="7A64AF2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72280F" w14:textId="6976603C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54:20:020901:1979:ЗУ2</w:t>
            </w:r>
          </w:p>
        </w:tc>
      </w:tr>
      <w:tr w:rsidR="00B33930" w:rsidRPr="00884E12" w14:paraId="6CECF15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C0D8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0C06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414238,50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2E62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3321681,67</w:t>
            </w:r>
          </w:p>
        </w:tc>
      </w:tr>
      <w:tr w:rsidR="00B33930" w:rsidRPr="00884E12" w14:paraId="70B6C6B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48FB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A675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414232,72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AC10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3321648,53</w:t>
            </w:r>
          </w:p>
        </w:tc>
      </w:tr>
      <w:tr w:rsidR="00B33930" w:rsidRPr="00884E12" w14:paraId="59A3791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1A53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BB68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414235,58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6FFF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3321647,99</w:t>
            </w:r>
          </w:p>
        </w:tc>
      </w:tr>
      <w:tr w:rsidR="00B33930" w:rsidRPr="00884E12" w14:paraId="36EDE27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844F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B602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414241,48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45B2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3321681,12</w:t>
            </w:r>
          </w:p>
        </w:tc>
      </w:tr>
      <w:tr w:rsidR="00B33930" w:rsidRPr="00884E12" w14:paraId="7280091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6514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95E1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414238,50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BB33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3321681,67</w:t>
            </w:r>
          </w:p>
        </w:tc>
      </w:tr>
      <w:tr w:rsidR="00B33930" w:rsidRPr="00884E12" w14:paraId="0DF60DE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474EE4" w14:textId="155BEEFA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54:20:020901:2117:ЗУ2</w:t>
            </w:r>
          </w:p>
        </w:tc>
      </w:tr>
      <w:tr w:rsidR="00B33930" w:rsidRPr="00884E12" w14:paraId="23B55B1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9E07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5341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414232,72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BF75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3321648,53</w:t>
            </w:r>
          </w:p>
        </w:tc>
      </w:tr>
      <w:tr w:rsidR="00B33930" w:rsidRPr="00884E12" w14:paraId="2B94618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572D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2FC3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414227,02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1C13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3321615,78</w:t>
            </w:r>
          </w:p>
        </w:tc>
      </w:tr>
      <w:tr w:rsidR="00B33930" w:rsidRPr="00884E12" w14:paraId="482DB3D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ED94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2531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414208,11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A21D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3321618,91</w:t>
            </w:r>
          </w:p>
        </w:tc>
      </w:tr>
      <w:tr w:rsidR="00B33930" w:rsidRPr="00884E12" w14:paraId="2A587C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A4F6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3D5C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414208,07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D7DE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3321616,86</w:t>
            </w:r>
          </w:p>
        </w:tc>
      </w:tr>
      <w:tr w:rsidR="00B33930" w:rsidRPr="00884E12" w14:paraId="6877587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A8E6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6D7C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414229,58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16BA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3321612,72</w:t>
            </w:r>
          </w:p>
        </w:tc>
      </w:tr>
      <w:tr w:rsidR="00B33930" w:rsidRPr="00884E12" w14:paraId="470B5C5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9AC8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D05C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414235,58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3360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3321647,99</w:t>
            </w:r>
          </w:p>
        </w:tc>
      </w:tr>
      <w:tr w:rsidR="00B33930" w:rsidRPr="00884E12" w14:paraId="075D2D7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203D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A3C9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414232,72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2BBB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3321648,53</w:t>
            </w:r>
          </w:p>
        </w:tc>
      </w:tr>
      <w:tr w:rsidR="00B33930" w:rsidRPr="00884E12" w14:paraId="4DD09ED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322205" w14:textId="5D15C326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54:20:020901:1951:ЗУ2</w:t>
            </w:r>
          </w:p>
        </w:tc>
      </w:tr>
      <w:tr w:rsidR="00B33930" w:rsidRPr="00884E12" w14:paraId="4A21926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5851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FCE4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414244,64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9242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3321716,94</w:t>
            </w:r>
          </w:p>
        </w:tc>
      </w:tr>
      <w:tr w:rsidR="00B33930" w:rsidRPr="00884E12" w14:paraId="4F70C67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9CD3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2640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414238,50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3A74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3321681,67</w:t>
            </w:r>
          </w:p>
        </w:tc>
      </w:tr>
      <w:tr w:rsidR="00B33930" w:rsidRPr="00884E12" w14:paraId="5E1A3D6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9F17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1F55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414241,48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EF06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3321681,12</w:t>
            </w:r>
          </w:p>
        </w:tc>
      </w:tr>
      <w:tr w:rsidR="00B33930" w:rsidRPr="00884E12" w14:paraId="6CFB752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216F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8FD2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414247,35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52DD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3321716,43</w:t>
            </w:r>
          </w:p>
        </w:tc>
      </w:tr>
      <w:tr w:rsidR="00B33930" w:rsidRPr="00884E12" w14:paraId="1CAA73D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9E01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5949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414244,64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12E7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3321716,94</w:t>
            </w:r>
          </w:p>
        </w:tc>
      </w:tr>
      <w:tr w:rsidR="00B33930" w:rsidRPr="00884E12" w14:paraId="24CDA28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F1A7CA" w14:textId="6F95760C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54:20:020901:1980:ЗУ2</w:t>
            </w:r>
          </w:p>
        </w:tc>
      </w:tr>
      <w:tr w:rsidR="00B33930" w:rsidRPr="00884E12" w14:paraId="65433A5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B546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2B87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414261,46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B38B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3321813,51</w:t>
            </w:r>
          </w:p>
        </w:tc>
      </w:tr>
      <w:tr w:rsidR="00B33930" w:rsidRPr="00884E12" w14:paraId="7EB4425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33AD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5D66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414261,46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FD88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3321813,50</w:t>
            </w:r>
          </w:p>
        </w:tc>
      </w:tr>
      <w:tr w:rsidR="00B33930" w:rsidRPr="00884E12" w14:paraId="27FB124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0F63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27F4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414250,78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8FAA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3321752,19</w:t>
            </w:r>
          </w:p>
        </w:tc>
      </w:tr>
      <w:tr w:rsidR="00B33930" w:rsidRPr="00884E12" w14:paraId="1D8E07E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7FDA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A2EA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414253,34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BBD3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3321751,71</w:t>
            </w:r>
          </w:p>
        </w:tc>
      </w:tr>
      <w:tr w:rsidR="00B33930" w:rsidRPr="00884E12" w14:paraId="2DCC7F6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19A0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E12F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414263,92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9AE0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3321813,08</w:t>
            </w:r>
          </w:p>
        </w:tc>
      </w:tr>
      <w:tr w:rsidR="00B33930" w:rsidRPr="00884E12" w14:paraId="22A0C29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F5B2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8690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414261,46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2933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3321813,51</w:t>
            </w:r>
          </w:p>
        </w:tc>
      </w:tr>
      <w:tr w:rsidR="00B33930" w:rsidRPr="00884E12" w14:paraId="265F029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3FB405" w14:textId="1DD2D952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54:20:020901:1925:ЗУ2</w:t>
            </w:r>
          </w:p>
        </w:tc>
      </w:tr>
      <w:tr w:rsidR="00B33930" w:rsidRPr="00884E12" w14:paraId="3CA2000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6042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947B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414172,80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04C1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3321623,57</w:t>
            </w:r>
          </w:p>
        </w:tc>
      </w:tr>
      <w:tr w:rsidR="00B33930" w:rsidRPr="00884E12" w14:paraId="4365098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80C8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52D7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414172,80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D542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3321626,11</w:t>
            </w:r>
          </w:p>
        </w:tc>
      </w:tr>
      <w:tr w:rsidR="00B33930" w:rsidRPr="00884E12" w14:paraId="16DF908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B3D1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4367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414142,11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9234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3321631,93</w:t>
            </w:r>
          </w:p>
        </w:tc>
      </w:tr>
      <w:tr w:rsidR="00B33930" w:rsidRPr="00884E12" w14:paraId="0D2AB17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7C72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0340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414141,92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7E87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3321629,41</w:t>
            </w:r>
          </w:p>
        </w:tc>
      </w:tr>
      <w:tr w:rsidR="00B33930" w:rsidRPr="00884E12" w14:paraId="2FF252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72C2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67D2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414172,80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D4ED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3321623,57</w:t>
            </w:r>
          </w:p>
        </w:tc>
      </w:tr>
      <w:tr w:rsidR="00B33930" w:rsidRPr="00884E12" w14:paraId="5B43C6A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E3F423" w14:textId="32452EF8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54:20:020901:2052:ЗУ2</w:t>
            </w:r>
          </w:p>
        </w:tc>
      </w:tr>
      <w:tr w:rsidR="00B33930" w:rsidRPr="00884E12" w14:paraId="662682B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6BD7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0795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414141,92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CE8E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3321629,41</w:t>
            </w:r>
          </w:p>
        </w:tc>
      </w:tr>
      <w:tr w:rsidR="00B33930" w:rsidRPr="00884E12" w14:paraId="490B82E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1112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ADB6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414142,11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F01A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3321631,93</w:t>
            </w:r>
          </w:p>
        </w:tc>
      </w:tr>
      <w:tr w:rsidR="00B33930" w:rsidRPr="00884E12" w14:paraId="55C8F3F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A185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4601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414075,24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79C8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3321644,11</w:t>
            </w:r>
          </w:p>
        </w:tc>
      </w:tr>
      <w:tr w:rsidR="00B33930" w:rsidRPr="00884E12" w14:paraId="16F0277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49C4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D380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414080,52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C0AC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3321659,78</w:t>
            </w:r>
          </w:p>
        </w:tc>
      </w:tr>
      <w:tr w:rsidR="00B33930" w:rsidRPr="00884E12" w14:paraId="156242B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7F66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56B6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414076,89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6CE1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3321660,81</w:t>
            </w:r>
          </w:p>
        </w:tc>
      </w:tr>
      <w:tr w:rsidR="00B33930" w:rsidRPr="00884E12" w14:paraId="122FAFA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6E59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37E2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414070,48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C120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3321642,44</w:t>
            </w:r>
          </w:p>
        </w:tc>
      </w:tr>
      <w:tr w:rsidR="00B33930" w:rsidRPr="00884E12" w14:paraId="198E6D7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2448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BBC4F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414141,92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0DE7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3321629,41</w:t>
            </w:r>
          </w:p>
        </w:tc>
      </w:tr>
      <w:tr w:rsidR="00B33930" w:rsidRPr="00884E12" w14:paraId="74AE751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B45C86" w14:textId="32A4A943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54:20:020901:1982:ЗУ2</w:t>
            </w:r>
          </w:p>
        </w:tc>
      </w:tr>
      <w:tr w:rsidR="00B33930" w:rsidRPr="00884E12" w14:paraId="33561D1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A7E0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14F1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413819,92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43E4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3321799,62</w:t>
            </w:r>
          </w:p>
        </w:tc>
      </w:tr>
      <w:tr w:rsidR="00B33930" w:rsidRPr="00884E12" w14:paraId="1AD9913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6294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B3D8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413847,32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488B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3321790,37</w:t>
            </w:r>
          </w:p>
        </w:tc>
      </w:tr>
      <w:tr w:rsidR="00B33930" w:rsidRPr="00884E12" w14:paraId="4141566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49E8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2A00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413848,71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2C1A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3321794,11</w:t>
            </w:r>
          </w:p>
        </w:tc>
      </w:tr>
      <w:tr w:rsidR="00B33930" w:rsidRPr="00884E12" w14:paraId="613A33C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C89E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25C1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413821,21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4F3D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3321803,08</w:t>
            </w:r>
          </w:p>
        </w:tc>
      </w:tr>
      <w:tr w:rsidR="00B33930" w:rsidRPr="00884E12" w14:paraId="5920F3F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1C74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6515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413819,92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B8E6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3321799,62</w:t>
            </w:r>
          </w:p>
        </w:tc>
      </w:tr>
      <w:tr w:rsidR="00B33930" w:rsidRPr="00884E12" w14:paraId="7AD5267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1C9F78" w14:textId="19D52A5F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54:20:020901:1927:ЗУ2</w:t>
            </w:r>
          </w:p>
        </w:tc>
      </w:tr>
      <w:tr w:rsidR="00B33930" w:rsidRPr="00884E12" w14:paraId="2CD7740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BF58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697E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414015,49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F4A2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3321661,21</w:t>
            </w:r>
          </w:p>
        </w:tc>
      </w:tr>
      <w:tr w:rsidR="00B33930" w:rsidRPr="00884E12" w14:paraId="66DC058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B50D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829B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414016,11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4DF0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3321662,95</w:t>
            </w:r>
          </w:p>
        </w:tc>
      </w:tr>
      <w:tr w:rsidR="00B33930" w:rsidRPr="00884E12" w14:paraId="18F5656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E35C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23D0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413988,64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B392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3321672,11</w:t>
            </w:r>
          </w:p>
        </w:tc>
      </w:tr>
      <w:tr w:rsidR="00B33930" w:rsidRPr="00884E12" w14:paraId="65EC7B7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064C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80FB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413988,09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0F53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3321670,57</w:t>
            </w:r>
          </w:p>
        </w:tc>
      </w:tr>
      <w:tr w:rsidR="00B33930" w:rsidRPr="00884E12" w14:paraId="699FE01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880E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527F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414015,49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BA5C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3321661,21</w:t>
            </w:r>
          </w:p>
        </w:tc>
      </w:tr>
      <w:tr w:rsidR="00B33930" w:rsidRPr="00884E12" w14:paraId="68E4D41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BC4FCB" w14:textId="539A3C48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54:20:020901:1929:ЗУ2</w:t>
            </w:r>
          </w:p>
        </w:tc>
      </w:tr>
      <w:tr w:rsidR="00B33930" w:rsidRPr="00884E12" w14:paraId="4984180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5BFD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E100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413768,74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A6DE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3321743,29</w:t>
            </w:r>
          </w:p>
        </w:tc>
      </w:tr>
      <w:tr w:rsidR="00B33930" w:rsidRPr="00884E12" w14:paraId="07E9A2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B9C1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FF16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413769,41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BD39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3321745,18</w:t>
            </w:r>
          </w:p>
        </w:tc>
      </w:tr>
      <w:tr w:rsidR="00B33930" w:rsidRPr="00884E12" w14:paraId="402D33A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D7F0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E8AA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413743,02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B00F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3321753,98</w:t>
            </w:r>
          </w:p>
        </w:tc>
      </w:tr>
      <w:tr w:rsidR="00B33930" w:rsidRPr="00884E12" w14:paraId="63ACB53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2DFB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E223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413742,32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44A1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3321751,97</w:t>
            </w:r>
          </w:p>
        </w:tc>
      </w:tr>
      <w:tr w:rsidR="00B33930" w:rsidRPr="00884E12" w14:paraId="06762B9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0ADE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BAC1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413768,74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4D07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3321743,29</w:t>
            </w:r>
          </w:p>
        </w:tc>
      </w:tr>
      <w:tr w:rsidR="00B33930" w:rsidRPr="00884E12" w14:paraId="2F410CD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857EDB" w14:textId="229D3101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54:20:020901:1928:ЗУ2</w:t>
            </w:r>
          </w:p>
        </w:tc>
      </w:tr>
      <w:tr w:rsidR="00B33930" w:rsidRPr="00884E12" w14:paraId="47FF8EE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3764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E737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413878,56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164A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3321706,86</w:t>
            </w:r>
          </w:p>
        </w:tc>
      </w:tr>
      <w:tr w:rsidR="00B33930" w:rsidRPr="00884E12" w14:paraId="7D10260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91F9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C984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413879,17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AA1C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3321708,59</w:t>
            </w:r>
          </w:p>
        </w:tc>
      </w:tr>
      <w:tr w:rsidR="00B33930" w:rsidRPr="00884E12" w14:paraId="5EF6CB2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0520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7D54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413851,74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CB1B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3321717,74</w:t>
            </w:r>
          </w:p>
        </w:tc>
      </w:tr>
      <w:tr w:rsidR="00B33930" w:rsidRPr="00884E12" w14:paraId="6FFEB38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CF67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7A51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413851,09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470B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3321715,91</w:t>
            </w:r>
          </w:p>
        </w:tc>
      </w:tr>
      <w:tr w:rsidR="00B33930" w:rsidRPr="00884E12" w14:paraId="52E28D8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9843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2849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413878,56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5F87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3321706,86</w:t>
            </w:r>
          </w:p>
        </w:tc>
      </w:tr>
      <w:tr w:rsidR="00B33930" w:rsidRPr="00884E12" w14:paraId="2CFF3F0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C6101A" w14:textId="18E37829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54:20:020901:1954:ЗУ2</w:t>
            </w:r>
          </w:p>
        </w:tc>
      </w:tr>
      <w:tr w:rsidR="00B33930" w:rsidRPr="00884E12" w14:paraId="04D6659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D99F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86B9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413960,56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4C8B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3321679,80</w:t>
            </w:r>
          </w:p>
        </w:tc>
      </w:tr>
      <w:tr w:rsidR="00B33930" w:rsidRPr="00884E12" w14:paraId="02E8870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4589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6EFD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413961,10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D0A2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3321681,29</w:t>
            </w:r>
          </w:p>
        </w:tc>
      </w:tr>
      <w:tr w:rsidR="00B33930" w:rsidRPr="00884E12" w14:paraId="07FBC7C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1ADC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3892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413934,16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164F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3321690,27</w:t>
            </w:r>
          </w:p>
        </w:tc>
      </w:tr>
      <w:tr w:rsidR="00B33930" w:rsidRPr="00884E12" w14:paraId="6036C41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C9DC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D856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413933,54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39D6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3321688,49</w:t>
            </w:r>
          </w:p>
        </w:tc>
      </w:tr>
      <w:tr w:rsidR="00B33930" w:rsidRPr="00884E12" w14:paraId="4AC891A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DF76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9221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413960,56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D362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3321679,80</w:t>
            </w:r>
          </w:p>
        </w:tc>
      </w:tr>
      <w:tr w:rsidR="00B33930" w:rsidRPr="00884E12" w14:paraId="5B60E2C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BB3AAE" w14:textId="4C877B2D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54:20:020901:1926:ЗУ2</w:t>
            </w:r>
          </w:p>
        </w:tc>
      </w:tr>
      <w:tr w:rsidR="00B33930" w:rsidRPr="00884E12" w14:paraId="15E3A86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90B5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3CCC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414063,16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3205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3321644,61</w:t>
            </w:r>
          </w:p>
        </w:tc>
      </w:tr>
      <w:tr w:rsidR="00B33930" w:rsidRPr="00884E12" w14:paraId="3A78AF5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F3E4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4BD4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414068,79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E08F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3321660,29</w:t>
            </w:r>
          </w:p>
        </w:tc>
      </w:tr>
      <w:tr w:rsidR="00B33930" w:rsidRPr="00884E12" w14:paraId="4195D92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C7C7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FE0D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414073,57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1320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3321682,38</w:t>
            </w:r>
          </w:p>
        </w:tc>
      </w:tr>
      <w:tr w:rsidR="00B33930" w:rsidRPr="00884E12" w14:paraId="4D4D04D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8485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D158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414070,53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F3AD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3321683,36</w:t>
            </w:r>
          </w:p>
        </w:tc>
      </w:tr>
      <w:tr w:rsidR="00B33930" w:rsidRPr="00884E12" w14:paraId="01D08A9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FEC2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3362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414065,43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294C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3321661,28</w:t>
            </w:r>
          </w:p>
        </w:tc>
      </w:tr>
      <w:tr w:rsidR="00B33930" w:rsidRPr="00884E12" w14:paraId="4F9EF7B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12A6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58F9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414060,73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14A6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3321648,08</w:t>
            </w:r>
          </w:p>
        </w:tc>
      </w:tr>
      <w:tr w:rsidR="00B33930" w:rsidRPr="00884E12" w14:paraId="480D124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2D40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C8CC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414041,70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244C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3321654,42</w:t>
            </w:r>
          </w:p>
        </w:tc>
      </w:tr>
      <w:tr w:rsidR="00B33930" w:rsidRPr="00884E12" w14:paraId="7691B29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252D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07B9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414041,03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20AE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3321652,53</w:t>
            </w:r>
          </w:p>
        </w:tc>
      </w:tr>
      <w:tr w:rsidR="00B33930" w:rsidRPr="00884E12" w14:paraId="369D37D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C58B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5327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414063,16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CBC1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3321644,61</w:t>
            </w:r>
          </w:p>
        </w:tc>
      </w:tr>
      <w:tr w:rsidR="00B33930" w:rsidRPr="00884E12" w14:paraId="1E2E8B3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8B94F1" w14:textId="56C634C4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54:20:020901:2054:ЗУ2</w:t>
            </w:r>
          </w:p>
        </w:tc>
      </w:tr>
      <w:tr w:rsidR="00B33930" w:rsidRPr="00884E12" w14:paraId="5B71C65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315D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95C1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413956,80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F357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3321753,42</w:t>
            </w:r>
          </w:p>
        </w:tc>
      </w:tr>
      <w:tr w:rsidR="00B33930" w:rsidRPr="00884E12" w14:paraId="79605B3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22FE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46AE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413984,27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65D1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3321744,15</w:t>
            </w:r>
          </w:p>
        </w:tc>
      </w:tr>
      <w:tr w:rsidR="00B33930" w:rsidRPr="00884E12" w14:paraId="2002A4F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8194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DCF8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413985,78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EF34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3321748,19</w:t>
            </w:r>
          </w:p>
        </w:tc>
      </w:tr>
      <w:tr w:rsidR="00B33930" w:rsidRPr="00884E12" w14:paraId="3FB50A6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FC75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100BA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413958,23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B1F5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3321757,29</w:t>
            </w:r>
          </w:p>
        </w:tc>
      </w:tr>
      <w:tr w:rsidR="00B33930" w:rsidRPr="00884E12" w14:paraId="2AA3055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C910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5305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413956,80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CF95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3321753,42</w:t>
            </w:r>
          </w:p>
        </w:tc>
      </w:tr>
      <w:tr w:rsidR="00B33930" w:rsidRPr="00884E12" w14:paraId="48C425B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366C78" w14:textId="47695E1D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54:20:020901:1981:ЗУ2</w:t>
            </w:r>
          </w:p>
        </w:tc>
      </w:tr>
      <w:tr w:rsidR="00B33930" w:rsidRPr="00884E12" w14:paraId="43C4B78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F8DC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DE7B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413874,70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F906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3321781,13</w:t>
            </w:r>
          </w:p>
        </w:tc>
      </w:tr>
      <w:tr w:rsidR="00B33930" w:rsidRPr="00884E12" w14:paraId="50FBB6B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0D38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F27E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413901,99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A7E3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3321771,92</w:t>
            </w:r>
          </w:p>
        </w:tc>
      </w:tr>
      <w:tr w:rsidR="00B33930" w:rsidRPr="00884E12" w14:paraId="1335200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CD64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464A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413903,35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69A8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3321775,61</w:t>
            </w:r>
          </w:p>
        </w:tc>
      </w:tr>
      <w:tr w:rsidR="00B33930" w:rsidRPr="00884E12" w14:paraId="6EF3053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A864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F4F6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413876,07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6000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3321784,81</w:t>
            </w:r>
          </w:p>
        </w:tc>
      </w:tr>
      <w:tr w:rsidR="00B33930" w:rsidRPr="00884E12" w14:paraId="10A50D4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C630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FDF2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413874,70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1C73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3321781,13</w:t>
            </w:r>
          </w:p>
        </w:tc>
      </w:tr>
      <w:tr w:rsidR="00B33930" w:rsidRPr="00884E12" w14:paraId="1EBF996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EFA450" w14:textId="46CA42DB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54:20:020901:1952:ЗУ2</w:t>
            </w:r>
          </w:p>
        </w:tc>
      </w:tr>
      <w:tr w:rsidR="00B33930" w:rsidRPr="00884E12" w14:paraId="2BA6E7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AFAC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2FDD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414064,31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18D6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3321717,13</w:t>
            </w:r>
          </w:p>
        </w:tc>
      </w:tr>
      <w:tr w:rsidR="00B33930" w:rsidRPr="00884E12" w14:paraId="58ADE1C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DAEB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542A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414077,31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AF12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3321712,74</w:t>
            </w:r>
          </w:p>
        </w:tc>
      </w:tr>
      <w:tr w:rsidR="00B33930" w:rsidRPr="00884E12" w14:paraId="2304F7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C174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5627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414070,53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F7C7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3321683,36</w:t>
            </w:r>
          </w:p>
        </w:tc>
      </w:tr>
      <w:tr w:rsidR="00B33930" w:rsidRPr="00884E12" w14:paraId="645F1B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4A40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6538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414073,57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F1C7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3321682,38</w:t>
            </w:r>
          </w:p>
        </w:tc>
      </w:tr>
      <w:tr w:rsidR="00B33930" w:rsidRPr="00884E12" w14:paraId="4C02CE5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0B20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BA09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414081,44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CDB6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3321715,05</w:t>
            </w:r>
          </w:p>
        </w:tc>
      </w:tr>
      <w:tr w:rsidR="00B33930" w:rsidRPr="00884E12" w14:paraId="4289EF6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1C00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FEA9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414065,57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8535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3321720,51</w:t>
            </w:r>
          </w:p>
        </w:tc>
      </w:tr>
      <w:tr w:rsidR="00B33930" w:rsidRPr="00884E12" w14:paraId="6CEB254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1502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CC1E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414064,31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8B88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3321717,13</w:t>
            </w:r>
          </w:p>
        </w:tc>
      </w:tr>
      <w:tr w:rsidR="00B33930" w:rsidRPr="00884E12" w14:paraId="1E81579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1BD5AE" w14:textId="29C198E0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54:20:020901:1983:ЗУ2</w:t>
            </w:r>
          </w:p>
        </w:tc>
      </w:tr>
      <w:tr w:rsidR="00B33930" w:rsidRPr="00884E12" w14:paraId="0FC8A23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312D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7163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413823,63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C918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3321725,09</w:t>
            </w:r>
          </w:p>
        </w:tc>
      </w:tr>
      <w:tr w:rsidR="00B33930" w:rsidRPr="00884E12" w14:paraId="4611FDA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4F77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6935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413824,27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FDEF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3321726,89</w:t>
            </w:r>
          </w:p>
        </w:tc>
      </w:tr>
      <w:tr w:rsidR="00B33930" w:rsidRPr="00884E12" w14:paraId="505744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DB1B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7611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413796,85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5991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3321736,03</w:t>
            </w:r>
          </w:p>
        </w:tc>
      </w:tr>
      <w:tr w:rsidR="00B33930" w:rsidRPr="00884E12" w14:paraId="044C2E7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5E96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8749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413796,15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E23C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3321734,05</w:t>
            </w:r>
          </w:p>
        </w:tc>
      </w:tr>
      <w:tr w:rsidR="00B33930" w:rsidRPr="00884E12" w14:paraId="5B1D315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ECD3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29B5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413823,63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EC1B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3321725,09</w:t>
            </w:r>
          </w:p>
        </w:tc>
      </w:tr>
      <w:tr w:rsidR="00B33930" w:rsidRPr="00884E12" w14:paraId="6C15D9D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B343E3" w14:textId="270D12BB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54:20:020901:2021:ЗУ2</w:t>
            </w:r>
          </w:p>
        </w:tc>
      </w:tr>
      <w:tr w:rsidR="00B33930" w:rsidRPr="00884E12" w14:paraId="39EF03B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A4B8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FE54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414011,56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C15A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3321734,93</w:t>
            </w:r>
          </w:p>
        </w:tc>
      </w:tr>
      <w:tr w:rsidR="00B33930" w:rsidRPr="00884E12" w14:paraId="052B47F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EFB9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5D35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414039,28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8F55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3321725,58</w:t>
            </w:r>
          </w:p>
        </w:tc>
      </w:tr>
      <w:tr w:rsidR="00B33930" w:rsidRPr="00884E12" w14:paraId="1FC781C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48C5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80B7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414040,87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CC0B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3321729,74</w:t>
            </w:r>
          </w:p>
        </w:tc>
      </w:tr>
      <w:tr w:rsidR="00B33930" w:rsidRPr="00884E12" w14:paraId="5F82E37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AB49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EE40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414013,05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E3B2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3321738,96</w:t>
            </w:r>
          </w:p>
        </w:tc>
      </w:tr>
      <w:tr w:rsidR="00B33930" w:rsidRPr="00884E12" w14:paraId="1E01956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D774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6460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414011,56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91C7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3321734,93</w:t>
            </w:r>
          </w:p>
        </w:tc>
      </w:tr>
      <w:tr w:rsidR="00B33930" w:rsidRPr="00884E12" w14:paraId="44A5D6F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F7B592" w14:textId="441E2CD8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54:20:020901:1984:ЗУ2</w:t>
            </w:r>
          </w:p>
        </w:tc>
      </w:tr>
      <w:tr w:rsidR="00B33930" w:rsidRPr="00884E12" w14:paraId="08D4260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CBA5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4E74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413730,52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A7D6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3321795,76</w:t>
            </w:r>
          </w:p>
        </w:tc>
      </w:tr>
      <w:tr w:rsidR="00B33930" w:rsidRPr="00884E12" w14:paraId="5DF5BAC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48DA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BEE3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413741,04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F12B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3321826,25</w:t>
            </w:r>
          </w:p>
        </w:tc>
      </w:tr>
      <w:tr w:rsidR="00B33930" w:rsidRPr="00884E12" w14:paraId="6B65EB3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BD86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A05B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413765,18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B1C7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3321818,10</w:t>
            </w:r>
          </w:p>
        </w:tc>
      </w:tr>
      <w:tr w:rsidR="00B33930" w:rsidRPr="00884E12" w14:paraId="7E97C2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D92D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737A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413766,38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F74B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3321821,60</w:t>
            </w:r>
          </w:p>
        </w:tc>
      </w:tr>
      <w:tr w:rsidR="00B33930" w:rsidRPr="00884E12" w14:paraId="64B9F9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7C3C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F3F8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413738,91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3FBE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3321830,81</w:t>
            </w:r>
          </w:p>
        </w:tc>
      </w:tr>
      <w:tr w:rsidR="00B33930" w:rsidRPr="00884E12" w14:paraId="7697019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3177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88D7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413727,23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9036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3321796,89</w:t>
            </w:r>
          </w:p>
        </w:tc>
      </w:tr>
      <w:tr w:rsidR="00B33930" w:rsidRPr="00884E12" w14:paraId="4E95135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5629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4E9A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413730,52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412C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3321795,76</w:t>
            </w:r>
          </w:p>
        </w:tc>
      </w:tr>
      <w:tr w:rsidR="00B33930" w:rsidRPr="00884E12" w14:paraId="1E98BD9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36E27A" w14:textId="72A802CA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54:20:020901:2023:ЗУ2</w:t>
            </w:r>
          </w:p>
        </w:tc>
      </w:tr>
      <w:tr w:rsidR="00B33930" w:rsidRPr="00884E12" w14:paraId="488315C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3C0B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499E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413796,15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0E49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3321734,05</w:t>
            </w:r>
          </w:p>
        </w:tc>
      </w:tr>
      <w:tr w:rsidR="00B33930" w:rsidRPr="00884E12" w14:paraId="54C408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81EB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ED94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413796,85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326C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3321736,03</w:t>
            </w:r>
          </w:p>
        </w:tc>
      </w:tr>
      <w:tr w:rsidR="00B33930" w:rsidRPr="00884E12" w14:paraId="20D70FC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856C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6A09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413769,41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B514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3321745,18</w:t>
            </w:r>
          </w:p>
        </w:tc>
      </w:tr>
      <w:tr w:rsidR="00B33930" w:rsidRPr="00884E12" w14:paraId="25953D4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54A5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2C26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413768,74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8C38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3321743,29</w:t>
            </w:r>
          </w:p>
        </w:tc>
      </w:tr>
      <w:tr w:rsidR="00B33930" w:rsidRPr="00884E12" w14:paraId="7A08438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BDCB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EA31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413796,15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23CB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3321734,05</w:t>
            </w:r>
          </w:p>
        </w:tc>
      </w:tr>
      <w:tr w:rsidR="00B33930" w:rsidRPr="00884E12" w14:paraId="2053EF4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C410B7" w14:textId="491AFF61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54:20:020901:2053:ЗУ2</w:t>
            </w:r>
          </w:p>
        </w:tc>
      </w:tr>
      <w:tr w:rsidR="00B33930" w:rsidRPr="00884E12" w14:paraId="5C289CB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2D82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A0DE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413988,09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34AC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3321670,57</w:t>
            </w:r>
          </w:p>
        </w:tc>
      </w:tr>
      <w:tr w:rsidR="00B33930" w:rsidRPr="00884E12" w14:paraId="7F17FE5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2411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843A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413988,64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778B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3321672,11</w:t>
            </w:r>
          </w:p>
        </w:tc>
      </w:tr>
      <w:tr w:rsidR="00B33930" w:rsidRPr="00884E12" w14:paraId="3710B34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43CE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1048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413961,10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7284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3321681,29</w:t>
            </w:r>
          </w:p>
        </w:tc>
      </w:tr>
      <w:tr w:rsidR="00B33930" w:rsidRPr="00884E12" w14:paraId="384E741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9A2A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1929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413960,56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0C3D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3321679,80</w:t>
            </w:r>
          </w:p>
        </w:tc>
      </w:tr>
      <w:tr w:rsidR="00B33930" w:rsidRPr="00884E12" w14:paraId="4EE64DF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7792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FCA3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413988,09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DCC9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3321670,57</w:t>
            </w:r>
          </w:p>
        </w:tc>
      </w:tr>
      <w:tr w:rsidR="00B33930" w:rsidRPr="00884E12" w14:paraId="6AF45131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37D20C" w14:textId="4622D858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54:20:020901:2022:ЗУ2</w:t>
            </w:r>
          </w:p>
        </w:tc>
      </w:tr>
      <w:tr w:rsidR="00B33930" w:rsidRPr="00884E12" w14:paraId="3E7C61D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8DCC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9DFE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413847,32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EC00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3321790,37</w:t>
            </w:r>
          </w:p>
        </w:tc>
      </w:tr>
      <w:tr w:rsidR="00B33930" w:rsidRPr="00884E12" w14:paraId="059C56C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137D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7ED5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413874,70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8682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3321781,13</w:t>
            </w:r>
          </w:p>
        </w:tc>
      </w:tr>
      <w:tr w:rsidR="00B33930" w:rsidRPr="00884E12" w14:paraId="56864A1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9388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B5E8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413876,07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62AB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3321784,81</w:t>
            </w:r>
          </w:p>
        </w:tc>
      </w:tr>
      <w:tr w:rsidR="00B33930" w:rsidRPr="00884E12" w14:paraId="2217C8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505F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26B4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413848,71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A9CE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3321794,11</w:t>
            </w:r>
          </w:p>
        </w:tc>
      </w:tr>
      <w:tr w:rsidR="00B33930" w:rsidRPr="00884E12" w14:paraId="184954C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A68B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0EF8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413847,32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2ECB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3321790,37</w:t>
            </w:r>
          </w:p>
        </w:tc>
      </w:tr>
      <w:tr w:rsidR="00B33930" w:rsidRPr="00884E12" w14:paraId="3CCF5F7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32A4A0" w14:textId="6E33D281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54:20:020901:1953:ЗУ2</w:t>
            </w:r>
          </w:p>
        </w:tc>
      </w:tr>
      <w:tr w:rsidR="00B33930" w:rsidRPr="00884E12" w14:paraId="04238D4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6C4B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5799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414039,28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5AEC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3321725,58</w:t>
            </w:r>
          </w:p>
        </w:tc>
      </w:tr>
      <w:tr w:rsidR="00B33930" w:rsidRPr="00884E12" w14:paraId="55E92AE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E9FD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637B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414064,31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568E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3321717,13</w:t>
            </w:r>
          </w:p>
        </w:tc>
      </w:tr>
      <w:tr w:rsidR="00B33930" w:rsidRPr="00884E12" w14:paraId="00419CC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0821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C7F5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414065,57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DAFD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3321720,51</w:t>
            </w:r>
          </w:p>
        </w:tc>
      </w:tr>
      <w:tr w:rsidR="00B33930" w:rsidRPr="00884E12" w14:paraId="7CB0DC8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8416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2E93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414040,87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9932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3321729,74</w:t>
            </w:r>
          </w:p>
        </w:tc>
      </w:tr>
      <w:tr w:rsidR="00B33930" w:rsidRPr="00884E12" w14:paraId="00C5E76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9CAF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C32F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414039,28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CAB7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3321725,58</w:t>
            </w:r>
          </w:p>
        </w:tc>
      </w:tr>
      <w:tr w:rsidR="00B33930" w:rsidRPr="00884E12" w14:paraId="0BD96A9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DB892C" w14:textId="059A466B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54:20:020901:2084:ЗУ2</w:t>
            </w:r>
          </w:p>
        </w:tc>
      </w:tr>
      <w:tr w:rsidR="00B33930" w:rsidRPr="00884E12" w14:paraId="46F26A7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A9CE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21EE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413933,54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7CF0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3321688,49</w:t>
            </w:r>
          </w:p>
        </w:tc>
      </w:tr>
      <w:tr w:rsidR="00B33930" w:rsidRPr="00884E12" w14:paraId="3D38F1C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BCE1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F422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413934,16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958D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3321690,27</w:t>
            </w:r>
          </w:p>
        </w:tc>
      </w:tr>
      <w:tr w:rsidR="00B33930" w:rsidRPr="00884E12" w14:paraId="34F81EE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1669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8B6B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413906,55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790B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3321699,47</w:t>
            </w:r>
          </w:p>
        </w:tc>
      </w:tr>
      <w:tr w:rsidR="00B33930" w:rsidRPr="00884E12" w14:paraId="1D56B6D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73E1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5E9F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413905,92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CD0D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3321697,71</w:t>
            </w:r>
          </w:p>
        </w:tc>
      </w:tr>
      <w:tr w:rsidR="00B33930" w:rsidRPr="00884E12" w14:paraId="3B18B3C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1B77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91EA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413933,54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9201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3321688,49</w:t>
            </w:r>
          </w:p>
        </w:tc>
      </w:tr>
      <w:tr w:rsidR="00B33930" w:rsidRPr="00884E12" w14:paraId="7D7ADA3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973FB8" w14:textId="4BC20B58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54:20:020901:2156:ЗУ2</w:t>
            </w:r>
          </w:p>
        </w:tc>
      </w:tr>
      <w:tr w:rsidR="00B33930" w:rsidRPr="00884E12" w14:paraId="1E3055D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5D9C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12E4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413742,32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9BC2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3321751,97</w:t>
            </w:r>
          </w:p>
        </w:tc>
      </w:tr>
      <w:tr w:rsidR="00B33930" w:rsidRPr="00884E12" w14:paraId="1731219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A9F3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A764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413743,02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7E98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3321753,98</w:t>
            </w:r>
          </w:p>
        </w:tc>
      </w:tr>
      <w:tr w:rsidR="00B33930" w:rsidRPr="00884E12" w14:paraId="1414EDD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270F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404F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413718,88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FB77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3321762,02</w:t>
            </w:r>
          </w:p>
        </w:tc>
      </w:tr>
      <w:tr w:rsidR="00B33930" w:rsidRPr="00884E12" w14:paraId="1216B01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3F73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FCAB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413730,52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121E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3321795,76</w:t>
            </w:r>
          </w:p>
        </w:tc>
      </w:tr>
      <w:tr w:rsidR="00B33930" w:rsidRPr="00884E12" w14:paraId="7E75421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F48F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EEBF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413727,23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E6FF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3321796,89</w:t>
            </w:r>
          </w:p>
        </w:tc>
      </w:tr>
      <w:tr w:rsidR="00B33930" w:rsidRPr="00884E12" w14:paraId="76AA307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5E0B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9F33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413714,86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55EA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3321761,09</w:t>
            </w:r>
          </w:p>
        </w:tc>
      </w:tr>
      <w:tr w:rsidR="00B33930" w:rsidRPr="00884E12" w14:paraId="2869E48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2B9F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45C0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413742,32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BF7D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3321751,97</w:t>
            </w:r>
          </w:p>
        </w:tc>
      </w:tr>
      <w:tr w:rsidR="00B33930" w:rsidRPr="00884E12" w14:paraId="22F464B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46D4BC" w14:textId="6BFBC89E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54:20:020901:2153:ЗУ2</w:t>
            </w:r>
          </w:p>
        </w:tc>
      </w:tr>
      <w:tr w:rsidR="00B33930" w:rsidRPr="00884E12" w14:paraId="46B3659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1E6F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6613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414041,03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CE38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3321652,53</w:t>
            </w:r>
          </w:p>
        </w:tc>
      </w:tr>
      <w:tr w:rsidR="00B33930" w:rsidRPr="00884E12" w14:paraId="1E1CF11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E442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9594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414041,70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2827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3321654,42</w:t>
            </w:r>
          </w:p>
        </w:tc>
      </w:tr>
      <w:tr w:rsidR="00B33930" w:rsidRPr="00884E12" w14:paraId="42A6BD5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8AFC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D462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414016,11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8471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3321662,95</w:t>
            </w:r>
          </w:p>
        </w:tc>
      </w:tr>
      <w:tr w:rsidR="00B33930" w:rsidRPr="00884E12" w14:paraId="5ABD91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A9FE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6217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414015,49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E87F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3321661,21</w:t>
            </w:r>
          </w:p>
        </w:tc>
      </w:tr>
      <w:tr w:rsidR="00B33930" w:rsidRPr="00884E12" w14:paraId="453A43F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BA63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4878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414041,03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080C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3321652,53</w:t>
            </w:r>
          </w:p>
        </w:tc>
      </w:tr>
      <w:tr w:rsidR="00B33930" w:rsidRPr="00884E12" w14:paraId="44F2342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5AEB2D" w14:textId="11E3F2B3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54:20:020901:2085:ЗУ2</w:t>
            </w:r>
          </w:p>
        </w:tc>
      </w:tr>
      <w:tr w:rsidR="00B33930" w:rsidRPr="00884E12" w14:paraId="7D75EE8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D813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20C5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413901,99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F5F4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3321771,92</w:t>
            </w:r>
          </w:p>
        </w:tc>
      </w:tr>
      <w:tr w:rsidR="00B33930" w:rsidRPr="00884E12" w14:paraId="6ADA459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C2A2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9D8B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413929,44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C717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3321762,66</w:t>
            </w:r>
          </w:p>
        </w:tc>
      </w:tr>
      <w:tr w:rsidR="00B33930" w:rsidRPr="00884E12" w14:paraId="3E67D9D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BEBC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1E85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413930,89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A6B4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3321766,58</w:t>
            </w:r>
          </w:p>
        </w:tc>
      </w:tr>
      <w:tr w:rsidR="00B33930" w:rsidRPr="00884E12" w14:paraId="34A3500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C8CB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FBF4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413903,35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A868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3321775,61</w:t>
            </w:r>
          </w:p>
        </w:tc>
      </w:tr>
      <w:tr w:rsidR="00B33930" w:rsidRPr="00884E12" w14:paraId="1EC9865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0CFB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C7BE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413901,99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A85E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3321771,92</w:t>
            </w:r>
          </w:p>
        </w:tc>
      </w:tr>
      <w:tr w:rsidR="00B33930" w:rsidRPr="00884E12" w14:paraId="79F1DD4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39A08F" w14:textId="02FC9356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54:20:020901:2086:ЗУ2</w:t>
            </w:r>
          </w:p>
        </w:tc>
      </w:tr>
      <w:tr w:rsidR="00B33930" w:rsidRPr="00884E12" w14:paraId="18715BF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385E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4E80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413765,18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5363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3321818,10</w:t>
            </w:r>
          </w:p>
        </w:tc>
      </w:tr>
      <w:tr w:rsidR="00B33930" w:rsidRPr="00884E12" w14:paraId="6ED5082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113F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7449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413792,57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F439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3321808,86</w:t>
            </w:r>
          </w:p>
        </w:tc>
      </w:tr>
      <w:tr w:rsidR="00B33930" w:rsidRPr="00884E12" w14:paraId="6C101FA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59DA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DC40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413793,89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6B2A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3321812,39</w:t>
            </w:r>
          </w:p>
        </w:tc>
      </w:tr>
      <w:tr w:rsidR="00B33930" w:rsidRPr="00884E12" w14:paraId="2536E8E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AEB8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AC48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413766,38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16B9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3321821,60</w:t>
            </w:r>
          </w:p>
        </w:tc>
      </w:tr>
      <w:tr w:rsidR="00B33930" w:rsidRPr="00884E12" w14:paraId="41D5B45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2E50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90CF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413765,18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34E4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3321818,10</w:t>
            </w:r>
          </w:p>
        </w:tc>
      </w:tr>
      <w:tr w:rsidR="00B33930" w:rsidRPr="00884E12" w14:paraId="1F3F920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5C7582" w14:textId="664F1619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54:20:020901:2055:ЗУ2</w:t>
            </w:r>
          </w:p>
        </w:tc>
      </w:tr>
      <w:tr w:rsidR="00B33930" w:rsidRPr="00884E12" w14:paraId="2C8422E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3E36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83EB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413851,09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B9B5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3321715,91</w:t>
            </w:r>
          </w:p>
        </w:tc>
      </w:tr>
      <w:tr w:rsidR="00B33930" w:rsidRPr="00884E12" w14:paraId="44EAC7B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BBD6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CF45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413851,74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5F5E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3321717,74</w:t>
            </w:r>
          </w:p>
        </w:tc>
      </w:tr>
      <w:tr w:rsidR="00B33930" w:rsidRPr="00884E12" w14:paraId="665471E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C870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605A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413824,27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3519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3321726,89</w:t>
            </w:r>
          </w:p>
        </w:tc>
      </w:tr>
      <w:tr w:rsidR="00B33930" w:rsidRPr="00884E12" w14:paraId="1BC9FD3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23F9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EAF8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413823,63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03A1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3321725,09</w:t>
            </w:r>
          </w:p>
        </w:tc>
      </w:tr>
      <w:tr w:rsidR="00B33930" w:rsidRPr="00884E12" w14:paraId="6B1803E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4EDB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17C8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413851,09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3622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3321715,91</w:t>
            </w:r>
          </w:p>
        </w:tc>
      </w:tr>
      <w:tr w:rsidR="00B33930" w:rsidRPr="00884E12" w14:paraId="1D754CB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44B486" w14:textId="1A621ACD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54:20:020901:2118:ЗУ2</w:t>
            </w:r>
          </w:p>
        </w:tc>
      </w:tr>
      <w:tr w:rsidR="00B33930" w:rsidRPr="00884E12" w14:paraId="71AA2FA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AF76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3257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413984,27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1B67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3321744,15</w:t>
            </w:r>
          </w:p>
        </w:tc>
      </w:tr>
      <w:tr w:rsidR="00B33930" w:rsidRPr="00884E12" w14:paraId="42CE104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292C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59AD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414011,56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2B71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3321734,93</w:t>
            </w:r>
          </w:p>
        </w:tc>
      </w:tr>
      <w:tr w:rsidR="00B33930" w:rsidRPr="00884E12" w14:paraId="4ED34E6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327C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A72D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414013,05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4385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3321738,96</w:t>
            </w:r>
          </w:p>
        </w:tc>
      </w:tr>
      <w:tr w:rsidR="00B33930" w:rsidRPr="00884E12" w14:paraId="15E77DC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28A5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156A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413985,78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585C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3321748,19</w:t>
            </w:r>
          </w:p>
        </w:tc>
      </w:tr>
      <w:tr w:rsidR="00B33930" w:rsidRPr="00884E12" w14:paraId="654DD5E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0E6F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9DAB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413984,27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7721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3321744,15</w:t>
            </w:r>
          </w:p>
        </w:tc>
      </w:tr>
      <w:tr w:rsidR="00B33930" w:rsidRPr="00884E12" w14:paraId="4948292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E0C546" w14:textId="281DDF60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54:20:020901:2154:ЗУ2</w:t>
            </w:r>
          </w:p>
        </w:tc>
      </w:tr>
      <w:tr w:rsidR="00B33930" w:rsidRPr="00884E12" w14:paraId="0439952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51F8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7082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413929,44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0D47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3321762,66</w:t>
            </w:r>
          </w:p>
        </w:tc>
      </w:tr>
      <w:tr w:rsidR="00B33930" w:rsidRPr="00884E12" w14:paraId="58B64D9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C2BC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90C2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413956,80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3DBE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3321753,42</w:t>
            </w:r>
          </w:p>
        </w:tc>
      </w:tr>
      <w:tr w:rsidR="00B33930" w:rsidRPr="00884E12" w14:paraId="7203EBE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B79F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3BA7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413958,23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58C7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3321757,29</w:t>
            </w:r>
          </w:p>
        </w:tc>
      </w:tr>
      <w:tr w:rsidR="00B33930" w:rsidRPr="00884E12" w14:paraId="54CDAAE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D26D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751E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413930,89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D0DC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3321766,58</w:t>
            </w:r>
          </w:p>
        </w:tc>
      </w:tr>
      <w:tr w:rsidR="00B33930" w:rsidRPr="00884E12" w14:paraId="60DBAED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16DA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8796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413929,44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7622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3321762,66</w:t>
            </w:r>
          </w:p>
        </w:tc>
      </w:tr>
      <w:tr w:rsidR="00B33930" w:rsidRPr="00884E12" w14:paraId="3A96089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5B9ED2" w14:textId="7DB6AF10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54:20:020901:2119:ЗУ2</w:t>
            </w:r>
          </w:p>
        </w:tc>
      </w:tr>
      <w:tr w:rsidR="00B33930" w:rsidRPr="00884E12" w14:paraId="5515D90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0589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429F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413792,57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AEC0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3321808,86</w:t>
            </w:r>
          </w:p>
        </w:tc>
      </w:tr>
      <w:tr w:rsidR="00B33930" w:rsidRPr="00884E12" w14:paraId="1C5C9BC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4589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720F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413819,92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7D56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3321799,62</w:t>
            </w:r>
          </w:p>
        </w:tc>
      </w:tr>
      <w:tr w:rsidR="00B33930" w:rsidRPr="00884E12" w14:paraId="4425C40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2023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B72F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413821,21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61AB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3321803,08</w:t>
            </w:r>
          </w:p>
        </w:tc>
      </w:tr>
      <w:tr w:rsidR="00B33930" w:rsidRPr="00884E12" w14:paraId="35BF5D5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D07F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88CD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413793,89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0E23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3321812,39</w:t>
            </w:r>
          </w:p>
        </w:tc>
      </w:tr>
      <w:tr w:rsidR="00B33930" w:rsidRPr="00884E12" w14:paraId="5BDF48B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BB03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4D66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413792,57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1D06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3321808,86</w:t>
            </w:r>
          </w:p>
        </w:tc>
      </w:tr>
      <w:tr w:rsidR="00B33930" w:rsidRPr="00884E12" w14:paraId="2134D49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A75A02" w14:textId="2D30058A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54:20:020901:2155:ЗУ2</w:t>
            </w:r>
          </w:p>
        </w:tc>
      </w:tr>
      <w:tr w:rsidR="00B33930" w:rsidRPr="00884E12" w14:paraId="4597EC6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613C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0F3E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413905,92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A03D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3321697,71</w:t>
            </w:r>
          </w:p>
        </w:tc>
      </w:tr>
      <w:tr w:rsidR="00B33930" w:rsidRPr="00884E12" w14:paraId="6A70077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4606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3A32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413906,55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7686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3321699,47</w:t>
            </w:r>
          </w:p>
        </w:tc>
      </w:tr>
      <w:tr w:rsidR="00B33930" w:rsidRPr="00884E12" w14:paraId="4865FA0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A5B3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AD6D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413879,17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0482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3321708,59</w:t>
            </w:r>
          </w:p>
        </w:tc>
      </w:tr>
      <w:tr w:rsidR="00B33930" w:rsidRPr="00884E12" w14:paraId="00FFFFB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4ABE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41FA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413878,56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F15D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3321706,86</w:t>
            </w:r>
          </w:p>
        </w:tc>
      </w:tr>
      <w:tr w:rsidR="00B33930" w:rsidRPr="00884E12" w14:paraId="3C11984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1E22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CCCE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413905,92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C9E4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3321697,71</w:t>
            </w:r>
          </w:p>
        </w:tc>
      </w:tr>
      <w:tr w:rsidR="00B33930" w:rsidRPr="00884E12" w14:paraId="1C04C4C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6B1171" w14:textId="61231839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54:20:020901:2125:ЗУ2</w:t>
            </w:r>
          </w:p>
        </w:tc>
      </w:tr>
      <w:tr w:rsidR="00B33930" w:rsidRPr="00884E12" w14:paraId="5FB20A6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AC00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5417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414093,10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CDD7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3321719,80</w:t>
            </w:r>
          </w:p>
        </w:tc>
      </w:tr>
      <w:tr w:rsidR="00B33930" w:rsidRPr="00884E12" w14:paraId="6D923CA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573A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3630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414093,62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BD43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3321723,07</w:t>
            </w:r>
          </w:p>
        </w:tc>
      </w:tr>
      <w:tr w:rsidR="00B33930" w:rsidRPr="00884E12" w14:paraId="27913DA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E1A6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8AB5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414065,73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1864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3321732,49</w:t>
            </w:r>
          </w:p>
        </w:tc>
      </w:tr>
      <w:tr w:rsidR="00B33930" w:rsidRPr="00884E12" w14:paraId="3B9B8C1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617B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8933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414080,53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530C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3321764,32</w:t>
            </w:r>
          </w:p>
        </w:tc>
      </w:tr>
      <w:tr w:rsidR="00B33930" w:rsidRPr="00884E12" w14:paraId="31CEA7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9D74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4638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414073,98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A4C3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3321768,22</w:t>
            </w:r>
          </w:p>
        </w:tc>
      </w:tr>
      <w:tr w:rsidR="00B33930" w:rsidRPr="00884E12" w14:paraId="116103B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9A05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8EE5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414057,32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B628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3321732,31</w:t>
            </w:r>
          </w:p>
        </w:tc>
      </w:tr>
      <w:tr w:rsidR="00B33930" w:rsidRPr="00884E12" w14:paraId="16A4F64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89EA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B73A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414093,10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20CE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3321719,80</w:t>
            </w:r>
          </w:p>
        </w:tc>
      </w:tr>
      <w:tr w:rsidR="00B33930" w:rsidRPr="00884E12" w14:paraId="4BF50AD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4CF15D" w14:textId="0CBAAC2F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54:20:020901:2126:ЗУ2</w:t>
            </w:r>
          </w:p>
        </w:tc>
      </w:tr>
      <w:tr w:rsidR="00B33930" w:rsidRPr="00884E12" w14:paraId="7DF7D46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8E23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B9C2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414080,53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1FF7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3321764,32</w:t>
            </w:r>
          </w:p>
        </w:tc>
      </w:tr>
      <w:tr w:rsidR="00B33930" w:rsidRPr="00884E12" w14:paraId="55F6AD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D41C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028C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414102,70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A60A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3321794,39</w:t>
            </w:r>
          </w:p>
        </w:tc>
      </w:tr>
      <w:tr w:rsidR="00B33930" w:rsidRPr="00884E12" w14:paraId="647F208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86D8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FF18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414135,01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07A5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3321776,25</w:t>
            </w:r>
          </w:p>
        </w:tc>
      </w:tr>
      <w:tr w:rsidR="00B33930" w:rsidRPr="00884E12" w14:paraId="559D844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0554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55EE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414136,65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6044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3321779,67</w:t>
            </w:r>
          </w:p>
        </w:tc>
      </w:tr>
      <w:tr w:rsidR="00B33930" w:rsidRPr="00884E12" w14:paraId="177F1F9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800D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6082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414100,34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3D9A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3321803,51</w:t>
            </w:r>
          </w:p>
        </w:tc>
      </w:tr>
      <w:tr w:rsidR="00B33930" w:rsidRPr="00884E12" w14:paraId="42D161A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CC9C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6189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414073,98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AE46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3321768,22</w:t>
            </w:r>
          </w:p>
        </w:tc>
      </w:tr>
      <w:tr w:rsidR="00B33930" w:rsidRPr="00884E12" w14:paraId="20989DD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C465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36F6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414080,53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6206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3321764,32</w:t>
            </w:r>
          </w:p>
        </w:tc>
      </w:tr>
      <w:tr w:rsidR="00B33930" w:rsidRPr="00884E12" w14:paraId="11A3EEE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1052CB" w14:textId="71DEF0FF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54:20:020901:2127:ЗУ2</w:t>
            </w:r>
          </w:p>
        </w:tc>
      </w:tr>
      <w:tr w:rsidR="00B33930" w:rsidRPr="00884E12" w14:paraId="46F7A8E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B7E9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3757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F1D1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3321789,42</w:t>
            </w:r>
          </w:p>
        </w:tc>
      </w:tr>
      <w:tr w:rsidR="00B33930" w:rsidRPr="00884E12" w14:paraId="74D87E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8013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427A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414115,93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2D94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3321804,88</w:t>
            </w:r>
          </w:p>
        </w:tc>
      </w:tr>
      <w:tr w:rsidR="00B33930" w:rsidRPr="00884E12" w14:paraId="1DDBA86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1CA3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8299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414115,14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0CF9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3321803,45</w:t>
            </w:r>
          </w:p>
        </w:tc>
      </w:tr>
      <w:tr w:rsidR="00B33930" w:rsidRPr="00884E12" w14:paraId="364D21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7E8F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0D6A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414140,31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84BE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3321785,91</w:t>
            </w:r>
          </w:p>
        </w:tc>
      </w:tr>
      <w:tr w:rsidR="00B33930" w:rsidRPr="00884E12" w14:paraId="042B5C2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BD95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DC0A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5F0D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3321789,42</w:t>
            </w:r>
          </w:p>
        </w:tc>
      </w:tr>
      <w:tr w:rsidR="00B33930" w:rsidRPr="00884E12" w14:paraId="0EEB727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709AE3" w14:textId="377C8679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54:20:020901:2159:ЗУ2</w:t>
            </w:r>
          </w:p>
        </w:tc>
      </w:tr>
      <w:tr w:rsidR="00B33930" w:rsidRPr="00884E12" w14:paraId="7B38B1E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A4C5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02E4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414115,14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B3C5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3321803,45</w:t>
            </w:r>
          </w:p>
        </w:tc>
      </w:tr>
      <w:tr w:rsidR="00B33930" w:rsidRPr="00884E12" w14:paraId="2B4E51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CF0A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8664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414115,93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842B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3321804,88</w:t>
            </w:r>
          </w:p>
        </w:tc>
      </w:tr>
      <w:tr w:rsidR="00B33930" w:rsidRPr="00884E12" w14:paraId="69830E7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A905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053D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414096,55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C364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3321816,30</w:t>
            </w:r>
          </w:p>
        </w:tc>
      </w:tr>
      <w:tr w:rsidR="00B33930" w:rsidRPr="00884E12" w14:paraId="101621E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EAC3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0C02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414096,09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83E4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3321814,90</w:t>
            </w:r>
          </w:p>
        </w:tc>
      </w:tr>
      <w:tr w:rsidR="00B33930" w:rsidRPr="00884E12" w14:paraId="755010B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ED9B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3B3B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414115,14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2A36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3321803,45</w:t>
            </w:r>
          </w:p>
        </w:tc>
      </w:tr>
      <w:tr w:rsidR="00B33930" w:rsidRPr="00884E12" w14:paraId="42CA259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371239" w14:textId="285BAA2B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54:20:020901:1938:ЗУ2</w:t>
            </w:r>
          </w:p>
        </w:tc>
      </w:tr>
      <w:tr w:rsidR="00B33930" w:rsidRPr="00884E12" w14:paraId="7E36D71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DA70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E79A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414050,28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E1D5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3321734,78</w:t>
            </w:r>
          </w:p>
        </w:tc>
      </w:tr>
      <w:tr w:rsidR="00B33930" w:rsidRPr="00884E12" w14:paraId="2E9AE8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6699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DB6C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414051,45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9998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3321737,31</w:t>
            </w:r>
          </w:p>
        </w:tc>
      </w:tr>
      <w:tr w:rsidR="00B33930" w:rsidRPr="00884E12" w14:paraId="2E63BD0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76AA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403F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414024,73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9703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3321746,33</w:t>
            </w:r>
          </w:p>
        </w:tc>
      </w:tr>
      <w:tr w:rsidR="00B33930" w:rsidRPr="00884E12" w14:paraId="6418D99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84AC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990D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414023,90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5FB5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3321743,85</w:t>
            </w:r>
          </w:p>
        </w:tc>
      </w:tr>
      <w:tr w:rsidR="00B33930" w:rsidRPr="00884E12" w14:paraId="640F086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F4FB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2EB1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414050,28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28F2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3321734,78</w:t>
            </w:r>
          </w:p>
        </w:tc>
      </w:tr>
      <w:tr w:rsidR="00B33930" w:rsidRPr="00884E12" w14:paraId="66F2E1E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644520" w14:textId="18244E03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54:20:020901:1989:ЗУ2</w:t>
            </w:r>
          </w:p>
        </w:tc>
      </w:tr>
      <w:tr w:rsidR="00B33930" w:rsidRPr="00884E12" w14:paraId="66C136B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2164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DB13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413785,65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40B0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3321823,31</w:t>
            </w:r>
          </w:p>
        </w:tc>
      </w:tr>
      <w:tr w:rsidR="00B33930" w:rsidRPr="00884E12" w14:paraId="216E06C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DF0C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B401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413786,74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6698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3321826,65</w:t>
            </w:r>
          </w:p>
        </w:tc>
      </w:tr>
      <w:tr w:rsidR="00B33930" w:rsidRPr="00884E12" w14:paraId="5C635C1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5FAB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F5DA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413760,47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9759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3321835,52</w:t>
            </w:r>
          </w:p>
        </w:tc>
      </w:tr>
      <w:tr w:rsidR="00B33930" w:rsidRPr="00884E12" w14:paraId="4AE7B67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1837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DA8F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413759,46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8479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3321832,42</w:t>
            </w:r>
          </w:p>
        </w:tc>
      </w:tr>
      <w:tr w:rsidR="00B33930" w:rsidRPr="00884E12" w14:paraId="1717D41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108F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1DBF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413785,65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0BD0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3321823,31</w:t>
            </w:r>
          </w:p>
        </w:tc>
      </w:tr>
      <w:tr w:rsidR="00B33930" w:rsidRPr="00884E12" w14:paraId="2B9986E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8034C7" w14:textId="4559751D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54:20:020901:1935:ЗУ2</w:t>
            </w:r>
          </w:p>
        </w:tc>
      </w:tr>
      <w:tr w:rsidR="00B33930" w:rsidRPr="00884E12" w14:paraId="468E722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FE44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61A1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413838,35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2CB9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3321805,93</w:t>
            </w:r>
          </w:p>
        </w:tc>
      </w:tr>
      <w:tr w:rsidR="00B33930" w:rsidRPr="00884E12" w14:paraId="629B007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E920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49EB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413839,31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97E3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3321808,91</w:t>
            </w:r>
          </w:p>
        </w:tc>
      </w:tr>
      <w:tr w:rsidR="00B33930" w:rsidRPr="00884E12" w14:paraId="0D70326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EFC7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997B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413813,04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DF97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3321817,77</w:t>
            </w:r>
          </w:p>
        </w:tc>
      </w:tr>
      <w:tr w:rsidR="00B33930" w:rsidRPr="00884E12" w14:paraId="5EA39BC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B465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5F05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413812,12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1FBB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3321814,97</w:t>
            </w:r>
          </w:p>
        </w:tc>
      </w:tr>
      <w:tr w:rsidR="00B33930" w:rsidRPr="00884E12" w14:paraId="3E0C537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C305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6FD3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413838,35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C82F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3321805,93</w:t>
            </w:r>
          </w:p>
        </w:tc>
      </w:tr>
      <w:tr w:rsidR="00B33930" w:rsidRPr="00884E12" w14:paraId="7B2B12C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98CD21" w14:textId="0850333C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54:20:020901:1936:ЗУ2</w:t>
            </w:r>
          </w:p>
        </w:tc>
      </w:tr>
      <w:tr w:rsidR="00B33930" w:rsidRPr="00884E12" w14:paraId="6039A7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9FB0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11C3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413917,47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4DCA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3321779,03</w:t>
            </w:r>
          </w:p>
        </w:tc>
      </w:tr>
      <w:tr w:rsidR="00B33930" w:rsidRPr="00884E12" w14:paraId="439186D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3BC5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D63E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413918,51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E1F8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3321782,18</w:t>
            </w:r>
          </w:p>
        </w:tc>
      </w:tr>
      <w:tr w:rsidR="00B33930" w:rsidRPr="00884E12" w14:paraId="791A688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EAEF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9F5F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413892,04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D06B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3321791,11</w:t>
            </w:r>
          </w:p>
        </w:tc>
      </w:tr>
      <w:tr w:rsidR="00B33930" w:rsidRPr="00884E12" w14:paraId="72FB7DD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80C4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C03E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413891,07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E249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3321788,16</w:t>
            </w:r>
          </w:p>
        </w:tc>
      </w:tr>
      <w:tr w:rsidR="00B33930" w:rsidRPr="00884E12" w14:paraId="0AF169C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879D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76FB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413917,47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4CEC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3321779,03</w:t>
            </w:r>
          </w:p>
        </w:tc>
      </w:tr>
      <w:tr w:rsidR="00B33930" w:rsidRPr="00884E12" w14:paraId="283A7AF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4FCDC4" w14:textId="31CEA94B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54:20:020901:1959:ЗУ2</w:t>
            </w:r>
          </w:p>
        </w:tc>
      </w:tr>
      <w:tr w:rsidR="00B33930" w:rsidRPr="00884E12" w14:paraId="0AC33BFD" w14:textId="77777777" w:rsidTr="00B33930">
        <w:trPr>
          <w:trHeight w:val="5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4761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47A4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413734,57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2ADD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3321844,26</w:t>
            </w:r>
          </w:p>
        </w:tc>
      </w:tr>
      <w:tr w:rsidR="00B33930" w:rsidRPr="00884E12" w14:paraId="33B0DB2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1097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4E8A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413710,12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F3BF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3321852,51</w:t>
            </w:r>
          </w:p>
        </w:tc>
      </w:tr>
      <w:tr w:rsidR="00B33930" w:rsidRPr="00884E12" w14:paraId="0ADE0C9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4FF5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3F2E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413710,69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AB3B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3321850,45</w:t>
            </w:r>
          </w:p>
        </w:tc>
      </w:tr>
      <w:tr w:rsidR="00B33930" w:rsidRPr="00884E12" w14:paraId="7DC20A3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5723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B89C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413710,33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0D94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3321848,91</w:t>
            </w:r>
          </w:p>
        </w:tc>
      </w:tr>
      <w:tr w:rsidR="00B33930" w:rsidRPr="00884E12" w14:paraId="0117BF0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DF66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2D05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413733,63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E99C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3321841,27</w:t>
            </w:r>
          </w:p>
        </w:tc>
      </w:tr>
      <w:tr w:rsidR="00B33930" w:rsidRPr="00884E12" w14:paraId="2F8D7C4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76FC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87DD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413734,57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05DD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3321844,26</w:t>
            </w:r>
          </w:p>
        </w:tc>
      </w:tr>
      <w:tr w:rsidR="00B33930" w:rsidRPr="00884E12" w14:paraId="35BD90E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F0B79F" w14:textId="5DB4833C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54:20:020901:1960:ЗУ2</w:t>
            </w:r>
          </w:p>
        </w:tc>
      </w:tr>
      <w:tr w:rsidR="00B33930" w:rsidRPr="00884E12" w14:paraId="458B64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6307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F5D8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413970,57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3619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3321761,64</w:t>
            </w:r>
          </w:p>
        </w:tc>
      </w:tr>
      <w:tr w:rsidR="00B33930" w:rsidRPr="00884E12" w14:paraId="6B747FA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360A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EB10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413971,46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AC17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3321764,31</w:t>
            </w:r>
          </w:p>
        </w:tc>
      </w:tr>
      <w:tr w:rsidR="00B33930" w:rsidRPr="00884E12" w14:paraId="4035E8C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28CB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C974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413945,09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3659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3321773,21</w:t>
            </w:r>
          </w:p>
        </w:tc>
      </w:tr>
      <w:tr w:rsidR="00B33930" w:rsidRPr="00884E12" w14:paraId="5878A39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F34F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0B7F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413944,25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D268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3321770,62</w:t>
            </w:r>
          </w:p>
        </w:tc>
      </w:tr>
      <w:tr w:rsidR="00B33930" w:rsidRPr="00884E12" w14:paraId="2664EC6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8368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01FF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413970,57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6776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3321761,64</w:t>
            </w:r>
          </w:p>
        </w:tc>
      </w:tr>
      <w:tr w:rsidR="00B33930" w:rsidRPr="00884E12" w14:paraId="3E791EC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F80FA5" w14:textId="58A40C6C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54:20:020901:2124:ЗУ2</w:t>
            </w:r>
          </w:p>
        </w:tc>
      </w:tr>
      <w:tr w:rsidR="00B33930" w:rsidRPr="00884E12" w14:paraId="498701B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D901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E12D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413812,12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5BF0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3321814,97</w:t>
            </w:r>
          </w:p>
        </w:tc>
      </w:tr>
      <w:tr w:rsidR="00B33930" w:rsidRPr="00884E12" w14:paraId="326F6B0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9E96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B108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413813,04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68A5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3321817,77</w:t>
            </w:r>
          </w:p>
        </w:tc>
      </w:tr>
      <w:tr w:rsidR="00B33930" w:rsidRPr="00884E12" w14:paraId="742417D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AC37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97BB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413786,74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C842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3321826,65</w:t>
            </w:r>
          </w:p>
        </w:tc>
      </w:tr>
      <w:tr w:rsidR="00B33930" w:rsidRPr="00884E12" w14:paraId="6ECDB2F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438A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F121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413785,65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62D5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3321823,31</w:t>
            </w:r>
          </w:p>
        </w:tc>
      </w:tr>
      <w:tr w:rsidR="00B33930" w:rsidRPr="00884E12" w14:paraId="6ED7134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7D66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8B5B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413812,12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0CD5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3321814,97</w:t>
            </w:r>
          </w:p>
        </w:tc>
      </w:tr>
      <w:tr w:rsidR="00B33930" w:rsidRPr="00884E12" w14:paraId="390DE0C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A89129" w14:textId="03B647B1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54:20:020901:1988:ЗУ2</w:t>
            </w:r>
          </w:p>
        </w:tc>
      </w:tr>
      <w:tr w:rsidR="00B33930" w:rsidRPr="00884E12" w14:paraId="1F0B70D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B781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BCAF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413759,46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6958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3321832,42</w:t>
            </w:r>
          </w:p>
        </w:tc>
      </w:tr>
      <w:tr w:rsidR="00B33930" w:rsidRPr="00884E12" w14:paraId="6BA6B97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4B5C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F878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413760,47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F7B9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3321835,52</w:t>
            </w:r>
          </w:p>
        </w:tc>
      </w:tr>
      <w:tr w:rsidR="00B33930" w:rsidRPr="00884E12" w14:paraId="26DDBCB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6E33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6FFD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413734,57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256C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3321844,26</w:t>
            </w:r>
          </w:p>
        </w:tc>
      </w:tr>
      <w:tr w:rsidR="00B33930" w:rsidRPr="00884E12" w14:paraId="7E81746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D8A6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2732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413733,63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920D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3321841,27</w:t>
            </w:r>
          </w:p>
        </w:tc>
      </w:tr>
      <w:tr w:rsidR="00B33930" w:rsidRPr="00884E12" w14:paraId="0F53DCA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B58B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7B22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413759,46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A998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3321832,42</w:t>
            </w:r>
          </w:p>
        </w:tc>
      </w:tr>
      <w:tr w:rsidR="00B33930" w:rsidRPr="00884E12" w14:paraId="132AC11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2C8925" w14:textId="71CB8AA3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54:20:020901:1990:ЗУ2</w:t>
            </w:r>
          </w:p>
        </w:tc>
      </w:tr>
      <w:tr w:rsidR="00B33930" w:rsidRPr="00884E12" w14:paraId="5B13E97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5CE1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0EC4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413891,07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52D0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3321788,16</w:t>
            </w:r>
          </w:p>
        </w:tc>
      </w:tr>
      <w:tr w:rsidR="00B33930" w:rsidRPr="00884E12" w14:paraId="7B0D6A9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F49B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B33F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413892,04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55FB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3321791,11</w:t>
            </w:r>
          </w:p>
        </w:tc>
      </w:tr>
      <w:tr w:rsidR="00B33930" w:rsidRPr="00884E12" w14:paraId="20B1A35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FE54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B78F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413865,58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D2B1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3321800,04</w:t>
            </w:r>
          </w:p>
        </w:tc>
      </w:tr>
      <w:tr w:rsidR="00B33930" w:rsidRPr="00884E12" w14:paraId="6825115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3868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D186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413864,67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CF63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3321797,29</w:t>
            </w:r>
          </w:p>
        </w:tc>
      </w:tr>
      <w:tr w:rsidR="00B33930" w:rsidRPr="00884E12" w14:paraId="4C8A2AE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83F3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E97F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413891,07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7ECC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3321788,16</w:t>
            </w:r>
          </w:p>
        </w:tc>
      </w:tr>
      <w:tr w:rsidR="00B33930" w:rsidRPr="00884E12" w14:paraId="510DA79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65A388" w14:textId="679C8F01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54:20:020901:1937:ЗУ2</w:t>
            </w:r>
          </w:p>
        </w:tc>
      </w:tr>
      <w:tr w:rsidR="00B33930" w:rsidRPr="00884E12" w14:paraId="2342C7C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CBF0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8501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413944,25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5948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3321770,62</w:t>
            </w:r>
          </w:p>
        </w:tc>
      </w:tr>
      <w:tr w:rsidR="00B33930" w:rsidRPr="00884E12" w14:paraId="1D36909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71B1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766F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413945,09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53C1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3321773,21</w:t>
            </w:r>
          </w:p>
        </w:tc>
      </w:tr>
      <w:tr w:rsidR="00B33930" w:rsidRPr="00884E12" w14:paraId="1686947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52A9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F14B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413918,51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A2C4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3321782,18</w:t>
            </w:r>
          </w:p>
        </w:tc>
      </w:tr>
      <w:tr w:rsidR="00B33930" w:rsidRPr="00884E12" w14:paraId="5CB419A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AD0B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6698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413917,47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C3B5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3321779,03</w:t>
            </w:r>
          </w:p>
        </w:tc>
      </w:tr>
      <w:tr w:rsidR="00B33930" w:rsidRPr="00884E12" w14:paraId="6C3D9EB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865B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3261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413944,25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885C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3321770,62</w:t>
            </w:r>
          </w:p>
        </w:tc>
      </w:tr>
      <w:tr w:rsidR="00B33930" w:rsidRPr="00884E12" w14:paraId="4D22E91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1F8925" w14:textId="58C50A03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54:20:020901:1961:ЗУ2</w:t>
            </w:r>
          </w:p>
        </w:tc>
      </w:tr>
      <w:tr w:rsidR="00B33930" w:rsidRPr="00884E12" w14:paraId="6E43F10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F2CE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A399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414023,90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10F8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3321743,85</w:t>
            </w:r>
          </w:p>
        </w:tc>
      </w:tr>
      <w:tr w:rsidR="00B33930" w:rsidRPr="00884E12" w14:paraId="0ACEFE9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307B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CC84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414024,73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C5E3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3321746,33</w:t>
            </w:r>
          </w:p>
        </w:tc>
      </w:tr>
      <w:tr w:rsidR="00B33930" w:rsidRPr="00884E12" w14:paraId="2ECD818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9F0B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4CB7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413998,03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D668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3321755,34</w:t>
            </w:r>
          </w:p>
        </w:tc>
      </w:tr>
      <w:tr w:rsidR="00B33930" w:rsidRPr="00884E12" w14:paraId="6FCC185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F98D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69CA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413997,16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3E5B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3321752,75</w:t>
            </w:r>
          </w:p>
        </w:tc>
      </w:tr>
      <w:tr w:rsidR="00B33930" w:rsidRPr="00884E12" w14:paraId="6A26D3A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E26C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29F9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414023,90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17B5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3321743,85</w:t>
            </w:r>
          </w:p>
        </w:tc>
      </w:tr>
      <w:tr w:rsidR="00B33930" w:rsidRPr="00884E12" w14:paraId="1D4B020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130201" w14:textId="2008AFF0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54:20:020901:2158:ЗУ2</w:t>
            </w:r>
          </w:p>
        </w:tc>
      </w:tr>
      <w:tr w:rsidR="00B33930" w:rsidRPr="00884E12" w14:paraId="5128CA5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256F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EABB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413997,16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DE2F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3321752,75</w:t>
            </w:r>
          </w:p>
        </w:tc>
      </w:tr>
      <w:tr w:rsidR="00B33930" w:rsidRPr="00884E12" w14:paraId="5F0C351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88F4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D7EC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413998,03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6101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3321755,34</w:t>
            </w:r>
          </w:p>
        </w:tc>
      </w:tr>
      <w:tr w:rsidR="00B33930" w:rsidRPr="00884E12" w14:paraId="7F755C2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D71B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F984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413971,46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2855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3321764,31</w:t>
            </w:r>
          </w:p>
        </w:tc>
      </w:tr>
      <w:tr w:rsidR="00B33930" w:rsidRPr="00884E12" w14:paraId="24A8668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C899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6A4B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413970,57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AECC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3321761,64</w:t>
            </w:r>
          </w:p>
        </w:tc>
      </w:tr>
      <w:tr w:rsidR="00B33930" w:rsidRPr="00884E12" w14:paraId="12032DE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0F9B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8CAA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413997,16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44FF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3321752,75</w:t>
            </w:r>
          </w:p>
        </w:tc>
      </w:tr>
      <w:tr w:rsidR="00B33930" w:rsidRPr="00884E12" w14:paraId="573D380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BAF1E5" w14:textId="740C5ECF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54:20:020901:2090:ЗУ2</w:t>
            </w:r>
          </w:p>
        </w:tc>
      </w:tr>
      <w:tr w:rsidR="00B33930" w:rsidRPr="00884E12" w14:paraId="6E684D5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5710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DFF8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413864,67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0735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3321797,29</w:t>
            </w:r>
          </w:p>
        </w:tc>
      </w:tr>
      <w:tr w:rsidR="00B33930" w:rsidRPr="00884E12" w14:paraId="1954EF4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CB9A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A556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413865,58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AB97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3321800,04</w:t>
            </w:r>
          </w:p>
        </w:tc>
      </w:tr>
      <w:tr w:rsidR="00B33930" w:rsidRPr="00884E12" w14:paraId="1EFD698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B1DB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03A3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413839,31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735E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3321808,91</w:t>
            </w:r>
          </w:p>
        </w:tc>
      </w:tr>
      <w:tr w:rsidR="00B33930" w:rsidRPr="00884E12" w14:paraId="28D6B26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7123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20F6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413838,35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603B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3321805,93</w:t>
            </w:r>
          </w:p>
        </w:tc>
      </w:tr>
      <w:tr w:rsidR="00B33930" w:rsidRPr="00884E12" w14:paraId="3A4B657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65A5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4249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413864,67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D0AD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3321797,29</w:t>
            </w:r>
          </w:p>
        </w:tc>
      </w:tr>
      <w:tr w:rsidR="00B33930" w:rsidRPr="00884E12" w14:paraId="6965C5A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C083F2" w14:textId="1114135F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54:20:020901:1955:ЗУ2</w:t>
            </w:r>
          </w:p>
        </w:tc>
      </w:tr>
      <w:tr w:rsidR="00B33930" w:rsidRPr="00884E12" w14:paraId="127E60D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0408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9AAA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413624,37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3C5E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3321791,17</w:t>
            </w:r>
          </w:p>
        </w:tc>
      </w:tr>
      <w:tr w:rsidR="00B33930" w:rsidRPr="00884E12" w14:paraId="50C3027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5A33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28A8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872C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3321793,33</w:t>
            </w:r>
          </w:p>
        </w:tc>
      </w:tr>
      <w:tr w:rsidR="00B33930" w:rsidRPr="00884E12" w14:paraId="2642B02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1FB5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5668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413599,03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BC61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3321802,01</w:t>
            </w:r>
          </w:p>
        </w:tc>
      </w:tr>
      <w:tr w:rsidR="00B33930" w:rsidRPr="00884E12" w14:paraId="533AFA7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DD3A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D08E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413598,35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A727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3321799,81</w:t>
            </w:r>
          </w:p>
        </w:tc>
      </w:tr>
      <w:tr w:rsidR="00B33930" w:rsidRPr="00884E12" w14:paraId="732286B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7783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C307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413624,37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C5EE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3321791,17</w:t>
            </w:r>
          </w:p>
        </w:tc>
      </w:tr>
      <w:tr w:rsidR="00B33930" w:rsidRPr="00884E12" w14:paraId="05ACBD9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21F09F" w14:textId="3D21262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54:20:020901:1930:ЗУ2</w:t>
            </w:r>
          </w:p>
        </w:tc>
      </w:tr>
      <w:tr w:rsidR="00B33930" w:rsidRPr="00884E12" w14:paraId="7EE1DAB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73D9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3010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413681,16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C543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3321772,29</w:t>
            </w:r>
          </w:p>
        </w:tc>
      </w:tr>
      <w:tr w:rsidR="00B33930" w:rsidRPr="00884E12" w14:paraId="0746AFA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0CEC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9DE4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413681,87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1C4F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3321774,36</w:t>
            </w:r>
          </w:p>
        </w:tc>
      </w:tr>
      <w:tr w:rsidR="00B33930" w:rsidRPr="00884E12" w14:paraId="794C672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E025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BDD6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413654,50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99B8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3321783,49</w:t>
            </w:r>
          </w:p>
        </w:tc>
      </w:tr>
      <w:tr w:rsidR="00B33930" w:rsidRPr="00884E12" w14:paraId="6005C59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D800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5965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413653,77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53C8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3321781,38</w:t>
            </w:r>
          </w:p>
        </w:tc>
      </w:tr>
      <w:tr w:rsidR="00B33930" w:rsidRPr="00884E12" w14:paraId="34669D7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9BB5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607F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413681,16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CBAD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3321772,29</w:t>
            </w:r>
          </w:p>
        </w:tc>
      </w:tr>
      <w:tr w:rsidR="00B33930" w:rsidRPr="00884E12" w14:paraId="7A741FB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A5B3EB" w14:textId="73DF5E62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54:20:020901:1956:ЗУ2</w:t>
            </w:r>
          </w:p>
        </w:tc>
      </w:tr>
      <w:tr w:rsidR="00B33930" w:rsidRPr="00884E12" w14:paraId="18657CF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3551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4270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413619,04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AF37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3321867,43</w:t>
            </w:r>
          </w:p>
        </w:tc>
      </w:tr>
      <w:tr w:rsidR="00B33930" w:rsidRPr="00884E12" w14:paraId="0D3DC57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7564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515F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8857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3321858,79</w:t>
            </w:r>
          </w:p>
        </w:tc>
      </w:tr>
      <w:tr w:rsidR="00B33930" w:rsidRPr="00884E12" w14:paraId="5A23C24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C971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DC7D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8659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3321862,37</w:t>
            </w:r>
          </w:p>
        </w:tc>
      </w:tr>
      <w:tr w:rsidR="00B33930" w:rsidRPr="00884E12" w14:paraId="2489296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223A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E4DB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413620,03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7C74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3321870,67</w:t>
            </w:r>
          </w:p>
        </w:tc>
      </w:tr>
      <w:tr w:rsidR="00B33930" w:rsidRPr="00884E12" w14:paraId="003F8E5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6A35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6418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413619,04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C1BC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3321867,43</w:t>
            </w:r>
          </w:p>
        </w:tc>
      </w:tr>
      <w:tr w:rsidR="00B33930" w:rsidRPr="00884E12" w14:paraId="135392D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B403C2" w14:textId="252AC605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54:20:020901:2024:ЗУ2</w:t>
            </w:r>
          </w:p>
        </w:tc>
      </w:tr>
      <w:tr w:rsidR="00B33930" w:rsidRPr="00884E12" w14:paraId="29B8F0F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3BEE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E5E1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413707,65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D2C0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3321837,52</w:t>
            </w:r>
          </w:p>
        </w:tc>
      </w:tr>
      <w:tr w:rsidR="00B33930" w:rsidRPr="00884E12" w14:paraId="47EE2AC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17D7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60AA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413726,82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28D4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3321831,05</w:t>
            </w:r>
          </w:p>
        </w:tc>
      </w:tr>
      <w:tr w:rsidR="00B33930" w:rsidRPr="00884E12" w14:paraId="0F5626C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CF07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2A21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413715,77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1D69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3321799,03</w:t>
            </w:r>
          </w:p>
        </w:tc>
      </w:tr>
      <w:tr w:rsidR="00B33930" w:rsidRPr="00884E12" w14:paraId="425C3C6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987E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EFE2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413718,94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8432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3321797,95</w:t>
            </w:r>
          </w:p>
        </w:tc>
      </w:tr>
      <w:tr w:rsidR="00B33930" w:rsidRPr="00884E12" w14:paraId="7065759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55A3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3997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413731,33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2889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3321833,35</w:t>
            </w:r>
          </w:p>
        </w:tc>
      </w:tr>
      <w:tr w:rsidR="00B33930" w:rsidRPr="00884E12" w14:paraId="09B739A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C3CE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A36A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413708,46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057F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3321840,95</w:t>
            </w:r>
          </w:p>
        </w:tc>
      </w:tr>
      <w:tr w:rsidR="00B33930" w:rsidRPr="00884E12" w14:paraId="0F91EAE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B709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A4DA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413707,65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1FDD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3321837,52</w:t>
            </w:r>
          </w:p>
        </w:tc>
      </w:tr>
      <w:tr w:rsidR="00B33930" w:rsidRPr="00884E12" w14:paraId="6A89282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60007A" w14:textId="410425B5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54:20:020901:2087:ЗУ2</w:t>
            </w:r>
          </w:p>
        </w:tc>
      </w:tr>
      <w:tr w:rsidR="00B33930" w:rsidRPr="00884E12" w14:paraId="16F8BEC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DFD7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235C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413707,27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68BF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3321763,60</w:t>
            </w:r>
          </w:p>
        </w:tc>
      </w:tr>
      <w:tr w:rsidR="00B33930" w:rsidRPr="00884E12" w14:paraId="5F9A242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B9B2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B1BB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413718,94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3872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3321797,95</w:t>
            </w:r>
          </w:p>
        </w:tc>
      </w:tr>
      <w:tr w:rsidR="00B33930" w:rsidRPr="00884E12" w14:paraId="30E8495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A9A3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A9E2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413715,77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1E8C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3321799,03</w:t>
            </w:r>
          </w:p>
        </w:tc>
      </w:tr>
      <w:tr w:rsidR="00B33930" w:rsidRPr="00884E12" w14:paraId="2F71360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1E3E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0B3D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413704,64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0FFC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3321766,76</w:t>
            </w:r>
          </w:p>
        </w:tc>
      </w:tr>
      <w:tr w:rsidR="00B33930" w:rsidRPr="00884E12" w14:paraId="20ED0F7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2090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20A2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413681,87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BFFC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3321774,36</w:t>
            </w:r>
          </w:p>
        </w:tc>
      </w:tr>
      <w:tr w:rsidR="00B33930" w:rsidRPr="00884E12" w14:paraId="23A8F7D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80B7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CEB5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413681,16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E106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3321772,29</w:t>
            </w:r>
          </w:p>
        </w:tc>
      </w:tr>
      <w:tr w:rsidR="00B33930" w:rsidRPr="00884E12" w14:paraId="3B4BB45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7D53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C1D2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413707,27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6A65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3321763,60</w:t>
            </w:r>
          </w:p>
        </w:tc>
      </w:tr>
      <w:tr w:rsidR="00B33930" w:rsidRPr="00884E12" w14:paraId="4FBD1BE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9413A1" w14:textId="1A2F7EA4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54:20:020901:1931:ЗУ2</w:t>
            </w:r>
          </w:p>
        </w:tc>
      </w:tr>
      <w:tr w:rsidR="00B33930" w:rsidRPr="00884E12" w14:paraId="68F17B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53605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42D3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413598,35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8877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3321799,81</w:t>
            </w:r>
          </w:p>
        </w:tc>
      </w:tr>
      <w:tr w:rsidR="00B33930" w:rsidRPr="00884E12" w14:paraId="35F659A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DA1C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4A57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413599,03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B987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3321802,01</w:t>
            </w:r>
          </w:p>
        </w:tc>
      </w:tr>
      <w:tr w:rsidR="00B33930" w:rsidRPr="00884E12" w14:paraId="6D34856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A429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A974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413573,12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9ECC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3321810,66</w:t>
            </w:r>
          </w:p>
        </w:tc>
      </w:tr>
      <w:tr w:rsidR="00B33930" w:rsidRPr="00884E12" w14:paraId="3D12BC8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EB2F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53D0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413572,41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3C47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3321808,41</w:t>
            </w:r>
          </w:p>
        </w:tc>
      </w:tr>
      <w:tr w:rsidR="00B33930" w:rsidRPr="00884E12" w14:paraId="6E3F51B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8529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5AE9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413598,35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6DB9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3321799,81</w:t>
            </w:r>
          </w:p>
        </w:tc>
      </w:tr>
      <w:tr w:rsidR="00B33930" w:rsidRPr="00884E12" w14:paraId="27B91C8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61FF8A" w14:textId="6BC71ACA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54:20:020901:1985:ЗУ2</w:t>
            </w:r>
          </w:p>
        </w:tc>
      </w:tr>
      <w:tr w:rsidR="00B33930" w:rsidRPr="00884E12" w14:paraId="628D361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F7E3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A445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413653,77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BE20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3321781,38</w:t>
            </w:r>
          </w:p>
        </w:tc>
      </w:tr>
      <w:tr w:rsidR="00B33930" w:rsidRPr="00884E12" w14:paraId="32D670E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0C5E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6106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413654,50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1250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3321783,49</w:t>
            </w:r>
          </w:p>
        </w:tc>
      </w:tr>
      <w:tr w:rsidR="00B33930" w:rsidRPr="00884E12" w14:paraId="5A95C8F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6FE9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13C5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5E2B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3321793,33</w:t>
            </w:r>
          </w:p>
        </w:tc>
      </w:tr>
      <w:tr w:rsidR="00B33930" w:rsidRPr="00884E12" w14:paraId="5658740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C888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E44C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413624,37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0BCA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3321791,17</w:t>
            </w:r>
          </w:p>
        </w:tc>
      </w:tr>
      <w:tr w:rsidR="00B33930" w:rsidRPr="00884E12" w14:paraId="0D41F56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792B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435C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413653,77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0993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3321781,38</w:t>
            </w:r>
          </w:p>
        </w:tc>
      </w:tr>
      <w:tr w:rsidR="00B33930" w:rsidRPr="00884E12" w14:paraId="04C96A1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882E04" w14:textId="4CCF81D4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54:20:020901:2120:ЗУ2</w:t>
            </w:r>
          </w:p>
        </w:tc>
      </w:tr>
      <w:tr w:rsidR="00B33930" w:rsidRPr="00884E12" w14:paraId="5702B39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10F0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A040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413593,32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9C99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3321875,98</w:t>
            </w:r>
          </w:p>
        </w:tc>
      </w:tr>
      <w:tr w:rsidR="00B33930" w:rsidRPr="00884E12" w14:paraId="580CFF1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F7C6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4FE4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413619,04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C72E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3321867,43</w:t>
            </w:r>
          </w:p>
        </w:tc>
      </w:tr>
      <w:tr w:rsidR="00B33930" w:rsidRPr="00884E12" w14:paraId="7BB8AB2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23BD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D987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413620,03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E06E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3321870,67</w:t>
            </w:r>
          </w:p>
        </w:tc>
      </w:tr>
      <w:tr w:rsidR="00B33930" w:rsidRPr="00884E12" w14:paraId="14290FD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A704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2125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413594,31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720A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3321879,24</w:t>
            </w:r>
          </w:p>
        </w:tc>
      </w:tr>
      <w:tr w:rsidR="00B33930" w:rsidRPr="00884E12" w14:paraId="203515E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1D3D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8E16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413593,32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C27B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3321875,98</w:t>
            </w:r>
          </w:p>
        </w:tc>
      </w:tr>
      <w:tr w:rsidR="00B33930" w:rsidRPr="00884E12" w14:paraId="6700970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32E9D6" w14:textId="5D6F31F0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54:20:020901:1957:ЗУ2</w:t>
            </w:r>
          </w:p>
        </w:tc>
      </w:tr>
      <w:tr w:rsidR="00B33930" w:rsidRPr="00884E12" w14:paraId="4040425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5D56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8706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413538,03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D5B7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3321894,50</w:t>
            </w:r>
          </w:p>
        </w:tc>
      </w:tr>
      <w:tr w:rsidR="00B33930" w:rsidRPr="00884E12" w14:paraId="4C9F6B5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E63B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4485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413567,78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7D19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3321884,53</w:t>
            </w:r>
          </w:p>
        </w:tc>
      </w:tr>
      <w:tr w:rsidR="00B33930" w:rsidRPr="00884E12" w14:paraId="357012B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5546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2BF1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413568,77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8C10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3321887,81</w:t>
            </w:r>
          </w:p>
        </w:tc>
      </w:tr>
      <w:tr w:rsidR="00B33930" w:rsidRPr="00884E12" w14:paraId="09E39FF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AC2F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7027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413539,07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706B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3321897,75</w:t>
            </w:r>
          </w:p>
        </w:tc>
      </w:tr>
      <w:tr w:rsidR="00B33930" w:rsidRPr="00884E12" w14:paraId="5B0EF9F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C839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064C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413538,03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655E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3321894,50</w:t>
            </w:r>
          </w:p>
        </w:tc>
      </w:tr>
      <w:tr w:rsidR="00B33930" w:rsidRPr="00884E12" w14:paraId="7D98CF9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9B3179" w14:textId="51D977F6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54:20:020901:2122:ЗУ2</w:t>
            </w:r>
          </w:p>
        </w:tc>
      </w:tr>
      <w:tr w:rsidR="00B33930" w:rsidRPr="00884E12" w14:paraId="61DEFCE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8FF9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1B21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413485,52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A410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3321839,86</w:t>
            </w:r>
          </w:p>
        </w:tc>
      </w:tr>
      <w:tr w:rsidR="00B33930" w:rsidRPr="00884E12" w14:paraId="55DDE6E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920A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6195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413459,09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69EF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3321848,66</w:t>
            </w:r>
          </w:p>
        </w:tc>
      </w:tr>
      <w:tr w:rsidR="00B33930" w:rsidRPr="00884E12" w14:paraId="0591369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113B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E833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413469,44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BA04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3321881,80</w:t>
            </w:r>
          </w:p>
        </w:tc>
      </w:tr>
      <w:tr w:rsidR="00B33930" w:rsidRPr="00884E12" w14:paraId="5A31EC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774F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F70E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413462,68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B8F8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3321884,08</w:t>
            </w:r>
          </w:p>
        </w:tc>
      </w:tr>
      <w:tr w:rsidR="00B33930" w:rsidRPr="00884E12" w14:paraId="37351F0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1B75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47E6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413451,68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1BC1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3321848,45</w:t>
            </w:r>
          </w:p>
        </w:tc>
      </w:tr>
      <w:tr w:rsidR="00B33930" w:rsidRPr="00884E12" w14:paraId="5629032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556D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07DF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413470,03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E72F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3321842,46</w:t>
            </w:r>
          </w:p>
        </w:tc>
      </w:tr>
      <w:tr w:rsidR="00B33930" w:rsidRPr="00884E12" w14:paraId="22B91D1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BA95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C603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413484,82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3461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3321837,71</w:t>
            </w:r>
          </w:p>
        </w:tc>
      </w:tr>
      <w:tr w:rsidR="00B33930" w:rsidRPr="00884E12" w14:paraId="59714E4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E7A0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C945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413485,52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2DA9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3321839,86</w:t>
            </w:r>
          </w:p>
        </w:tc>
      </w:tr>
      <w:tr w:rsidR="00B33930" w:rsidRPr="00884E12" w14:paraId="4A1B93F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2C19E9" w14:textId="53E8D9E8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54:20:020901:1986:ЗУ2</w:t>
            </w:r>
          </w:p>
        </w:tc>
      </w:tr>
      <w:tr w:rsidR="00B33930" w:rsidRPr="00884E12" w14:paraId="6396BDE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6067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2CDE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413567,78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3276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3321884,53</w:t>
            </w:r>
          </w:p>
        </w:tc>
      </w:tr>
      <w:tr w:rsidR="00B33930" w:rsidRPr="00884E12" w14:paraId="03C42DE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F682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AC2C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413593,32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04C9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3321875,98</w:t>
            </w:r>
          </w:p>
        </w:tc>
      </w:tr>
      <w:tr w:rsidR="00B33930" w:rsidRPr="00884E12" w14:paraId="4EE76FF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0C72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45E9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413594,31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E58C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3321879,24</w:t>
            </w:r>
          </w:p>
        </w:tc>
      </w:tr>
      <w:tr w:rsidR="00B33930" w:rsidRPr="00884E12" w14:paraId="37B7F21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0314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F27A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413568,77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096E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3321887,81</w:t>
            </w:r>
          </w:p>
        </w:tc>
      </w:tr>
      <w:tr w:rsidR="00B33930" w:rsidRPr="00884E12" w14:paraId="1C9C30B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E89A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2F7A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413567,78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469F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3321884,53</w:t>
            </w:r>
          </w:p>
        </w:tc>
      </w:tr>
      <w:tr w:rsidR="00B33930" w:rsidRPr="00884E12" w14:paraId="1C9489C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009356" w14:textId="597CC5B0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54:20:020901:2157:ЗУ2</w:t>
            </w:r>
          </w:p>
        </w:tc>
      </w:tr>
      <w:tr w:rsidR="00B33930" w:rsidRPr="00884E12" w14:paraId="2ECB003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5F3C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54F6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413469,44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46B9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3321881,80</w:t>
            </w:r>
          </w:p>
        </w:tc>
      </w:tr>
      <w:tr w:rsidR="00B33930" w:rsidRPr="00884E12" w14:paraId="393A008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4463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5F4E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413479,53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1551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3321914,09</w:t>
            </w:r>
          </w:p>
        </w:tc>
      </w:tr>
      <w:tr w:rsidR="00B33930" w:rsidRPr="00884E12" w14:paraId="2B87DC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4018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A9B5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413506,71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70F0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3321904,99</w:t>
            </w:r>
          </w:p>
        </w:tc>
      </w:tr>
      <w:tr w:rsidR="00B33930" w:rsidRPr="00884E12" w14:paraId="627EF4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AE60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8091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413507,72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2849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3321908,07</w:t>
            </w:r>
          </w:p>
        </w:tc>
      </w:tr>
      <w:tr w:rsidR="00B33930" w:rsidRPr="00884E12" w14:paraId="38173A7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3B42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3750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413473,90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CF86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3321919,60</w:t>
            </w:r>
          </w:p>
        </w:tc>
      </w:tr>
      <w:tr w:rsidR="00B33930" w:rsidRPr="00884E12" w14:paraId="6C8B03A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BA7F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8D2A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413462,68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5410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3321884,08</w:t>
            </w:r>
          </w:p>
        </w:tc>
      </w:tr>
      <w:tr w:rsidR="00B33930" w:rsidRPr="00884E12" w14:paraId="2B12FBA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7685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9DF0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413469,44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E66E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3321881,80</w:t>
            </w:r>
          </w:p>
        </w:tc>
      </w:tr>
      <w:tr w:rsidR="00B33930" w:rsidRPr="00884E12" w14:paraId="4FDF334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D9D393" w14:textId="3239610A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54:20:020901:1932:ЗУ2</w:t>
            </w:r>
          </w:p>
        </w:tc>
      </w:tr>
      <w:tr w:rsidR="00B33930" w:rsidRPr="00884E12" w14:paraId="7919FEA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E1E2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76CC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413506,71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4C10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3321904,99</w:t>
            </w:r>
          </w:p>
        </w:tc>
      </w:tr>
      <w:tr w:rsidR="00B33930" w:rsidRPr="00884E12" w14:paraId="032226A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ACA6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459F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413538,03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D272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3321894,50</w:t>
            </w:r>
          </w:p>
        </w:tc>
      </w:tr>
      <w:tr w:rsidR="00B33930" w:rsidRPr="00884E12" w14:paraId="21CC02B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0DE4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C4A4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413539,07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B23C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3321897,75</w:t>
            </w:r>
          </w:p>
        </w:tc>
      </w:tr>
      <w:tr w:rsidR="00B33930" w:rsidRPr="00884E12" w14:paraId="64F30C6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0468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D5C3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413507,72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6866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3321908,07</w:t>
            </w:r>
          </w:p>
        </w:tc>
      </w:tr>
      <w:tr w:rsidR="00B33930" w:rsidRPr="00884E12" w14:paraId="2BEA11D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FBAD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F816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413506,71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4283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3321904,99</w:t>
            </w:r>
          </w:p>
        </w:tc>
      </w:tr>
      <w:tr w:rsidR="00B33930" w:rsidRPr="00884E12" w14:paraId="684F095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AD84D4" w14:textId="46FD6B35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54:20:020901:2025:ЗУ2</w:t>
            </w:r>
          </w:p>
        </w:tc>
      </w:tr>
      <w:tr w:rsidR="00B33930" w:rsidRPr="00884E12" w14:paraId="131D3ED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BB02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1F82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413572,41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AA3A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3321808,41</w:t>
            </w:r>
          </w:p>
        </w:tc>
      </w:tr>
      <w:tr w:rsidR="00B33930" w:rsidRPr="00884E12" w14:paraId="4225A32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FDAA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4F74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413573,12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EAC1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3321810,66</w:t>
            </w:r>
          </w:p>
        </w:tc>
      </w:tr>
      <w:tr w:rsidR="00B33930" w:rsidRPr="00884E12" w14:paraId="68BA9CF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22A6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078B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413547,56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40E7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3321819,19</w:t>
            </w:r>
          </w:p>
        </w:tc>
      </w:tr>
      <w:tr w:rsidR="00B33930" w:rsidRPr="00884E12" w14:paraId="022C0DB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4159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CBFE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413546,84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B0BC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3321816,89</w:t>
            </w:r>
          </w:p>
        </w:tc>
      </w:tr>
      <w:tr w:rsidR="00B33930" w:rsidRPr="00884E12" w14:paraId="5AA9FEB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5F61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E084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413572,41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0606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3321808,41</w:t>
            </w:r>
          </w:p>
        </w:tc>
      </w:tr>
      <w:tr w:rsidR="00B33930" w:rsidRPr="00884E12" w14:paraId="0CDFCE3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408E1E" w14:textId="7099B34D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54:20:020901:1958:ЗУ2</w:t>
            </w:r>
          </w:p>
        </w:tc>
      </w:tr>
      <w:tr w:rsidR="00B33930" w:rsidRPr="00884E12" w14:paraId="3F6C391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DD99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0922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413516,38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2B88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3321826,97</w:t>
            </w:r>
          </w:p>
        </w:tc>
      </w:tr>
      <w:tr w:rsidR="00B33930" w:rsidRPr="00884E12" w14:paraId="60AE524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694F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D77B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413517,14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5580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3321829,34</w:t>
            </w:r>
          </w:p>
        </w:tc>
      </w:tr>
      <w:tr w:rsidR="00B33930" w:rsidRPr="00884E12" w14:paraId="3CB54E1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66D5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E7C4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413485,52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1799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3321839,86</w:t>
            </w:r>
          </w:p>
        </w:tc>
      </w:tr>
      <w:tr w:rsidR="00B33930" w:rsidRPr="00884E12" w14:paraId="53EBA9C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0EB8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8252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413484,82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55EB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3321837,71</w:t>
            </w:r>
          </w:p>
        </w:tc>
      </w:tr>
      <w:tr w:rsidR="00B33930" w:rsidRPr="00884E12" w14:paraId="6B35A83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D114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CD6C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413516,38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7EE5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3321826,97</w:t>
            </w:r>
          </w:p>
        </w:tc>
      </w:tr>
      <w:tr w:rsidR="00B33930" w:rsidRPr="00884E12" w14:paraId="2C2C4E4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95999D" w14:textId="21B15915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54:20:020901:2121:ЗУ2</w:t>
            </w:r>
          </w:p>
        </w:tc>
      </w:tr>
      <w:tr w:rsidR="00B33930" w:rsidRPr="00884E12" w14:paraId="15E97B3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24F4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8D4E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413546,84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B6D0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3321816,89</w:t>
            </w:r>
          </w:p>
        </w:tc>
      </w:tr>
      <w:tr w:rsidR="00B33930" w:rsidRPr="00884E12" w14:paraId="681BBCE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949C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0D5E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413547,56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ABAA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3321819,19</w:t>
            </w:r>
          </w:p>
        </w:tc>
      </w:tr>
      <w:tr w:rsidR="00B33930" w:rsidRPr="00884E12" w14:paraId="19EA5F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BFE1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F3CA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413517,14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5AD8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3321829,34</w:t>
            </w:r>
          </w:p>
        </w:tc>
      </w:tr>
      <w:tr w:rsidR="00B33930" w:rsidRPr="00884E12" w14:paraId="1B1A777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C084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64DE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413516,38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6928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3321826,97</w:t>
            </w:r>
          </w:p>
        </w:tc>
      </w:tr>
      <w:tr w:rsidR="00B33930" w:rsidRPr="00884E12" w14:paraId="1EFAD16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6C5F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62AA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413546,84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EA41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3321816,89</w:t>
            </w:r>
          </w:p>
        </w:tc>
      </w:tr>
      <w:tr w:rsidR="00B33930" w:rsidRPr="00884E12" w14:paraId="255F1E81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E27CD9" w14:textId="43B30B5A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54:20:020901:1934:ЗУ2</w:t>
            </w:r>
          </w:p>
        </w:tc>
      </w:tr>
      <w:tr w:rsidR="00B33930" w:rsidRPr="00884E12" w14:paraId="085945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FF23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C491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413622,11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C4BF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3321878,28</w:t>
            </w:r>
          </w:p>
        </w:tc>
      </w:tr>
      <w:tr w:rsidR="00B33930" w:rsidRPr="00884E12" w14:paraId="316CC33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D590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E687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413623,15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9A8A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3321881,63</w:t>
            </w:r>
          </w:p>
        </w:tc>
      </w:tr>
      <w:tr w:rsidR="00B33930" w:rsidRPr="00884E12" w14:paraId="3F688CB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A805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A04C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413596,12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7616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3321890,67</w:t>
            </w:r>
          </w:p>
        </w:tc>
      </w:tr>
      <w:tr w:rsidR="00B33930" w:rsidRPr="00884E12" w14:paraId="633184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BD1B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9A6B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413595,05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D5B4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3321887,50</w:t>
            </w:r>
          </w:p>
        </w:tc>
      </w:tr>
      <w:tr w:rsidR="00B33930" w:rsidRPr="00884E12" w14:paraId="1D75FBD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99AA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FCC3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413622,11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B47D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3321878,28</w:t>
            </w:r>
          </w:p>
        </w:tc>
      </w:tr>
      <w:tr w:rsidR="00B33930" w:rsidRPr="00884E12" w14:paraId="5F1D6C8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03C3B8" w14:textId="2A7C34E1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54:20:020901:2089:ЗУ2</w:t>
            </w:r>
          </w:p>
        </w:tc>
      </w:tr>
      <w:tr w:rsidR="00B33930" w:rsidRPr="00884E12" w14:paraId="1B4D74A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AE39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9B6B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3D11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3321872,11</w:t>
            </w:r>
          </w:p>
        </w:tc>
      </w:tr>
      <w:tr w:rsidR="00B33930" w:rsidRPr="00884E12" w14:paraId="7652084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0E75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8933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413647,05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4297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3321873,63</w:t>
            </w:r>
          </w:p>
        </w:tc>
      </w:tr>
      <w:tr w:rsidR="00B33930" w:rsidRPr="00884E12" w14:paraId="042F536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4EEC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81CE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413623,15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AC6D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3321881,63</w:t>
            </w:r>
          </w:p>
        </w:tc>
      </w:tr>
      <w:tr w:rsidR="00B33930" w:rsidRPr="00884E12" w14:paraId="2CB8675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0224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0325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413622,11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936E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3321878,28</w:t>
            </w:r>
          </w:p>
        </w:tc>
      </w:tr>
      <w:tr w:rsidR="00B33930" w:rsidRPr="00884E12" w14:paraId="3AF71E7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053C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C0DA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5B21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3321870,71</w:t>
            </w:r>
          </w:p>
        </w:tc>
      </w:tr>
      <w:tr w:rsidR="00B33930" w:rsidRPr="00884E12" w14:paraId="04A0901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9128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78CB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E4EF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3321872,11</w:t>
            </w:r>
          </w:p>
        </w:tc>
      </w:tr>
      <w:tr w:rsidR="00B33930" w:rsidRPr="00884E12" w14:paraId="7FE721E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9FA40F" w14:textId="25EE48EF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54:20:020901:2088:ЗУ2</w:t>
            </w:r>
          </w:p>
        </w:tc>
      </w:tr>
      <w:tr w:rsidR="00B33930" w:rsidRPr="00884E12" w14:paraId="0574A20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4B00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2B99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413595,05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5B72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3321887,50</w:t>
            </w:r>
          </w:p>
        </w:tc>
      </w:tr>
      <w:tr w:rsidR="00B33930" w:rsidRPr="00884E12" w14:paraId="0332736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95D4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C727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413596,12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01AD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3321890,67</w:t>
            </w:r>
          </w:p>
        </w:tc>
      </w:tr>
      <w:tr w:rsidR="00B33930" w:rsidRPr="00884E12" w14:paraId="5757FC7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14DD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3354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413571,78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EBF6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3321898,81</w:t>
            </w:r>
          </w:p>
        </w:tc>
      </w:tr>
      <w:tr w:rsidR="00B33930" w:rsidRPr="00884E12" w14:paraId="01601E9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D722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0B42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413570,83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C3DA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3321895,69</w:t>
            </w:r>
          </w:p>
        </w:tc>
      </w:tr>
      <w:tr w:rsidR="00B33930" w:rsidRPr="00884E12" w14:paraId="3FA47D9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30BE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C96D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413595,05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3164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3321887,50</w:t>
            </w:r>
          </w:p>
        </w:tc>
      </w:tr>
      <w:tr w:rsidR="00B33930" w:rsidRPr="00884E12" w14:paraId="17A3926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F78182" w14:textId="6A6E1B85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54:20:020901:1933:ЗУ2</w:t>
            </w:r>
          </w:p>
        </w:tc>
      </w:tr>
      <w:tr w:rsidR="00B33930" w:rsidRPr="00884E12" w14:paraId="076234F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311C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DC5C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413570,83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A206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3321895,69</w:t>
            </w:r>
          </w:p>
        </w:tc>
      </w:tr>
      <w:tr w:rsidR="00B33930" w:rsidRPr="00884E12" w14:paraId="06976B1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6344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F839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413571,78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934B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3321898,81</w:t>
            </w:r>
          </w:p>
        </w:tc>
      </w:tr>
      <w:tr w:rsidR="00B33930" w:rsidRPr="00884E12" w14:paraId="3636100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5375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9BFF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413547,04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6C7E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3321907,09</w:t>
            </w:r>
          </w:p>
        </w:tc>
      </w:tr>
      <w:tr w:rsidR="00B33930" w:rsidRPr="00884E12" w14:paraId="3396898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25CA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9204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413546,07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8F53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3321903,82</w:t>
            </w:r>
          </w:p>
        </w:tc>
      </w:tr>
      <w:tr w:rsidR="00B33930" w:rsidRPr="00884E12" w14:paraId="589C31B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62F6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60AF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413570,83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0741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3321895,69</w:t>
            </w:r>
          </w:p>
        </w:tc>
      </w:tr>
      <w:tr w:rsidR="00B33930" w:rsidRPr="00884E12" w14:paraId="7EE3BA6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EEE045" w14:textId="124EBF49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54:20:020901:1987:ЗУ2</w:t>
            </w:r>
          </w:p>
        </w:tc>
      </w:tr>
      <w:tr w:rsidR="00B33930" w:rsidRPr="00884E12" w14:paraId="09ED9E6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D0F1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84FE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413520,41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F130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3321912,63</w:t>
            </w:r>
          </w:p>
        </w:tc>
      </w:tr>
      <w:tr w:rsidR="00B33930" w:rsidRPr="00884E12" w14:paraId="4C307AA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295B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614C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413521,39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6D50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3321915,90</w:t>
            </w:r>
          </w:p>
        </w:tc>
      </w:tr>
      <w:tr w:rsidR="00B33930" w:rsidRPr="00884E12" w14:paraId="4BA429A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DDE3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2B3D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413495,33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AA44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3321924,62</w:t>
            </w:r>
          </w:p>
        </w:tc>
      </w:tr>
      <w:tr w:rsidR="00B33930" w:rsidRPr="00884E12" w14:paraId="1E657D3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F414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8884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413494,35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FED7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3321921,36</w:t>
            </w:r>
          </w:p>
        </w:tc>
      </w:tr>
      <w:tr w:rsidR="00B33930" w:rsidRPr="00884E12" w14:paraId="13C2DBE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0A83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19FD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413520,41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DE9D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3321912,63</w:t>
            </w:r>
          </w:p>
        </w:tc>
      </w:tr>
      <w:tr w:rsidR="00B33930" w:rsidRPr="00884E12" w14:paraId="77AEB75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605DC4" w14:textId="7BAE2A6C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54:20:020901:2056:ЗУ2</w:t>
            </w:r>
          </w:p>
        </w:tc>
      </w:tr>
      <w:tr w:rsidR="00B33930" w:rsidRPr="00884E12" w14:paraId="0B2F7B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A190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E4C8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413546,07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99E1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3321903,82</w:t>
            </w:r>
          </w:p>
        </w:tc>
      </w:tr>
      <w:tr w:rsidR="00B33930" w:rsidRPr="00884E12" w14:paraId="71BF50C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8687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CA71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413547,04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34C5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3321907,09</w:t>
            </w:r>
          </w:p>
        </w:tc>
      </w:tr>
      <w:tr w:rsidR="00B33930" w:rsidRPr="00884E12" w14:paraId="05774B8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B6FC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D3FF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413521,39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C234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3321915,90</w:t>
            </w:r>
          </w:p>
        </w:tc>
      </w:tr>
      <w:tr w:rsidR="00B33930" w:rsidRPr="00884E12" w14:paraId="16C8A31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8A97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B3CD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413520,41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AA7F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3321912,63</w:t>
            </w:r>
          </w:p>
        </w:tc>
      </w:tr>
      <w:tr w:rsidR="00B33930" w:rsidRPr="00884E12" w14:paraId="6E9228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643F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AFA1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413546,07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8C1C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3321903,82</w:t>
            </w:r>
          </w:p>
        </w:tc>
      </w:tr>
      <w:tr w:rsidR="00B33930" w:rsidRPr="00884E12" w14:paraId="6B38792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3AE5CD" w14:textId="1B003F44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54:20:020901:2123:ЗУ2</w:t>
            </w:r>
          </w:p>
        </w:tc>
      </w:tr>
      <w:tr w:rsidR="00B33930" w:rsidRPr="00884E12" w14:paraId="0CB3F16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9989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EC59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413494,35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0419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3321921,36</w:t>
            </w:r>
          </w:p>
        </w:tc>
      </w:tr>
      <w:tr w:rsidR="00B33930" w:rsidRPr="00884E12" w14:paraId="305045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14CB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9072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413495,33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575E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3321924,62</w:t>
            </w:r>
          </w:p>
        </w:tc>
      </w:tr>
      <w:tr w:rsidR="00B33930" w:rsidRPr="00884E12" w14:paraId="6B9E215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40B2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BF40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413469,71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DF18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3321933,03</w:t>
            </w:r>
          </w:p>
        </w:tc>
      </w:tr>
      <w:tr w:rsidR="00B33930" w:rsidRPr="00884E12" w14:paraId="4D05530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1C6A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F73A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413468,70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485D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3321929,80</w:t>
            </w:r>
          </w:p>
        </w:tc>
      </w:tr>
      <w:tr w:rsidR="00B33930" w:rsidRPr="00884E12" w14:paraId="3D00AD9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F661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CAC9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413494,35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6F39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3321921,36</w:t>
            </w:r>
          </w:p>
        </w:tc>
      </w:tr>
      <w:tr w:rsidR="00B33930" w:rsidRPr="00884E12" w14:paraId="7B77177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1796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BAA6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414391,09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4210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3321743,39</w:t>
            </w:r>
          </w:p>
        </w:tc>
      </w:tr>
      <w:tr w:rsidR="00B33930" w:rsidRPr="00884E12" w14:paraId="6A328A9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CAA0B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4324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414391,52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89B5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3321746,66</w:t>
            </w:r>
          </w:p>
        </w:tc>
      </w:tr>
      <w:tr w:rsidR="00B33930" w:rsidRPr="00884E12" w14:paraId="0ED2E5F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C2BA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3B39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414349,02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D360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3321754,32</w:t>
            </w:r>
          </w:p>
        </w:tc>
      </w:tr>
      <w:tr w:rsidR="00B33930" w:rsidRPr="00884E12" w14:paraId="216E42D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BD12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46C8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414348,46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49EA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3321751,01</w:t>
            </w:r>
          </w:p>
        </w:tc>
      </w:tr>
      <w:tr w:rsidR="00B33930" w:rsidRPr="00884E12" w14:paraId="28AFB4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6927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E863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414375,88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0171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3321746,12</w:t>
            </w:r>
          </w:p>
        </w:tc>
      </w:tr>
      <w:tr w:rsidR="00B33930" w:rsidRPr="00884E12" w14:paraId="0976A7F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0F49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38264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414391,09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E322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3321743,39</w:t>
            </w:r>
          </w:p>
        </w:tc>
      </w:tr>
      <w:tr w:rsidR="00B33930" w:rsidRPr="00884E12" w14:paraId="563D1C4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E36B75" w14:textId="7BACA98E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54:20:020901:2101:ЗУ2</w:t>
            </w:r>
          </w:p>
        </w:tc>
      </w:tr>
      <w:tr w:rsidR="00B33930" w:rsidRPr="00884E12" w14:paraId="2B6D4B7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5AA56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345A4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414360,03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8B9C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3321819,00</w:t>
            </w:r>
          </w:p>
        </w:tc>
      </w:tr>
      <w:tr w:rsidR="00B33930" w:rsidRPr="00884E12" w14:paraId="0209814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46FBE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F944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414400,03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75F5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3321812,29</w:t>
            </w:r>
          </w:p>
        </w:tc>
      </w:tr>
      <w:tr w:rsidR="00B33930" w:rsidRPr="00884E12" w14:paraId="2433965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0EF6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D639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414400,48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27D8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3321815,77</w:t>
            </w:r>
          </w:p>
        </w:tc>
      </w:tr>
      <w:tr w:rsidR="00B33930" w:rsidRPr="00884E12" w14:paraId="122628F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C041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6AB5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414360,47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73A02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3321821,58</w:t>
            </w:r>
          </w:p>
        </w:tc>
      </w:tr>
      <w:tr w:rsidR="00B33930" w:rsidRPr="00884E12" w14:paraId="4EC79FA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D295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9057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414360,03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38BE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3321819,00</w:t>
            </w:r>
          </w:p>
        </w:tc>
      </w:tr>
      <w:tr w:rsidR="00B33930" w:rsidRPr="00884E12" w14:paraId="3CF1936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B9F002" w14:textId="2F7F1510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54:20:020901:2103:ЗУ2</w:t>
            </w:r>
          </w:p>
        </w:tc>
      </w:tr>
      <w:tr w:rsidR="00B33930" w:rsidRPr="00884E12" w14:paraId="57A6F9C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595C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EC1C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D307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3321764,26</w:t>
            </w:r>
          </w:p>
        </w:tc>
      </w:tr>
      <w:tr w:rsidR="00B33930" w:rsidRPr="00884E12" w14:paraId="749EA82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9C0E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9534D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414269,03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D8977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3321768,74</w:t>
            </w:r>
          </w:p>
        </w:tc>
      </w:tr>
      <w:tr w:rsidR="00B33930" w:rsidRPr="00884E12" w14:paraId="4160D72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5CE0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D396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414274,44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02F55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3321800,58</w:t>
            </w:r>
          </w:p>
        </w:tc>
      </w:tr>
      <w:tr w:rsidR="00B33930" w:rsidRPr="00884E12" w14:paraId="1E9DDA1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AD79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CE52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414272,14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0500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3321800,99</w:t>
            </w:r>
          </w:p>
        </w:tc>
      </w:tr>
      <w:tr w:rsidR="00B33930" w:rsidRPr="00884E12" w14:paraId="348CBDF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4E573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323A0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414266,14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A8978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3321765,72</w:t>
            </w:r>
          </w:p>
        </w:tc>
      </w:tr>
      <w:tr w:rsidR="00B33930" w:rsidRPr="00884E12" w14:paraId="79C64A4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1A65F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84FF9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414293,61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0C58A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3321760,83</w:t>
            </w:r>
          </w:p>
        </w:tc>
      </w:tr>
      <w:tr w:rsidR="00B33930" w:rsidRPr="00884E12" w14:paraId="7A17127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C7DC1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1279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964FC" w14:textId="77777777" w:rsidR="00B33930" w:rsidRPr="00884E12" w:rsidRDefault="00B33930" w:rsidP="00FB3AAE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3321764,26</w:t>
            </w:r>
          </w:p>
        </w:tc>
      </w:tr>
      <w:tr w:rsidR="00B33930" w:rsidRPr="00884E12" w14:paraId="79FD592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1B934F" w14:textId="47D97919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54:20:020901:2165:ЗУ2</w:t>
            </w:r>
          </w:p>
        </w:tc>
      </w:tr>
      <w:tr w:rsidR="00B33930" w:rsidRPr="00884E12" w14:paraId="1F493E1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D5DE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7BFE2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414274,44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9029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3321800,58</w:t>
            </w:r>
          </w:p>
        </w:tc>
      </w:tr>
      <w:tr w:rsidR="00B33930" w:rsidRPr="00884E12" w14:paraId="6E580E3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004B2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102A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414279,73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04A7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3321832,45</w:t>
            </w:r>
          </w:p>
        </w:tc>
      </w:tr>
      <w:tr w:rsidR="00B33930" w:rsidRPr="00884E12" w14:paraId="338BFF8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66C3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3173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414305,05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F1FA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3321828,21</w:t>
            </w:r>
          </w:p>
        </w:tc>
      </w:tr>
      <w:tr w:rsidR="00B33930" w:rsidRPr="00884E12" w14:paraId="68B1BC3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64D7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7626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414305,59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76A9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3321831,36</w:t>
            </w:r>
          </w:p>
        </w:tc>
      </w:tr>
      <w:tr w:rsidR="00B33930" w:rsidRPr="00884E12" w14:paraId="6FAC493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F0A1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2D8F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414278,15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B4A6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3321836,26</w:t>
            </w:r>
          </w:p>
        </w:tc>
      </w:tr>
      <w:tr w:rsidR="00B33930" w:rsidRPr="00884E12" w14:paraId="630CB91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0CE1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F3AC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414272,14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E7F6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3321800,99</w:t>
            </w:r>
          </w:p>
        </w:tc>
      </w:tr>
      <w:tr w:rsidR="00B33930" w:rsidRPr="00884E12" w14:paraId="28BEB75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5488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D0E9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414274,44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631F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3321800,58</w:t>
            </w:r>
          </w:p>
        </w:tc>
      </w:tr>
      <w:tr w:rsidR="00B33930" w:rsidRPr="00884E12" w14:paraId="5A43B06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1B4EBE" w14:textId="215C5213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54:20:020901:2062:ЗУ2</w:t>
            </w:r>
          </w:p>
        </w:tc>
      </w:tr>
      <w:tr w:rsidR="00B33930" w:rsidRPr="00884E12" w14:paraId="5CD19C9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C536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9801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414345,92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4107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3321901,54</w:t>
            </w:r>
          </w:p>
        </w:tc>
      </w:tr>
      <w:tr w:rsidR="00B33930" w:rsidRPr="00884E12" w14:paraId="0B98654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1912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AF49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414346,49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51F5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3321904,87</w:t>
            </w:r>
          </w:p>
        </w:tc>
      </w:tr>
      <w:tr w:rsidR="00B33930" w:rsidRPr="00884E12" w14:paraId="723C6D7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1321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CC25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414319,05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8D08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3321909,79</w:t>
            </w:r>
          </w:p>
        </w:tc>
      </w:tr>
      <w:tr w:rsidR="00B33930" w:rsidRPr="00884E12" w14:paraId="62994F7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F564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DAD8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414318,47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79FD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3321906,39</w:t>
            </w:r>
          </w:p>
        </w:tc>
      </w:tr>
      <w:tr w:rsidR="00B33930" w:rsidRPr="00884E12" w14:paraId="227776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A363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F89D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414345,92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8DCF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3321901,54</w:t>
            </w:r>
          </w:p>
        </w:tc>
      </w:tr>
      <w:tr w:rsidR="00B33930" w:rsidRPr="00884E12" w14:paraId="016CD91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B32851" w14:textId="74081F8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54:20:020901:1997:ЗУ2</w:t>
            </w:r>
          </w:p>
        </w:tc>
      </w:tr>
      <w:tr w:rsidR="00B33930" w:rsidRPr="00884E12" w14:paraId="742C541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B138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9E16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414401,51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872A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3321823,66</w:t>
            </w:r>
          </w:p>
        </w:tc>
      </w:tr>
      <w:tr w:rsidR="00B33930" w:rsidRPr="00884E12" w14:paraId="23D9BC7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2BB7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DA3C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414402,05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21A2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3321827,84</w:t>
            </w:r>
          </w:p>
        </w:tc>
      </w:tr>
      <w:tr w:rsidR="00B33930" w:rsidRPr="00884E12" w14:paraId="13F0B94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F88B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D389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414362,68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FC2D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3321834,22</w:t>
            </w:r>
          </w:p>
        </w:tc>
      </w:tr>
      <w:tr w:rsidR="00B33930" w:rsidRPr="00884E12" w14:paraId="3ADFCA7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1C97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9C14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414362,04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98B3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3321830,48</w:t>
            </w:r>
          </w:p>
        </w:tc>
      </w:tr>
      <w:tr w:rsidR="00B33930" w:rsidRPr="00884E12" w14:paraId="72C2190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807F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7970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414401,51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AD09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3321823,66</w:t>
            </w:r>
          </w:p>
        </w:tc>
      </w:tr>
      <w:tr w:rsidR="00B33930" w:rsidRPr="00884E12" w14:paraId="51D9EB8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96B66F" w14:textId="63EFCD6F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54:20:020901:2135:ЗУ2</w:t>
            </w:r>
          </w:p>
        </w:tc>
      </w:tr>
      <w:tr w:rsidR="00B33930" w:rsidRPr="00884E12" w14:paraId="64039D1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6B08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F117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414287,80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E0E0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3321879,01</w:t>
            </w:r>
          </w:p>
        </w:tc>
      </w:tr>
      <w:tr w:rsidR="00B33930" w:rsidRPr="00884E12" w14:paraId="1FECFAC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E077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256F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414293,30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E6A9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3321910,83</w:t>
            </w:r>
          </w:p>
        </w:tc>
      </w:tr>
      <w:tr w:rsidR="00B33930" w:rsidRPr="00884E12" w14:paraId="552E021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CD68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E715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414318,47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E622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3321906,39</w:t>
            </w:r>
          </w:p>
        </w:tc>
      </w:tr>
      <w:tr w:rsidR="00B33930" w:rsidRPr="00884E12" w14:paraId="435B9AB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12ECA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D49F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414319,05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A476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3321909,79</w:t>
            </w:r>
          </w:p>
        </w:tc>
      </w:tr>
      <w:tr w:rsidR="00B33930" w:rsidRPr="00884E12" w14:paraId="27F4ACF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A4A3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D4E7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414291,62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7C6B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3321914,67</w:t>
            </w:r>
          </w:p>
        </w:tc>
      </w:tr>
      <w:tr w:rsidR="00B33930" w:rsidRPr="00884E12" w14:paraId="2AFD8FC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CBC3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EBD6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414285,61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46C9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3321879,40</w:t>
            </w:r>
          </w:p>
        </w:tc>
      </w:tr>
      <w:tr w:rsidR="00B33930" w:rsidRPr="00884E12" w14:paraId="4D3D5C1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09D2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9CA4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414287,80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2730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3321879,01</w:t>
            </w:r>
          </w:p>
        </w:tc>
      </w:tr>
      <w:tr w:rsidR="00B33930" w:rsidRPr="00884E12" w14:paraId="1522726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2487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348A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414373,38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75B2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3321896,69</w:t>
            </w:r>
          </w:p>
        </w:tc>
      </w:tr>
      <w:tr w:rsidR="00B33930" w:rsidRPr="00884E12" w14:paraId="1BB44F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C65A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4E8B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414373,94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0E35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3321899,97</w:t>
            </w:r>
          </w:p>
        </w:tc>
      </w:tr>
      <w:tr w:rsidR="00B33930" w:rsidRPr="00884E12" w14:paraId="6CF3A7A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DA95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6597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414346,49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291E2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3321904,87</w:t>
            </w:r>
          </w:p>
        </w:tc>
      </w:tr>
      <w:tr w:rsidR="00B33930" w:rsidRPr="00884E12" w14:paraId="5A9FA21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2EAE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BC10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414345,92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9A44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3321901,54</w:t>
            </w:r>
          </w:p>
        </w:tc>
      </w:tr>
      <w:tr w:rsidR="00B33930" w:rsidRPr="00884E12" w14:paraId="587FF4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97FD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ABCF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414373,38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F2ED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3321896,69</w:t>
            </w:r>
          </w:p>
        </w:tc>
      </w:tr>
      <w:tr w:rsidR="00B33930" w:rsidRPr="00884E12" w14:paraId="26F2CBF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4E41E7" w14:textId="699FB3F0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54:20:020901:2098:ЗУ2</w:t>
            </w:r>
          </w:p>
        </w:tc>
      </w:tr>
      <w:tr w:rsidR="00B33930" w:rsidRPr="00884E12" w14:paraId="0C257BA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DD4F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10C3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414335,23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F2C3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3321838,66</w:t>
            </w:r>
          </w:p>
        </w:tc>
      </w:tr>
      <w:tr w:rsidR="00B33930" w:rsidRPr="00884E12" w14:paraId="2E3086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691D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681F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414307,70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56AF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3321843,12</w:t>
            </w:r>
          </w:p>
        </w:tc>
      </w:tr>
      <w:tr w:rsidR="00B33930" w:rsidRPr="00884E12" w14:paraId="758A9E5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66DC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DC08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414307,09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F1FE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3321839,55</w:t>
            </w:r>
          </w:p>
        </w:tc>
      </w:tr>
      <w:tr w:rsidR="00B33930" w:rsidRPr="00884E12" w14:paraId="531A68D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A5A5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8552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414334,64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7B70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3321835,17</w:t>
            </w:r>
          </w:p>
        </w:tc>
      </w:tr>
      <w:tr w:rsidR="00B33930" w:rsidRPr="00884E12" w14:paraId="5D60C29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55C2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DC9D2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414335,23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43BD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3321838,66</w:t>
            </w:r>
          </w:p>
        </w:tc>
      </w:tr>
      <w:tr w:rsidR="00B33930" w:rsidRPr="00884E12" w14:paraId="391080F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D43234" w14:textId="1D1D19A9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54:20:020901:2100:ЗУ2</w:t>
            </w:r>
          </w:p>
        </w:tc>
      </w:tr>
      <w:tr w:rsidR="00B33930" w:rsidRPr="00884E12" w14:paraId="2B74A21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5AD7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B7D5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414410,14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3B89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3321890,20</w:t>
            </w:r>
          </w:p>
        </w:tc>
      </w:tr>
      <w:tr w:rsidR="00B33930" w:rsidRPr="00884E12" w14:paraId="0BC1E77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BA9C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CBAB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414410,66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4CC2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3321894,23</w:t>
            </w:r>
          </w:p>
        </w:tc>
      </w:tr>
      <w:tr w:rsidR="00B33930" w:rsidRPr="00884E12" w14:paraId="50423DE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9F90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2725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414373,94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9E27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3321899,97</w:t>
            </w:r>
          </w:p>
        </w:tc>
      </w:tr>
      <w:tr w:rsidR="00B33930" w:rsidRPr="00884E12" w14:paraId="7AF4494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DF222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EB7B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414373,38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A347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3321896,69</w:t>
            </w:r>
          </w:p>
        </w:tc>
      </w:tr>
      <w:tr w:rsidR="00B33930" w:rsidRPr="00884E12" w14:paraId="3626BC9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BE13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BCC4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414410,14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89CB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3321890,20</w:t>
            </w:r>
          </w:p>
        </w:tc>
      </w:tr>
      <w:tr w:rsidR="00B33930" w:rsidRPr="00884E12" w14:paraId="19F6FFB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4724B2" w14:textId="548CC978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54:20:020901:2099:ЗУ2</w:t>
            </w:r>
          </w:p>
        </w:tc>
      </w:tr>
      <w:tr w:rsidR="00B33930" w:rsidRPr="00884E12" w14:paraId="5390778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DA41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C681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414362,68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1DF2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3321834,22</w:t>
            </w:r>
          </w:p>
        </w:tc>
      </w:tr>
      <w:tr w:rsidR="00B33930" w:rsidRPr="00884E12" w14:paraId="501D1C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6E10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3484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414335,23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8558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3321838,66</w:t>
            </w:r>
          </w:p>
        </w:tc>
      </w:tr>
      <w:tr w:rsidR="00B33930" w:rsidRPr="00884E12" w14:paraId="203D61D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C3B5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CEBB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414334,64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BC26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3321835,17</w:t>
            </w:r>
          </w:p>
        </w:tc>
      </w:tr>
      <w:tr w:rsidR="00B33930" w:rsidRPr="00884E12" w14:paraId="11018B3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F14D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0AFD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414362,04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5A1B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3321830,48</w:t>
            </w:r>
          </w:p>
        </w:tc>
      </w:tr>
      <w:tr w:rsidR="00B33930" w:rsidRPr="00884E12" w14:paraId="2707B19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586C2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F7D8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414362,68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018C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3321834,22</w:t>
            </w:r>
          </w:p>
        </w:tc>
      </w:tr>
      <w:tr w:rsidR="00B33930" w:rsidRPr="00884E12" w14:paraId="4FB7A8F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C3DFCB" w14:textId="11E52F35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54:20:020901:2136:ЗУ2</w:t>
            </w:r>
          </w:p>
        </w:tc>
      </w:tr>
      <w:tr w:rsidR="00B33930" w:rsidRPr="00884E12" w14:paraId="6E2F919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5D0A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2000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414307,70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85F2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3321843,12</w:t>
            </w:r>
          </w:p>
        </w:tc>
      </w:tr>
      <w:tr w:rsidR="00B33930" w:rsidRPr="00884E12" w14:paraId="35B8F13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0526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4F98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414282,30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582E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3321847,23</w:t>
            </w:r>
          </w:p>
        </w:tc>
      </w:tr>
      <w:tr w:rsidR="00B33930" w:rsidRPr="00884E12" w14:paraId="0958E96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B2DF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E314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414287,80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5F3A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3321879,01</w:t>
            </w:r>
          </w:p>
        </w:tc>
      </w:tr>
      <w:tr w:rsidR="00B33930" w:rsidRPr="00884E12" w14:paraId="08CD7F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F213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9D3B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414285,61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B9E5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3321879,40</w:t>
            </w:r>
          </w:p>
        </w:tc>
      </w:tr>
      <w:tr w:rsidR="00B33930" w:rsidRPr="00884E12" w14:paraId="3EDE88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DF4A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043E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414279,61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8B69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3321844,13</w:t>
            </w:r>
          </w:p>
        </w:tc>
      </w:tr>
      <w:tr w:rsidR="00B33930" w:rsidRPr="00884E12" w14:paraId="707C41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46F3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C986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414307,09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6FA36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3321839,55</w:t>
            </w:r>
          </w:p>
        </w:tc>
      </w:tr>
      <w:tr w:rsidR="00B33930" w:rsidRPr="00884E12" w14:paraId="015D865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1A3B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3904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414307,70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3E9D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3321843,12</w:t>
            </w:r>
          </w:p>
        </w:tc>
      </w:tr>
      <w:tr w:rsidR="00B33930" w:rsidRPr="00884E12" w14:paraId="14CA291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D069BF" w14:textId="017C3D7B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54:20:020901:1940:ЗУ2</w:t>
            </w:r>
          </w:p>
        </w:tc>
      </w:tr>
      <w:tr w:rsidR="00B33930" w:rsidRPr="00884E12" w14:paraId="6D1FB60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820D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15C8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414226,18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8A7A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3321922,37</w:t>
            </w:r>
          </w:p>
        </w:tc>
      </w:tr>
      <w:tr w:rsidR="00B33930" w:rsidRPr="00884E12" w14:paraId="192E4FA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8379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9631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414226,75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C1F7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3321925,74</w:t>
            </w:r>
          </w:p>
        </w:tc>
      </w:tr>
      <w:tr w:rsidR="00B33930" w:rsidRPr="00884E12" w14:paraId="41CF086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3AFB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8A95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414199,32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6433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3321930,64</w:t>
            </w:r>
          </w:p>
        </w:tc>
      </w:tr>
      <w:tr w:rsidR="00B33930" w:rsidRPr="00884E12" w14:paraId="629C226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34C7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A19C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414198,72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C7E6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3321927,09</w:t>
            </w:r>
          </w:p>
        </w:tc>
      </w:tr>
      <w:tr w:rsidR="00B33930" w:rsidRPr="00884E12" w14:paraId="3BBCC6F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FF17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EBF8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414226,18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6E72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3321922,37</w:t>
            </w:r>
          </w:p>
        </w:tc>
      </w:tr>
      <w:tr w:rsidR="00B33930" w:rsidRPr="00884E12" w14:paraId="261A94B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9F076A" w14:textId="10B4029D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54:20:020901:2058:ЗУ2</w:t>
            </w:r>
          </w:p>
        </w:tc>
      </w:tr>
      <w:tr w:rsidR="00B33930" w:rsidRPr="00884E12" w14:paraId="7EE6867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9604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F2AE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414254,18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DD91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3321920,84</w:t>
            </w:r>
          </w:p>
        </w:tc>
      </w:tr>
      <w:tr w:rsidR="00B33930" w:rsidRPr="00884E12" w14:paraId="658D8C6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2612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5AC7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414253,65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6645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3321917,65</w:t>
            </w:r>
          </w:p>
        </w:tc>
      </w:tr>
      <w:tr w:rsidR="00B33930" w:rsidRPr="00884E12" w14:paraId="5AF4B05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0C7A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72E6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414278,52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BE0C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3321913,37</w:t>
            </w:r>
          </w:p>
        </w:tc>
      </w:tr>
      <w:tr w:rsidR="00B33930" w:rsidRPr="00884E12" w14:paraId="413CBFB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EABA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D58D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414269,37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67BD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3321860,49</w:t>
            </w:r>
          </w:p>
        </w:tc>
      </w:tr>
      <w:tr w:rsidR="00B33930" w:rsidRPr="00884E12" w14:paraId="5783676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2B18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18C2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5A23D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3321860,05</w:t>
            </w:r>
          </w:p>
        </w:tc>
      </w:tr>
      <w:tr w:rsidR="00B33930" w:rsidRPr="00884E12" w14:paraId="7A6C498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1A25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CF27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414281,77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E8E6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3321916,36</w:t>
            </w:r>
          </w:p>
        </w:tc>
      </w:tr>
      <w:tr w:rsidR="00B33930" w:rsidRPr="00884E12" w14:paraId="330BBEF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DCC2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E0E2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414254,18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185B2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3321920,84</w:t>
            </w:r>
          </w:p>
        </w:tc>
      </w:tr>
      <w:tr w:rsidR="00B33930" w:rsidRPr="00884E12" w14:paraId="3C834B8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F42E2B" w14:textId="62BD1066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54:20:020901:1991:ЗУ2</w:t>
            </w:r>
          </w:p>
        </w:tc>
      </w:tr>
      <w:tr w:rsidR="00B33930" w:rsidRPr="00884E12" w14:paraId="6E96E6E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943F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17D2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414185,78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BF96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3321851,16</w:t>
            </w:r>
          </w:p>
        </w:tc>
      </w:tr>
      <w:tr w:rsidR="00B33930" w:rsidRPr="00884E12" w14:paraId="5A18FDE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62C8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6F87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414190,65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F669F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3321852,40</w:t>
            </w:r>
          </w:p>
        </w:tc>
      </w:tr>
      <w:tr w:rsidR="00B33930" w:rsidRPr="00884E12" w14:paraId="1880709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1C2E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F5AB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414193,17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89BF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3321867,25</w:t>
            </w:r>
          </w:p>
        </w:tc>
      </w:tr>
      <w:tr w:rsidR="00B33930" w:rsidRPr="00884E12" w14:paraId="4030A0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D1FC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9394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414188,67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87CF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3321868,07</w:t>
            </w:r>
          </w:p>
        </w:tc>
      </w:tr>
      <w:tr w:rsidR="00B33930" w:rsidRPr="00884E12" w14:paraId="03C2CB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72DC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3852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414185,78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817E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3321851,16</w:t>
            </w:r>
          </w:p>
        </w:tc>
      </w:tr>
      <w:tr w:rsidR="00B33930" w:rsidRPr="00884E12" w14:paraId="360A0A4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D2D626" w14:textId="34B3BBC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54:20:020901:2128:ЗУ2</w:t>
            </w:r>
          </w:p>
        </w:tc>
      </w:tr>
      <w:tr w:rsidR="00B33930" w:rsidRPr="00884E12" w14:paraId="7E129A6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3232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8930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414226,18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DDAD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3321922,37</w:t>
            </w:r>
          </w:p>
        </w:tc>
      </w:tr>
      <w:tr w:rsidR="00B33930" w:rsidRPr="00884E12" w14:paraId="2DC4135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9CD5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7425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414253,65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A001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3321917,65</w:t>
            </w:r>
          </w:p>
        </w:tc>
      </w:tr>
      <w:tr w:rsidR="00B33930" w:rsidRPr="00884E12" w14:paraId="196BF96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6C13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FB8F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414254,18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8C9D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3321920,84</w:t>
            </w:r>
          </w:p>
        </w:tc>
      </w:tr>
      <w:tr w:rsidR="00B33930" w:rsidRPr="00884E12" w14:paraId="77107FB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AF30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B1A6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414226,75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FE13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3321925,74</w:t>
            </w:r>
          </w:p>
        </w:tc>
      </w:tr>
      <w:tr w:rsidR="00B33930" w:rsidRPr="00884E12" w14:paraId="605011B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12FB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0EA1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414226,18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0F69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3321922,37</w:t>
            </w:r>
          </w:p>
        </w:tc>
      </w:tr>
      <w:tr w:rsidR="00B33930" w:rsidRPr="00884E12" w14:paraId="2259040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374C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439C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414109,32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983C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3321942,46</w:t>
            </w:r>
          </w:p>
        </w:tc>
      </w:tr>
      <w:tr w:rsidR="00B33930" w:rsidRPr="00884E12" w14:paraId="6FF8B5A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D6EF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5F5E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414110,08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89842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3321945,66</w:t>
            </w:r>
          </w:p>
        </w:tc>
      </w:tr>
      <w:tr w:rsidR="00B33930" w:rsidRPr="00884E12" w14:paraId="2110157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E416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FF5F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414088,04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CE87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3321949,70</w:t>
            </w:r>
          </w:p>
        </w:tc>
      </w:tr>
      <w:tr w:rsidR="00B33930" w:rsidRPr="00884E12" w14:paraId="6322019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4841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B7A7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414087,13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5C52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3321946,31</w:t>
            </w:r>
          </w:p>
        </w:tc>
      </w:tr>
      <w:tr w:rsidR="00B33930" w:rsidRPr="00884E12" w14:paraId="17F8B3E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3BD0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75E6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414109,32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C88D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3321942,46</w:t>
            </w:r>
          </w:p>
        </w:tc>
      </w:tr>
      <w:tr w:rsidR="00B33930" w:rsidRPr="00884E12" w14:paraId="6546F8A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F90981" w14:textId="7F1822B2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54:20:020901:2026:ЗУ2</w:t>
            </w:r>
          </w:p>
        </w:tc>
      </w:tr>
      <w:tr w:rsidR="00B33930" w:rsidRPr="00884E12" w14:paraId="5B57400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A988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A7DA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414139,20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3979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3321937,27</w:t>
            </w:r>
          </w:p>
        </w:tc>
      </w:tr>
      <w:tr w:rsidR="00B33930" w:rsidRPr="00884E12" w14:paraId="2A822CF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FAE6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33E5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414165,21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ACED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3321932,76</w:t>
            </w:r>
          </w:p>
        </w:tc>
      </w:tr>
      <w:tr w:rsidR="00B33930" w:rsidRPr="00884E12" w14:paraId="2D577D6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3088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AB08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414165,79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31F8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3321936,25</w:t>
            </w:r>
          </w:p>
        </w:tc>
      </w:tr>
      <w:tr w:rsidR="00B33930" w:rsidRPr="00884E12" w14:paraId="1E1EA1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26C4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0987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414139,75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4E6D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3321940,73</w:t>
            </w:r>
          </w:p>
        </w:tc>
      </w:tr>
      <w:tr w:rsidR="00B33930" w:rsidRPr="00884E12" w14:paraId="08608AF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7597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1006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414139,20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A44A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3321937,27</w:t>
            </w:r>
          </w:p>
        </w:tc>
      </w:tr>
      <w:tr w:rsidR="00B33930" w:rsidRPr="00884E12" w14:paraId="7535E45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4D3055" w14:textId="5898BC3C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54:20:020901:2091:ЗУ2</w:t>
            </w:r>
          </w:p>
        </w:tc>
      </w:tr>
      <w:tr w:rsidR="00B33930" w:rsidRPr="00884E12" w14:paraId="6B0A77A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F320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F987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414109,32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8667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3321942,46</w:t>
            </w:r>
          </w:p>
        </w:tc>
      </w:tr>
      <w:tr w:rsidR="00B33930" w:rsidRPr="00884E12" w14:paraId="5B56A6D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C3302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D8D3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414139,20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E9D3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3321937,27</w:t>
            </w:r>
          </w:p>
        </w:tc>
      </w:tr>
      <w:tr w:rsidR="00B33930" w:rsidRPr="00884E12" w14:paraId="11AEB84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B61F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A351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414139,75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3B6E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3321940,73</w:t>
            </w:r>
          </w:p>
        </w:tc>
      </w:tr>
      <w:tr w:rsidR="00B33930" w:rsidRPr="00884E12" w14:paraId="17A51B7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16E6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4B4F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414110,08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E477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3321945,66</w:t>
            </w:r>
          </w:p>
        </w:tc>
      </w:tr>
      <w:tr w:rsidR="00B33930" w:rsidRPr="00884E12" w14:paraId="0B27DB1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BCE9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25F3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414109,32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A7B7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3321942,46</w:t>
            </w:r>
          </w:p>
        </w:tc>
      </w:tr>
      <w:tr w:rsidR="00B33930" w:rsidRPr="00884E12" w14:paraId="79DB30D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240932" w14:textId="313E9A12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54:20:020901:2092:ЗУ2</w:t>
            </w:r>
          </w:p>
        </w:tc>
      </w:tr>
      <w:tr w:rsidR="00B33930" w:rsidRPr="00884E12" w14:paraId="0DE8E54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BD83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39DC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414192,66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90B0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3321927,99</w:t>
            </w:r>
          </w:p>
        </w:tc>
      </w:tr>
      <w:tr w:rsidR="00B33930" w:rsidRPr="00884E12" w14:paraId="78E8A11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05DA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4FA5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414193,23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4204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3321931,35</w:t>
            </w:r>
          </w:p>
        </w:tc>
      </w:tr>
      <w:tr w:rsidR="00B33930" w:rsidRPr="00884E12" w14:paraId="62B3AC2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8131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24F2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414165,79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42CB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3321936,25</w:t>
            </w:r>
          </w:p>
        </w:tc>
      </w:tr>
      <w:tr w:rsidR="00B33930" w:rsidRPr="00884E12" w14:paraId="20987FA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F90E2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6039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414165,21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4C1B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3321932,76</w:t>
            </w:r>
          </w:p>
        </w:tc>
      </w:tr>
      <w:tr w:rsidR="00B33930" w:rsidRPr="00884E12" w14:paraId="4E6C4D9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4D5E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F8C6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414192,66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B660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3321927,99</w:t>
            </w:r>
          </w:p>
        </w:tc>
      </w:tr>
      <w:tr w:rsidR="00B33930" w:rsidRPr="00884E12" w14:paraId="7843F20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37B14A" w14:textId="75CCAF11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54:20:020901:2160:ЗУ2</w:t>
            </w:r>
          </w:p>
        </w:tc>
      </w:tr>
      <w:tr w:rsidR="00B33930" w:rsidRPr="00884E12" w14:paraId="224755C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AB9E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BD24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414182,63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DC59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3321869,02</w:t>
            </w:r>
          </w:p>
        </w:tc>
      </w:tr>
      <w:tr w:rsidR="00B33930" w:rsidRPr="00884E12" w14:paraId="0D0BB65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2772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2E8E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414178,17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E449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3321869,98</w:t>
            </w:r>
          </w:p>
        </w:tc>
      </w:tr>
      <w:tr w:rsidR="00B33930" w:rsidRPr="00884E12" w14:paraId="019F1E7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F0D5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04F8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414175,21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79E0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3321852,55</w:t>
            </w:r>
          </w:p>
        </w:tc>
      </w:tr>
      <w:tr w:rsidR="00B33930" w:rsidRPr="00884E12" w14:paraId="3B5D02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F91A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424E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414179,73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9EC0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3321851,95</w:t>
            </w:r>
          </w:p>
        </w:tc>
      </w:tr>
      <w:tr w:rsidR="00B33930" w:rsidRPr="00884E12" w14:paraId="54CD74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A4FB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2177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414182,63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B42B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3321869,02</w:t>
            </w:r>
          </w:p>
        </w:tc>
      </w:tr>
      <w:tr w:rsidR="00B33930" w:rsidRPr="00884E12" w14:paraId="2DF93D4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F85963" w14:textId="6040A2AB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54:20:020901:1941:ЗУ2</w:t>
            </w:r>
          </w:p>
        </w:tc>
      </w:tr>
      <w:tr w:rsidR="00B33930" w:rsidRPr="00884E12" w14:paraId="50BE38B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5573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0C85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414267,21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314F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3321996,78</w:t>
            </w:r>
          </w:p>
        </w:tc>
      </w:tr>
      <w:tr w:rsidR="00B33930" w:rsidRPr="00884E12" w14:paraId="60FA4DA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3E8E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AC6E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414267,74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C5AD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3321999,92</w:t>
            </w:r>
          </w:p>
        </w:tc>
      </w:tr>
      <w:tr w:rsidR="00B33930" w:rsidRPr="00884E12" w14:paraId="3004DF4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1D63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3A79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414240,31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11AE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3322004,84</w:t>
            </w:r>
          </w:p>
        </w:tc>
      </w:tr>
      <w:tr w:rsidR="00B33930" w:rsidRPr="00884E12" w14:paraId="63308E2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554C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1DE1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414239,76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1C7A2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3322001,58</w:t>
            </w:r>
          </w:p>
        </w:tc>
      </w:tr>
      <w:tr w:rsidR="00B33930" w:rsidRPr="00884E12" w14:paraId="77B9D03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B5D2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2080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414267,21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A9A0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3321996,78</w:t>
            </w:r>
          </w:p>
        </w:tc>
      </w:tr>
      <w:tr w:rsidR="00B33930" w:rsidRPr="00884E12" w14:paraId="2A4D5141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EAF784" w14:textId="1F64185B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54:20:020901:2027:ЗУ2</w:t>
            </w:r>
          </w:p>
        </w:tc>
      </w:tr>
      <w:tr w:rsidR="00B33930" w:rsidRPr="00884E12" w14:paraId="5372807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6D5C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42BD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414212,30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32DF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3322006,39</w:t>
            </w:r>
          </w:p>
        </w:tc>
      </w:tr>
      <w:tr w:rsidR="00B33930" w:rsidRPr="00884E12" w14:paraId="6D9C02D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7829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AA70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414212,87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6001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3322009,72</w:t>
            </w:r>
          </w:p>
        </w:tc>
      </w:tr>
      <w:tr w:rsidR="00B33930" w:rsidRPr="00884E12" w14:paraId="1468E6D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5295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02D4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414185,45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6A10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3322014,63</w:t>
            </w:r>
          </w:p>
        </w:tc>
      </w:tr>
      <w:tr w:rsidR="00B33930" w:rsidRPr="00884E12" w14:paraId="793082E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C104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A708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414184,86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ADB7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3322011,19</w:t>
            </w:r>
          </w:p>
        </w:tc>
      </w:tr>
      <w:tr w:rsidR="00B33930" w:rsidRPr="00884E12" w14:paraId="526842C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ABC6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A5ED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414212,30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5F48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3322006,39</w:t>
            </w:r>
          </w:p>
        </w:tc>
      </w:tr>
      <w:tr w:rsidR="00B33930" w:rsidRPr="00884E12" w14:paraId="4D487D0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101965" w14:textId="16A1B99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54:20:020901:1992:ЗУ2</w:t>
            </w:r>
          </w:p>
        </w:tc>
      </w:tr>
      <w:tr w:rsidR="00B33930" w:rsidRPr="00884E12" w14:paraId="0136E49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5D19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546E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414146,53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E9BC2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3321951,29</w:t>
            </w:r>
          </w:p>
        </w:tc>
      </w:tr>
      <w:tr w:rsidR="00B33930" w:rsidRPr="00884E12" w14:paraId="08F3709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D44E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96B5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414119,22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900D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3321955,99</w:t>
            </w:r>
          </w:p>
        </w:tc>
      </w:tr>
      <w:tr w:rsidR="00B33930" w:rsidRPr="00884E12" w14:paraId="1206E63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20C7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152E5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414118,67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0667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3321952,70</w:t>
            </w:r>
          </w:p>
        </w:tc>
      </w:tr>
      <w:tr w:rsidR="00B33930" w:rsidRPr="00884E12" w14:paraId="2DEA0F5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B759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B345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414146,00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3CB9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3321948,07</w:t>
            </w:r>
          </w:p>
        </w:tc>
      </w:tr>
      <w:tr w:rsidR="00B33930" w:rsidRPr="00884E12" w14:paraId="001CBE6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C6BF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7460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414146,53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7B16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3321951,29</w:t>
            </w:r>
          </w:p>
        </w:tc>
      </w:tr>
      <w:tr w:rsidR="00B33930" w:rsidRPr="00884E12" w14:paraId="6DD30C5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2F3AF7" w14:textId="157C6933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54:20:020901:2028:ЗУ2</w:t>
            </w:r>
          </w:p>
        </w:tc>
      </w:tr>
      <w:tr w:rsidR="00B33930" w:rsidRPr="00884E12" w14:paraId="738BE66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12BE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BDA5B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414184,86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A53B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3322011,19</w:t>
            </w:r>
          </w:p>
        </w:tc>
      </w:tr>
      <w:tr w:rsidR="00B33930" w:rsidRPr="00884E12" w14:paraId="5900892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39832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2A3C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414185,45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225E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3322014,63</w:t>
            </w:r>
          </w:p>
        </w:tc>
      </w:tr>
      <w:tr w:rsidR="00B33930" w:rsidRPr="00884E12" w14:paraId="200E27A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A5FE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F013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414158,00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F111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3322019,51</w:t>
            </w:r>
          </w:p>
        </w:tc>
      </w:tr>
      <w:tr w:rsidR="00B33930" w:rsidRPr="00884E12" w14:paraId="50579E3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51AA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D17D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414157,40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9824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3322016,00</w:t>
            </w:r>
          </w:p>
        </w:tc>
      </w:tr>
      <w:tr w:rsidR="00B33930" w:rsidRPr="00884E12" w14:paraId="1C506E6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DEAE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9F6A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414184,86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8A18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3322011,19</w:t>
            </w:r>
          </w:p>
        </w:tc>
      </w:tr>
      <w:tr w:rsidR="00B33930" w:rsidRPr="00884E12" w14:paraId="5D5C686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BD9D1D" w14:textId="1F1F6558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54:20:020901:2129:ЗУ2</w:t>
            </w:r>
          </w:p>
        </w:tc>
      </w:tr>
      <w:tr w:rsidR="00B33930" w:rsidRPr="00884E12" w14:paraId="741A687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83032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DD2A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414286,66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6CDA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3321960,20</w:t>
            </w:r>
          </w:p>
        </w:tc>
      </w:tr>
      <w:tr w:rsidR="00B33930" w:rsidRPr="00884E12" w14:paraId="6C95BFB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754C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C60A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414281,08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6063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3321928,15</w:t>
            </w:r>
          </w:p>
        </w:tc>
      </w:tr>
      <w:tr w:rsidR="00B33930" w:rsidRPr="00884E12" w14:paraId="5B8FA9C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94F6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941B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414256,22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C0FD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3321932,43</w:t>
            </w:r>
          </w:p>
        </w:tc>
      </w:tr>
      <w:tr w:rsidR="00B33930" w:rsidRPr="00884E12" w14:paraId="4ECC95F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13972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59172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414255,70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9A3B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3321929,41</w:t>
            </w:r>
          </w:p>
        </w:tc>
      </w:tr>
      <w:tr w:rsidR="00B33930" w:rsidRPr="00884E12" w14:paraId="78619A0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2652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F27A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414283,17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17BD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3321924,48</w:t>
            </w:r>
          </w:p>
        </w:tc>
      </w:tr>
      <w:tr w:rsidR="00B33930" w:rsidRPr="00884E12" w14:paraId="06D9190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FA51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D180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414289,17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FB8F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3321959,75</w:t>
            </w:r>
          </w:p>
        </w:tc>
      </w:tr>
      <w:tr w:rsidR="00B33930" w:rsidRPr="00884E12" w14:paraId="61A5352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11B7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8B2B3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414286,66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C5584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3321960,20</w:t>
            </w:r>
          </w:p>
        </w:tc>
      </w:tr>
      <w:tr w:rsidR="00B33930" w:rsidRPr="00884E12" w14:paraId="5830771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E1DECA" w14:textId="6BBDCA4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54:20:020901:2029:ЗУ2</w:t>
            </w:r>
          </w:p>
        </w:tc>
      </w:tr>
      <w:tr w:rsidR="00B33930" w:rsidRPr="00884E12" w14:paraId="56B7A70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F4BA4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B674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414119,22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6B43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3321955,99</w:t>
            </w:r>
          </w:p>
        </w:tc>
      </w:tr>
      <w:tr w:rsidR="00B33930" w:rsidRPr="00884E12" w14:paraId="66A488E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E8DA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E2E8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414091,03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B63C7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3321960,84</w:t>
            </w:r>
          </w:p>
        </w:tc>
      </w:tr>
      <w:tr w:rsidR="00B33930" w:rsidRPr="00884E12" w14:paraId="462E9F9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56AC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D174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414090,16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1C161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3321957,59</w:t>
            </w:r>
          </w:p>
        </w:tc>
      </w:tr>
      <w:tr w:rsidR="00B33930" w:rsidRPr="00884E12" w14:paraId="287F6C4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C630F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0E0B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414118,67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96AA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3321952,70</w:t>
            </w:r>
          </w:p>
        </w:tc>
      </w:tr>
      <w:tr w:rsidR="00B33930" w:rsidRPr="00884E12" w14:paraId="2326311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A29C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26BEB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414119,22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31D6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3321955,99</w:t>
            </w:r>
          </w:p>
        </w:tc>
      </w:tr>
      <w:tr w:rsidR="00B33930" w:rsidRPr="00884E12" w14:paraId="398313B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BFA7E0" w14:textId="4DA8F091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54:20:020901:2059:ЗУ2</w:t>
            </w:r>
          </w:p>
        </w:tc>
      </w:tr>
      <w:tr w:rsidR="00B33930" w:rsidRPr="00884E12" w14:paraId="70260B8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5DAD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9D070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414239,76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E1A19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3322001,58</w:t>
            </w:r>
          </w:p>
        </w:tc>
      </w:tr>
      <w:tr w:rsidR="00B33930" w:rsidRPr="00884E12" w14:paraId="4DAAD0D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48E22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D9DC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414240,31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A6C4E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3322004,84</w:t>
            </w:r>
          </w:p>
        </w:tc>
      </w:tr>
      <w:tr w:rsidR="00B33930" w:rsidRPr="00884E12" w14:paraId="0B27B5A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AD02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122C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414212,87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0946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3322009,72</w:t>
            </w:r>
          </w:p>
        </w:tc>
      </w:tr>
      <w:tr w:rsidR="00B33930" w:rsidRPr="00884E12" w14:paraId="341669A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1AF1A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73895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414212,30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2988C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3322006,39</w:t>
            </w:r>
          </w:p>
        </w:tc>
      </w:tr>
      <w:tr w:rsidR="00B33930" w:rsidRPr="00884E12" w14:paraId="2E18BD7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F0B78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7ED76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414239,76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D8CCD" w14:textId="77777777" w:rsidR="00B33930" w:rsidRPr="00884E12" w:rsidRDefault="00B33930" w:rsidP="00271C6D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3322001,58</w:t>
            </w:r>
          </w:p>
        </w:tc>
      </w:tr>
      <w:tr w:rsidR="00B33930" w:rsidRPr="00884E12" w14:paraId="443E20B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7676E1" w14:textId="37560018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54:20:020901:2093:ЗУ2</w:t>
            </w:r>
          </w:p>
        </w:tc>
      </w:tr>
      <w:tr w:rsidR="00B33930" w:rsidRPr="00884E12" w14:paraId="74BFD6B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A639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A6E8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414228,87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EAAA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3321937,13</w:t>
            </w:r>
          </w:p>
        </w:tc>
      </w:tr>
      <w:tr w:rsidR="00B33930" w:rsidRPr="00884E12" w14:paraId="124EE89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CBDA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4E96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414201,30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B6C7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3321941,87</w:t>
            </w:r>
          </w:p>
        </w:tc>
      </w:tr>
      <w:tr w:rsidR="00B33930" w:rsidRPr="00884E12" w14:paraId="0D10033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D085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619F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414200,75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F1EA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3321938,65</w:t>
            </w:r>
          </w:p>
        </w:tc>
      </w:tr>
      <w:tr w:rsidR="00B33930" w:rsidRPr="00884E12" w14:paraId="03C6502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83FA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FC2D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414228,31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36B2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3321933,80</w:t>
            </w:r>
          </w:p>
        </w:tc>
      </w:tr>
      <w:tr w:rsidR="00B33930" w:rsidRPr="00884E12" w14:paraId="6DAE982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E535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11D8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414228,87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5CE5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3321937,13</w:t>
            </w:r>
          </w:p>
        </w:tc>
      </w:tr>
      <w:tr w:rsidR="00B33930" w:rsidRPr="00884E12" w14:paraId="4F87A42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06F48A" w14:textId="6816BFF6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54:20:020901:2131:ЗУ2</w:t>
            </w:r>
          </w:p>
        </w:tc>
      </w:tr>
      <w:tr w:rsidR="00B33930" w:rsidRPr="00884E12" w14:paraId="280F6A5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10F5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6C63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414173,96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FE42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3321946,58</w:t>
            </w:r>
          </w:p>
        </w:tc>
      </w:tr>
      <w:tr w:rsidR="00B33930" w:rsidRPr="00884E12" w14:paraId="07EBBDD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FFDC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7712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414146,53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D492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3321951,29</w:t>
            </w:r>
          </w:p>
        </w:tc>
      </w:tr>
      <w:tr w:rsidR="00B33930" w:rsidRPr="00884E12" w14:paraId="03FD76D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E3C8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561C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414146,00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4316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3321948,07</w:t>
            </w:r>
          </w:p>
        </w:tc>
      </w:tr>
      <w:tr w:rsidR="00B33930" w:rsidRPr="00884E12" w14:paraId="23D1E0E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3E7E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4305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414173,41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EF52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3321943,28</w:t>
            </w:r>
          </w:p>
        </w:tc>
      </w:tr>
      <w:tr w:rsidR="00B33930" w:rsidRPr="00884E12" w14:paraId="7EFA727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ECDB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7F69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414173,96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B253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3321946,58</w:t>
            </w:r>
          </w:p>
        </w:tc>
      </w:tr>
      <w:tr w:rsidR="00B33930" w:rsidRPr="00884E12" w14:paraId="776FA21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E52D6E" w14:textId="2FC61015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54:20:020901:2161:ЗУ2</w:t>
            </w:r>
          </w:p>
        </w:tc>
      </w:tr>
      <w:tr w:rsidR="00B33930" w:rsidRPr="00884E12" w14:paraId="13FD6B6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7317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0F55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414267,74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138B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3321999,92</w:t>
            </w:r>
          </w:p>
        </w:tc>
      </w:tr>
      <w:tr w:rsidR="00B33930" w:rsidRPr="00884E12" w14:paraId="3775036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D35F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B1FE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414267,21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3304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3321996,78</w:t>
            </w:r>
          </w:p>
        </w:tc>
      </w:tr>
      <w:tr w:rsidR="00B33930" w:rsidRPr="00884E12" w14:paraId="6005709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03A7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0D6D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414292,26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E61C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3321992,39</w:t>
            </w:r>
          </w:p>
        </w:tc>
      </w:tr>
      <w:tr w:rsidR="00B33930" w:rsidRPr="00884E12" w14:paraId="7FDFF54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DD14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1C0D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414286,66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FFF9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3321960,20</w:t>
            </w:r>
          </w:p>
        </w:tc>
      </w:tr>
      <w:tr w:rsidR="00B33930" w:rsidRPr="00884E12" w14:paraId="5CECC2A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230D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76B1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414289,17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313F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3321959,75</w:t>
            </w:r>
          </w:p>
        </w:tc>
      </w:tr>
      <w:tr w:rsidR="00B33930" w:rsidRPr="00884E12" w14:paraId="40981A6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37FD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D384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414295,33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499F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3321995,43</w:t>
            </w:r>
          </w:p>
        </w:tc>
      </w:tr>
      <w:tr w:rsidR="00B33930" w:rsidRPr="00884E12" w14:paraId="4DC7725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992C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16A7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414267,74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EF0B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3321999,92</w:t>
            </w:r>
          </w:p>
        </w:tc>
      </w:tr>
      <w:tr w:rsidR="00B33930" w:rsidRPr="00884E12" w14:paraId="1E98384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7781CB" w14:textId="649603BC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54:20:020901:2030:ЗУ2</w:t>
            </w:r>
          </w:p>
        </w:tc>
      </w:tr>
      <w:tr w:rsidR="00B33930" w:rsidRPr="00884E12" w14:paraId="19770D1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9A7A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09E4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414130,15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5256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3322020,77</w:t>
            </w:r>
          </w:p>
        </w:tc>
      </w:tr>
      <w:tr w:rsidR="00B33930" w:rsidRPr="00884E12" w14:paraId="3E38EA2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D4FC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AF9E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414130,70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321D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3322024,03</w:t>
            </w:r>
          </w:p>
        </w:tc>
      </w:tr>
      <w:tr w:rsidR="00B33930" w:rsidRPr="00884E12" w14:paraId="2D7DD31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CBFC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6F43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414109,06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2B1A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3322028,00</w:t>
            </w:r>
          </w:p>
        </w:tc>
      </w:tr>
      <w:tr w:rsidR="00B33930" w:rsidRPr="00884E12" w14:paraId="339514C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9267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5E47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414108,15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ABAB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3322024,62</w:t>
            </w:r>
          </w:p>
        </w:tc>
      </w:tr>
      <w:tr w:rsidR="00B33930" w:rsidRPr="00884E12" w14:paraId="4C7B318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AA19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6A18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414130,15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0B44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3322020,77</w:t>
            </w:r>
          </w:p>
        </w:tc>
      </w:tr>
      <w:tr w:rsidR="00B33930" w:rsidRPr="00884E12" w14:paraId="5787D2C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E2F5F5" w14:textId="4F440D02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54:20:020901:2130:ЗУ2</w:t>
            </w:r>
          </w:p>
        </w:tc>
      </w:tr>
      <w:tr w:rsidR="00B33930" w:rsidRPr="00884E12" w14:paraId="2D97CCA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7F6F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9286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414256,22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0FC9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3321932,43</w:t>
            </w:r>
          </w:p>
        </w:tc>
      </w:tr>
      <w:tr w:rsidR="00B33930" w:rsidRPr="00884E12" w14:paraId="2B58C21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24FB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9432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414228,87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0F11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3321937,13</w:t>
            </w:r>
          </w:p>
        </w:tc>
      </w:tr>
      <w:tr w:rsidR="00B33930" w:rsidRPr="00884E12" w14:paraId="5ECB75A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A42D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3408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414228,31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FF9C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3321933,80</w:t>
            </w:r>
          </w:p>
        </w:tc>
      </w:tr>
      <w:tr w:rsidR="00B33930" w:rsidRPr="00884E12" w14:paraId="3FEDCBF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E024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B4B5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414255,70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7379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3321929,41</w:t>
            </w:r>
          </w:p>
        </w:tc>
      </w:tr>
      <w:tr w:rsidR="00B33930" w:rsidRPr="00884E12" w14:paraId="2F74A93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5D5D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A35A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414256,22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A4F7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3321932,43</w:t>
            </w:r>
          </w:p>
        </w:tc>
      </w:tr>
      <w:tr w:rsidR="00B33930" w:rsidRPr="00884E12" w14:paraId="67BB6AF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A19CD1" w14:textId="4E5AC3DD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54:20:020901:2060:ЗУ2</w:t>
            </w:r>
          </w:p>
        </w:tc>
      </w:tr>
      <w:tr w:rsidR="00B33930" w:rsidRPr="00884E12" w14:paraId="401FFB5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B6E2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EA91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414157,40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98AA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3322016,00</w:t>
            </w:r>
          </w:p>
        </w:tc>
      </w:tr>
      <w:tr w:rsidR="00B33930" w:rsidRPr="00884E12" w14:paraId="2D20F20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9B95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8AAD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414158,00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F626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3322019,51</w:t>
            </w:r>
          </w:p>
        </w:tc>
      </w:tr>
      <w:tr w:rsidR="00B33930" w:rsidRPr="00884E12" w14:paraId="2AB6553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200C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4FDB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414130,70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6B92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3322024,03</w:t>
            </w:r>
          </w:p>
        </w:tc>
      </w:tr>
      <w:tr w:rsidR="00B33930" w:rsidRPr="00884E12" w14:paraId="2C13C5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06D0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3B96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414130,15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B802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3322020,77</w:t>
            </w:r>
          </w:p>
        </w:tc>
      </w:tr>
      <w:tr w:rsidR="00B33930" w:rsidRPr="00884E12" w14:paraId="2B9F9B7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DC32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58E3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414157,40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D609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3322016,00</w:t>
            </w:r>
          </w:p>
        </w:tc>
      </w:tr>
      <w:tr w:rsidR="00B33930" w:rsidRPr="00884E12" w14:paraId="2140DF6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F9FC2F" w14:textId="4BCD84F0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54:20:020901:2162:ЗУ2</w:t>
            </w:r>
          </w:p>
        </w:tc>
      </w:tr>
      <w:tr w:rsidR="00B33930" w:rsidRPr="00884E12" w14:paraId="07B1D21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CAFA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B57B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414201,30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0A3E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3321941,87</w:t>
            </w:r>
          </w:p>
        </w:tc>
      </w:tr>
      <w:tr w:rsidR="00B33930" w:rsidRPr="00884E12" w14:paraId="6F9197F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48BA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F39D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414173,96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B170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3321946,58</w:t>
            </w:r>
          </w:p>
        </w:tc>
      </w:tr>
      <w:tr w:rsidR="00B33930" w:rsidRPr="00884E12" w14:paraId="15CA430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1173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52D8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414173,41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0F1A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3321943,28</w:t>
            </w:r>
          </w:p>
        </w:tc>
      </w:tr>
      <w:tr w:rsidR="00B33930" w:rsidRPr="00884E12" w14:paraId="784960F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91CB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E3C9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414200,75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65C1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3321938,65</w:t>
            </w:r>
          </w:p>
        </w:tc>
      </w:tr>
      <w:tr w:rsidR="00B33930" w:rsidRPr="00884E12" w14:paraId="2C1E49F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9C23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C93C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414201,30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DB39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3321941,87</w:t>
            </w:r>
          </w:p>
        </w:tc>
      </w:tr>
      <w:tr w:rsidR="00B33930" w:rsidRPr="00884E12" w14:paraId="01B505F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5CEE5E" w14:textId="3036547F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54:20:020901:1994:ЗУ2</w:t>
            </w:r>
          </w:p>
        </w:tc>
      </w:tr>
      <w:tr w:rsidR="00B33930" w:rsidRPr="00884E12" w14:paraId="099D003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8B8B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3F7F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414300,96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D69C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3322042,80</w:t>
            </w:r>
          </w:p>
        </w:tc>
      </w:tr>
      <w:tr w:rsidR="00B33930" w:rsidRPr="00884E12" w14:paraId="1184883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EFCA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F5A0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C88D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3322007,07</w:t>
            </w:r>
          </w:p>
        </w:tc>
      </w:tr>
      <w:tr w:rsidR="00B33930" w:rsidRPr="00884E12" w14:paraId="64687FE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A266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1274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414269,90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B7B3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3322011,44</w:t>
            </w:r>
          </w:p>
        </w:tc>
      </w:tr>
      <w:tr w:rsidR="00B33930" w:rsidRPr="00884E12" w14:paraId="34406AF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0B70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AAB7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414269,34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19E5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3322008,15</w:t>
            </w:r>
          </w:p>
        </w:tc>
      </w:tr>
      <w:tr w:rsidR="00B33930" w:rsidRPr="00884E12" w14:paraId="469D7C2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58F6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B494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414296,70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7AB2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3322003,18</w:t>
            </w:r>
          </w:p>
        </w:tc>
      </w:tr>
      <w:tr w:rsidR="00B33930" w:rsidRPr="00884E12" w14:paraId="47698AC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170C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0AFD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414303,45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6259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3322042,36</w:t>
            </w:r>
          </w:p>
        </w:tc>
      </w:tr>
      <w:tr w:rsidR="00B33930" w:rsidRPr="00884E12" w14:paraId="636A11F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CEBA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826F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414300,96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C141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3322042,80</w:t>
            </w:r>
          </w:p>
        </w:tc>
      </w:tr>
      <w:tr w:rsidR="00B33930" w:rsidRPr="00884E12" w14:paraId="27347FB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1C7CBF" w14:textId="57EEEABF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54:20:020901:1943:ЗУ2</w:t>
            </w:r>
          </w:p>
        </w:tc>
      </w:tr>
      <w:tr w:rsidR="00B33930" w:rsidRPr="00884E12" w14:paraId="2D6F6DE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0B04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8B6A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399C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3322021,08</w:t>
            </w:r>
          </w:p>
        </w:tc>
      </w:tr>
      <w:tr w:rsidR="00B33930" w:rsidRPr="00884E12" w14:paraId="3FC2536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7B39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2B4E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414187,59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2C91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3322025,89</w:t>
            </w:r>
          </w:p>
        </w:tc>
      </w:tr>
      <w:tr w:rsidR="00B33930" w:rsidRPr="00884E12" w14:paraId="4F2DE07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713E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34B3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414187,01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8CBE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3322022,53</w:t>
            </w:r>
          </w:p>
        </w:tc>
      </w:tr>
      <w:tr w:rsidR="00B33930" w:rsidRPr="00884E12" w14:paraId="4E68C33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925C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AF00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414214,47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700E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3322017,83</w:t>
            </w:r>
          </w:p>
        </w:tc>
      </w:tr>
      <w:tr w:rsidR="00B33930" w:rsidRPr="00884E12" w14:paraId="7D2C134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5517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34F8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F775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3322021,08</w:t>
            </w:r>
          </w:p>
        </w:tc>
      </w:tr>
      <w:tr w:rsidR="00B33930" w:rsidRPr="00884E12" w14:paraId="166616D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AED5F1" w14:textId="3354E5DF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54:20:020901:2094:ЗУ2</w:t>
            </w:r>
          </w:p>
        </w:tc>
      </w:tr>
      <w:tr w:rsidR="00B33930" w:rsidRPr="00884E12" w14:paraId="54B5EB4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B6DE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3B68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414160,18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ECFD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3322030,70</w:t>
            </w:r>
          </w:p>
        </w:tc>
      </w:tr>
      <w:tr w:rsidR="00B33930" w:rsidRPr="00884E12" w14:paraId="702919B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F22C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7454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414112,06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8913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3322039,15</w:t>
            </w:r>
          </w:p>
        </w:tc>
      </w:tr>
      <w:tr w:rsidR="00B33930" w:rsidRPr="00884E12" w14:paraId="0CADDF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C70E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4054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414111,19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BCAB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3322035,91</w:t>
            </w:r>
          </w:p>
        </w:tc>
      </w:tr>
      <w:tr w:rsidR="00B33930" w:rsidRPr="00884E12" w14:paraId="40E8444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6E44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0B94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414132,17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1629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3322032,20</w:t>
            </w:r>
          </w:p>
        </w:tc>
      </w:tr>
      <w:tr w:rsidR="00B33930" w:rsidRPr="00884E12" w14:paraId="43ED539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121C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9A70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414159,63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9D2A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3322027,51</w:t>
            </w:r>
          </w:p>
        </w:tc>
      </w:tr>
      <w:tr w:rsidR="00B33930" w:rsidRPr="00884E12" w14:paraId="76AE28C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C832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F301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414160,18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5283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3322030,70</w:t>
            </w:r>
          </w:p>
        </w:tc>
      </w:tr>
      <w:tr w:rsidR="00B33930" w:rsidRPr="00884E12" w14:paraId="23A602E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240072" w14:textId="19893532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54:20:020901:2132:ЗУ2</w:t>
            </w:r>
          </w:p>
        </w:tc>
      </w:tr>
      <w:tr w:rsidR="00B33930" w:rsidRPr="00884E12" w14:paraId="4D71D63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EB96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B61E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414187,59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8EC8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3322025,89</w:t>
            </w:r>
          </w:p>
        </w:tc>
      </w:tr>
      <w:tr w:rsidR="00B33930" w:rsidRPr="00884E12" w14:paraId="4BC53B1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4EF4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B453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414160,18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B161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3322030,70</w:t>
            </w:r>
          </w:p>
        </w:tc>
      </w:tr>
      <w:tr w:rsidR="00B33930" w:rsidRPr="00884E12" w14:paraId="18682D2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8C51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DADC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414159,63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00AB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3322027,51</w:t>
            </w:r>
          </w:p>
        </w:tc>
      </w:tr>
      <w:tr w:rsidR="00B33930" w:rsidRPr="00884E12" w14:paraId="21F727A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9C3B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5BE9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414187,01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E480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3322022,53</w:t>
            </w:r>
          </w:p>
        </w:tc>
      </w:tr>
      <w:tr w:rsidR="00B33930" w:rsidRPr="00884E12" w14:paraId="7ECBB8A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9945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C2B4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414187,59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4187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3322025,89</w:t>
            </w:r>
          </w:p>
        </w:tc>
      </w:tr>
      <w:tr w:rsidR="00B33930" w:rsidRPr="00884E12" w14:paraId="1537F34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88EB6D" w14:textId="1599220E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54:20:020901:2032:ЗУ2</w:t>
            </w:r>
          </w:p>
        </w:tc>
      </w:tr>
      <w:tr w:rsidR="00B33930" w:rsidRPr="00884E12" w14:paraId="3C09297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8A79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2A85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414307,59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20DC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3322081,36</w:t>
            </w:r>
          </w:p>
        </w:tc>
      </w:tr>
      <w:tr w:rsidR="00B33930" w:rsidRPr="00884E12" w14:paraId="47AD366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7D15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61C5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414300,96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92DF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3322042,80</w:t>
            </w:r>
          </w:p>
        </w:tc>
      </w:tr>
      <w:tr w:rsidR="00B33930" w:rsidRPr="00884E12" w14:paraId="38EAFA0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BE6B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E5B7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414303,45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7901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3322042,36</w:t>
            </w:r>
          </w:p>
        </w:tc>
      </w:tr>
      <w:tr w:rsidR="00B33930" w:rsidRPr="00884E12" w14:paraId="3F56544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60F5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77D0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414309,94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4827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3322080,99</w:t>
            </w:r>
          </w:p>
        </w:tc>
      </w:tr>
      <w:tr w:rsidR="00B33930" w:rsidRPr="00884E12" w14:paraId="6765E5C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B02C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74D5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414307,59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FA90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3322081,36</w:t>
            </w:r>
          </w:p>
        </w:tc>
      </w:tr>
      <w:tr w:rsidR="00B33930" w:rsidRPr="00884E12" w14:paraId="6D4E828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3E9F79" w14:textId="2927AEEB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54:20:020901:1993:ЗУ2</w:t>
            </w:r>
          </w:p>
        </w:tc>
      </w:tr>
      <w:tr w:rsidR="00B33930" w:rsidRPr="00884E12" w14:paraId="3BE120D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C4D4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D2B5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414242,44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4188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3322016,26</w:t>
            </w:r>
          </w:p>
        </w:tc>
      </w:tr>
      <w:tr w:rsidR="00B33930" w:rsidRPr="00884E12" w14:paraId="7CDFADA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6430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5683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BBA3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3322021,08</w:t>
            </w:r>
          </w:p>
        </w:tc>
      </w:tr>
      <w:tr w:rsidR="00B33930" w:rsidRPr="00884E12" w14:paraId="4836E0A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564E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D340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414214,47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2EF2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3322017,83</w:t>
            </w:r>
          </w:p>
        </w:tc>
      </w:tr>
      <w:tr w:rsidR="00B33930" w:rsidRPr="00884E12" w14:paraId="0FE2F3C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4C7B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EDD5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414241,85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FF655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3322012,85</w:t>
            </w:r>
          </w:p>
        </w:tc>
      </w:tr>
      <w:tr w:rsidR="00B33930" w:rsidRPr="00884E12" w14:paraId="6535CFA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F789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1AAB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414242,44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E3BD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3322016,26</w:t>
            </w:r>
          </w:p>
        </w:tc>
      </w:tr>
      <w:tr w:rsidR="00B33930" w:rsidRPr="00884E12" w14:paraId="0645460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8DEC76" w14:textId="1B4598A5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54:20:020901:2047:ЗУ2</w:t>
            </w:r>
          </w:p>
        </w:tc>
      </w:tr>
      <w:tr w:rsidR="00B33930" w:rsidRPr="00884E12" w14:paraId="0A02C6F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B7BD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B39A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414269,90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FA53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3322011,44</w:t>
            </w:r>
          </w:p>
        </w:tc>
      </w:tr>
      <w:tr w:rsidR="00B33930" w:rsidRPr="00884E12" w14:paraId="62C668E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881B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5575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414242,44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3B8B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3322016,26</w:t>
            </w:r>
          </w:p>
        </w:tc>
      </w:tr>
      <w:tr w:rsidR="00B33930" w:rsidRPr="00884E12" w14:paraId="171C22B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3FCB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340F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414241,85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1067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3322012,85</w:t>
            </w:r>
          </w:p>
        </w:tc>
      </w:tr>
      <w:tr w:rsidR="00B33930" w:rsidRPr="00884E12" w14:paraId="27B20D6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B95A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8E7B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414269,34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ED66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3322008,15</w:t>
            </w:r>
          </w:p>
        </w:tc>
      </w:tr>
      <w:tr w:rsidR="00B33930" w:rsidRPr="00884E12" w14:paraId="1634708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870E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FEA8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414269,90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598F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3322011,44</w:t>
            </w:r>
          </w:p>
        </w:tc>
      </w:tr>
      <w:tr w:rsidR="00B33930" w:rsidRPr="00884E12" w14:paraId="2FCB394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8E243C" w14:textId="4EF2A70F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54:20:020901:1965:ЗУ2</w:t>
            </w:r>
          </w:p>
        </w:tc>
      </w:tr>
      <w:tr w:rsidR="00B33930" w:rsidRPr="00884E12" w14:paraId="48E0B84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D1E0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563C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414386,92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1D1E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3321975,69</w:t>
            </w:r>
          </w:p>
        </w:tc>
      </w:tr>
      <w:tr w:rsidR="00B33930" w:rsidRPr="00884E12" w14:paraId="6070FA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AC38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CDBC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414387,50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930B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3321979,10</w:t>
            </w:r>
          </w:p>
        </w:tc>
      </w:tr>
      <w:tr w:rsidR="00B33930" w:rsidRPr="00884E12" w14:paraId="4714BF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9EBE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CFF0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414360,03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062C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3321984,01</w:t>
            </w:r>
          </w:p>
        </w:tc>
      </w:tr>
      <w:tr w:rsidR="00B33930" w:rsidRPr="00884E12" w14:paraId="207A49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5221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9A2A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414359,45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283E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3321980,56</w:t>
            </w:r>
          </w:p>
        </w:tc>
      </w:tr>
      <w:tr w:rsidR="00B33930" w:rsidRPr="00884E12" w14:paraId="56ACB8C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C8D9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16EF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414386,92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9E22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3321975,69</w:t>
            </w:r>
          </w:p>
        </w:tc>
      </w:tr>
      <w:tr w:rsidR="00B33930" w:rsidRPr="00884E12" w14:paraId="4D77653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B1E78E" w14:textId="182D028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54:20:020901:2035:ЗУ2</w:t>
            </w:r>
          </w:p>
        </w:tc>
      </w:tr>
      <w:tr w:rsidR="00B33930" w:rsidRPr="00884E12" w14:paraId="3D83303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A002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427F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414321,11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EF69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3321921,31</w:t>
            </w:r>
          </w:p>
        </w:tc>
      </w:tr>
      <w:tr w:rsidR="00B33930" w:rsidRPr="00884E12" w14:paraId="21419CE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DAA8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3391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414295,86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1BE3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3321925,61</w:t>
            </w:r>
          </w:p>
        </w:tc>
      </w:tr>
      <w:tr w:rsidR="00B33930" w:rsidRPr="00884E12" w14:paraId="68513D2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C3C4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24AA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414301,40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6220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3321957,64</w:t>
            </w:r>
          </w:p>
        </w:tc>
      </w:tr>
      <w:tr w:rsidR="00B33930" w:rsidRPr="00884E12" w14:paraId="6BB74DC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385D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16BE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414299,09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579F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3321958,05</w:t>
            </w:r>
          </w:p>
        </w:tc>
      </w:tr>
      <w:tr w:rsidR="00B33930" w:rsidRPr="00884E12" w14:paraId="78ECAD7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0BCB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398A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414293,10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4547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3321922,78</w:t>
            </w:r>
          </w:p>
        </w:tc>
      </w:tr>
      <w:tr w:rsidR="00B33930" w:rsidRPr="00884E12" w14:paraId="5F7FD81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7E86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C85F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414320,56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C7C4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3321918,08</w:t>
            </w:r>
          </w:p>
        </w:tc>
      </w:tr>
      <w:tr w:rsidR="00B33930" w:rsidRPr="00884E12" w14:paraId="2D1E86A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316B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B7B8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414321,11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F502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3321921,31</w:t>
            </w:r>
          </w:p>
        </w:tc>
      </w:tr>
      <w:tr w:rsidR="00B33930" w:rsidRPr="00884E12" w14:paraId="072B0B5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1DD38E" w14:textId="657491DC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54:20:020901:1996:ЗУ2</w:t>
            </w:r>
          </w:p>
        </w:tc>
      </w:tr>
      <w:tr w:rsidR="00B33930" w:rsidRPr="00884E12" w14:paraId="3E8F3CD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01A9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90AF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414376,02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6861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3321911,96</w:t>
            </w:r>
          </w:p>
        </w:tc>
      </w:tr>
      <w:tr w:rsidR="00B33930" w:rsidRPr="00884E12" w14:paraId="7E0A39E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CBEB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E6E4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414348,63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A02F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3321916,62</w:t>
            </w:r>
          </w:p>
        </w:tc>
      </w:tr>
      <w:tr w:rsidR="00B33930" w:rsidRPr="00884E12" w14:paraId="2EB529C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C61A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B44E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414348,08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FD1D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3321913,36</w:t>
            </w:r>
          </w:p>
        </w:tc>
      </w:tr>
      <w:tr w:rsidR="00B33930" w:rsidRPr="00884E12" w14:paraId="07102CD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137E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B372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414375,48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F5B2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3321908,78</w:t>
            </w:r>
          </w:p>
        </w:tc>
      </w:tr>
      <w:tr w:rsidR="00B33930" w:rsidRPr="00884E12" w14:paraId="233313C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50F4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88C4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414376,02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99BE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3321911,96</w:t>
            </w:r>
          </w:p>
        </w:tc>
      </w:tr>
      <w:tr w:rsidR="00B33930" w:rsidRPr="00884E12" w14:paraId="35F2D47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29A0A6" w14:textId="1840330C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54:20:020901:2164:ЗУ2</w:t>
            </w:r>
          </w:p>
        </w:tc>
      </w:tr>
      <w:tr w:rsidR="00B33930" w:rsidRPr="00884E12" w14:paraId="329CF48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AB43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1D7D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414301,40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3003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3321957,64</w:t>
            </w:r>
          </w:p>
        </w:tc>
      </w:tr>
      <w:tr w:rsidR="00B33930" w:rsidRPr="00884E12" w14:paraId="7599666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EA82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4CAD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414306,98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64D3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3321989,88</w:t>
            </w:r>
          </w:p>
        </w:tc>
      </w:tr>
      <w:tr w:rsidR="00B33930" w:rsidRPr="00884E12" w14:paraId="54A3753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A968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C639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414332,10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4C54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3321985,42</w:t>
            </w:r>
          </w:p>
        </w:tc>
      </w:tr>
      <w:tr w:rsidR="00B33930" w:rsidRPr="00884E12" w14:paraId="3883326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4A18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4F2F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414332,70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98F1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3321988,87</w:t>
            </w:r>
          </w:p>
        </w:tc>
      </w:tr>
      <w:tr w:rsidR="00B33930" w:rsidRPr="00884E12" w14:paraId="6EE6470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1C4C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6EFF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414305,18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FCEB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3321993,75</w:t>
            </w:r>
          </w:p>
        </w:tc>
      </w:tr>
      <w:tr w:rsidR="00B33930" w:rsidRPr="00884E12" w14:paraId="52C6718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07B5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791E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414299,09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4ABE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3321958,05</w:t>
            </w:r>
          </w:p>
        </w:tc>
      </w:tr>
      <w:tr w:rsidR="00B33930" w:rsidRPr="00884E12" w14:paraId="0FDF825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F2C5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460E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414301,40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5E48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3321957,64</w:t>
            </w:r>
          </w:p>
        </w:tc>
      </w:tr>
      <w:tr w:rsidR="00B33930" w:rsidRPr="00884E12" w14:paraId="4F23200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5DE649" w14:textId="4B22B434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54:20:020901:2096:ЗУ2</w:t>
            </w:r>
          </w:p>
        </w:tc>
      </w:tr>
      <w:tr w:rsidR="00B33930" w:rsidRPr="00884E12" w14:paraId="74AD5A9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8AA8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31C9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414359,45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BB58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3321980,56</w:t>
            </w:r>
          </w:p>
        </w:tc>
      </w:tr>
      <w:tr w:rsidR="00B33930" w:rsidRPr="00884E12" w14:paraId="264BB8D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9105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5EB4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414360,03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093D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3321984,01</w:t>
            </w:r>
          </w:p>
        </w:tc>
      </w:tr>
      <w:tr w:rsidR="00B33930" w:rsidRPr="00884E12" w14:paraId="323014A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DFA6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BF80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414332,70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7816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3321988,87</w:t>
            </w:r>
          </w:p>
        </w:tc>
      </w:tr>
      <w:tr w:rsidR="00B33930" w:rsidRPr="00884E12" w14:paraId="0E2B40A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5960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93CF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414332,10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4D96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3321985,42</w:t>
            </w:r>
          </w:p>
        </w:tc>
      </w:tr>
      <w:tr w:rsidR="00B33930" w:rsidRPr="00884E12" w14:paraId="7A9BD97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AE6B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18A8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414359,45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BBED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3321980,56</w:t>
            </w:r>
          </w:p>
        </w:tc>
      </w:tr>
      <w:tr w:rsidR="00B33930" w:rsidRPr="00884E12" w14:paraId="1CEC849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56F2E6" w14:textId="6DEB05DF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54:20:020901:2048:ЗУ2</w:t>
            </w:r>
          </w:p>
        </w:tc>
      </w:tr>
      <w:tr w:rsidR="00B33930" w:rsidRPr="00884E12" w14:paraId="2A50ED8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2F92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E4E3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414420,46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BCBD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3321969,73</w:t>
            </w:r>
          </w:p>
        </w:tc>
      </w:tr>
      <w:tr w:rsidR="00B33930" w:rsidRPr="00884E12" w14:paraId="06798BE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59F2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8453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414420,91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4D82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3321973,23</w:t>
            </w:r>
          </w:p>
        </w:tc>
      </w:tr>
      <w:tr w:rsidR="00B33930" w:rsidRPr="00884E12" w14:paraId="259F5E9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9322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6BB9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414387,50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7889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3321979,10</w:t>
            </w:r>
          </w:p>
        </w:tc>
      </w:tr>
      <w:tr w:rsidR="00B33930" w:rsidRPr="00884E12" w14:paraId="283A7D5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C6F9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2D30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414386,92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7345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3321975,69</w:t>
            </w:r>
          </w:p>
        </w:tc>
      </w:tr>
      <w:tr w:rsidR="00B33930" w:rsidRPr="00884E12" w14:paraId="0D84830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8520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F5F9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414420,46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3BCA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3321969,73</w:t>
            </w:r>
          </w:p>
        </w:tc>
      </w:tr>
      <w:tr w:rsidR="00B33930" w:rsidRPr="00884E12" w14:paraId="3388F69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A26330" w14:textId="4A5E3DB2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54:20:020901:2097:ЗУ2</w:t>
            </w:r>
          </w:p>
        </w:tc>
      </w:tr>
      <w:tr w:rsidR="00B33930" w:rsidRPr="00884E12" w14:paraId="0993FAE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2B4C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EE47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414348,63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00B8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3321916,62</w:t>
            </w:r>
          </w:p>
        </w:tc>
      </w:tr>
      <w:tr w:rsidR="00B33930" w:rsidRPr="00884E12" w14:paraId="55EB379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D5C5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C491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414321,11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C451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3321921,31</w:t>
            </w:r>
          </w:p>
        </w:tc>
      </w:tr>
      <w:tr w:rsidR="00B33930" w:rsidRPr="00884E12" w14:paraId="5D2A9E4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0866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1027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414320,56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99D4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3321918,08</w:t>
            </w:r>
          </w:p>
        </w:tc>
      </w:tr>
      <w:tr w:rsidR="00B33930" w:rsidRPr="00884E12" w14:paraId="53969A9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7EAE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C891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414348,08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364D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3321913,36</w:t>
            </w:r>
          </w:p>
        </w:tc>
      </w:tr>
      <w:tr w:rsidR="00B33930" w:rsidRPr="00884E12" w14:paraId="3E2E695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60F3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281D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414348,63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B7B7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3321916,62</w:t>
            </w:r>
          </w:p>
        </w:tc>
      </w:tr>
      <w:tr w:rsidR="00B33930" w:rsidRPr="00884E12" w14:paraId="6521BBB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817B15" w14:textId="08F59588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54:20:020901:2095:ЗУ2</w:t>
            </w:r>
          </w:p>
        </w:tc>
      </w:tr>
      <w:tr w:rsidR="00B33930" w:rsidRPr="00884E12" w14:paraId="6AAB8AC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D2DD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554A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414412,16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D243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3321905,80</w:t>
            </w:r>
          </w:p>
        </w:tc>
      </w:tr>
      <w:tr w:rsidR="00B33930" w:rsidRPr="00884E12" w14:paraId="7323FA0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6F42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1D83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414376,02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13BA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3321911,96</w:t>
            </w:r>
          </w:p>
        </w:tc>
      </w:tr>
      <w:tr w:rsidR="00B33930" w:rsidRPr="00884E12" w14:paraId="6821F88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C7BA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0485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414375,48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37AC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3321908,78</w:t>
            </w:r>
          </w:p>
        </w:tc>
      </w:tr>
      <w:tr w:rsidR="00B33930" w:rsidRPr="00884E12" w14:paraId="001E73C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78D6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9BEF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414411,73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06D2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3321902,47</w:t>
            </w:r>
          </w:p>
        </w:tc>
      </w:tr>
      <w:tr w:rsidR="00B33930" w:rsidRPr="00884E12" w14:paraId="5F13803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BF1B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5706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414412,16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4C1C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3321905,80</w:t>
            </w:r>
          </w:p>
        </w:tc>
      </w:tr>
      <w:tr w:rsidR="00B33930" w:rsidRPr="00884E12" w14:paraId="3C40251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95D61B" w14:textId="69F31115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54:20:020901:2033:ЗУ2</w:t>
            </w:r>
          </w:p>
        </w:tc>
      </w:tr>
      <w:tr w:rsidR="00B33930" w:rsidRPr="00884E12" w14:paraId="78BE047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A4EF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522A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414334,63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FBD0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3322000,20</w:t>
            </w:r>
          </w:p>
        </w:tc>
      </w:tr>
      <w:tr w:rsidR="00B33930" w:rsidRPr="00884E12" w14:paraId="74A1688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EB15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6E5C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414309,64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99E1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3322004,56</w:t>
            </w:r>
          </w:p>
        </w:tc>
      </w:tr>
      <w:tr w:rsidR="00B33930" w:rsidRPr="00884E12" w14:paraId="5ED074F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33A2B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7003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414315,75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FB91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3322040,08</w:t>
            </w:r>
          </w:p>
        </w:tc>
      </w:tr>
      <w:tr w:rsidR="00B33930" w:rsidRPr="00884E12" w14:paraId="5E3C8AB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3C26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5DCB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414313,28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1E0C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3322040,50</w:t>
            </w:r>
          </w:p>
        </w:tc>
      </w:tr>
      <w:tr w:rsidR="00B33930" w:rsidRPr="00884E12" w14:paraId="1DAD211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29F3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3E4A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414306,58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8311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3322001,43</w:t>
            </w:r>
          </w:p>
        </w:tc>
      </w:tr>
      <w:tr w:rsidR="00B33930" w:rsidRPr="00884E12" w14:paraId="19BA6D3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C535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6097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414334,04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62AC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3321996,74</w:t>
            </w:r>
          </w:p>
        </w:tc>
      </w:tr>
      <w:tr w:rsidR="00B33930" w:rsidRPr="00884E12" w14:paraId="4401DAB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BC3F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9F2C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414334,63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2EB5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3322000,20</w:t>
            </w:r>
          </w:p>
        </w:tc>
      </w:tr>
      <w:tr w:rsidR="00B33930" w:rsidRPr="00884E12" w14:paraId="10C9E02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3EA943" w14:textId="176E867D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54:20:020901:1995:ЗУ2</w:t>
            </w:r>
          </w:p>
        </w:tc>
      </w:tr>
      <w:tr w:rsidR="00B33930" w:rsidRPr="00884E12" w14:paraId="0903907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1BC2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C448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414389,46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D4AB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3321990,42</w:t>
            </w:r>
          </w:p>
        </w:tc>
      </w:tr>
      <w:tr w:rsidR="00B33930" w:rsidRPr="00884E12" w14:paraId="5B11E37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9228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F83D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414362,02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0C7C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3321995,31</w:t>
            </w:r>
          </w:p>
        </w:tc>
      </w:tr>
      <w:tr w:rsidR="00B33930" w:rsidRPr="00884E12" w14:paraId="51A7C5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F270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88A6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414361,41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3B73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3321991,82</w:t>
            </w:r>
          </w:p>
        </w:tc>
      </w:tr>
      <w:tr w:rsidR="00B33930" w:rsidRPr="00884E12" w14:paraId="4296593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5300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0A26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414388,85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45C0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3321986,88</w:t>
            </w:r>
          </w:p>
        </w:tc>
      </w:tr>
      <w:tr w:rsidR="00B33930" w:rsidRPr="00884E12" w14:paraId="77EDA5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8942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77BF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414389,46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BCBF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3321990,42</w:t>
            </w:r>
          </w:p>
        </w:tc>
      </w:tr>
      <w:tr w:rsidR="00B33930" w:rsidRPr="00884E12" w14:paraId="3E55B91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C863CD" w14:textId="653CA2FE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54:20:020901:2034:ЗУ2</w:t>
            </w:r>
          </w:p>
        </w:tc>
      </w:tr>
      <w:tr w:rsidR="00B33930" w:rsidRPr="00884E12" w14:paraId="4F1042A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015F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88A3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414422,40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B2AD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3321984,70</w:t>
            </w:r>
          </w:p>
        </w:tc>
      </w:tr>
      <w:tr w:rsidR="00B33930" w:rsidRPr="00884E12" w14:paraId="5DE5788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8C43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C9F3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414389,46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4D90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3321990,42</w:t>
            </w:r>
          </w:p>
        </w:tc>
      </w:tr>
      <w:tr w:rsidR="00B33930" w:rsidRPr="00884E12" w14:paraId="48513E4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DCC9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E151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414388,85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B1C1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3321986,88</w:t>
            </w:r>
          </w:p>
        </w:tc>
      </w:tr>
      <w:tr w:rsidR="00B33930" w:rsidRPr="00884E12" w14:paraId="30E54EA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F87C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9CB6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414421,93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CA85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3321981,07</w:t>
            </w:r>
          </w:p>
        </w:tc>
      </w:tr>
      <w:tr w:rsidR="00B33930" w:rsidRPr="00884E12" w14:paraId="50835B1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6F15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5C24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414422,40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A89D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3321984,70</w:t>
            </w:r>
          </w:p>
        </w:tc>
      </w:tr>
      <w:tr w:rsidR="00B33930" w:rsidRPr="00884E12" w14:paraId="22027C6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CF4708" w14:textId="32B0B61C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54:20:020901:2061:ЗУ2</w:t>
            </w:r>
          </w:p>
        </w:tc>
      </w:tr>
      <w:tr w:rsidR="00B33930" w:rsidRPr="00884E12" w14:paraId="622CAA9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95C5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936A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414362,02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34AF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3321995,31</w:t>
            </w:r>
          </w:p>
        </w:tc>
      </w:tr>
      <w:tr w:rsidR="00B33930" w:rsidRPr="00884E12" w14:paraId="7A2BEF1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83D7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BC2D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414334,63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DC70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3322000,20</w:t>
            </w:r>
          </w:p>
        </w:tc>
      </w:tr>
      <w:tr w:rsidR="00B33930" w:rsidRPr="00884E12" w14:paraId="719958F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01C5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C57D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414334,04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21D2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3321996,74</w:t>
            </w:r>
          </w:p>
        </w:tc>
      </w:tr>
      <w:tr w:rsidR="00B33930" w:rsidRPr="00884E12" w14:paraId="76DC71B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7928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D8DA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414361,41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F16A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3321991,82</w:t>
            </w:r>
          </w:p>
        </w:tc>
      </w:tr>
      <w:tr w:rsidR="00B33930" w:rsidRPr="00884E12" w14:paraId="0EB1624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2DE9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1CC0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414362,02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CF07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3321995,31</w:t>
            </w:r>
          </w:p>
        </w:tc>
      </w:tr>
      <w:tr w:rsidR="00B33930" w:rsidRPr="00884E12" w14:paraId="5646EDE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50ABD5" w14:textId="172138D8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54:20:020901:2134:ЗУ2</w:t>
            </w:r>
          </w:p>
        </w:tc>
      </w:tr>
      <w:tr w:rsidR="00B33930" w:rsidRPr="00884E12" w14:paraId="60AFE28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30A7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6440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414315,75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DEDC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3322040,08</w:t>
            </w:r>
          </w:p>
        </w:tc>
      </w:tr>
      <w:tr w:rsidR="00B33930" w:rsidRPr="00884E12" w14:paraId="7F5F031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2060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ECC4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414322,42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EC7E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3322079,02</w:t>
            </w:r>
          </w:p>
        </w:tc>
      </w:tr>
      <w:tr w:rsidR="00B33930" w:rsidRPr="00884E12" w14:paraId="667182C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6E45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3E7F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414319,94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6549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3322079,41</w:t>
            </w:r>
          </w:p>
        </w:tc>
      </w:tr>
      <w:tr w:rsidR="00B33930" w:rsidRPr="00884E12" w14:paraId="3C0DC1A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23CA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D5C8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414313,28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4B2E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3322040,50</w:t>
            </w:r>
          </w:p>
        </w:tc>
      </w:tr>
      <w:tr w:rsidR="00B33930" w:rsidRPr="00884E12" w14:paraId="6F09C7F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B360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3946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414315,75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0738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3322040,08</w:t>
            </w:r>
          </w:p>
        </w:tc>
      </w:tr>
      <w:tr w:rsidR="00B33930" w:rsidRPr="00884E12" w14:paraId="5485EC7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140E49" w14:textId="3607BC46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54:20:020901:2037:ЗУ1</w:t>
            </w:r>
          </w:p>
        </w:tc>
      </w:tr>
      <w:tr w:rsidR="00B33930" w:rsidRPr="00884E12" w14:paraId="18A575F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A77A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CF87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414419,43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3D86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3321501,44</w:t>
            </w:r>
          </w:p>
        </w:tc>
      </w:tr>
      <w:tr w:rsidR="00B33930" w:rsidRPr="00884E12" w14:paraId="36D6281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C2CE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4348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414411,45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0BE6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3321533,84</w:t>
            </w:r>
          </w:p>
        </w:tc>
      </w:tr>
      <w:tr w:rsidR="00B33930" w:rsidRPr="00884E12" w14:paraId="2A4BA6F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D7E8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B0DE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414375,36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0439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3321540,50</w:t>
            </w:r>
          </w:p>
        </w:tc>
      </w:tr>
      <w:tr w:rsidR="00B33930" w:rsidRPr="00884E12" w14:paraId="0BC6349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2019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2E05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414369,91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5E43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3321510,26</w:t>
            </w:r>
          </w:p>
        </w:tc>
      </w:tr>
      <w:tr w:rsidR="00B33930" w:rsidRPr="00884E12" w14:paraId="049B38E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D59D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CF2D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414419,43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CD22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3321501,44</w:t>
            </w:r>
          </w:p>
        </w:tc>
      </w:tr>
      <w:tr w:rsidR="00B33930" w:rsidRPr="00884E12" w14:paraId="5903FCC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6891D1" w14:textId="4B928DFC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54:20:020901:2170:ЗУ1</w:t>
            </w:r>
          </w:p>
        </w:tc>
      </w:tr>
      <w:tr w:rsidR="00B33930" w:rsidRPr="00884E12" w14:paraId="4A159B3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2662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6ED5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414411,45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D163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3321533,84</w:t>
            </w:r>
          </w:p>
        </w:tc>
      </w:tr>
      <w:tr w:rsidR="00B33930" w:rsidRPr="00884E12" w14:paraId="31B4CF7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1644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1C27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414403,08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DA5D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3321567,81</w:t>
            </w:r>
          </w:p>
        </w:tc>
      </w:tr>
      <w:tr w:rsidR="00B33930" w:rsidRPr="00884E12" w14:paraId="6CA7D07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7861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EBD0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414380,64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6654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3321571,84</w:t>
            </w:r>
          </w:p>
        </w:tc>
      </w:tr>
      <w:tr w:rsidR="00B33930" w:rsidRPr="00884E12" w14:paraId="639C014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5CFD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2ED6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414375,36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B60B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3321540,50</w:t>
            </w:r>
          </w:p>
        </w:tc>
      </w:tr>
      <w:tr w:rsidR="00B33930" w:rsidRPr="00884E12" w14:paraId="51E629C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9115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C65E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414411,45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EDC9B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3321533,84</w:t>
            </w:r>
          </w:p>
        </w:tc>
      </w:tr>
      <w:tr w:rsidR="00B33930" w:rsidRPr="00884E12" w14:paraId="7281820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528FED" w14:textId="298BC7D3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54:20:020901:2169:ЗУ1</w:t>
            </w:r>
          </w:p>
        </w:tc>
      </w:tr>
      <w:tr w:rsidR="00B33930" w:rsidRPr="00884E12" w14:paraId="2284BB4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DA01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47D2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414369,91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254B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3321510,26</w:t>
            </w:r>
          </w:p>
        </w:tc>
      </w:tr>
      <w:tr w:rsidR="00B33930" w:rsidRPr="00884E12" w14:paraId="4528215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08EC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1F37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414341,73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5ABD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3321515,29</w:t>
            </w:r>
          </w:p>
        </w:tc>
      </w:tr>
      <w:tr w:rsidR="00B33930" w:rsidRPr="00884E12" w14:paraId="795163F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4A10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1BAB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414346,72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4FB6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3321545,86</w:t>
            </w:r>
          </w:p>
        </w:tc>
      </w:tr>
      <w:tr w:rsidR="00B33930" w:rsidRPr="00884E12" w14:paraId="0DF06A9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48DF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7F09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414375,36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6785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3321540,50</w:t>
            </w:r>
          </w:p>
        </w:tc>
      </w:tr>
      <w:tr w:rsidR="00B33930" w:rsidRPr="00884E12" w14:paraId="7F1F90D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57D8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E05C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414369,91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16E2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3321510,26</w:t>
            </w:r>
          </w:p>
        </w:tc>
      </w:tr>
      <w:tr w:rsidR="00B33930" w:rsidRPr="00884E12" w14:paraId="32D16F5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C34930" w14:textId="74DF8ABC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54:20:020901:2168:ЗУ1</w:t>
            </w:r>
          </w:p>
        </w:tc>
      </w:tr>
      <w:tr w:rsidR="00B33930" w:rsidRPr="00884E12" w14:paraId="0636AEE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4199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58F9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414375,36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26B7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3321540,50</w:t>
            </w:r>
          </w:p>
        </w:tc>
      </w:tr>
      <w:tr w:rsidR="00B33930" w:rsidRPr="00884E12" w14:paraId="6E9D41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109F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93DF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414346,72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A63A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3321545,86</w:t>
            </w:r>
          </w:p>
        </w:tc>
      </w:tr>
      <w:tr w:rsidR="00B33930" w:rsidRPr="00884E12" w14:paraId="52C32DD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B53B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755A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414352,10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D5D5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3321576,97</w:t>
            </w:r>
          </w:p>
        </w:tc>
      </w:tr>
      <w:tr w:rsidR="00B33930" w:rsidRPr="00884E12" w14:paraId="54166D1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387D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E6BE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414380,64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DD33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3321571,84</w:t>
            </w:r>
          </w:p>
        </w:tc>
      </w:tr>
      <w:tr w:rsidR="00B33930" w:rsidRPr="00884E12" w14:paraId="2B0A74A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2DA3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AADA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414375,36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3A2C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3321540,50</w:t>
            </w:r>
          </w:p>
        </w:tc>
      </w:tr>
      <w:tr w:rsidR="00B33930" w:rsidRPr="00884E12" w14:paraId="64F4BF4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00368F" w14:textId="566F78D9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54:20:020901:2007:ЗУ1</w:t>
            </w:r>
          </w:p>
        </w:tc>
      </w:tr>
      <w:tr w:rsidR="00B33930" w:rsidRPr="00884E12" w14:paraId="5589B93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AF8D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97B2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414341,73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6EE6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3321515,29</w:t>
            </w:r>
          </w:p>
        </w:tc>
      </w:tr>
      <w:tr w:rsidR="00B33930" w:rsidRPr="00884E12" w14:paraId="6F487CB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2BF3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E1A6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414313,12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7226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3321520,38</w:t>
            </w:r>
          </w:p>
        </w:tc>
      </w:tr>
      <w:tr w:rsidR="00B33930" w:rsidRPr="00884E12" w14:paraId="7E71F82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6563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784D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414318,08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F9FF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3321551,22</w:t>
            </w:r>
          </w:p>
        </w:tc>
      </w:tr>
      <w:tr w:rsidR="00B33930" w:rsidRPr="00884E12" w14:paraId="0ED46A7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9D19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9D35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414346,72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D697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3321545,86</w:t>
            </w:r>
          </w:p>
        </w:tc>
      </w:tr>
      <w:tr w:rsidR="00B33930" w:rsidRPr="00884E12" w14:paraId="557480A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6269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4096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414341,73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9D9B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3321515,29</w:t>
            </w:r>
          </w:p>
        </w:tc>
      </w:tr>
      <w:tr w:rsidR="00B33930" w:rsidRPr="00884E12" w14:paraId="59FDBB2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EEA013" w14:textId="11FED9BF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54:20:020901:2008:ЗУ1</w:t>
            </w:r>
          </w:p>
        </w:tc>
      </w:tr>
      <w:tr w:rsidR="00B33930" w:rsidRPr="00884E12" w14:paraId="5A55192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8EEF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3970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414346,72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69F2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3321545,86</w:t>
            </w:r>
          </w:p>
        </w:tc>
      </w:tr>
      <w:tr w:rsidR="00B33930" w:rsidRPr="00884E12" w14:paraId="1A85B4D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3EAB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FD1E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414318,08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58FC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3321551,22</w:t>
            </w:r>
          </w:p>
        </w:tc>
      </w:tr>
      <w:tr w:rsidR="00B33930" w:rsidRPr="00884E12" w14:paraId="12A8076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71CA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230B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414323,43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4C43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3321582,13</w:t>
            </w:r>
          </w:p>
        </w:tc>
      </w:tr>
      <w:tr w:rsidR="00B33930" w:rsidRPr="00884E12" w14:paraId="496B883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F9F5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02ED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414352,10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2837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3321576,97</w:t>
            </w:r>
          </w:p>
        </w:tc>
      </w:tr>
      <w:tr w:rsidR="00B33930" w:rsidRPr="00884E12" w14:paraId="485CFCC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55ED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4A5D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414346,72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BF2D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3321545,86</w:t>
            </w:r>
          </w:p>
        </w:tc>
      </w:tr>
      <w:tr w:rsidR="00B33930" w:rsidRPr="00884E12" w14:paraId="40EBF7B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A88E78" w14:textId="25A87613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54:20:020901:2167:ЗУ1</w:t>
            </w:r>
          </w:p>
        </w:tc>
      </w:tr>
      <w:tr w:rsidR="00B33930" w:rsidRPr="00884E12" w14:paraId="6080FD0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A839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6DFC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414313,12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4417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3321520,38</w:t>
            </w:r>
          </w:p>
        </w:tc>
      </w:tr>
      <w:tr w:rsidR="00B33930" w:rsidRPr="00884E12" w14:paraId="780F400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8134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7FF1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414284,04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27BC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3321525,56</w:t>
            </w:r>
          </w:p>
        </w:tc>
      </w:tr>
      <w:tr w:rsidR="00B33930" w:rsidRPr="00884E12" w14:paraId="399ED82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7B3F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FF4C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414289,44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D6AD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3321556,58</w:t>
            </w:r>
          </w:p>
        </w:tc>
      </w:tr>
      <w:tr w:rsidR="00B33930" w:rsidRPr="00884E12" w14:paraId="4568459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6AFC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3135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414318,08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95EC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3321551,22</w:t>
            </w:r>
          </w:p>
        </w:tc>
      </w:tr>
      <w:tr w:rsidR="00B33930" w:rsidRPr="00884E12" w14:paraId="15BF8F2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1EC5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3F06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414313,12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AD83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3321520,38</w:t>
            </w:r>
          </w:p>
        </w:tc>
      </w:tr>
      <w:tr w:rsidR="00B33930" w:rsidRPr="00884E12" w14:paraId="6A94FC0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6325C0" w14:textId="2492029C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54:20:020901:2107:ЗУ1</w:t>
            </w:r>
          </w:p>
        </w:tc>
      </w:tr>
      <w:tr w:rsidR="00B33930" w:rsidRPr="00884E12" w14:paraId="430C070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41AC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4C41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414318,08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3D1B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3321551,22</w:t>
            </w:r>
          </w:p>
        </w:tc>
      </w:tr>
      <w:tr w:rsidR="00B33930" w:rsidRPr="00884E12" w14:paraId="04BCCC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7131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3B73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414289,44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78CD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3321556,58</w:t>
            </w:r>
          </w:p>
        </w:tc>
      </w:tr>
      <w:tr w:rsidR="00B33930" w:rsidRPr="00884E12" w14:paraId="067262D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AE4E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C680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ED26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3321587,30</w:t>
            </w:r>
          </w:p>
        </w:tc>
      </w:tr>
      <w:tr w:rsidR="00B33930" w:rsidRPr="00884E12" w14:paraId="46E35A9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6604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7F73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414323,43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3725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3321582,13</w:t>
            </w:r>
          </w:p>
        </w:tc>
      </w:tr>
      <w:tr w:rsidR="00B33930" w:rsidRPr="00884E12" w14:paraId="417141A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6E48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A56E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414318,08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3B9E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3321551,22</w:t>
            </w:r>
          </w:p>
        </w:tc>
      </w:tr>
      <w:tr w:rsidR="00B33930" w:rsidRPr="00884E12" w14:paraId="6E4A6AC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E6DA55" w14:textId="3DC0FAA3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54:20:020901:2067:ЗУ1</w:t>
            </w:r>
          </w:p>
        </w:tc>
      </w:tr>
      <w:tr w:rsidR="00B33930" w:rsidRPr="00884E12" w14:paraId="5A4CA9C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15EE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230E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414284,04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A490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3321525,56</w:t>
            </w:r>
          </w:p>
        </w:tc>
      </w:tr>
      <w:tr w:rsidR="00B33930" w:rsidRPr="00884E12" w14:paraId="336A3A8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9C50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79A6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414255,38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BD9A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3321530,67</w:t>
            </w:r>
          </w:p>
        </w:tc>
      </w:tr>
      <w:tr w:rsidR="00B33930" w:rsidRPr="00884E12" w14:paraId="2EA75F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5408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9B7A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414260,80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6C95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3321561,94</w:t>
            </w:r>
          </w:p>
        </w:tc>
      </w:tr>
      <w:tr w:rsidR="00B33930" w:rsidRPr="00884E12" w14:paraId="56F0F01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E598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DF8E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414289,44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33DE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3321556,58</w:t>
            </w:r>
          </w:p>
        </w:tc>
      </w:tr>
      <w:tr w:rsidR="00B33930" w:rsidRPr="00884E12" w14:paraId="20717EF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7B1B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8BF8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414284,04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7501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3321525,56</w:t>
            </w:r>
          </w:p>
        </w:tc>
      </w:tr>
      <w:tr w:rsidR="00B33930" w:rsidRPr="00884E12" w14:paraId="0E4AFCF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6FDED4" w14:textId="6AD55814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54:20:020901:2006:ЗУ1</w:t>
            </w:r>
          </w:p>
        </w:tc>
      </w:tr>
      <w:tr w:rsidR="00B33930" w:rsidRPr="00884E12" w14:paraId="7FA1F49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1427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0B76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414289,44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9169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3321556,58</w:t>
            </w:r>
          </w:p>
        </w:tc>
      </w:tr>
      <w:tr w:rsidR="00B33930" w:rsidRPr="00884E12" w14:paraId="02DCBA8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1CF9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6130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3A87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3321587,30</w:t>
            </w:r>
          </w:p>
        </w:tc>
      </w:tr>
      <w:tr w:rsidR="00B33930" w:rsidRPr="00884E12" w14:paraId="61D0822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C395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07AD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414266,02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5C92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3321592,45</w:t>
            </w:r>
          </w:p>
        </w:tc>
      </w:tr>
      <w:tr w:rsidR="00B33930" w:rsidRPr="00884E12" w14:paraId="4E82A15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E814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1D8C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414260,80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64AA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3321561,94</w:t>
            </w:r>
          </w:p>
        </w:tc>
      </w:tr>
      <w:tr w:rsidR="00B33930" w:rsidRPr="00884E12" w14:paraId="6061AC0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5889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4C7F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414289,44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9204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3321556,58</w:t>
            </w:r>
          </w:p>
        </w:tc>
      </w:tr>
      <w:tr w:rsidR="00B33930" w:rsidRPr="00884E12" w14:paraId="4C7C8B8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67C8DD" w14:textId="168B54FA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54:20:020901:2005:ЗУ1</w:t>
            </w:r>
          </w:p>
        </w:tc>
      </w:tr>
      <w:tr w:rsidR="00B33930" w:rsidRPr="00884E12" w14:paraId="61BFB3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1D4C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D75C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414260,80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CC4D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3321561,94</w:t>
            </w:r>
          </w:p>
        </w:tc>
      </w:tr>
      <w:tr w:rsidR="00B33930" w:rsidRPr="00884E12" w14:paraId="68CC387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917D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56FA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414233,78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9F30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3321566,80</w:t>
            </w:r>
          </w:p>
        </w:tc>
      </w:tr>
      <w:tr w:rsidR="00B33930" w:rsidRPr="00884E12" w14:paraId="3352564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F936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6FCF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414239,03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4214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3321597,24</w:t>
            </w:r>
          </w:p>
        </w:tc>
      </w:tr>
      <w:tr w:rsidR="00B33930" w:rsidRPr="00884E12" w14:paraId="2F84EBF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4F68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261E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414266,02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1972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3321592,45</w:t>
            </w:r>
          </w:p>
        </w:tc>
      </w:tr>
      <w:tr w:rsidR="00B33930" w:rsidRPr="00884E12" w14:paraId="69E5F07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E0E7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CF47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414260,80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B7D4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3321561,94</w:t>
            </w:r>
          </w:p>
        </w:tc>
      </w:tr>
      <w:tr w:rsidR="00B33930" w:rsidRPr="00884E12" w14:paraId="77BF727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59C8C0" w14:textId="5D6E002E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54:20:020901:2139:ЗУ1</w:t>
            </w:r>
          </w:p>
        </w:tc>
      </w:tr>
      <w:tr w:rsidR="00B33930" w:rsidRPr="00884E12" w14:paraId="4E49D79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64D1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9032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414260,80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A38F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3321561,94</w:t>
            </w:r>
          </w:p>
        </w:tc>
      </w:tr>
      <w:tr w:rsidR="00B33930" w:rsidRPr="00884E12" w14:paraId="525C7AA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092E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1442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414255,38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F31A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3321530,67</w:t>
            </w:r>
          </w:p>
        </w:tc>
      </w:tr>
      <w:tr w:rsidR="00B33930" w:rsidRPr="00884E12" w14:paraId="32ECFE6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A93B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0AF2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414255,37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CAB2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3321530,67</w:t>
            </w:r>
          </w:p>
        </w:tc>
      </w:tr>
      <w:tr w:rsidR="00B33930" w:rsidRPr="00884E12" w14:paraId="157204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9290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72AC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414228,38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0C57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3321535,48</w:t>
            </w:r>
          </w:p>
        </w:tc>
      </w:tr>
      <w:tr w:rsidR="00B33930" w:rsidRPr="00884E12" w14:paraId="4C106AF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4542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D951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414233,78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D784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3321566,80</w:t>
            </w:r>
          </w:p>
        </w:tc>
      </w:tr>
      <w:tr w:rsidR="00B33930" w:rsidRPr="00884E12" w14:paraId="719C892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3CB9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6152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414260,80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5727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3321561,94</w:t>
            </w:r>
          </w:p>
        </w:tc>
      </w:tr>
      <w:tr w:rsidR="00B33930" w:rsidRPr="00884E12" w14:paraId="57156B6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1E19F2" w14:textId="427D8600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54:20:020901:2116:ЗУ1</w:t>
            </w:r>
          </w:p>
        </w:tc>
      </w:tr>
      <w:tr w:rsidR="00B33930" w:rsidRPr="00884E12" w14:paraId="5BBB803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57AF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A8C8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414213,57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DDF2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3321538,04</w:t>
            </w:r>
          </w:p>
        </w:tc>
      </w:tr>
      <w:tr w:rsidR="00B33930" w:rsidRPr="00884E12" w14:paraId="04D7972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33FF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982C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414197,40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9FD6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3321540,91</w:t>
            </w:r>
          </w:p>
        </w:tc>
      </w:tr>
      <w:tr w:rsidR="00B33930" w:rsidRPr="00884E12" w14:paraId="0029811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F347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CD65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414202,91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8371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3321572,60</w:t>
            </w:r>
          </w:p>
        </w:tc>
      </w:tr>
      <w:tr w:rsidR="00B33930" w:rsidRPr="00884E12" w14:paraId="6F70372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AF79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A708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414193,61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C6E4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3321574,34</w:t>
            </w:r>
          </w:p>
        </w:tc>
      </w:tr>
      <w:tr w:rsidR="00B33930" w:rsidRPr="00884E12" w14:paraId="2F9A386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1DE5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B888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414207,77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22DA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3321599,14</w:t>
            </w:r>
          </w:p>
        </w:tc>
      </w:tr>
      <w:tr w:rsidR="00B33930" w:rsidRPr="00884E12" w14:paraId="773B9F8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24A5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AC8A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414207,85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1128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3321603,71</w:t>
            </w:r>
          </w:p>
        </w:tc>
      </w:tr>
      <w:tr w:rsidR="00B33930" w:rsidRPr="00884E12" w14:paraId="33CE5AD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48BA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DB4A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414224,47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8F6C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3321601,00</w:t>
            </w:r>
          </w:p>
        </w:tc>
      </w:tr>
      <w:tr w:rsidR="00B33930" w:rsidRPr="00884E12" w14:paraId="13BDE22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F748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5F5A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414213,57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E9BC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3321538,04</w:t>
            </w:r>
          </w:p>
        </w:tc>
      </w:tr>
      <w:tr w:rsidR="00B33930" w:rsidRPr="00884E12" w14:paraId="18BED42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F57E00" w14:textId="32A12CDB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54:20:020901:2115:ЗУ1</w:t>
            </w:r>
          </w:p>
        </w:tc>
      </w:tr>
      <w:tr w:rsidR="00B33930" w:rsidRPr="00884E12" w14:paraId="55EA73C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90B3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0272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414197,40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AEBD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3321540,91</w:t>
            </w:r>
          </w:p>
        </w:tc>
      </w:tr>
      <w:tr w:rsidR="00B33930" w:rsidRPr="00884E12" w14:paraId="02D7AB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924C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51E6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414202,91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BC75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3321572,60</w:t>
            </w:r>
          </w:p>
        </w:tc>
      </w:tr>
      <w:tr w:rsidR="00B33930" w:rsidRPr="00884E12" w14:paraId="449883E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52EA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B94C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414193,61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7C4E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3321574,34</w:t>
            </w:r>
          </w:p>
        </w:tc>
      </w:tr>
      <w:tr w:rsidR="00B33930" w:rsidRPr="00884E12" w14:paraId="1857D63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9519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C06C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414187,62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D53A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3321563,85</w:t>
            </w:r>
          </w:p>
        </w:tc>
      </w:tr>
      <w:tr w:rsidR="00B33930" w:rsidRPr="00884E12" w14:paraId="502DDC9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2373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D82D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414162,61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132C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3321565,94</w:t>
            </w:r>
          </w:p>
        </w:tc>
      </w:tr>
      <w:tr w:rsidR="00B33930" w:rsidRPr="00884E12" w14:paraId="2D88201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5833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7014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414159,08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92B7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3321547,71</w:t>
            </w:r>
          </w:p>
        </w:tc>
      </w:tr>
      <w:tr w:rsidR="00B33930" w:rsidRPr="00884E12" w14:paraId="522409B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41B8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1BA1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414197,40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D550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3321540,91</w:t>
            </w:r>
          </w:p>
        </w:tc>
      </w:tr>
      <w:tr w:rsidR="00B33930" w:rsidRPr="00884E12" w14:paraId="26F5448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95E3C5" w14:textId="632E09FD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54:20:020901:2114:ЗУ1</w:t>
            </w:r>
          </w:p>
        </w:tc>
      </w:tr>
      <w:tr w:rsidR="00B33930" w:rsidRPr="00884E12" w14:paraId="5C6F61D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5FC7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3172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414159,08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D112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3321547,71</w:t>
            </w:r>
          </w:p>
        </w:tc>
      </w:tr>
      <w:tr w:rsidR="00B33930" w:rsidRPr="00884E12" w14:paraId="1F5A219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8CCA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FAC7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414162,61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8E30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3321565,94</w:t>
            </w:r>
          </w:p>
        </w:tc>
      </w:tr>
      <w:tr w:rsidR="00B33930" w:rsidRPr="00884E12" w14:paraId="775C71F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744B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5114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414149,61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4ABF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3321584,38</w:t>
            </w:r>
          </w:p>
        </w:tc>
      </w:tr>
      <w:tr w:rsidR="00B33930" w:rsidRPr="00884E12" w14:paraId="2C4563A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D2E4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63FE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414148,00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D508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3321583,24</w:t>
            </w:r>
          </w:p>
        </w:tc>
      </w:tr>
      <w:tr w:rsidR="00B33930" w:rsidRPr="00884E12" w14:paraId="270D555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D70F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35F0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414123,26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1DC2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3321587,99</w:t>
            </w:r>
          </w:p>
        </w:tc>
      </w:tr>
      <w:tr w:rsidR="00B33930" w:rsidRPr="00884E12" w14:paraId="27F1E6A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ED12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A9F0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414117,85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2E16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3321555,04</w:t>
            </w:r>
          </w:p>
        </w:tc>
      </w:tr>
      <w:tr w:rsidR="00B33930" w:rsidRPr="00884E12" w14:paraId="598474A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9ED5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2A1D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414159,08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82F7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3321547,71</w:t>
            </w:r>
          </w:p>
        </w:tc>
      </w:tr>
      <w:tr w:rsidR="00B33930" w:rsidRPr="00884E12" w14:paraId="6A2D6BD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29E7C7" w14:textId="6028EEB2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54:20:020901:2113:ЗУ1</w:t>
            </w:r>
          </w:p>
        </w:tc>
      </w:tr>
      <w:tr w:rsidR="00B33930" w:rsidRPr="00884E12" w14:paraId="7954768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D28A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D68A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414123,26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4D4A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3321587,99</w:t>
            </w:r>
          </w:p>
        </w:tc>
      </w:tr>
      <w:tr w:rsidR="00B33930" w:rsidRPr="00884E12" w14:paraId="5F5F4A0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49D9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DB33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414117,85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23D1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3321555,04</w:t>
            </w:r>
          </w:p>
        </w:tc>
      </w:tr>
      <w:tr w:rsidR="00B33930" w:rsidRPr="00884E12" w14:paraId="6928C8C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8DC5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9ECF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414084,47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4A72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3321560,96</w:t>
            </w:r>
          </w:p>
        </w:tc>
      </w:tr>
      <w:tr w:rsidR="00B33930" w:rsidRPr="00884E12" w14:paraId="53505A5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BE00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E1C9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414090,01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AF77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3321593,71</w:t>
            </w:r>
          </w:p>
        </w:tc>
      </w:tr>
      <w:tr w:rsidR="00B33930" w:rsidRPr="00884E12" w14:paraId="01EE839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7C2F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EFFA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414123,26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3856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3321587,99</w:t>
            </w:r>
          </w:p>
        </w:tc>
      </w:tr>
      <w:tr w:rsidR="00B33930" w:rsidRPr="00884E12" w14:paraId="418717A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431B79" w14:textId="47AD0CB2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54:20:020901:1978:ЗУ1</w:t>
            </w:r>
          </w:p>
        </w:tc>
      </w:tr>
      <w:tr w:rsidR="00B33930" w:rsidRPr="00884E12" w14:paraId="4CFE12D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BB71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AADE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414149,61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ED75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3321584,38</w:t>
            </w:r>
          </w:p>
        </w:tc>
      </w:tr>
      <w:tr w:rsidR="00B33930" w:rsidRPr="00884E12" w14:paraId="13F2AC9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50BA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C1DA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414148,00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AFE7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3321583,24</w:t>
            </w:r>
          </w:p>
        </w:tc>
      </w:tr>
      <w:tr w:rsidR="00B33930" w:rsidRPr="00884E12" w14:paraId="7A54CE3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3AE3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0396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414123,26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6AC5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3321587,99</w:t>
            </w:r>
          </w:p>
        </w:tc>
      </w:tr>
      <w:tr w:rsidR="00B33930" w:rsidRPr="00884E12" w14:paraId="24486A2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7554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EEA5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414128,37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1073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3321618,87</w:t>
            </w:r>
          </w:p>
        </w:tc>
      </w:tr>
      <w:tr w:rsidR="00B33930" w:rsidRPr="00884E12" w14:paraId="401514F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CF22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2541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414169,70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0468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3321611,11</w:t>
            </w:r>
          </w:p>
        </w:tc>
      </w:tr>
      <w:tr w:rsidR="00B33930" w:rsidRPr="00884E12" w14:paraId="0824D3C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2D81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8F4A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414151,33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F502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3321602,12</w:t>
            </w:r>
          </w:p>
        </w:tc>
      </w:tr>
      <w:tr w:rsidR="00B33930" w:rsidRPr="00884E12" w14:paraId="2E93F66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CE95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047A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414148,71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8DEF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3321585,66</w:t>
            </w:r>
          </w:p>
        </w:tc>
      </w:tr>
      <w:tr w:rsidR="00B33930" w:rsidRPr="00884E12" w14:paraId="1274B6E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1DB9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1EC7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414149,61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9B5D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3321584,38</w:t>
            </w:r>
          </w:p>
        </w:tc>
      </w:tr>
      <w:tr w:rsidR="00B33930" w:rsidRPr="00884E12" w14:paraId="4FD78CC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70BDFB" w14:textId="1CA2F605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54:20:020901:2152:ЗУ1</w:t>
            </w:r>
          </w:p>
        </w:tc>
      </w:tr>
      <w:tr w:rsidR="00B33930" w:rsidRPr="00884E12" w14:paraId="4E1CA53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90D5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090A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414123,26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A214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3321587,99</w:t>
            </w:r>
          </w:p>
        </w:tc>
      </w:tr>
      <w:tr w:rsidR="00B33930" w:rsidRPr="00884E12" w14:paraId="6CC6699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B04D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5D8D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414128,37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B978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3321618,87</w:t>
            </w:r>
          </w:p>
        </w:tc>
      </w:tr>
      <w:tr w:rsidR="00B33930" w:rsidRPr="00884E12" w14:paraId="5C3F4E3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D7D6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FBCA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414095,36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4C79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3321625,07</w:t>
            </w:r>
          </w:p>
        </w:tc>
      </w:tr>
      <w:tr w:rsidR="00B33930" w:rsidRPr="00884E12" w14:paraId="28A0F28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8A90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8BCC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414090,01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F966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3321593,71</w:t>
            </w:r>
          </w:p>
        </w:tc>
      </w:tr>
      <w:tr w:rsidR="00B33930" w:rsidRPr="00884E12" w14:paraId="737463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4BA6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FABF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414123,26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5764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3321587,99</w:t>
            </w:r>
          </w:p>
        </w:tc>
      </w:tr>
      <w:tr w:rsidR="00B33930" w:rsidRPr="00884E12" w14:paraId="4B314CA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DA4792" w14:textId="5C3A3FE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54:20:020901:2112:ЗУ1</w:t>
            </w:r>
          </w:p>
        </w:tc>
      </w:tr>
      <w:tr w:rsidR="00B33930" w:rsidRPr="00884E12" w14:paraId="0BDAEE8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B03B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B7F2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414090,01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9703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3321593,71</w:t>
            </w:r>
          </w:p>
        </w:tc>
      </w:tr>
      <w:tr w:rsidR="00B33930" w:rsidRPr="00884E12" w14:paraId="009EBF0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C93E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37C0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414059,31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A1AB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3321599,42</w:t>
            </w:r>
          </w:p>
        </w:tc>
      </w:tr>
      <w:tr w:rsidR="00B33930" w:rsidRPr="00884E12" w14:paraId="29C4166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2149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D3B3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414070,14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5F8D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3321629,81</w:t>
            </w:r>
          </w:p>
        </w:tc>
      </w:tr>
      <w:tr w:rsidR="00B33930" w:rsidRPr="00884E12" w14:paraId="38F99EC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D1A7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DB41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414095,36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2437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3321625,07</w:t>
            </w:r>
          </w:p>
        </w:tc>
      </w:tr>
      <w:tr w:rsidR="00B33930" w:rsidRPr="00884E12" w14:paraId="3CB09ED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D268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B50D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414090,01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965D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3321593,71</w:t>
            </w:r>
          </w:p>
        </w:tc>
      </w:tr>
      <w:tr w:rsidR="00B33930" w:rsidRPr="00884E12" w14:paraId="66FF4BB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17088B" w14:textId="70CB0BAF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54:20:020901:1950:ЗУ1</w:t>
            </w:r>
          </w:p>
        </w:tc>
      </w:tr>
      <w:tr w:rsidR="00B33930" w:rsidRPr="00884E12" w14:paraId="1203A09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9CD0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B979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414047,92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2E34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3321567,45</w:t>
            </w:r>
          </w:p>
        </w:tc>
      </w:tr>
      <w:tr w:rsidR="00B33930" w:rsidRPr="00884E12" w14:paraId="2BAA8D4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4927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33E8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414059,31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3ECA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3321599,42</w:t>
            </w:r>
          </w:p>
        </w:tc>
      </w:tr>
      <w:tr w:rsidR="00B33930" w:rsidRPr="00884E12" w14:paraId="5373515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B8DF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282D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414090,01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255D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3321593,71</w:t>
            </w:r>
          </w:p>
        </w:tc>
      </w:tr>
      <w:tr w:rsidR="00B33930" w:rsidRPr="00884E12" w14:paraId="1E1A004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38BF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E0A2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414084,47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9531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3321560,96</w:t>
            </w:r>
          </w:p>
        </w:tc>
      </w:tr>
      <w:tr w:rsidR="00B33930" w:rsidRPr="00884E12" w14:paraId="092B05D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8E1D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D6E6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414047,92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0D86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3321567,45</w:t>
            </w:r>
          </w:p>
        </w:tc>
      </w:tr>
      <w:tr w:rsidR="00B33930" w:rsidRPr="00884E12" w14:paraId="78A8193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4A6157" w14:textId="62A4E480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54:20:020901:2083:ЗУ1</w:t>
            </w:r>
          </w:p>
        </w:tc>
      </w:tr>
      <w:tr w:rsidR="00B33930" w:rsidRPr="00884E12" w14:paraId="5D4D4C6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AE17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96BF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414033,28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F269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3321571,05</w:t>
            </w:r>
          </w:p>
        </w:tc>
      </w:tr>
      <w:tr w:rsidR="00B33930" w:rsidRPr="00884E12" w14:paraId="073BCD3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8C48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7BF2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414009,41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D858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3321578,93</w:t>
            </w:r>
          </w:p>
        </w:tc>
      </w:tr>
      <w:tr w:rsidR="00B33930" w:rsidRPr="00884E12" w14:paraId="5877172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CC53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5DF8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414020,46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E6D5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3321609,92</w:t>
            </w:r>
          </w:p>
        </w:tc>
      </w:tr>
      <w:tr w:rsidR="00B33930" w:rsidRPr="00884E12" w14:paraId="1AEEF99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FCEF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3C27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414044,32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8C02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3321602,04</w:t>
            </w:r>
          </w:p>
        </w:tc>
      </w:tr>
      <w:tr w:rsidR="00B33930" w:rsidRPr="00884E12" w14:paraId="3069DED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9B1B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41C4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414033,28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E160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3321571,05</w:t>
            </w:r>
          </w:p>
        </w:tc>
      </w:tr>
      <w:tr w:rsidR="00B33930" w:rsidRPr="00884E12" w14:paraId="0F9D9FE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161CAB" w14:textId="48A3A4E0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54:20:020901:2020:ЗУ1</w:t>
            </w:r>
          </w:p>
        </w:tc>
      </w:tr>
      <w:tr w:rsidR="00B33930" w:rsidRPr="00884E12" w14:paraId="4FC2816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7712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D50E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414044,32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5259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3321602,04</w:t>
            </w:r>
          </w:p>
        </w:tc>
      </w:tr>
      <w:tr w:rsidR="00B33930" w:rsidRPr="00884E12" w14:paraId="216FF83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C08D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BFC9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414020,46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5263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3321609,92</w:t>
            </w:r>
          </w:p>
        </w:tc>
      </w:tr>
      <w:tr w:rsidR="00B33930" w:rsidRPr="00884E12" w14:paraId="1981AA2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1CD9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8E68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414031,84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FDC1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3321641,90</w:t>
            </w:r>
          </w:p>
        </w:tc>
      </w:tr>
      <w:tr w:rsidR="00B33930" w:rsidRPr="00884E12" w14:paraId="25F7BB4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8A3D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2E9A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414055,69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B083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3321633,95</w:t>
            </w:r>
          </w:p>
        </w:tc>
      </w:tr>
      <w:tr w:rsidR="00B33930" w:rsidRPr="00884E12" w14:paraId="6B0B006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7D43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F59B9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414044,32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5E1C7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3321602,04</w:t>
            </w:r>
          </w:p>
        </w:tc>
      </w:tr>
      <w:tr w:rsidR="00B33930" w:rsidRPr="00884E12" w14:paraId="25639EC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160389" w14:textId="1332CEDB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54:20:020901:2383:ЗУ1</w:t>
            </w:r>
          </w:p>
        </w:tc>
      </w:tr>
      <w:tr w:rsidR="00B33930" w:rsidRPr="00884E12" w14:paraId="6562F0C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BE74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489E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414009,41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B271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3321578,93</w:t>
            </w:r>
          </w:p>
        </w:tc>
      </w:tr>
      <w:tr w:rsidR="00B33930" w:rsidRPr="00884E12" w14:paraId="4209D08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C70C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FD57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413955,43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C24A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3321596,76</w:t>
            </w:r>
          </w:p>
        </w:tc>
      </w:tr>
      <w:tr w:rsidR="00B33930" w:rsidRPr="00884E12" w14:paraId="3FF3B07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23ED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25A0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413966,46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3E1A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3321628,75</w:t>
            </w:r>
          </w:p>
        </w:tc>
      </w:tr>
      <w:tr w:rsidR="00B33930" w:rsidRPr="00884E12" w14:paraId="3630E44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6A6F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03FB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413977,53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98EE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3321660,00</w:t>
            </w:r>
          </w:p>
        </w:tc>
      </w:tr>
      <w:tr w:rsidR="00B33930" w:rsidRPr="00884E12" w14:paraId="742B424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2E99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7FF4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414031,84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8195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3321641,90</w:t>
            </w:r>
          </w:p>
        </w:tc>
      </w:tr>
      <w:tr w:rsidR="00B33930" w:rsidRPr="00884E12" w14:paraId="26EED55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A863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CDA7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414020,46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57D7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3321609,92</w:t>
            </w:r>
          </w:p>
        </w:tc>
      </w:tr>
      <w:tr w:rsidR="00B33930" w:rsidRPr="00884E12" w14:paraId="73325AF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A537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13AF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414009,41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1340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3321578,93</w:t>
            </w:r>
          </w:p>
        </w:tc>
      </w:tr>
      <w:tr w:rsidR="00B33930" w:rsidRPr="00884E12" w14:paraId="7D644C8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4E36F2" w14:textId="243A990F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54:20:020901:2018:ЗУ1</w:t>
            </w:r>
          </w:p>
        </w:tc>
      </w:tr>
      <w:tr w:rsidR="00B33930" w:rsidRPr="00884E12" w14:paraId="1DC731A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7F15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1B6E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413955,43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3576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3321596,76</w:t>
            </w:r>
          </w:p>
        </w:tc>
      </w:tr>
      <w:tr w:rsidR="00B33930" w:rsidRPr="00884E12" w14:paraId="3D3D2F8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9445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F819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413927,91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A67E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3321605,85</w:t>
            </w:r>
          </w:p>
        </w:tc>
      </w:tr>
      <w:tr w:rsidR="00B33930" w:rsidRPr="00884E12" w14:paraId="78E32CF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4793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B683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413939,46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A884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3321638,17</w:t>
            </w:r>
          </w:p>
        </w:tc>
      </w:tr>
      <w:tr w:rsidR="00B33930" w:rsidRPr="00884E12" w14:paraId="5F34FA5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0F29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79C9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413966,46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F31D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3321628,75</w:t>
            </w:r>
          </w:p>
        </w:tc>
      </w:tr>
      <w:tr w:rsidR="00B33930" w:rsidRPr="00884E12" w14:paraId="7EDEED8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4BB4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1DE0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413955,43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E70D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3321596,76</w:t>
            </w:r>
          </w:p>
        </w:tc>
      </w:tr>
      <w:tr w:rsidR="00B33930" w:rsidRPr="00884E12" w14:paraId="0BB8EBA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3C3723" w14:textId="75BEE726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54:20:020901:2181:ЗУ1</w:t>
            </w:r>
          </w:p>
        </w:tc>
      </w:tr>
      <w:tr w:rsidR="00B33930" w:rsidRPr="00884E12" w14:paraId="3934EA6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C0A3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1EC6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413966,46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7EDC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3321628,75</w:t>
            </w:r>
          </w:p>
        </w:tc>
      </w:tr>
      <w:tr w:rsidR="00B33930" w:rsidRPr="00884E12" w14:paraId="4363FE3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20B1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FA99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413939,46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945C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3321638,17</w:t>
            </w:r>
          </w:p>
        </w:tc>
      </w:tr>
      <w:tr w:rsidR="00B33930" w:rsidRPr="00884E12" w14:paraId="24D86ED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C299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48D1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413950,47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5F30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3321669,02</w:t>
            </w:r>
          </w:p>
        </w:tc>
      </w:tr>
      <w:tr w:rsidR="00B33930" w:rsidRPr="00884E12" w14:paraId="1AD2C9C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12ED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E7D7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413977,53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0212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3321660,00</w:t>
            </w:r>
          </w:p>
        </w:tc>
      </w:tr>
      <w:tr w:rsidR="00B33930" w:rsidRPr="00884E12" w14:paraId="627B508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3AC7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CFF0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413966,46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1155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3321628,75</w:t>
            </w:r>
          </w:p>
        </w:tc>
      </w:tr>
      <w:tr w:rsidR="00B33930" w:rsidRPr="00884E12" w14:paraId="6CB487F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D1DF7D" w14:textId="64900035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54:20:020901:2180:ЗУ1</w:t>
            </w:r>
          </w:p>
        </w:tc>
      </w:tr>
      <w:tr w:rsidR="00B33930" w:rsidRPr="00884E12" w14:paraId="5A9D7FD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CFF0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1251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413927,91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8798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3321605,85</w:t>
            </w:r>
          </w:p>
        </w:tc>
      </w:tr>
      <w:tr w:rsidR="00B33930" w:rsidRPr="00884E12" w14:paraId="27D20AD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F167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E345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413900,94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9D3C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3321614,76</w:t>
            </w:r>
          </w:p>
        </w:tc>
      </w:tr>
      <w:tr w:rsidR="00B33930" w:rsidRPr="00884E12" w14:paraId="7E42CDF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5C75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C74F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413912,32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13D2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3321646,87</w:t>
            </w:r>
          </w:p>
        </w:tc>
      </w:tr>
      <w:tr w:rsidR="00B33930" w:rsidRPr="00884E12" w14:paraId="1DE57C8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4E98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ED31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413939,46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5731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3321638,17</w:t>
            </w:r>
          </w:p>
        </w:tc>
      </w:tr>
      <w:tr w:rsidR="00B33930" w:rsidRPr="00884E12" w14:paraId="515CE08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5ECB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683B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413927,91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6F00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3321605,85</w:t>
            </w:r>
          </w:p>
        </w:tc>
      </w:tr>
      <w:tr w:rsidR="00B33930" w:rsidRPr="00884E12" w14:paraId="712F0AB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D20444" w14:textId="795641DD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54:20:020901:2051:ЗУ1</w:t>
            </w:r>
          </w:p>
        </w:tc>
      </w:tr>
      <w:tr w:rsidR="00B33930" w:rsidRPr="00884E12" w14:paraId="0C58439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E6C0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3A30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413939,46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25D3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3321638,17</w:t>
            </w:r>
          </w:p>
        </w:tc>
      </w:tr>
      <w:tr w:rsidR="00B33930" w:rsidRPr="00884E12" w14:paraId="36C459F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6950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03A2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413912,32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4F49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3321646,87</w:t>
            </w:r>
          </w:p>
        </w:tc>
      </w:tr>
      <w:tr w:rsidR="00B33930" w:rsidRPr="00884E12" w14:paraId="3794B3F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D27E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FF54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413923,31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2498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3321678,07</w:t>
            </w:r>
          </w:p>
        </w:tc>
      </w:tr>
      <w:tr w:rsidR="00B33930" w:rsidRPr="00884E12" w14:paraId="0DDA82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9A9D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6123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413950,47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4E7A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3321669,02</w:t>
            </w:r>
          </w:p>
        </w:tc>
      </w:tr>
      <w:tr w:rsidR="00B33930" w:rsidRPr="00884E12" w14:paraId="4586300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1C09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6F19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413939,46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F34A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3321638,17</w:t>
            </w:r>
          </w:p>
        </w:tc>
      </w:tr>
      <w:tr w:rsidR="00B33930" w:rsidRPr="00884E12" w14:paraId="69D73C6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30BBED" w14:textId="6EF9A562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54:20:020901:2050:ЗУ1</w:t>
            </w:r>
          </w:p>
        </w:tc>
      </w:tr>
      <w:tr w:rsidR="00B33930" w:rsidRPr="00884E12" w14:paraId="652EC69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D6BB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AFA6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413900,94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59CA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3321614,76</w:t>
            </w:r>
          </w:p>
        </w:tc>
      </w:tr>
      <w:tr w:rsidR="00B33930" w:rsidRPr="00884E12" w14:paraId="6BDDD67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635D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CA43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413873,87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5B34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3321623,70</w:t>
            </w:r>
          </w:p>
        </w:tc>
      </w:tr>
      <w:tr w:rsidR="00B33930" w:rsidRPr="00884E12" w14:paraId="7417D64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9EF5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0E7D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413885,23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B75F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3321655,40</w:t>
            </w:r>
          </w:p>
        </w:tc>
      </w:tr>
      <w:tr w:rsidR="00B33930" w:rsidRPr="00884E12" w14:paraId="1ABB920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533C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0DB4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413912,32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8CED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3321646,87</w:t>
            </w:r>
          </w:p>
        </w:tc>
      </w:tr>
      <w:tr w:rsidR="00B33930" w:rsidRPr="00884E12" w14:paraId="54B96F7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D674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F5DF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413900,94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3AFE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3321614,76</w:t>
            </w:r>
          </w:p>
        </w:tc>
      </w:tr>
      <w:tr w:rsidR="00B33930" w:rsidRPr="00884E12" w14:paraId="7C66698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92DEFD" w14:textId="7826E6F9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54:20:020901:2081:ЗУ1</w:t>
            </w:r>
          </w:p>
        </w:tc>
      </w:tr>
      <w:tr w:rsidR="00B33930" w:rsidRPr="00884E12" w14:paraId="03B536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530F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3872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413912,32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5022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3321646,87</w:t>
            </w:r>
          </w:p>
        </w:tc>
      </w:tr>
      <w:tr w:rsidR="00B33930" w:rsidRPr="00884E12" w14:paraId="274E0AE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9BEC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9653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413885,23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C9EF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3321655,40</w:t>
            </w:r>
          </w:p>
        </w:tc>
      </w:tr>
      <w:tr w:rsidR="00B33930" w:rsidRPr="00884E12" w14:paraId="4FFADC9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4165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A78E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413896,49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BFEB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3321687,01</w:t>
            </w:r>
          </w:p>
        </w:tc>
      </w:tr>
      <w:tr w:rsidR="00B33930" w:rsidRPr="00884E12" w14:paraId="004DE2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E778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B957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413923,31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1A48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3321678,07</w:t>
            </w:r>
          </w:p>
        </w:tc>
      </w:tr>
      <w:tr w:rsidR="00B33930" w:rsidRPr="00884E12" w14:paraId="2F17C39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8562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DA20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413912,32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D036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3321646,87</w:t>
            </w:r>
          </w:p>
        </w:tc>
      </w:tr>
      <w:tr w:rsidR="00B33930" w:rsidRPr="00884E12" w14:paraId="76E8644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E66C48" w14:textId="34B318F4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54:20:020901:2111:ЗУ1</w:t>
            </w:r>
          </w:p>
        </w:tc>
      </w:tr>
      <w:tr w:rsidR="00B33930" w:rsidRPr="00884E12" w14:paraId="6201A36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66E2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C141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413873,87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BE5B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3321623,70</w:t>
            </w:r>
          </w:p>
        </w:tc>
      </w:tr>
      <w:tr w:rsidR="00B33930" w:rsidRPr="00884E12" w14:paraId="2CC028C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593E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90D8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413846,46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95F8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3321632,75</w:t>
            </w:r>
          </w:p>
        </w:tc>
      </w:tr>
      <w:tr w:rsidR="00B33930" w:rsidRPr="00884E12" w14:paraId="3E2AF17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8DB3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DC78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413857,42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C995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3321663,58</w:t>
            </w:r>
          </w:p>
        </w:tc>
      </w:tr>
      <w:tr w:rsidR="00B33930" w:rsidRPr="00884E12" w14:paraId="15C1E0F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DF68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7C83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413885,23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9267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3321655,40</w:t>
            </w:r>
          </w:p>
        </w:tc>
      </w:tr>
      <w:tr w:rsidR="00B33930" w:rsidRPr="00884E12" w14:paraId="56ED205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0407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6F6AB" w14:textId="2FB29E1E" w:rsidR="00B33930" w:rsidRPr="00884E12" w:rsidRDefault="00B33930" w:rsidP="004C16B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413873,87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1D03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3321623,70</w:t>
            </w:r>
          </w:p>
        </w:tc>
      </w:tr>
      <w:tr w:rsidR="00B33930" w:rsidRPr="00884E12" w14:paraId="4D2D5C8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0E819F" w14:textId="7268AB0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54:20:020901:2049:ЗУ1</w:t>
            </w:r>
          </w:p>
        </w:tc>
      </w:tr>
      <w:tr w:rsidR="00B33930" w:rsidRPr="00884E12" w14:paraId="78D37E6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FF3E6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95B6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413885,23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4F09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3321655,40</w:t>
            </w:r>
          </w:p>
        </w:tc>
      </w:tr>
      <w:tr w:rsidR="00B33930" w:rsidRPr="00884E12" w14:paraId="415059C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5711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13FD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413896,49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A56C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3321687,01</w:t>
            </w:r>
          </w:p>
        </w:tc>
      </w:tr>
      <w:tr w:rsidR="00B33930" w:rsidRPr="00884E12" w14:paraId="6F30457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0982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A1C3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413869,31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909C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3321696,07</w:t>
            </w:r>
          </w:p>
        </w:tc>
      </w:tr>
      <w:tr w:rsidR="00B33930" w:rsidRPr="00884E12" w14:paraId="04F85C6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6D18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22C4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413857,42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849C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3321663,58</w:t>
            </w:r>
          </w:p>
        </w:tc>
      </w:tr>
      <w:tr w:rsidR="00B33930" w:rsidRPr="00884E12" w14:paraId="39D4128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EC58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D60A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413885,23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2BE5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3321655,40</w:t>
            </w:r>
          </w:p>
        </w:tc>
      </w:tr>
      <w:tr w:rsidR="00B33930" w:rsidRPr="00884E12" w14:paraId="65905461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FD9DD3" w14:textId="4CA0D7D3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54:20:020901:2017:ЗУ1</w:t>
            </w:r>
          </w:p>
        </w:tc>
      </w:tr>
      <w:tr w:rsidR="00B33930" w:rsidRPr="00884E12" w14:paraId="6F119D8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6FD1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90CF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413846,46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41C6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3321632,75</w:t>
            </w:r>
          </w:p>
        </w:tc>
      </w:tr>
      <w:tr w:rsidR="00B33930" w:rsidRPr="00884E12" w14:paraId="408DF2E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5C13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29EE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413819,26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776D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3321641,74</w:t>
            </w:r>
          </w:p>
        </w:tc>
      </w:tr>
      <w:tr w:rsidR="00B33930" w:rsidRPr="00884E12" w14:paraId="343F587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C0E9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870B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413829,86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8658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3321671,51</w:t>
            </w:r>
          </w:p>
        </w:tc>
      </w:tr>
      <w:tr w:rsidR="00B33930" w:rsidRPr="00884E12" w14:paraId="2669129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2D37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708B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413857,42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747C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3321663,58</w:t>
            </w:r>
          </w:p>
        </w:tc>
      </w:tr>
      <w:tr w:rsidR="00B33930" w:rsidRPr="00884E12" w14:paraId="1FFA635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AECC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AFB9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413846,46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2B38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3321632,75</w:t>
            </w:r>
          </w:p>
        </w:tc>
      </w:tr>
      <w:tr w:rsidR="00B33930" w:rsidRPr="00884E12" w14:paraId="0D94EAB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991FC7" w14:textId="1E44AA66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54:20:020901:2179:ЗУ1</w:t>
            </w:r>
          </w:p>
        </w:tc>
      </w:tr>
      <w:tr w:rsidR="00B33930" w:rsidRPr="00884E12" w14:paraId="6ABE63C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0A6A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5AC5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413857,42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2038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3321663,58</w:t>
            </w:r>
          </w:p>
        </w:tc>
      </w:tr>
      <w:tr w:rsidR="00B33930" w:rsidRPr="00884E12" w14:paraId="27DF3D8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7AEC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8D31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413869,31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63E0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3321696,07</w:t>
            </w:r>
          </w:p>
        </w:tc>
      </w:tr>
      <w:tr w:rsidR="00B33930" w:rsidRPr="00884E12" w14:paraId="780F3E7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7814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7BE4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413841,91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BDE8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3321705,21</w:t>
            </w:r>
          </w:p>
        </w:tc>
      </w:tr>
      <w:tr w:rsidR="00B33930" w:rsidRPr="00884E12" w14:paraId="4DDA0D8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B63B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D6EA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413829,86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9AF7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3321671,51</w:t>
            </w:r>
          </w:p>
        </w:tc>
      </w:tr>
      <w:tr w:rsidR="00B33930" w:rsidRPr="00884E12" w14:paraId="05F3D8F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53DA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AC1B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413857,42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6CDC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3321663,58</w:t>
            </w:r>
          </w:p>
        </w:tc>
      </w:tr>
      <w:tr w:rsidR="00B33930" w:rsidRPr="00884E12" w14:paraId="7EBED12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538EC3" w14:textId="71B1A17E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54:20:020901:1977:ЗУ1</w:t>
            </w:r>
          </w:p>
        </w:tc>
      </w:tr>
      <w:tr w:rsidR="00B33930" w:rsidRPr="00884E12" w14:paraId="268C29A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74C3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343E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413819,26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FD23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3321641,74</w:t>
            </w:r>
          </w:p>
        </w:tc>
      </w:tr>
      <w:tr w:rsidR="00B33930" w:rsidRPr="00884E12" w14:paraId="3594A27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70A1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A079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413792,12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113E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3321650,70</w:t>
            </w:r>
          </w:p>
        </w:tc>
      </w:tr>
      <w:tr w:rsidR="00B33930" w:rsidRPr="00884E12" w14:paraId="4303CC2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969C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ABF4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413802,86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88FB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3321680,93</w:t>
            </w:r>
          </w:p>
        </w:tc>
      </w:tr>
      <w:tr w:rsidR="00B33930" w:rsidRPr="00884E12" w14:paraId="2C2B13B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BD3C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84A7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413829,86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CA00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3321671,51</w:t>
            </w:r>
          </w:p>
        </w:tc>
      </w:tr>
      <w:tr w:rsidR="00B33930" w:rsidRPr="00884E12" w14:paraId="19D59C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144A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3925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413819,26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1B4A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3321641,74</w:t>
            </w:r>
          </w:p>
        </w:tc>
      </w:tr>
      <w:tr w:rsidR="00B33930" w:rsidRPr="00884E12" w14:paraId="3035823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FB0C5D" w14:textId="5A1E2B96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54:20:020901:2016:ЗУ1</w:t>
            </w:r>
          </w:p>
        </w:tc>
      </w:tr>
      <w:tr w:rsidR="00B33930" w:rsidRPr="00884E12" w14:paraId="5FB5A96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8753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534F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413829,86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CCE5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3321671,51</w:t>
            </w:r>
          </w:p>
        </w:tc>
      </w:tr>
      <w:tr w:rsidR="00B33930" w:rsidRPr="00884E12" w14:paraId="3CDA7FF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1214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6452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413841,91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706D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3321705,21</w:t>
            </w:r>
          </w:p>
        </w:tc>
      </w:tr>
      <w:tr w:rsidR="00B33930" w:rsidRPr="00884E12" w14:paraId="0B9FA8A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CED7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FD9C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413814,76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2B3C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3321714,25</w:t>
            </w:r>
          </w:p>
        </w:tc>
      </w:tr>
      <w:tr w:rsidR="00B33930" w:rsidRPr="00884E12" w14:paraId="79769A8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61A6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FFEC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413802,86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D901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3321680,93</w:t>
            </w:r>
          </w:p>
        </w:tc>
      </w:tr>
      <w:tr w:rsidR="00B33930" w:rsidRPr="00884E12" w14:paraId="0AD9A43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306C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8FE0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413829,86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7242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3321671,51</w:t>
            </w:r>
          </w:p>
        </w:tc>
      </w:tr>
      <w:tr w:rsidR="00B33930" w:rsidRPr="00884E12" w14:paraId="4394D30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5CF1B7" w14:textId="4EDB9EF3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54:20:020901:1976:ЗУ1</w:t>
            </w:r>
          </w:p>
        </w:tc>
      </w:tr>
      <w:tr w:rsidR="00B33930" w:rsidRPr="00884E12" w14:paraId="5592E02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EB81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819F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413802,86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94F5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3321680,93</w:t>
            </w:r>
          </w:p>
        </w:tc>
      </w:tr>
      <w:tr w:rsidR="00B33930" w:rsidRPr="00884E12" w14:paraId="610EA9F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DE37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C98B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413775,86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B4C6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3321690,35</w:t>
            </w:r>
          </w:p>
        </w:tc>
      </w:tr>
      <w:tr w:rsidR="00B33930" w:rsidRPr="00884E12" w14:paraId="6759B98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A860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5721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413787,68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6E69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3321723,28</w:t>
            </w:r>
          </w:p>
        </w:tc>
      </w:tr>
      <w:tr w:rsidR="00B33930" w:rsidRPr="00884E12" w14:paraId="5DE7301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E549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F1C3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413814,76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92B4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3321714,25</w:t>
            </w:r>
          </w:p>
        </w:tc>
      </w:tr>
      <w:tr w:rsidR="00B33930" w:rsidRPr="00884E12" w14:paraId="46E562E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DA79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4457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413802,86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ADE9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3321680,93</w:t>
            </w:r>
          </w:p>
        </w:tc>
      </w:tr>
      <w:tr w:rsidR="00B33930" w:rsidRPr="00884E12" w14:paraId="1E7F6961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785A60" w14:textId="2E111826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54:20:020901:2178:ЗУ1</w:t>
            </w:r>
          </w:p>
        </w:tc>
      </w:tr>
      <w:tr w:rsidR="00B33930" w:rsidRPr="00884E12" w14:paraId="320986D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0135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26E6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413802,86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367E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3321680,93</w:t>
            </w:r>
          </w:p>
        </w:tc>
      </w:tr>
      <w:tr w:rsidR="00B33930" w:rsidRPr="00884E12" w14:paraId="3D5FF66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65AA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0276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413792,12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5AFB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3321650,70</w:t>
            </w:r>
          </w:p>
        </w:tc>
      </w:tr>
      <w:tr w:rsidR="00B33930" w:rsidRPr="00884E12" w14:paraId="11F7DB1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C068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3960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413764,90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05A3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3321659,69</w:t>
            </w:r>
          </w:p>
        </w:tc>
      </w:tr>
      <w:tr w:rsidR="00B33930" w:rsidRPr="00884E12" w14:paraId="5DF4E82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CAAC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0F26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413775,86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F5BC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3321690,35</w:t>
            </w:r>
          </w:p>
        </w:tc>
      </w:tr>
      <w:tr w:rsidR="00B33930" w:rsidRPr="00884E12" w14:paraId="4EDB10F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AC4B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A2C5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413802,86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43A2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3321680,93</w:t>
            </w:r>
          </w:p>
        </w:tc>
      </w:tr>
      <w:tr w:rsidR="00B33930" w:rsidRPr="00884E12" w14:paraId="32113DC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746C9F" w14:textId="2CF2108C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54:20:020901:2014:ЗУ1</w:t>
            </w:r>
          </w:p>
        </w:tc>
      </w:tr>
      <w:tr w:rsidR="00B33930" w:rsidRPr="00884E12" w14:paraId="43BCB1A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70E6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F64A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413764,90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4093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3321659,69</w:t>
            </w:r>
          </w:p>
        </w:tc>
      </w:tr>
      <w:tr w:rsidR="00B33930" w:rsidRPr="00884E12" w14:paraId="0DC2929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7885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742F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413737,78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F9AE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3321668,65</w:t>
            </w:r>
          </w:p>
        </w:tc>
      </w:tr>
      <w:tr w:rsidR="00B33930" w:rsidRPr="00884E12" w14:paraId="185C9F3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D888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CC58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413748,86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2449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3321699,77</w:t>
            </w:r>
          </w:p>
        </w:tc>
      </w:tr>
      <w:tr w:rsidR="00B33930" w:rsidRPr="00884E12" w14:paraId="2ED99B3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3ABA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D473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413775,86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1D42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3321690,35</w:t>
            </w:r>
          </w:p>
        </w:tc>
      </w:tr>
      <w:tr w:rsidR="00B33930" w:rsidRPr="00884E12" w14:paraId="166F7B7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351F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C15D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413764,90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DEFD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3321659,69</w:t>
            </w:r>
          </w:p>
        </w:tc>
      </w:tr>
      <w:tr w:rsidR="00B33930" w:rsidRPr="00884E12" w14:paraId="5453660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58F793" w14:textId="664F0CDC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54:20:020901:2015:ЗУ1</w:t>
            </w:r>
          </w:p>
        </w:tc>
      </w:tr>
      <w:tr w:rsidR="00B33930" w:rsidRPr="00884E12" w14:paraId="151F55C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0643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15F9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413775,86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D9E0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3321690,35</w:t>
            </w:r>
          </w:p>
        </w:tc>
      </w:tr>
      <w:tr w:rsidR="00B33930" w:rsidRPr="00884E12" w14:paraId="0247622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B71B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7387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413787,68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D770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3321723,28</w:t>
            </w:r>
          </w:p>
        </w:tc>
      </w:tr>
      <w:tr w:rsidR="00B33930" w:rsidRPr="00884E12" w14:paraId="178CFC4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D495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23F0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413760,35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9E76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3321732,39</w:t>
            </w:r>
          </w:p>
        </w:tc>
      </w:tr>
      <w:tr w:rsidR="00B33930" w:rsidRPr="00884E12" w14:paraId="0C2D82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79EB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19C2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413748,86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0D97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3321699,77</w:t>
            </w:r>
          </w:p>
        </w:tc>
      </w:tr>
      <w:tr w:rsidR="00B33930" w:rsidRPr="00884E12" w14:paraId="6DE76A1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AEFD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12C4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413775,86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D948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3321690,35</w:t>
            </w:r>
          </w:p>
        </w:tc>
      </w:tr>
      <w:tr w:rsidR="00B33930" w:rsidRPr="00884E12" w14:paraId="0B1ED5D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E87614" w14:textId="27E3C2B6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54:20:020901:2080:ЗУ1</w:t>
            </w:r>
          </w:p>
        </w:tc>
      </w:tr>
      <w:tr w:rsidR="00B33930" w:rsidRPr="00884E12" w14:paraId="7D16D3B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D934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8CB9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413737,78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61DF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3321668,65</w:t>
            </w:r>
          </w:p>
        </w:tc>
      </w:tr>
      <w:tr w:rsidR="00B33930" w:rsidRPr="00884E12" w14:paraId="3E95854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3FC3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F14B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413713,27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A380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3321676,74</w:t>
            </w:r>
          </w:p>
        </w:tc>
      </w:tr>
      <w:tr w:rsidR="00B33930" w:rsidRPr="00884E12" w14:paraId="42B1269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8009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A7E7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413724,48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343A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3321707,93</w:t>
            </w:r>
          </w:p>
        </w:tc>
      </w:tr>
      <w:tr w:rsidR="00B33930" w:rsidRPr="00884E12" w14:paraId="07D5A2E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153F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F8CB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413748,86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61BB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3321699,77</w:t>
            </w:r>
          </w:p>
        </w:tc>
      </w:tr>
      <w:tr w:rsidR="00B33930" w:rsidRPr="00884E12" w14:paraId="76E7212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67C5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DC17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413737,78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3EF9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3321668,65</w:t>
            </w:r>
          </w:p>
        </w:tc>
      </w:tr>
      <w:tr w:rsidR="00B33930" w:rsidRPr="00884E12" w14:paraId="1931F69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2B25BE" w14:textId="2658E1E9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54:20:020901:2079:ЗУ1</w:t>
            </w:r>
          </w:p>
        </w:tc>
      </w:tr>
      <w:tr w:rsidR="00B33930" w:rsidRPr="00884E12" w14:paraId="14FE069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0C81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7EC7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413748,86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6BB1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3321699,77</w:t>
            </w:r>
          </w:p>
        </w:tc>
      </w:tr>
      <w:tr w:rsidR="00B33930" w:rsidRPr="00884E12" w14:paraId="6B1A4FD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F4A6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7690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413760,35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5102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3321732,39</w:t>
            </w:r>
          </w:p>
        </w:tc>
      </w:tr>
      <w:tr w:rsidR="00B33930" w:rsidRPr="00884E12" w14:paraId="7A6C26F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5119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FBF4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413736,62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97A9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3321740,30</w:t>
            </w:r>
          </w:p>
        </w:tc>
      </w:tr>
      <w:tr w:rsidR="00B33930" w:rsidRPr="00884E12" w14:paraId="360437D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07A9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C0C8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413724,48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9AC2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3321707,93</w:t>
            </w:r>
          </w:p>
        </w:tc>
      </w:tr>
      <w:tr w:rsidR="00B33930" w:rsidRPr="00884E12" w14:paraId="6A3B7C1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ED06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DDA1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413748,86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4293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3321699,77</w:t>
            </w:r>
          </w:p>
        </w:tc>
      </w:tr>
      <w:tr w:rsidR="00B33930" w:rsidRPr="00884E12" w14:paraId="24106E1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9B3471" w14:textId="1CEC9DDA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54:20:020901:2078:ЗУ1</w:t>
            </w:r>
          </w:p>
        </w:tc>
      </w:tr>
      <w:tr w:rsidR="00B33930" w:rsidRPr="00884E12" w14:paraId="7B80CE1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57CB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E4EF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413724,48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78B4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3321707,93</w:t>
            </w:r>
          </w:p>
        </w:tc>
      </w:tr>
      <w:tr w:rsidR="00B33930" w:rsidRPr="00884E12" w14:paraId="2797F59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EA60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4A04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413702,88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5AB0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3321715,64</w:t>
            </w:r>
          </w:p>
        </w:tc>
      </w:tr>
      <w:tr w:rsidR="00B33930" w:rsidRPr="00884E12" w14:paraId="3AC745D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4D3E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32EE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413713,99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AF47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3321747,84</w:t>
            </w:r>
          </w:p>
        </w:tc>
      </w:tr>
      <w:tr w:rsidR="00B33930" w:rsidRPr="00884E12" w14:paraId="3FF20E2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F054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A22C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413736,62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5DA2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3321740,30</w:t>
            </w:r>
          </w:p>
        </w:tc>
      </w:tr>
      <w:tr w:rsidR="00B33930" w:rsidRPr="00884E12" w14:paraId="14E7C89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5881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2D4B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413724,48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73BB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3321707,93</w:t>
            </w:r>
          </w:p>
        </w:tc>
      </w:tr>
      <w:tr w:rsidR="00B33930" w:rsidRPr="00884E12" w14:paraId="34816A5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1935CD" w14:textId="0CAB283C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54:20:020901:2046:ЗУ1</w:t>
            </w:r>
          </w:p>
        </w:tc>
      </w:tr>
      <w:tr w:rsidR="00B33930" w:rsidRPr="00884E12" w14:paraId="6BB7DC2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6A7A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AECB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413724,48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7042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3321707,93</w:t>
            </w:r>
          </w:p>
        </w:tc>
      </w:tr>
      <w:tr w:rsidR="00B33930" w:rsidRPr="00884E12" w14:paraId="428C70F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4A76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78E0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413713,27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FD04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3321676,74</w:t>
            </w:r>
          </w:p>
        </w:tc>
      </w:tr>
      <w:tr w:rsidR="00B33930" w:rsidRPr="00884E12" w14:paraId="73260B1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697C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8DA1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413691,90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4BFA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3321683,80</w:t>
            </w:r>
          </w:p>
        </w:tc>
      </w:tr>
      <w:tr w:rsidR="00B33930" w:rsidRPr="00884E12" w14:paraId="731925C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3C87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D90A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413702,88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375A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3321715,64</w:t>
            </w:r>
          </w:p>
        </w:tc>
      </w:tr>
      <w:tr w:rsidR="00B33930" w:rsidRPr="00884E12" w14:paraId="3BF58E9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ABD1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458E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413724,48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31E9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3321707,93</w:t>
            </w:r>
          </w:p>
        </w:tc>
      </w:tr>
      <w:tr w:rsidR="00B33930" w:rsidRPr="00884E12" w14:paraId="7CAFC35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89DDA0" w14:textId="30C538B4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54:20:020901:2045:ЗУ1</w:t>
            </w:r>
          </w:p>
        </w:tc>
      </w:tr>
      <w:tr w:rsidR="00B33930" w:rsidRPr="00884E12" w14:paraId="6A34AA9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CAEC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A7D7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413677,68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BD7E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3321688,58</w:t>
            </w:r>
          </w:p>
        </w:tc>
      </w:tr>
      <w:tr w:rsidR="00B33930" w:rsidRPr="00884E12" w14:paraId="79494AE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1966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30F8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413654,76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7BDC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3321696,15</w:t>
            </w:r>
          </w:p>
        </w:tc>
      </w:tr>
      <w:tr w:rsidR="00B33930" w:rsidRPr="00884E12" w14:paraId="238A944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BFE1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EFD8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413665,21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15A6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3321728,61</w:t>
            </w:r>
          </w:p>
        </w:tc>
      </w:tr>
      <w:tr w:rsidR="00B33930" w:rsidRPr="00884E12" w14:paraId="3A6CF6F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7AB6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87EE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413688,88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9BCB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3321721,07</w:t>
            </w:r>
          </w:p>
        </w:tc>
      </w:tr>
      <w:tr w:rsidR="00B33930" w:rsidRPr="00884E12" w14:paraId="55032C4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BB7E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9EB2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413677,68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F551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3321688,58</w:t>
            </w:r>
          </w:p>
        </w:tc>
      </w:tr>
      <w:tr w:rsidR="00B33930" w:rsidRPr="00884E12" w14:paraId="79007EA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1E1834" w14:textId="736D2D3C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54:20:020901:1975:ЗУ1</w:t>
            </w:r>
          </w:p>
        </w:tc>
      </w:tr>
      <w:tr w:rsidR="00B33930" w:rsidRPr="00884E12" w14:paraId="0DF9B67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6324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488A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413688,88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ADF4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3321721,07</w:t>
            </w:r>
          </w:p>
        </w:tc>
      </w:tr>
      <w:tr w:rsidR="00B33930" w:rsidRPr="00884E12" w14:paraId="4A74DE1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9597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9A4C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413699,75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29CB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3321752,58</w:t>
            </w:r>
          </w:p>
        </w:tc>
      </w:tr>
      <w:tr w:rsidR="00B33930" w:rsidRPr="00884E12" w14:paraId="74D0C40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9A1E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4EA9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413675,39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799B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3321760,70</w:t>
            </w:r>
          </w:p>
        </w:tc>
      </w:tr>
      <w:tr w:rsidR="00B33930" w:rsidRPr="00884E12" w14:paraId="683BA40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D0E2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57F6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413665,21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689C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3321728,61</w:t>
            </w:r>
          </w:p>
        </w:tc>
      </w:tr>
      <w:tr w:rsidR="00B33930" w:rsidRPr="00884E12" w14:paraId="14E5AEC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FDDA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661D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413688,88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3AA8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3321721,07</w:t>
            </w:r>
          </w:p>
        </w:tc>
      </w:tr>
      <w:tr w:rsidR="00B33930" w:rsidRPr="00884E12" w14:paraId="4FD1AD1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0C3328" w14:textId="2F58A5B3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54:20:020901:2177:ЗУ1</w:t>
            </w:r>
          </w:p>
        </w:tc>
      </w:tr>
      <w:tr w:rsidR="00B33930" w:rsidRPr="00884E12" w14:paraId="5B5F53F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E797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658B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413665,21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55A5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3321728,61</w:t>
            </w:r>
          </w:p>
        </w:tc>
      </w:tr>
      <w:tr w:rsidR="00B33930" w:rsidRPr="00884E12" w14:paraId="110CFB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52A2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025C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413639,08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6929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3321737,27</w:t>
            </w:r>
          </w:p>
        </w:tc>
      </w:tr>
      <w:tr w:rsidR="00B33930" w:rsidRPr="00884E12" w14:paraId="4FC5F6C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6051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E383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413649,28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08A2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3321769,40</w:t>
            </w:r>
          </w:p>
        </w:tc>
      </w:tr>
      <w:tr w:rsidR="00B33930" w:rsidRPr="00884E12" w14:paraId="6725C7C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8F6B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E0D8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413675,39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979F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3321760,70</w:t>
            </w:r>
          </w:p>
        </w:tc>
      </w:tr>
      <w:tr w:rsidR="00B33930" w:rsidRPr="00884E12" w14:paraId="0D82451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DEDE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D14E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413665,21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8D00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3321728,61</w:t>
            </w:r>
          </w:p>
        </w:tc>
      </w:tr>
      <w:tr w:rsidR="00B33930" w:rsidRPr="00884E12" w14:paraId="3821E0D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70B8E8" w14:textId="5CB77CDC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54:20:020901:1974:ЗУ1</w:t>
            </w:r>
          </w:p>
        </w:tc>
      </w:tr>
      <w:tr w:rsidR="00B33930" w:rsidRPr="00884E12" w14:paraId="70E6FF7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091F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D779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413665,21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0DBA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3321728,61</w:t>
            </w:r>
          </w:p>
        </w:tc>
      </w:tr>
      <w:tr w:rsidR="00B33930" w:rsidRPr="00884E12" w14:paraId="6219EDB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2527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3675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413654,76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05DF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3321696,15</w:t>
            </w:r>
          </w:p>
        </w:tc>
      </w:tr>
      <w:tr w:rsidR="00B33930" w:rsidRPr="00884E12" w14:paraId="2A789DD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2ADC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25D2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413628,63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C662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3321704,79</w:t>
            </w:r>
          </w:p>
        </w:tc>
      </w:tr>
      <w:tr w:rsidR="00B33930" w:rsidRPr="00884E12" w14:paraId="272C83D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C1A4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8A8C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413639,08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EA5F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3321737,27</w:t>
            </w:r>
          </w:p>
        </w:tc>
      </w:tr>
      <w:tr w:rsidR="00B33930" w:rsidRPr="00884E12" w14:paraId="5EB054A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A952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93FB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413665,21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EA9E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3321728,61</w:t>
            </w:r>
          </w:p>
        </w:tc>
      </w:tr>
      <w:tr w:rsidR="00B33930" w:rsidRPr="00884E12" w14:paraId="6642818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6F4AED" w14:textId="52FBB050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54:20:020901:1973:ЗУ1</w:t>
            </w:r>
          </w:p>
        </w:tc>
      </w:tr>
      <w:tr w:rsidR="00B33930" w:rsidRPr="00884E12" w14:paraId="07BCFF2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BB62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7ADD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413628,63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4E96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3321704,79</w:t>
            </w:r>
          </w:p>
        </w:tc>
      </w:tr>
      <w:tr w:rsidR="00B33930" w:rsidRPr="00884E12" w14:paraId="65ABC5A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64E1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DD18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413602,51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BB22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3321713,42</w:t>
            </w:r>
          </w:p>
        </w:tc>
      </w:tr>
      <w:tr w:rsidR="00B33930" w:rsidRPr="00884E12" w14:paraId="442A5CC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A7D4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4A59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413612,95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196C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3321745,93</w:t>
            </w:r>
          </w:p>
        </w:tc>
      </w:tr>
      <w:tr w:rsidR="00B33930" w:rsidRPr="00884E12" w14:paraId="1B3F57C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58AA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5963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413639,08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FA7F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3321737,27</w:t>
            </w:r>
          </w:p>
        </w:tc>
      </w:tr>
      <w:tr w:rsidR="00B33930" w:rsidRPr="00884E12" w14:paraId="2ECE4BB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7D51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7DFF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413628,63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7576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3321704,79</w:t>
            </w:r>
          </w:p>
        </w:tc>
      </w:tr>
      <w:tr w:rsidR="00B33930" w:rsidRPr="00884E12" w14:paraId="68114B3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1B3A16" w14:textId="593883A3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54:20:020901:2150:ЗУ1</w:t>
            </w:r>
          </w:p>
        </w:tc>
      </w:tr>
      <w:tr w:rsidR="00B33930" w:rsidRPr="00884E12" w14:paraId="3DB4D92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B0B3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8FF4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413639,08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58A7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3321737,27</w:t>
            </w:r>
          </w:p>
        </w:tc>
      </w:tr>
      <w:tr w:rsidR="00B33930" w:rsidRPr="00884E12" w14:paraId="19DD2EE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C986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0317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413649,28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7627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3321769,40</w:t>
            </w:r>
          </w:p>
        </w:tc>
      </w:tr>
      <w:tr w:rsidR="00B33930" w:rsidRPr="00884E12" w14:paraId="5312466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BF75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C34F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413623,16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8032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3321778,11</w:t>
            </w:r>
          </w:p>
        </w:tc>
      </w:tr>
      <w:tr w:rsidR="00B33930" w:rsidRPr="00884E12" w14:paraId="0F29639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3E01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8CA2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413612,95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0982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3321745,93</w:t>
            </w:r>
          </w:p>
        </w:tc>
      </w:tr>
      <w:tr w:rsidR="00B33930" w:rsidRPr="00884E12" w14:paraId="1CB7BBA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DD55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D793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413639,08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0F9D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3321737,27</w:t>
            </w:r>
          </w:p>
        </w:tc>
      </w:tr>
      <w:tr w:rsidR="00B33930" w:rsidRPr="00884E12" w14:paraId="3EB0AA3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7E7798" w14:textId="632ABB08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54:20:020901:1972:ЗУ1</w:t>
            </w:r>
          </w:p>
        </w:tc>
      </w:tr>
      <w:tr w:rsidR="00B33930" w:rsidRPr="00884E12" w14:paraId="56AD14B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750D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4E0A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413602,51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C633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3321713,42</w:t>
            </w:r>
          </w:p>
        </w:tc>
      </w:tr>
      <w:tr w:rsidR="00B33930" w:rsidRPr="00884E12" w14:paraId="5FC973B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0A0D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8768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413576,34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8325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3321722,06</w:t>
            </w:r>
          </w:p>
        </w:tc>
      </w:tr>
      <w:tr w:rsidR="00B33930" w:rsidRPr="00884E12" w14:paraId="3FF7F9D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8E5C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318B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413586,82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925F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3321754,59</w:t>
            </w:r>
          </w:p>
        </w:tc>
      </w:tr>
      <w:tr w:rsidR="00B33930" w:rsidRPr="00884E12" w14:paraId="3AA3A21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7836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8839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413612,95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C55A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3321745,93</w:t>
            </w:r>
          </w:p>
        </w:tc>
      </w:tr>
      <w:tr w:rsidR="00B33930" w:rsidRPr="00884E12" w14:paraId="12971A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D472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EBED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413602,51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C0FA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3321713,42</w:t>
            </w:r>
          </w:p>
        </w:tc>
      </w:tr>
      <w:tr w:rsidR="00B33930" w:rsidRPr="00884E12" w14:paraId="752C770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968B1C" w14:textId="09C24F04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54:20:020901:1971:ЗУ1</w:t>
            </w:r>
          </w:p>
        </w:tc>
      </w:tr>
      <w:tr w:rsidR="00B33930" w:rsidRPr="00884E12" w14:paraId="30D8B7A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DFCD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8D74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413612,95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8D56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3321745,93</w:t>
            </w:r>
          </w:p>
        </w:tc>
      </w:tr>
      <w:tr w:rsidR="00B33930" w:rsidRPr="00884E12" w14:paraId="73F25FB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AC9F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25D4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413623,16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112C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3321778,11</w:t>
            </w:r>
          </w:p>
        </w:tc>
      </w:tr>
      <w:tr w:rsidR="00B33930" w:rsidRPr="00884E12" w14:paraId="442787E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F607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3FB9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413597,05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875B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3321786,82</w:t>
            </w:r>
          </w:p>
        </w:tc>
      </w:tr>
      <w:tr w:rsidR="00B33930" w:rsidRPr="00884E12" w14:paraId="6CEE3C7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5B43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F48C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413586,82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8710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3321754,59</w:t>
            </w:r>
          </w:p>
        </w:tc>
      </w:tr>
      <w:tr w:rsidR="00B33930" w:rsidRPr="00884E12" w14:paraId="5EA4978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362C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0236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413612,95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B4DC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3321745,93</w:t>
            </w:r>
          </w:p>
        </w:tc>
      </w:tr>
      <w:tr w:rsidR="00B33930" w:rsidRPr="00884E12" w14:paraId="699CE93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CFE04E" w14:textId="05F6320E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54:20:020901:2176:ЗУ1</w:t>
            </w:r>
          </w:p>
        </w:tc>
      </w:tr>
      <w:tr w:rsidR="00B33930" w:rsidRPr="00884E12" w14:paraId="79A884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60EC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0CD7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413586,82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82A6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3321754,59</w:t>
            </w:r>
          </w:p>
        </w:tc>
      </w:tr>
      <w:tr w:rsidR="00B33930" w:rsidRPr="00884E12" w14:paraId="0AFA39F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30ED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CD79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413576,34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8CB3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3321722,06</w:t>
            </w:r>
          </w:p>
        </w:tc>
      </w:tr>
      <w:tr w:rsidR="00B33930" w:rsidRPr="00884E12" w14:paraId="7BD4CC5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E6DB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37C5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413550,22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5E94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3321730,69</w:t>
            </w:r>
          </w:p>
        </w:tc>
      </w:tr>
      <w:tr w:rsidR="00B33930" w:rsidRPr="00884E12" w14:paraId="3EB43C7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0483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EACA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413560,69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2AAF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3321763,25</w:t>
            </w:r>
          </w:p>
        </w:tc>
      </w:tr>
      <w:tr w:rsidR="00B33930" w:rsidRPr="00884E12" w14:paraId="218A1C9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09E7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AF62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413586,82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2B46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3321754,59</w:t>
            </w:r>
          </w:p>
        </w:tc>
      </w:tr>
      <w:tr w:rsidR="00B33930" w:rsidRPr="00884E12" w14:paraId="2ED219C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A6B5A0" w14:textId="3D86278E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54:20:020901:2077:ЗУ1</w:t>
            </w:r>
          </w:p>
        </w:tc>
      </w:tr>
      <w:tr w:rsidR="00B33930" w:rsidRPr="00884E12" w14:paraId="03741CD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6788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9F5E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413586,82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BA79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3321754,59</w:t>
            </w:r>
          </w:p>
        </w:tc>
      </w:tr>
      <w:tr w:rsidR="00B33930" w:rsidRPr="00884E12" w14:paraId="7CFA204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3F61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5C0B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413597,05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E912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3321786,82</w:t>
            </w:r>
          </w:p>
        </w:tc>
      </w:tr>
      <w:tr w:rsidR="00B33930" w:rsidRPr="00884E12" w14:paraId="60504C2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46E1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FB08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413570,93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4453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3321795,52</w:t>
            </w:r>
          </w:p>
        </w:tc>
      </w:tr>
      <w:tr w:rsidR="00B33930" w:rsidRPr="00884E12" w14:paraId="01190F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5D5F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E839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413560,69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AA19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3321763,25</w:t>
            </w:r>
          </w:p>
        </w:tc>
      </w:tr>
      <w:tr w:rsidR="00B33930" w:rsidRPr="00884E12" w14:paraId="7539535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8F4B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1CF0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413586,82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F1E3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3321754,59</w:t>
            </w:r>
          </w:p>
        </w:tc>
      </w:tr>
      <w:tr w:rsidR="00B33930" w:rsidRPr="00884E12" w14:paraId="3D6122B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D184D7" w14:textId="7963EFFC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54:20:020901:2076:ЗУ1</w:t>
            </w:r>
          </w:p>
        </w:tc>
      </w:tr>
      <w:tr w:rsidR="00B33930" w:rsidRPr="00884E12" w14:paraId="033D09F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E22D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B78D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413550,22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75E5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3321730,69</w:t>
            </w:r>
          </w:p>
        </w:tc>
      </w:tr>
      <w:tr w:rsidR="00B33930" w:rsidRPr="00884E12" w14:paraId="0A34B99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3548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E305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413538,64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2133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3321734,52</w:t>
            </w:r>
          </w:p>
        </w:tc>
      </w:tr>
      <w:tr w:rsidR="00B33930" w:rsidRPr="00884E12" w14:paraId="320DC1F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0A3B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5260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413524,92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0BB2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3321741,92</w:t>
            </w:r>
          </w:p>
        </w:tc>
      </w:tr>
      <w:tr w:rsidR="00B33930" w:rsidRPr="00884E12" w14:paraId="164C028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783C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6B7E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413534,56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A715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3321771,91</w:t>
            </w:r>
          </w:p>
        </w:tc>
      </w:tr>
      <w:tr w:rsidR="00B33930" w:rsidRPr="00884E12" w14:paraId="6CB9B84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9AFD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C7B5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413560,69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3979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3321763,25</w:t>
            </w:r>
          </w:p>
        </w:tc>
      </w:tr>
      <w:tr w:rsidR="00B33930" w:rsidRPr="00884E12" w14:paraId="6EE0EC9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0AAD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76CA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413550,22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FF50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3321730,69</w:t>
            </w:r>
          </w:p>
        </w:tc>
      </w:tr>
      <w:tr w:rsidR="00B33930" w:rsidRPr="00884E12" w14:paraId="6747251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18D9A2" w14:textId="1CF0FD09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54:20:020901:2175:ЗУ1</w:t>
            </w:r>
          </w:p>
        </w:tc>
      </w:tr>
      <w:tr w:rsidR="00B33930" w:rsidRPr="00884E12" w14:paraId="3B67A6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03F6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E473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413560,69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DC95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3321763,25</w:t>
            </w:r>
          </w:p>
        </w:tc>
      </w:tr>
      <w:tr w:rsidR="00B33930" w:rsidRPr="00884E12" w14:paraId="61BDAE6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CAFE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544D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413570,93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E41E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3321795,52</w:t>
            </w:r>
          </w:p>
        </w:tc>
      </w:tr>
      <w:tr w:rsidR="00B33930" w:rsidRPr="00884E12" w14:paraId="3CACA5E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88DF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A3F4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413544,82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B444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3321804,23</w:t>
            </w:r>
          </w:p>
        </w:tc>
      </w:tr>
      <w:tr w:rsidR="00B33930" w:rsidRPr="00884E12" w14:paraId="6702352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576C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A33F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413534,56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860B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3321771,91</w:t>
            </w:r>
          </w:p>
        </w:tc>
      </w:tr>
      <w:tr w:rsidR="00B33930" w:rsidRPr="00884E12" w14:paraId="01A04B3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E27F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0A9F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413560,69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5442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3321763,25</w:t>
            </w:r>
          </w:p>
        </w:tc>
      </w:tr>
      <w:tr w:rsidR="00B33930" w:rsidRPr="00884E12" w14:paraId="0E45596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293193" w14:textId="61D4480C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54:20:020901:2174:ЗУ1</w:t>
            </w:r>
          </w:p>
        </w:tc>
      </w:tr>
      <w:tr w:rsidR="00B33930" w:rsidRPr="00884E12" w14:paraId="2741A40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22CB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A1F0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413534,56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4B40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3321771,91</w:t>
            </w:r>
          </w:p>
        </w:tc>
      </w:tr>
      <w:tr w:rsidR="00B33930" w:rsidRPr="00884E12" w14:paraId="20EE02D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EFCF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C11D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413502,45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5F53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3321782,67</w:t>
            </w:r>
          </w:p>
        </w:tc>
      </w:tr>
      <w:tr w:rsidR="00B33930" w:rsidRPr="00884E12" w14:paraId="1485772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0C3A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EE90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413512,92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ED26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3321814,86</w:t>
            </w:r>
          </w:p>
        </w:tc>
      </w:tr>
      <w:tr w:rsidR="00B33930" w:rsidRPr="00884E12" w14:paraId="04B1358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984B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6118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413544,82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ABA0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3321804,23</w:t>
            </w:r>
          </w:p>
        </w:tc>
      </w:tr>
      <w:tr w:rsidR="00B33930" w:rsidRPr="00884E12" w14:paraId="01DDAD5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0156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1C63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413534,56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E15D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3321771,91</w:t>
            </w:r>
          </w:p>
        </w:tc>
      </w:tr>
      <w:tr w:rsidR="00B33930" w:rsidRPr="00884E12" w14:paraId="499C252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8475B8" w14:textId="3A77E2F4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54:20:020901:2044:ЗУ1</w:t>
            </w:r>
          </w:p>
        </w:tc>
      </w:tr>
      <w:tr w:rsidR="00B33930" w:rsidRPr="00884E12" w14:paraId="51DDFF9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0741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2961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413534,56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5956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3321771,91</w:t>
            </w:r>
          </w:p>
        </w:tc>
      </w:tr>
      <w:tr w:rsidR="00B33930" w:rsidRPr="00884E12" w14:paraId="428A18F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3E47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1103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413524,92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8A78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3321741,92</w:t>
            </w:r>
          </w:p>
        </w:tc>
      </w:tr>
      <w:tr w:rsidR="00B33930" w:rsidRPr="00884E12" w14:paraId="3E646DB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C899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6E86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413494,67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E980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3321758,22</w:t>
            </w:r>
          </w:p>
        </w:tc>
      </w:tr>
      <w:tr w:rsidR="00B33930" w:rsidRPr="00884E12" w14:paraId="76EFE0F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23E0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27AF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413502,45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5440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3321782,67</w:t>
            </w:r>
          </w:p>
        </w:tc>
      </w:tr>
      <w:tr w:rsidR="00B33930" w:rsidRPr="00884E12" w14:paraId="413A159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78F6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5F49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413534,56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4C39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3321771,91</w:t>
            </w:r>
          </w:p>
        </w:tc>
      </w:tr>
      <w:tr w:rsidR="00B33930" w:rsidRPr="00884E12" w14:paraId="26B56BB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636819" w14:textId="4DC32765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54:20:020901:1949:ЗУ1</w:t>
            </w:r>
          </w:p>
        </w:tc>
      </w:tr>
      <w:tr w:rsidR="00B33930" w:rsidRPr="00884E12" w14:paraId="27E2F4D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AEE9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FDB3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413494,67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8B37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3321758,22</w:t>
            </w:r>
          </w:p>
        </w:tc>
      </w:tr>
      <w:tr w:rsidR="00B33930" w:rsidRPr="00884E12" w14:paraId="37CEB77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744E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A39B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413458,86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5E4D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3321757,25</w:t>
            </w:r>
          </w:p>
        </w:tc>
      </w:tr>
      <w:tr w:rsidR="00B33930" w:rsidRPr="00884E12" w14:paraId="1DC3927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0BC3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1C3C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413470,37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17B4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3321793,15</w:t>
            </w:r>
          </w:p>
        </w:tc>
      </w:tr>
      <w:tr w:rsidR="00B33930" w:rsidRPr="00884E12" w14:paraId="5266086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5FAD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4619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413502,45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FEDB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3321782,67</w:t>
            </w:r>
          </w:p>
        </w:tc>
      </w:tr>
      <w:tr w:rsidR="00B33930" w:rsidRPr="00884E12" w14:paraId="20D603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D3F6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6D5A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413494,67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FED3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3321758,22</w:t>
            </w:r>
          </w:p>
        </w:tc>
      </w:tr>
      <w:tr w:rsidR="00B33930" w:rsidRPr="00884E12" w14:paraId="1A1FB9C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D81AC2" w14:textId="73F19953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54:20:020901:2043:ЗУ1</w:t>
            </w:r>
          </w:p>
        </w:tc>
      </w:tr>
      <w:tr w:rsidR="00B33930" w:rsidRPr="00884E12" w14:paraId="6DFFDED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B23E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C519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413502,45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217E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3321782,67</w:t>
            </w:r>
          </w:p>
        </w:tc>
      </w:tr>
      <w:tr w:rsidR="00B33930" w:rsidRPr="00884E12" w14:paraId="63F3114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40FC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F32D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413512,92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F511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3321814,86</w:t>
            </w:r>
          </w:p>
        </w:tc>
      </w:tr>
      <w:tr w:rsidR="00B33930" w:rsidRPr="00884E12" w14:paraId="12E36DC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A090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8917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413480,75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1E9F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3321825,58</w:t>
            </w:r>
          </w:p>
        </w:tc>
      </w:tr>
      <w:tr w:rsidR="00B33930" w:rsidRPr="00884E12" w14:paraId="7FA745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7E1E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16C7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413470,37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B41D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3321793,15</w:t>
            </w:r>
          </w:p>
        </w:tc>
      </w:tr>
      <w:tr w:rsidR="00B33930" w:rsidRPr="00884E12" w14:paraId="3769493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917A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CFBF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413502,45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B299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3321782,67</w:t>
            </w:r>
          </w:p>
        </w:tc>
      </w:tr>
      <w:tr w:rsidR="00B33930" w:rsidRPr="00884E12" w14:paraId="2D142F2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1D2C0D" w14:textId="6990CE0F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54:20:020901:2042:ЗУ1</w:t>
            </w:r>
          </w:p>
        </w:tc>
      </w:tr>
      <w:tr w:rsidR="00B33930" w:rsidRPr="00884E12" w14:paraId="4FABAC9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9C8E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DE3B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413470,37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4F4F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3321793,15</w:t>
            </w:r>
          </w:p>
        </w:tc>
      </w:tr>
      <w:tr w:rsidR="00B33930" w:rsidRPr="00884E12" w14:paraId="7578C6D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A400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643F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413444,46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9961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3321801,79</w:t>
            </w:r>
          </w:p>
        </w:tc>
      </w:tr>
      <w:tr w:rsidR="00B33930" w:rsidRPr="00884E12" w14:paraId="1B9CCA5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0957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3108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413454,60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D24F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3321834,30</w:t>
            </w:r>
          </w:p>
        </w:tc>
      </w:tr>
      <w:tr w:rsidR="00B33930" w:rsidRPr="00884E12" w14:paraId="5AD4C9E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AECB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8913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413480,75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77ED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3321825,58</w:t>
            </w:r>
          </w:p>
        </w:tc>
      </w:tr>
      <w:tr w:rsidR="00B33930" w:rsidRPr="00884E12" w14:paraId="44AF3A7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1865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AB98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413470,37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B48C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3321793,15</w:t>
            </w:r>
          </w:p>
        </w:tc>
      </w:tr>
      <w:tr w:rsidR="00B33930" w:rsidRPr="00884E12" w14:paraId="386085E1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3322C6" w14:textId="2A6A86E5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54:20:020901:2075:ЗУ1</w:t>
            </w:r>
          </w:p>
        </w:tc>
      </w:tr>
      <w:tr w:rsidR="00B33930" w:rsidRPr="00884E12" w14:paraId="2D6867C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2555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01B2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413470,37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F9F3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3321793,15</w:t>
            </w:r>
          </w:p>
        </w:tc>
      </w:tr>
      <w:tr w:rsidR="00B33930" w:rsidRPr="00884E12" w14:paraId="7C98B6D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2173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124E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413458,86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13A7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3321757,25</w:t>
            </w:r>
          </w:p>
        </w:tc>
      </w:tr>
      <w:tr w:rsidR="00B33930" w:rsidRPr="00884E12" w14:paraId="61E3ACB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A9A6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1AAC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413433,22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21DF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3321765,74</w:t>
            </w:r>
          </w:p>
        </w:tc>
      </w:tr>
      <w:tr w:rsidR="00B33930" w:rsidRPr="00884E12" w14:paraId="4C033F3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528F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07E3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413444,46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5F32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3321801,79</w:t>
            </w:r>
          </w:p>
        </w:tc>
      </w:tr>
      <w:tr w:rsidR="00B33930" w:rsidRPr="00884E12" w14:paraId="52BC927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C65A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F3FD7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413470,37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EF97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3321793,15</w:t>
            </w:r>
          </w:p>
        </w:tc>
      </w:tr>
      <w:tr w:rsidR="00B33930" w:rsidRPr="00884E12" w14:paraId="17C8571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DA78A0" w14:textId="49AFEE5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54:20:020901:2122:ЗУ1</w:t>
            </w:r>
          </w:p>
        </w:tc>
      </w:tr>
      <w:tr w:rsidR="00B33930" w:rsidRPr="00884E12" w14:paraId="5AC436A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C06B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9B33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413459,09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DACB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3321848,66</w:t>
            </w:r>
          </w:p>
        </w:tc>
      </w:tr>
      <w:tr w:rsidR="00B33930" w:rsidRPr="00884E12" w14:paraId="3B60B65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245D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D3AE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413485,52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9201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3321839,86</w:t>
            </w:r>
          </w:p>
        </w:tc>
      </w:tr>
      <w:tr w:rsidR="00B33930" w:rsidRPr="00884E12" w14:paraId="0794EAB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0BE7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89DC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413496,16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A738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3321872,78</w:t>
            </w:r>
          </w:p>
        </w:tc>
      </w:tr>
      <w:tr w:rsidR="00B33930" w:rsidRPr="00884E12" w14:paraId="24D8ECC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E687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B921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413469,44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FB6C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3321881,80</w:t>
            </w:r>
          </w:p>
        </w:tc>
      </w:tr>
      <w:tr w:rsidR="00B33930" w:rsidRPr="00884E12" w14:paraId="7DE3412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14B1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A8A4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413459,09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8506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3321848,66</w:t>
            </w:r>
          </w:p>
        </w:tc>
      </w:tr>
      <w:tr w:rsidR="00B33930" w:rsidRPr="00884E12" w14:paraId="3EC9F63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81B73B" w14:textId="73511535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54:20:020901:2157:ЗУ1</w:t>
            </w:r>
          </w:p>
        </w:tc>
      </w:tr>
      <w:tr w:rsidR="00B33930" w:rsidRPr="00884E12" w14:paraId="4912098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6F81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8677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413496,16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71E2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3321872,78</w:t>
            </w:r>
          </w:p>
        </w:tc>
      </w:tr>
      <w:tr w:rsidR="00B33930" w:rsidRPr="00884E12" w14:paraId="26D576F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33DC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4EF2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413506,71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877E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3321904,99</w:t>
            </w:r>
          </w:p>
        </w:tc>
      </w:tr>
      <w:tr w:rsidR="00B33930" w:rsidRPr="00884E12" w14:paraId="3A0D9D4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2160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3259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413479,53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6DE8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3321914,09</w:t>
            </w:r>
          </w:p>
        </w:tc>
      </w:tr>
      <w:tr w:rsidR="00B33930" w:rsidRPr="00884E12" w14:paraId="73ACACC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7473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4F3E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413469,44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EEC9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3321881,80</w:t>
            </w:r>
          </w:p>
        </w:tc>
      </w:tr>
      <w:tr w:rsidR="00B33930" w:rsidRPr="00884E12" w14:paraId="09D0AF2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D763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CAB5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413496,16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60B8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3321872,78</w:t>
            </w:r>
          </w:p>
        </w:tc>
      </w:tr>
      <w:tr w:rsidR="00B33930" w:rsidRPr="00884E12" w14:paraId="42E581E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A289B6" w14:textId="601EE2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54:20:020901:1958:ЗУ1</w:t>
            </w:r>
          </w:p>
        </w:tc>
      </w:tr>
      <w:tr w:rsidR="00B33930" w:rsidRPr="00884E12" w14:paraId="6C79F93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C408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3B72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413517,14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6640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3321829,34</w:t>
            </w:r>
          </w:p>
        </w:tc>
      </w:tr>
      <w:tr w:rsidR="00B33930" w:rsidRPr="00884E12" w14:paraId="3D55AA4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9A17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45C5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413527,53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6ACE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3321861,64</w:t>
            </w:r>
          </w:p>
        </w:tc>
      </w:tr>
      <w:tr w:rsidR="00B33930" w:rsidRPr="00884E12" w14:paraId="6CC8F09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224F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0A99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413496,16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5DBF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3321872,78</w:t>
            </w:r>
          </w:p>
        </w:tc>
      </w:tr>
      <w:tr w:rsidR="00B33930" w:rsidRPr="00884E12" w14:paraId="0C5C47D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2CB4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DA83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413485,52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BAAE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3321839,86</w:t>
            </w:r>
          </w:p>
        </w:tc>
      </w:tr>
      <w:tr w:rsidR="00B33930" w:rsidRPr="00884E12" w14:paraId="30F148E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C630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033F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413517,14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7B4C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3321829,34</w:t>
            </w:r>
          </w:p>
        </w:tc>
      </w:tr>
      <w:tr w:rsidR="00B33930" w:rsidRPr="00884E12" w14:paraId="0462167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BE14A9" w14:textId="58B5145B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54:20:020901:1932:ЗУ1</w:t>
            </w:r>
          </w:p>
        </w:tc>
      </w:tr>
      <w:tr w:rsidR="00B33930" w:rsidRPr="00884E12" w14:paraId="3DFF5D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7004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2009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413527,53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CF95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3321861,64</w:t>
            </w:r>
          </w:p>
        </w:tc>
      </w:tr>
      <w:tr w:rsidR="00B33930" w:rsidRPr="00884E12" w14:paraId="10684AB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CF31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7092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413538,03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62B4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3321894,50</w:t>
            </w:r>
          </w:p>
        </w:tc>
      </w:tr>
      <w:tr w:rsidR="00B33930" w:rsidRPr="00884E12" w14:paraId="27DE6CA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7C75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6510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413506,71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F7B3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3321904,99</w:t>
            </w:r>
          </w:p>
        </w:tc>
      </w:tr>
      <w:tr w:rsidR="00B33930" w:rsidRPr="00884E12" w14:paraId="44809D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B186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3600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413496,16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728F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3321872,78</w:t>
            </w:r>
          </w:p>
        </w:tc>
      </w:tr>
      <w:tr w:rsidR="00B33930" w:rsidRPr="00884E12" w14:paraId="4C8582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8718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7287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413527,53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77B4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3321861,64</w:t>
            </w:r>
          </w:p>
        </w:tc>
      </w:tr>
      <w:tr w:rsidR="00B33930" w:rsidRPr="00884E12" w14:paraId="425FA93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775346" w14:textId="6C158742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54:20:020901:2121:ЗУ1</w:t>
            </w:r>
          </w:p>
        </w:tc>
      </w:tr>
      <w:tr w:rsidR="00B33930" w:rsidRPr="00884E12" w14:paraId="62A379C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94E5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E7BC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413517,14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04368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3321829,34</w:t>
            </w:r>
          </w:p>
        </w:tc>
      </w:tr>
      <w:tr w:rsidR="00B33930" w:rsidRPr="00884E12" w14:paraId="06A0A8A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3879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5332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413547,56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71DD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3321819,19</w:t>
            </w:r>
          </w:p>
        </w:tc>
      </w:tr>
      <w:tr w:rsidR="00B33930" w:rsidRPr="00884E12" w14:paraId="0E3ED42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1FA6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F6FE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413557,84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48C6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3321851,79</w:t>
            </w:r>
          </w:p>
        </w:tc>
      </w:tr>
      <w:tr w:rsidR="00B33930" w:rsidRPr="00884E12" w14:paraId="36C4AD4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E18B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5F21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413527,53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4B07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3321861,64</w:t>
            </w:r>
          </w:p>
        </w:tc>
      </w:tr>
      <w:tr w:rsidR="00B33930" w:rsidRPr="00884E12" w14:paraId="6E4A51C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920A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5F9D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413517,14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F554B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3321829,34</w:t>
            </w:r>
          </w:p>
        </w:tc>
      </w:tr>
      <w:tr w:rsidR="00B33930" w:rsidRPr="00884E12" w14:paraId="60FF43D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A9D230" w14:textId="28B6EECD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54:20:020901:1957:ЗУ1</w:t>
            </w:r>
          </w:p>
        </w:tc>
      </w:tr>
      <w:tr w:rsidR="00B33930" w:rsidRPr="00884E12" w14:paraId="14E0D3E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FBCB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8BEA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413557,84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61F2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3321851,79</w:t>
            </w:r>
          </w:p>
        </w:tc>
      </w:tr>
      <w:tr w:rsidR="00B33930" w:rsidRPr="00884E12" w14:paraId="3392BFB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DA09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623E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413567,78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D5D51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3321884,53</w:t>
            </w:r>
          </w:p>
        </w:tc>
      </w:tr>
      <w:tr w:rsidR="00B33930" w:rsidRPr="00884E12" w14:paraId="3180502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0C83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E84F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413538,03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F78B5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3321894,50</w:t>
            </w:r>
          </w:p>
        </w:tc>
      </w:tr>
      <w:tr w:rsidR="00B33930" w:rsidRPr="00884E12" w14:paraId="797A24F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0D30C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D412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413527,53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8A40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3321861,64</w:t>
            </w:r>
          </w:p>
        </w:tc>
      </w:tr>
      <w:tr w:rsidR="00B33930" w:rsidRPr="00884E12" w14:paraId="2662747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867E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7CD6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413557,84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0E91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3321851,79</w:t>
            </w:r>
          </w:p>
        </w:tc>
      </w:tr>
      <w:tr w:rsidR="00B33930" w:rsidRPr="00884E12" w14:paraId="61CB0DF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ED2D0E" w14:textId="18BA642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54:20:020901:2025:ЗУ1</w:t>
            </w:r>
          </w:p>
        </w:tc>
      </w:tr>
      <w:tr w:rsidR="00B33930" w:rsidRPr="00884E12" w14:paraId="49907F3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A64C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8E99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413573,12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5B0F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3321810,66</w:t>
            </w:r>
          </w:p>
        </w:tc>
      </w:tr>
      <w:tr w:rsidR="00B33930" w:rsidRPr="00884E12" w14:paraId="6299300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DDE7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C418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413547,56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A26F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3321819,19</w:t>
            </w:r>
          </w:p>
        </w:tc>
      </w:tr>
      <w:tr w:rsidR="00B33930" w:rsidRPr="00884E12" w14:paraId="3B0F2B8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46D1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9B81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413557,84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80EB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3321851,79</w:t>
            </w:r>
          </w:p>
        </w:tc>
      </w:tr>
      <w:tr w:rsidR="00B33930" w:rsidRPr="00884E12" w14:paraId="70F6967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5166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8869D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413583,42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12D2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3321843,16</w:t>
            </w:r>
          </w:p>
        </w:tc>
      </w:tr>
      <w:tr w:rsidR="00B33930" w:rsidRPr="00884E12" w14:paraId="298B7B1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681C9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DC4EE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413573,12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887D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3321810,66</w:t>
            </w:r>
          </w:p>
        </w:tc>
      </w:tr>
      <w:tr w:rsidR="00B33930" w:rsidRPr="00884E12" w14:paraId="686AD8F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CA6D9C" w14:textId="7DA8188A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54:20:020901:1986:ЗУ1</w:t>
            </w:r>
          </w:p>
        </w:tc>
      </w:tr>
      <w:tr w:rsidR="00B33930" w:rsidRPr="00884E12" w14:paraId="527905A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D49E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970D3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413583,42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A07D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3321843,16</w:t>
            </w:r>
          </w:p>
        </w:tc>
      </w:tr>
      <w:tr w:rsidR="00B33930" w:rsidRPr="00884E12" w14:paraId="3F4E651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99D66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8167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413593,32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2A6D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3321875,98</w:t>
            </w:r>
          </w:p>
        </w:tc>
      </w:tr>
      <w:tr w:rsidR="00B33930" w:rsidRPr="00884E12" w14:paraId="667BDD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8AC1F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004C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413567,78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3B570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3321884,53</w:t>
            </w:r>
          </w:p>
        </w:tc>
      </w:tr>
      <w:tr w:rsidR="00B33930" w:rsidRPr="00884E12" w14:paraId="69FF6BB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44B8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23B02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413557,84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E81B7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3321851,79</w:t>
            </w:r>
          </w:p>
        </w:tc>
      </w:tr>
      <w:tr w:rsidR="00B33930" w:rsidRPr="00884E12" w14:paraId="3C93108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369B4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AD04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413583,42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5A60A" w14:textId="77777777" w:rsidR="00B33930" w:rsidRPr="00884E12" w:rsidRDefault="00B33930" w:rsidP="00CA575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3321843,16</w:t>
            </w:r>
          </w:p>
        </w:tc>
      </w:tr>
      <w:tr w:rsidR="00B33930" w:rsidRPr="00884E12" w14:paraId="1C27729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50DD9A" w14:textId="754C1E81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54:20:020901:1931:ЗУ1</w:t>
            </w:r>
          </w:p>
        </w:tc>
      </w:tr>
      <w:tr w:rsidR="00B33930" w:rsidRPr="00884E12" w14:paraId="6D9CCB3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EB614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C1AB3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413599,03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8FB34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3321802,01</w:t>
            </w:r>
          </w:p>
        </w:tc>
      </w:tr>
      <w:tr w:rsidR="00B33930" w:rsidRPr="00884E12" w14:paraId="49C7FB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D30EC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A9C7B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413573,12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21736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3321810,66</w:t>
            </w:r>
          </w:p>
        </w:tc>
      </w:tr>
      <w:tr w:rsidR="00B33930" w:rsidRPr="00884E12" w14:paraId="699E98B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99FF9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AC7D5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413583,42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10EF3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3321843,16</w:t>
            </w:r>
          </w:p>
        </w:tc>
      </w:tr>
      <w:tr w:rsidR="00B33930" w:rsidRPr="00884E12" w14:paraId="375D4E4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4F940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AC725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413609,01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6A771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3321834,54</w:t>
            </w:r>
          </w:p>
        </w:tc>
      </w:tr>
      <w:tr w:rsidR="00B33930" w:rsidRPr="00884E12" w14:paraId="3709266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1F515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3EBF0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413599,03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F30B4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3321802,01</w:t>
            </w:r>
          </w:p>
        </w:tc>
      </w:tr>
      <w:tr w:rsidR="00B33930" w:rsidRPr="00884E12" w14:paraId="4975FD7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CA9DA8" w14:textId="4D14B669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54:20:020901:2120:ЗУ1</w:t>
            </w:r>
          </w:p>
        </w:tc>
      </w:tr>
      <w:tr w:rsidR="00B33930" w:rsidRPr="00884E12" w14:paraId="3CAE5B4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2758F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4E7BB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413609,01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AE9A4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3321834,54</w:t>
            </w:r>
          </w:p>
        </w:tc>
      </w:tr>
      <w:tr w:rsidR="00B33930" w:rsidRPr="00884E12" w14:paraId="11610D5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0F516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7003E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413619,04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12DA7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3321867,43</w:t>
            </w:r>
          </w:p>
        </w:tc>
      </w:tr>
      <w:tr w:rsidR="00B33930" w:rsidRPr="00884E12" w14:paraId="3B689E8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9728F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CBB61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413593,32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D5380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3321875,98</w:t>
            </w:r>
          </w:p>
        </w:tc>
      </w:tr>
      <w:tr w:rsidR="00B33930" w:rsidRPr="00884E12" w14:paraId="3168CA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569D8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A5909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413583,42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698BD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3321843,16</w:t>
            </w:r>
          </w:p>
        </w:tc>
      </w:tr>
      <w:tr w:rsidR="00B33930" w:rsidRPr="00884E12" w14:paraId="458CF3B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E9AED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A2F91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413609,01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FB3BB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3321834,54</w:t>
            </w:r>
          </w:p>
        </w:tc>
      </w:tr>
      <w:tr w:rsidR="00B33930" w:rsidRPr="00884E12" w14:paraId="0230FCD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60407E" w14:textId="4A13601F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54:20:020901:1956:ЗУ1</w:t>
            </w:r>
          </w:p>
        </w:tc>
      </w:tr>
      <w:tr w:rsidR="00B33930" w:rsidRPr="00884E12" w14:paraId="7E95C1B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DB23B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B4E9C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393F6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3321822,59</w:t>
            </w:r>
          </w:p>
        </w:tc>
      </w:tr>
      <w:tr w:rsidR="00B33930" w:rsidRPr="00884E12" w14:paraId="6D1D28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4CF7C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8B1C5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413634,97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8B7B9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3321825,77</w:t>
            </w:r>
          </w:p>
        </w:tc>
      </w:tr>
      <w:tr w:rsidR="00B33930" w:rsidRPr="00884E12" w14:paraId="603B794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52841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5F065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413609,01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44807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3321834,54</w:t>
            </w:r>
          </w:p>
        </w:tc>
      </w:tr>
      <w:tr w:rsidR="00B33930" w:rsidRPr="00884E12" w14:paraId="473833C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82873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4C28F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413619,04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8A84F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3321867,43</w:t>
            </w:r>
          </w:p>
        </w:tc>
      </w:tr>
      <w:tr w:rsidR="00B33930" w:rsidRPr="00884E12" w14:paraId="35B044E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80F58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194EF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B793B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3321858,79</w:t>
            </w:r>
          </w:p>
        </w:tc>
      </w:tr>
      <w:tr w:rsidR="00B33930" w:rsidRPr="00884E12" w14:paraId="5BF8F5A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16183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6AC84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51A31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3321822,59</w:t>
            </w:r>
          </w:p>
        </w:tc>
      </w:tr>
      <w:tr w:rsidR="00B33930" w:rsidRPr="00884E12" w14:paraId="41E44C6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0A4D23" w14:textId="4B195641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54:20:020901:1955:ЗУ1</w:t>
            </w:r>
          </w:p>
        </w:tc>
      </w:tr>
      <w:tr w:rsidR="00B33930" w:rsidRPr="00884E12" w14:paraId="1092A76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51E92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2C07F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FB2E8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3321793,33</w:t>
            </w:r>
          </w:p>
        </w:tc>
      </w:tr>
      <w:tr w:rsidR="00B33930" w:rsidRPr="00884E12" w14:paraId="259736F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CCD24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6DD29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413599,03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F23C5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3321802,01</w:t>
            </w:r>
          </w:p>
        </w:tc>
      </w:tr>
      <w:tr w:rsidR="00B33930" w:rsidRPr="00884E12" w14:paraId="5CE2150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4993E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7AE7F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413609,01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E2936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3321834,54</w:t>
            </w:r>
          </w:p>
        </w:tc>
      </w:tr>
      <w:tr w:rsidR="00B33930" w:rsidRPr="00884E12" w14:paraId="4113A73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D121E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CF6AA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413634,97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FDBEF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3321825,77</w:t>
            </w:r>
          </w:p>
        </w:tc>
      </w:tr>
      <w:tr w:rsidR="00B33930" w:rsidRPr="00884E12" w14:paraId="27A24A4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33E4E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9EED5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C3992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3321793,33</w:t>
            </w:r>
          </w:p>
        </w:tc>
      </w:tr>
      <w:tr w:rsidR="00B33930" w:rsidRPr="00884E12" w14:paraId="0158E1A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D43AC0" w14:textId="24F938D5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54:20:020901:1985:ЗУ1</w:t>
            </w:r>
          </w:p>
        </w:tc>
      </w:tr>
      <w:tr w:rsidR="00B33930" w:rsidRPr="00884E12" w14:paraId="713F4C0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73F50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48D2B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413654,50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891CC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3321783,49</w:t>
            </w:r>
          </w:p>
        </w:tc>
      </w:tr>
      <w:tr w:rsidR="00B33930" w:rsidRPr="00884E12" w14:paraId="513251C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5C600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9ACDE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98355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3321793,33</w:t>
            </w:r>
          </w:p>
        </w:tc>
      </w:tr>
      <w:tr w:rsidR="00B33930" w:rsidRPr="00884E12" w14:paraId="787AB36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91964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FC4BB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413634,97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B04A4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3321825,77</w:t>
            </w:r>
          </w:p>
        </w:tc>
      </w:tr>
      <w:tr w:rsidR="00B33930" w:rsidRPr="00884E12" w14:paraId="14A2D45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20583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A2CF5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B9FF3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3321822,59</w:t>
            </w:r>
          </w:p>
        </w:tc>
      </w:tr>
      <w:tr w:rsidR="00B33930" w:rsidRPr="00884E12" w14:paraId="26D022D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8734E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C5A8A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A4CDA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3321820,76</w:t>
            </w:r>
          </w:p>
        </w:tc>
      </w:tr>
      <w:tr w:rsidR="00B33930" w:rsidRPr="00884E12" w14:paraId="4F68FE7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4D890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4D2F9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413664,05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E58F3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3321811,12</w:t>
            </w:r>
          </w:p>
        </w:tc>
      </w:tr>
      <w:tr w:rsidR="00B33930" w:rsidRPr="00884E12" w14:paraId="78799EB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68714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8C30F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413654,50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00A83" w14:textId="77777777" w:rsidR="00B33930" w:rsidRPr="00884E12" w:rsidRDefault="00B33930" w:rsidP="00BF648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3321783,49</w:t>
            </w:r>
          </w:p>
        </w:tc>
      </w:tr>
      <w:tr w:rsidR="00B33930" w:rsidRPr="00884E12" w14:paraId="22C3019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C44738" w14:textId="6A09CFE8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54:20:020901:1930:ЗУ1</w:t>
            </w:r>
          </w:p>
        </w:tc>
      </w:tr>
      <w:tr w:rsidR="00B33930" w:rsidRPr="00884E12" w14:paraId="58F32ED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A640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BB46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413695,23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4FA9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3321813,26</w:t>
            </w:r>
          </w:p>
        </w:tc>
      </w:tr>
      <w:tr w:rsidR="00B33930" w:rsidRPr="00884E12" w14:paraId="5AB09A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97F2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F8462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413692,99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68A8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3321806,80</w:t>
            </w:r>
          </w:p>
        </w:tc>
      </w:tr>
      <w:tr w:rsidR="00B33930" w:rsidRPr="00884E12" w14:paraId="70C39B2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89E3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AC8A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413681,87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151C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3321774,36</w:t>
            </w:r>
          </w:p>
        </w:tc>
      </w:tr>
      <w:tr w:rsidR="00B33930" w:rsidRPr="00884E12" w14:paraId="3124E5E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360A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0103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413654,50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B834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3321783,49</w:t>
            </w:r>
          </w:p>
        </w:tc>
      </w:tr>
      <w:tr w:rsidR="00B33930" w:rsidRPr="00884E12" w14:paraId="416A72D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3E77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2B9D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413664,05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F197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3321811,12</w:t>
            </w:r>
          </w:p>
        </w:tc>
      </w:tr>
      <w:tr w:rsidR="00B33930" w:rsidRPr="00884E12" w14:paraId="24B48AC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4FE6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0436E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413670,53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7AB8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3321807,84</w:t>
            </w:r>
          </w:p>
        </w:tc>
      </w:tr>
      <w:tr w:rsidR="00B33930" w:rsidRPr="00884E12" w14:paraId="07C0647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C5007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6F9AE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413695,23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5599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3321813,26</w:t>
            </w:r>
          </w:p>
        </w:tc>
      </w:tr>
      <w:tr w:rsidR="00B33930" w:rsidRPr="00884E12" w14:paraId="7DAB21F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E39C75" w14:textId="3B6D4F6C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54:20:020901:2087:ЗУ1</w:t>
            </w:r>
          </w:p>
        </w:tc>
      </w:tr>
      <w:tr w:rsidR="00B33930" w:rsidRPr="00884E12" w14:paraId="54B4BA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9E6F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D859E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413715,77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BBEC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3321799,03</w:t>
            </w:r>
          </w:p>
        </w:tc>
      </w:tr>
      <w:tr w:rsidR="00B33930" w:rsidRPr="00884E12" w14:paraId="1487D34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497D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25A0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413704,64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5154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3321766,76</w:t>
            </w:r>
          </w:p>
        </w:tc>
      </w:tr>
      <w:tr w:rsidR="00B33930" w:rsidRPr="00884E12" w14:paraId="31C372B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1DB4F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7313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413681,87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85B81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3321774,36</w:t>
            </w:r>
          </w:p>
        </w:tc>
      </w:tr>
      <w:tr w:rsidR="00B33930" w:rsidRPr="00884E12" w14:paraId="3DAD3CA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4C4A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8086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413692,99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79FA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3321806,80</w:t>
            </w:r>
          </w:p>
        </w:tc>
      </w:tr>
      <w:tr w:rsidR="00B33930" w:rsidRPr="00884E12" w14:paraId="739C918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C3C91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C4A1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413715,77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4004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3321799,03</w:t>
            </w:r>
          </w:p>
        </w:tc>
      </w:tr>
      <w:tr w:rsidR="00B33930" w:rsidRPr="00884E12" w14:paraId="0EF91CE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512290" w14:textId="2187FBE4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54:20:020901:2024:ЗУ1</w:t>
            </w:r>
          </w:p>
        </w:tc>
      </w:tr>
      <w:tr w:rsidR="00B33930" w:rsidRPr="00884E12" w14:paraId="7D4671E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8AB22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A1A2F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413715,77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B46F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3321799,03</w:t>
            </w:r>
          </w:p>
        </w:tc>
      </w:tr>
      <w:tr w:rsidR="00B33930" w:rsidRPr="00884E12" w14:paraId="22D1F42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C02F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B3838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413726,82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8786F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3321831,05</w:t>
            </w:r>
          </w:p>
        </w:tc>
      </w:tr>
      <w:tr w:rsidR="00B33930" w:rsidRPr="00884E12" w14:paraId="7D3AA99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1820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5D69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413707,65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5C0CF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3321837,52</w:t>
            </w:r>
          </w:p>
        </w:tc>
      </w:tr>
      <w:tr w:rsidR="00B33930" w:rsidRPr="00884E12" w14:paraId="7C28FD0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822A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627A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413702,31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AFF7E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3321814,82</w:t>
            </w:r>
          </w:p>
        </w:tc>
      </w:tr>
      <w:tr w:rsidR="00B33930" w:rsidRPr="00884E12" w14:paraId="6BFF5B5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05FD8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9BB0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413695,23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817E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3321813,26</w:t>
            </w:r>
          </w:p>
        </w:tc>
      </w:tr>
      <w:tr w:rsidR="00B33930" w:rsidRPr="00884E12" w14:paraId="5E69B1D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FA5B8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5559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413692,99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16237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3321806,80</w:t>
            </w:r>
          </w:p>
        </w:tc>
      </w:tr>
      <w:tr w:rsidR="00B33930" w:rsidRPr="00884E12" w14:paraId="69E79FD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92BA7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6C5A4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413715,77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FD02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3321799,03</w:t>
            </w:r>
          </w:p>
        </w:tc>
      </w:tr>
      <w:tr w:rsidR="00B33930" w:rsidRPr="00884E12" w14:paraId="76CB8F0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F14BF9" w14:textId="67F68DD1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54:20:020901:2156:ЗУ1</w:t>
            </w:r>
          </w:p>
        </w:tc>
      </w:tr>
      <w:tr w:rsidR="00B33930" w:rsidRPr="00884E12" w14:paraId="28EC4D7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CD39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E120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413743,02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6B68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3321753,98</w:t>
            </w:r>
          </w:p>
        </w:tc>
      </w:tr>
      <w:tr w:rsidR="00B33930" w:rsidRPr="00884E12" w14:paraId="59F5E37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53B4F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0EE1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413718,88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A982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3321762,02</w:t>
            </w:r>
          </w:p>
        </w:tc>
      </w:tr>
      <w:tr w:rsidR="00B33930" w:rsidRPr="00884E12" w14:paraId="057597A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454D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7018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413730,52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1D6C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3321795,76</w:t>
            </w:r>
          </w:p>
        </w:tc>
      </w:tr>
      <w:tr w:rsidR="00B33930" w:rsidRPr="00884E12" w14:paraId="6E098AF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78FA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FA78E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413754,63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BC5E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3321787,49</w:t>
            </w:r>
          </w:p>
        </w:tc>
      </w:tr>
      <w:tr w:rsidR="00B33930" w:rsidRPr="00884E12" w14:paraId="69DC8B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5201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CDDA8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413743,02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064FF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3321753,98</w:t>
            </w:r>
          </w:p>
        </w:tc>
      </w:tr>
      <w:tr w:rsidR="00B33930" w:rsidRPr="00884E12" w14:paraId="6DB6A68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170F55" w14:textId="6E0AB6E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54:20:020901:1984:ЗУ1</w:t>
            </w:r>
          </w:p>
        </w:tc>
      </w:tr>
      <w:tr w:rsidR="00B33930" w:rsidRPr="00884E12" w14:paraId="13C1080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25C2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57AD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413754,63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55E12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3321787,49</w:t>
            </w:r>
          </w:p>
        </w:tc>
      </w:tr>
      <w:tr w:rsidR="00B33930" w:rsidRPr="00884E12" w14:paraId="72AC400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D4AA8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5FAA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413765,18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CC60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3321818,10</w:t>
            </w:r>
          </w:p>
        </w:tc>
      </w:tr>
      <w:tr w:rsidR="00B33930" w:rsidRPr="00884E12" w14:paraId="7BC61EC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0883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64047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413741,04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CDAA1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3321826,25</w:t>
            </w:r>
          </w:p>
        </w:tc>
      </w:tr>
      <w:tr w:rsidR="00B33930" w:rsidRPr="00884E12" w14:paraId="6FE5DD2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6BE3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CE1D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413730,52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080B7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3321795,76</w:t>
            </w:r>
          </w:p>
        </w:tc>
      </w:tr>
      <w:tr w:rsidR="00B33930" w:rsidRPr="00884E12" w14:paraId="5695C7C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30261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F26F8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413754,63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6C8DE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3321787,49</w:t>
            </w:r>
          </w:p>
        </w:tc>
      </w:tr>
      <w:tr w:rsidR="00B33930" w:rsidRPr="00884E12" w14:paraId="52136FF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0B41D0" w14:textId="4CF48FBD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54:20:020901:1929:ЗУ1</w:t>
            </w:r>
          </w:p>
        </w:tc>
      </w:tr>
      <w:tr w:rsidR="00B33930" w:rsidRPr="00884E12" w14:paraId="733F6B5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D24B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7102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413769,41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4339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3321745,18</w:t>
            </w:r>
          </w:p>
        </w:tc>
      </w:tr>
      <w:tr w:rsidR="00B33930" w:rsidRPr="00884E12" w14:paraId="641FF9C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4D632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A190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413743,02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BDF0D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3321753,98</w:t>
            </w:r>
          </w:p>
        </w:tc>
      </w:tr>
      <w:tr w:rsidR="00B33930" w:rsidRPr="00884E12" w14:paraId="58CC5D9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F332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9EE1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413754,63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F54B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3321787,49</w:t>
            </w:r>
          </w:p>
        </w:tc>
      </w:tr>
      <w:tr w:rsidR="00B33930" w:rsidRPr="00884E12" w14:paraId="509C29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0321E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F79D2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413781,08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14DB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3321778,16</w:t>
            </w:r>
          </w:p>
        </w:tc>
      </w:tr>
      <w:tr w:rsidR="00B33930" w:rsidRPr="00884E12" w14:paraId="4297632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3F917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7B01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413769,41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C0A52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3321745,18</w:t>
            </w:r>
          </w:p>
        </w:tc>
      </w:tr>
      <w:tr w:rsidR="00B33930" w:rsidRPr="00884E12" w14:paraId="7A25D2A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826484" w14:textId="7F056793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54:20:020901:2086:ЗУ1</w:t>
            </w:r>
          </w:p>
        </w:tc>
      </w:tr>
      <w:tr w:rsidR="00B33930" w:rsidRPr="00884E12" w14:paraId="55F28E2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40A0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1FBE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413781,08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A61D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3321778,16</w:t>
            </w:r>
          </w:p>
        </w:tc>
      </w:tr>
      <w:tr w:rsidR="00B33930" w:rsidRPr="00884E12" w14:paraId="4976664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557B2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2317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413792,57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067F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3321808,86</w:t>
            </w:r>
          </w:p>
        </w:tc>
      </w:tr>
      <w:tr w:rsidR="00B33930" w:rsidRPr="00884E12" w14:paraId="46A6D0A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FC19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36BF7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413765,18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1CAF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3321818,10</w:t>
            </w:r>
          </w:p>
        </w:tc>
      </w:tr>
      <w:tr w:rsidR="00B33930" w:rsidRPr="00884E12" w14:paraId="42F7A1A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FE13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F3A6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413754,63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FF881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3321787,49</w:t>
            </w:r>
          </w:p>
        </w:tc>
      </w:tr>
      <w:tr w:rsidR="00B33930" w:rsidRPr="00884E12" w14:paraId="5E417F5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2128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DDD7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413781,08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549C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3321778,16</w:t>
            </w:r>
          </w:p>
        </w:tc>
      </w:tr>
      <w:tr w:rsidR="00B33930" w:rsidRPr="00884E12" w14:paraId="720EE66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331D15" w14:textId="11DB0BD5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54:20:020901:2119:ЗУ1</w:t>
            </w:r>
          </w:p>
        </w:tc>
      </w:tr>
      <w:tr w:rsidR="00B33930" w:rsidRPr="00884E12" w14:paraId="6DBDE9B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E6C52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E3F1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413808,56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7ED4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3321769,20</w:t>
            </w:r>
          </w:p>
        </w:tc>
      </w:tr>
      <w:tr w:rsidR="00B33930" w:rsidRPr="00884E12" w14:paraId="24CC7CA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D09FF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54BB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413781,08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74BCF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3321778,16</w:t>
            </w:r>
          </w:p>
        </w:tc>
      </w:tr>
      <w:tr w:rsidR="00B33930" w:rsidRPr="00884E12" w14:paraId="0F33732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5CF7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574D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413792,57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0C0D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3321808,86</w:t>
            </w:r>
          </w:p>
        </w:tc>
      </w:tr>
      <w:tr w:rsidR="00B33930" w:rsidRPr="00884E12" w14:paraId="61809FB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63141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C756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413819,92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02A9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3321799,62</w:t>
            </w:r>
          </w:p>
        </w:tc>
      </w:tr>
      <w:tr w:rsidR="00B33930" w:rsidRPr="00884E12" w14:paraId="71533E5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B1EF2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EF4F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413808,56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98E42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3321769,20</w:t>
            </w:r>
          </w:p>
        </w:tc>
      </w:tr>
      <w:tr w:rsidR="00B33930" w:rsidRPr="00884E12" w14:paraId="26C73B0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59EBE2" w14:textId="1C0441CA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54:20:020901:2023:ЗУ1</w:t>
            </w:r>
          </w:p>
        </w:tc>
      </w:tr>
      <w:tr w:rsidR="00B33930" w:rsidRPr="00884E12" w14:paraId="7A0E25B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C945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3683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413796,85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17F3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3321736,03</w:t>
            </w:r>
          </w:p>
        </w:tc>
      </w:tr>
      <w:tr w:rsidR="00B33930" w:rsidRPr="00884E12" w14:paraId="1867F5F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8D557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D1C9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413769,41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E5FE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3321745,18</w:t>
            </w:r>
          </w:p>
        </w:tc>
      </w:tr>
      <w:tr w:rsidR="00B33930" w:rsidRPr="00884E12" w14:paraId="775773A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37D7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10052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413781,08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6053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3321778,16</w:t>
            </w:r>
          </w:p>
        </w:tc>
      </w:tr>
      <w:tr w:rsidR="00B33930" w:rsidRPr="00884E12" w14:paraId="5D771B4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D837E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A7C4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413808,56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E5AE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3321769,20</w:t>
            </w:r>
          </w:p>
        </w:tc>
      </w:tr>
      <w:tr w:rsidR="00B33930" w:rsidRPr="00884E12" w14:paraId="4745041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EFD3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5E3B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413796,85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D425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3321736,03</w:t>
            </w:r>
          </w:p>
        </w:tc>
      </w:tr>
      <w:tr w:rsidR="00B33930" w:rsidRPr="00884E12" w14:paraId="47F1C40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75DC32" w14:textId="20903B6A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54:20:020901:1983:ЗУ1</w:t>
            </w:r>
          </w:p>
        </w:tc>
      </w:tr>
      <w:tr w:rsidR="00B33930" w:rsidRPr="00884E12" w14:paraId="6C83BA5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9C8A2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2BB22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413824,27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1B761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3321726,89</w:t>
            </w:r>
          </w:p>
        </w:tc>
      </w:tr>
      <w:tr w:rsidR="00B33930" w:rsidRPr="00884E12" w14:paraId="77E37AB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1186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26EF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413796,85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7555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3321736,03</w:t>
            </w:r>
          </w:p>
        </w:tc>
      </w:tr>
      <w:tr w:rsidR="00B33930" w:rsidRPr="00884E12" w14:paraId="4C84210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887C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E363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413808,56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289C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3321769,20</w:t>
            </w:r>
          </w:p>
        </w:tc>
      </w:tr>
      <w:tr w:rsidR="00B33930" w:rsidRPr="00884E12" w14:paraId="7823B6D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4A17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3902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413835,97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ED36E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3321759,82</w:t>
            </w:r>
          </w:p>
        </w:tc>
      </w:tr>
      <w:tr w:rsidR="00B33930" w:rsidRPr="00884E12" w14:paraId="6C763DD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A7C6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224C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413824,27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8A43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3321726,89</w:t>
            </w:r>
          </w:p>
        </w:tc>
      </w:tr>
      <w:tr w:rsidR="00B33930" w:rsidRPr="00884E12" w14:paraId="1959138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25872B" w14:textId="3BE85B23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54:20:020901:1982:ЗУ1</w:t>
            </w:r>
          </w:p>
        </w:tc>
      </w:tr>
      <w:tr w:rsidR="00B33930" w:rsidRPr="00884E12" w14:paraId="0A8158C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F7BF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43768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413835,97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E67D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3321759,82</w:t>
            </w:r>
          </w:p>
        </w:tc>
      </w:tr>
      <w:tr w:rsidR="00B33930" w:rsidRPr="00884E12" w14:paraId="70B1FF4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6F13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032D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413808,56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BC2A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3321769,20</w:t>
            </w:r>
          </w:p>
        </w:tc>
      </w:tr>
      <w:tr w:rsidR="00B33930" w:rsidRPr="00884E12" w14:paraId="2543544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BC3E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73EE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413819,92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3D5A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3321799,62</w:t>
            </w:r>
          </w:p>
        </w:tc>
      </w:tr>
      <w:tr w:rsidR="00B33930" w:rsidRPr="00884E12" w14:paraId="565A5C4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59F0F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3C5D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413847,32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87B5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3321790,37</w:t>
            </w:r>
          </w:p>
        </w:tc>
      </w:tr>
      <w:tr w:rsidR="00B33930" w:rsidRPr="00884E12" w14:paraId="37EA8DE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36A5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41F58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413835,97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3373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3321759,82</w:t>
            </w:r>
          </w:p>
        </w:tc>
      </w:tr>
      <w:tr w:rsidR="00B33930" w:rsidRPr="00884E12" w14:paraId="213A6AC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537C15" w14:textId="392C4321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54:20:020901:2055:ЗУ1</w:t>
            </w:r>
          </w:p>
        </w:tc>
      </w:tr>
      <w:tr w:rsidR="00B33930" w:rsidRPr="00884E12" w14:paraId="783788F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244B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2CEA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413851,74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E18D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3321717,74</w:t>
            </w:r>
          </w:p>
        </w:tc>
      </w:tr>
      <w:tr w:rsidR="00B33930" w:rsidRPr="00884E12" w14:paraId="1B320DF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F318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B8C7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413824,27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8803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3321726,89</w:t>
            </w:r>
          </w:p>
        </w:tc>
      </w:tr>
      <w:tr w:rsidR="00B33930" w:rsidRPr="00884E12" w14:paraId="69C374F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D756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E83C8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413835,97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2577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3321759,82</w:t>
            </w:r>
          </w:p>
        </w:tc>
      </w:tr>
      <w:tr w:rsidR="00B33930" w:rsidRPr="00884E12" w14:paraId="1D5F3B5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A0238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3C87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413863,46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DE721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3321750,86</w:t>
            </w:r>
          </w:p>
        </w:tc>
      </w:tr>
      <w:tr w:rsidR="00B33930" w:rsidRPr="00884E12" w14:paraId="26216C3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4FB7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08D5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413851,74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A9BB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3321717,74</w:t>
            </w:r>
          </w:p>
        </w:tc>
      </w:tr>
      <w:tr w:rsidR="00B33930" w:rsidRPr="00884E12" w14:paraId="6E84A0C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19D7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311D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413863,46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0015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3321750,86</w:t>
            </w:r>
          </w:p>
        </w:tc>
      </w:tr>
      <w:tr w:rsidR="00B33930" w:rsidRPr="00884E12" w14:paraId="013BD0C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7FFA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7871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413835,97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6DDC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3321759,82</w:t>
            </w:r>
          </w:p>
        </w:tc>
      </w:tr>
      <w:tr w:rsidR="00B33930" w:rsidRPr="00884E12" w14:paraId="281376E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4ABD1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06F1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413847,32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33FB1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3321790,37</w:t>
            </w:r>
          </w:p>
        </w:tc>
      </w:tr>
      <w:tr w:rsidR="00B33930" w:rsidRPr="00884E12" w14:paraId="0781632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679F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24CC8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413874,70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849C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3321781,13</w:t>
            </w:r>
          </w:p>
        </w:tc>
      </w:tr>
      <w:tr w:rsidR="00B33930" w:rsidRPr="00884E12" w14:paraId="0DB9728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618B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F629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413863,46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5746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3321750,86</w:t>
            </w:r>
          </w:p>
        </w:tc>
      </w:tr>
      <w:tr w:rsidR="00B33930" w:rsidRPr="00884E12" w14:paraId="783F6A1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355B66" w14:textId="22AF39C2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54:20:020901:1928:ЗУ1</w:t>
            </w:r>
          </w:p>
        </w:tc>
      </w:tr>
      <w:tr w:rsidR="00B33930" w:rsidRPr="00884E12" w14:paraId="1FBBD35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A915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74FB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413879,17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ACCE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3321708,59</w:t>
            </w:r>
          </w:p>
        </w:tc>
      </w:tr>
      <w:tr w:rsidR="00B33930" w:rsidRPr="00884E12" w14:paraId="3E851E0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850B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CF2E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413851,74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EE51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3321717,74</w:t>
            </w:r>
          </w:p>
        </w:tc>
      </w:tr>
      <w:tr w:rsidR="00B33930" w:rsidRPr="00884E12" w14:paraId="386ED06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CCCE1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C9647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413863,46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DE0A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3321750,86</w:t>
            </w:r>
          </w:p>
        </w:tc>
      </w:tr>
      <w:tr w:rsidR="00B33930" w:rsidRPr="00884E12" w14:paraId="50B1A37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EECC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E0F1F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413890,94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6CBA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3321741,90</w:t>
            </w:r>
          </w:p>
        </w:tc>
      </w:tr>
      <w:tr w:rsidR="00B33930" w:rsidRPr="00884E12" w14:paraId="2FB5A4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86E0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2216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413879,17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7D62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3321708,59</w:t>
            </w:r>
          </w:p>
        </w:tc>
      </w:tr>
      <w:tr w:rsidR="00B33930" w:rsidRPr="00884E12" w14:paraId="291F5BF1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A455A4" w14:textId="4C09F508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54:20:020901:1981:ЗУ1</w:t>
            </w:r>
          </w:p>
        </w:tc>
      </w:tr>
      <w:tr w:rsidR="00B33930" w:rsidRPr="00884E12" w14:paraId="1271C9D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B7B8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FA89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413890,94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27C1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3321741,90</w:t>
            </w:r>
          </w:p>
        </w:tc>
      </w:tr>
      <w:tr w:rsidR="00B33930" w:rsidRPr="00884E12" w14:paraId="5810448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9C262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2EBB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413901,99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8A0B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3321771,92</w:t>
            </w:r>
          </w:p>
        </w:tc>
      </w:tr>
      <w:tr w:rsidR="00B33930" w:rsidRPr="00884E12" w14:paraId="3D0A30E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1E4F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A4747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413874,70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D3D5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3321781,13</w:t>
            </w:r>
          </w:p>
        </w:tc>
      </w:tr>
      <w:tr w:rsidR="00B33930" w:rsidRPr="00884E12" w14:paraId="02F490B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1E49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AEE7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413863,46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BFA6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3321750,86</w:t>
            </w:r>
          </w:p>
        </w:tc>
      </w:tr>
      <w:tr w:rsidR="00B33930" w:rsidRPr="00884E12" w14:paraId="2AD6444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0F63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2F3E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413890,94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4A86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3321741,90</w:t>
            </w:r>
          </w:p>
        </w:tc>
      </w:tr>
      <w:tr w:rsidR="00B33930" w:rsidRPr="00884E12" w14:paraId="2FFB252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813C34" w14:textId="5EB7FC8E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54:20:020901:2155:ЗУ1</w:t>
            </w:r>
          </w:p>
        </w:tc>
      </w:tr>
      <w:tr w:rsidR="00B33930" w:rsidRPr="00884E12" w14:paraId="379682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65DB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5197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413906,55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F56E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3321699,47</w:t>
            </w:r>
          </w:p>
        </w:tc>
      </w:tr>
      <w:tr w:rsidR="00B33930" w:rsidRPr="00884E12" w14:paraId="540BC23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12D6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68AA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413918,43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0F24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3321732,94</w:t>
            </w:r>
          </w:p>
        </w:tc>
      </w:tr>
      <w:tr w:rsidR="00B33930" w:rsidRPr="00884E12" w14:paraId="72A1BD5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7875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0AF2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413890,94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C907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3321741,90</w:t>
            </w:r>
          </w:p>
        </w:tc>
      </w:tr>
      <w:tr w:rsidR="00B33930" w:rsidRPr="00884E12" w14:paraId="6CF2FA5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9A0D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B9FF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413879,17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55E8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3321708,59</w:t>
            </w:r>
          </w:p>
        </w:tc>
      </w:tr>
      <w:tr w:rsidR="00B33930" w:rsidRPr="00884E12" w14:paraId="7E240FA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AA077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ACC5F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413906,55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F3BDF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3321699,47</w:t>
            </w:r>
          </w:p>
        </w:tc>
      </w:tr>
      <w:tr w:rsidR="00B33930" w:rsidRPr="00884E12" w14:paraId="7FF8AE5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DA0E0B" w14:textId="5DEAD1BF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54:20:020901:2085:ЗУ1</w:t>
            </w:r>
          </w:p>
        </w:tc>
      </w:tr>
      <w:tr w:rsidR="00B33930" w:rsidRPr="00884E12" w14:paraId="2C71EDF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9511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9781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413918,43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1BB5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3321732,94</w:t>
            </w:r>
          </w:p>
        </w:tc>
      </w:tr>
      <w:tr w:rsidR="00B33930" w:rsidRPr="00884E12" w14:paraId="6555D0C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30AA7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C6E0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413929,44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6CA3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3321762,66</w:t>
            </w:r>
          </w:p>
        </w:tc>
      </w:tr>
      <w:tr w:rsidR="00B33930" w:rsidRPr="00884E12" w14:paraId="6D3B309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77D2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9C5C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413901,99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4E6A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3321771,92</w:t>
            </w:r>
          </w:p>
        </w:tc>
      </w:tr>
      <w:tr w:rsidR="00B33930" w:rsidRPr="00884E12" w14:paraId="71633E4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4DD2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55DE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413890,94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0A2B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3321741,90</w:t>
            </w:r>
          </w:p>
        </w:tc>
      </w:tr>
      <w:tr w:rsidR="00B33930" w:rsidRPr="00884E12" w14:paraId="4A5586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9886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2CA7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413918,43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CD73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3321732,94</w:t>
            </w:r>
          </w:p>
        </w:tc>
      </w:tr>
      <w:tr w:rsidR="00B33930" w:rsidRPr="00884E12" w14:paraId="14E0734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F33445" w14:textId="1B4003EC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54:20:020901:2154:ЗУ1</w:t>
            </w:r>
          </w:p>
        </w:tc>
      </w:tr>
      <w:tr w:rsidR="00B33930" w:rsidRPr="00884E12" w14:paraId="52DDD15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35691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CCFF7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413945,91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3280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3321723,99</w:t>
            </w:r>
          </w:p>
        </w:tc>
      </w:tr>
      <w:tr w:rsidR="00B33930" w:rsidRPr="00884E12" w14:paraId="215F1E9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58DDE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03027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413918,43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40BF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3321732,94</w:t>
            </w:r>
          </w:p>
        </w:tc>
      </w:tr>
      <w:tr w:rsidR="00B33930" w:rsidRPr="00884E12" w14:paraId="49B5D58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55A1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E69B8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413929,44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A7C41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3321762,66</w:t>
            </w:r>
          </w:p>
        </w:tc>
      </w:tr>
      <w:tr w:rsidR="00B33930" w:rsidRPr="00884E12" w14:paraId="625FF1C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E320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20C0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413956,80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498C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3321753,42</w:t>
            </w:r>
          </w:p>
        </w:tc>
      </w:tr>
      <w:tr w:rsidR="00B33930" w:rsidRPr="00884E12" w14:paraId="788FB1E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A514F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DEF2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413945,91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CB8D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3321723,99</w:t>
            </w:r>
          </w:p>
        </w:tc>
      </w:tr>
      <w:tr w:rsidR="00B33930" w:rsidRPr="00884E12" w14:paraId="3719E18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DE6430" w14:textId="524A82D4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54:20:020901:2084:ЗУ1</w:t>
            </w:r>
          </w:p>
        </w:tc>
      </w:tr>
      <w:tr w:rsidR="00B33930" w:rsidRPr="00884E12" w14:paraId="1127551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9F0B2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3B29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413934,16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7CB4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3321690,27</w:t>
            </w:r>
          </w:p>
        </w:tc>
      </w:tr>
      <w:tr w:rsidR="00B33930" w:rsidRPr="00884E12" w14:paraId="0C2A442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F7B1F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38D8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413906,55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8B9F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3321699,47</w:t>
            </w:r>
          </w:p>
        </w:tc>
      </w:tr>
      <w:tr w:rsidR="00B33930" w:rsidRPr="00884E12" w14:paraId="1ADF725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4ED9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BDC3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413918,43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C682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3321732,94</w:t>
            </w:r>
          </w:p>
        </w:tc>
      </w:tr>
      <w:tr w:rsidR="00B33930" w:rsidRPr="00884E12" w14:paraId="7CAAA39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2DE36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3663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413945,91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5AA2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3321723,99</w:t>
            </w:r>
          </w:p>
        </w:tc>
      </w:tr>
      <w:tr w:rsidR="00B33930" w:rsidRPr="00884E12" w14:paraId="3755FEE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3988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01CE2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413945,91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0E4C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3321723,99</w:t>
            </w:r>
          </w:p>
        </w:tc>
      </w:tr>
      <w:tr w:rsidR="00B33930" w:rsidRPr="00884E12" w14:paraId="3C0660F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0698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D9E82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413934,16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6D73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3321690,27</w:t>
            </w:r>
          </w:p>
        </w:tc>
      </w:tr>
      <w:tr w:rsidR="00B33930" w:rsidRPr="00884E12" w14:paraId="1FD54E31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2FEADE" w14:textId="650056AE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54:20:020901:1954:ЗУ1</w:t>
            </w:r>
          </w:p>
        </w:tc>
      </w:tr>
      <w:tr w:rsidR="00B33930" w:rsidRPr="00884E12" w14:paraId="0EC55FE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3611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F818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413961,10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8BBEF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3321681,29</w:t>
            </w:r>
          </w:p>
        </w:tc>
      </w:tr>
      <w:tr w:rsidR="00B33930" w:rsidRPr="00884E12" w14:paraId="1D50D93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D5D1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80C7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413934,16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359BE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3321690,27</w:t>
            </w:r>
          </w:p>
        </w:tc>
      </w:tr>
      <w:tr w:rsidR="00B33930" w:rsidRPr="00884E12" w14:paraId="3B16EA0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977DC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7FD7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413945,91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400E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3321723,99</w:t>
            </w:r>
          </w:p>
        </w:tc>
      </w:tr>
      <w:tr w:rsidR="00B33930" w:rsidRPr="00884E12" w14:paraId="3692E7F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D8F9E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BA89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413945,91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097EF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3321723,99</w:t>
            </w:r>
          </w:p>
        </w:tc>
      </w:tr>
      <w:tr w:rsidR="00B33930" w:rsidRPr="00884E12" w14:paraId="4881BB8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9713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8B18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413973,40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E84FF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3321715,03</w:t>
            </w:r>
          </w:p>
        </w:tc>
      </w:tr>
      <w:tr w:rsidR="00B33930" w:rsidRPr="00884E12" w14:paraId="694961C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38927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15A9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413961,10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DEA69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3321681,29</w:t>
            </w:r>
          </w:p>
        </w:tc>
      </w:tr>
      <w:tr w:rsidR="00B33930" w:rsidRPr="00884E12" w14:paraId="2204346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85143E" w14:textId="7B1B9C4E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54:20:020901:2054:ЗУ1</w:t>
            </w:r>
          </w:p>
        </w:tc>
      </w:tr>
      <w:tr w:rsidR="00B33930" w:rsidRPr="00884E12" w14:paraId="6C3A174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96C7B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38C51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413973,40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ACCE7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3321715,03</w:t>
            </w:r>
          </w:p>
        </w:tc>
      </w:tr>
      <w:tr w:rsidR="00B33930" w:rsidRPr="00884E12" w14:paraId="56B1D7E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CE87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F3B68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413945,91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6C945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3321723,99</w:t>
            </w:r>
          </w:p>
        </w:tc>
      </w:tr>
      <w:tr w:rsidR="00B33930" w:rsidRPr="00884E12" w14:paraId="602CD22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382EA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24358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413956,80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E5604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3321753,42</w:t>
            </w:r>
          </w:p>
        </w:tc>
      </w:tr>
      <w:tr w:rsidR="00B33930" w:rsidRPr="00884E12" w14:paraId="39727A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6BA72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B7B8E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413984,27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FF61D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3321744,15</w:t>
            </w:r>
          </w:p>
        </w:tc>
      </w:tr>
      <w:tr w:rsidR="00B33930" w:rsidRPr="00884E12" w14:paraId="2D242E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6DF80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91DB3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413973,40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51A97" w14:textId="77777777" w:rsidR="00B33930" w:rsidRPr="00884E12" w:rsidRDefault="00B33930" w:rsidP="00C13678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3321715,03</w:t>
            </w:r>
          </w:p>
        </w:tc>
      </w:tr>
      <w:tr w:rsidR="00B33930" w:rsidRPr="00884E12" w14:paraId="2796757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1E4D1E" w14:textId="7B393594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54:20:020901:2053:ЗУ1</w:t>
            </w:r>
          </w:p>
        </w:tc>
      </w:tr>
      <w:tr w:rsidR="00B33930" w:rsidRPr="00884E12" w14:paraId="3AAFC06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A6ED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C3469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413988,64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359F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3321672,11</w:t>
            </w:r>
          </w:p>
        </w:tc>
      </w:tr>
      <w:tr w:rsidR="00B33930" w:rsidRPr="00884E12" w14:paraId="073884E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5B6F2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80EDF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413961,10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F5A4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3321681,29</w:t>
            </w:r>
          </w:p>
        </w:tc>
      </w:tr>
      <w:tr w:rsidR="00B33930" w:rsidRPr="00884E12" w14:paraId="1BF2372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FD050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7559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413973,40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B7B7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3321715,03</w:t>
            </w:r>
          </w:p>
        </w:tc>
      </w:tr>
      <w:tr w:rsidR="00B33930" w:rsidRPr="00884E12" w14:paraId="3D08A86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A55F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FCDA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414000,88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2387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3321706,07</w:t>
            </w:r>
          </w:p>
        </w:tc>
      </w:tr>
      <w:tr w:rsidR="00B33930" w:rsidRPr="00884E12" w14:paraId="66BF2CF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2509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B69E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413988,64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ABF12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3321672,11</w:t>
            </w:r>
          </w:p>
        </w:tc>
      </w:tr>
      <w:tr w:rsidR="00B33930" w:rsidRPr="00884E12" w14:paraId="4303FB6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505148" w14:textId="0A5F8A4E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54:20:020901:2118:ЗУ1</w:t>
            </w:r>
          </w:p>
        </w:tc>
      </w:tr>
      <w:tr w:rsidR="00B33930" w:rsidRPr="00884E12" w14:paraId="58EF064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DC225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DF649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414000,88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E1720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3321706,07</w:t>
            </w:r>
          </w:p>
        </w:tc>
      </w:tr>
      <w:tr w:rsidR="00B33930" w:rsidRPr="00884E12" w14:paraId="4A0884B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FD6C2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EC6F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413973,40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2C5B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3321715,03</w:t>
            </w:r>
          </w:p>
        </w:tc>
      </w:tr>
      <w:tr w:rsidR="00B33930" w:rsidRPr="00884E12" w14:paraId="4F86630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830A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F5E25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413984,27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B855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3321744,15</w:t>
            </w:r>
          </w:p>
        </w:tc>
      </w:tr>
      <w:tr w:rsidR="00B33930" w:rsidRPr="00884E12" w14:paraId="2097756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273F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88655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414011,56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6210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3321734,93</w:t>
            </w:r>
          </w:p>
        </w:tc>
      </w:tr>
      <w:tr w:rsidR="00B33930" w:rsidRPr="00884E12" w14:paraId="2EE3E87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F32C0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ADD25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414000,88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2B5C6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3321706,07</w:t>
            </w:r>
          </w:p>
        </w:tc>
      </w:tr>
      <w:tr w:rsidR="00B33930" w:rsidRPr="00884E12" w14:paraId="249FF21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C7B2AC" w14:textId="458C23A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54:20:020901:1927:ЗУ1</w:t>
            </w:r>
          </w:p>
        </w:tc>
      </w:tr>
      <w:tr w:rsidR="00B33930" w:rsidRPr="00884E12" w14:paraId="4E26A78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A374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7B06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414016,11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65062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3321662,95</w:t>
            </w:r>
          </w:p>
        </w:tc>
      </w:tr>
      <w:tr w:rsidR="00B33930" w:rsidRPr="00884E12" w14:paraId="2684B03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533C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FC49D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413988,64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68FC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3321672,11</w:t>
            </w:r>
          </w:p>
        </w:tc>
      </w:tr>
      <w:tr w:rsidR="00B33930" w:rsidRPr="00884E12" w14:paraId="69B1951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7D630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0C47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414000,88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E82BD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3321706,07</w:t>
            </w:r>
          </w:p>
        </w:tc>
      </w:tr>
      <w:tr w:rsidR="00B33930" w:rsidRPr="00884E12" w14:paraId="3FC911E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13AE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E1F9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414028,37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FA680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3321697,11</w:t>
            </w:r>
          </w:p>
        </w:tc>
      </w:tr>
      <w:tr w:rsidR="00B33930" w:rsidRPr="00884E12" w14:paraId="7EA280B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17D2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B02A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414016,11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1B76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3321662,95</w:t>
            </w:r>
          </w:p>
        </w:tc>
      </w:tr>
      <w:tr w:rsidR="00B33930" w:rsidRPr="00884E12" w14:paraId="58BC050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884A57" w14:textId="1226BAC9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54:20:020901:2021:ЗУ1</w:t>
            </w:r>
          </w:p>
        </w:tc>
      </w:tr>
      <w:tr w:rsidR="00B33930" w:rsidRPr="00884E12" w14:paraId="771114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1BE6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27D69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414028,37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218F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3321697,11</w:t>
            </w:r>
          </w:p>
        </w:tc>
      </w:tr>
      <w:tr w:rsidR="00B33930" w:rsidRPr="00884E12" w14:paraId="0EF67F6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DA0D0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F2BB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414000,88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C273A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3321706,07</w:t>
            </w:r>
          </w:p>
        </w:tc>
      </w:tr>
      <w:tr w:rsidR="00B33930" w:rsidRPr="00884E12" w14:paraId="65A4198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1C79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1CDE9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414011,56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51B05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3321734,93</w:t>
            </w:r>
          </w:p>
        </w:tc>
      </w:tr>
      <w:tr w:rsidR="00B33930" w:rsidRPr="00884E12" w14:paraId="244283B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431BF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5673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414039,28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4B7D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3321725,58</w:t>
            </w:r>
          </w:p>
        </w:tc>
      </w:tr>
      <w:tr w:rsidR="00B33930" w:rsidRPr="00884E12" w14:paraId="777D04F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2F85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DEFAF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414028,37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0CA6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3321697,11</w:t>
            </w:r>
          </w:p>
        </w:tc>
      </w:tr>
      <w:tr w:rsidR="00B33930" w:rsidRPr="00884E12" w14:paraId="1FD5266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A8A42D" w14:textId="54B0F5EF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54:20:020901:2153:ЗУ1</w:t>
            </w:r>
          </w:p>
        </w:tc>
      </w:tr>
      <w:tr w:rsidR="00B33930" w:rsidRPr="00884E12" w14:paraId="153F681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55FD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A78C6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414041,70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80A3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3321654,42</w:t>
            </w:r>
          </w:p>
        </w:tc>
      </w:tr>
      <w:tr w:rsidR="00B33930" w:rsidRPr="00884E12" w14:paraId="38B1FC8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8F38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34C3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414041,70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FF9CD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3321654,42</w:t>
            </w:r>
          </w:p>
        </w:tc>
      </w:tr>
      <w:tr w:rsidR="00B33930" w:rsidRPr="00884E12" w14:paraId="2F6D61F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0D5F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DADFD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414016,11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8986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3321662,95</w:t>
            </w:r>
          </w:p>
        </w:tc>
      </w:tr>
      <w:tr w:rsidR="00B33930" w:rsidRPr="00884E12" w14:paraId="75071B9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41F9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CBC0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414028,37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6EA2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3321697,11</w:t>
            </w:r>
          </w:p>
        </w:tc>
      </w:tr>
      <w:tr w:rsidR="00B33930" w:rsidRPr="00884E12" w14:paraId="7BC6B01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B48E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8A1D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414053,76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6238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3321688,76</w:t>
            </w:r>
          </w:p>
        </w:tc>
      </w:tr>
      <w:tr w:rsidR="00B33930" w:rsidRPr="00884E12" w14:paraId="040A5FF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D586A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5A50F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414041,70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A2663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3321654,42</w:t>
            </w:r>
          </w:p>
        </w:tc>
      </w:tr>
      <w:tr w:rsidR="00B33930" w:rsidRPr="00884E12" w14:paraId="42E2676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0B85B7" w14:textId="726F81AA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54:20:020901:1953:ЗУ1</w:t>
            </w:r>
          </w:p>
        </w:tc>
      </w:tr>
      <w:tr w:rsidR="00B33930" w:rsidRPr="00884E12" w14:paraId="7D7F9AE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0BB16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604D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414053,76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5329F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3321688,76</w:t>
            </w:r>
          </w:p>
        </w:tc>
      </w:tr>
      <w:tr w:rsidR="00B33930" w:rsidRPr="00884E12" w14:paraId="7B19325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6E49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B5555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414064,31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582B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3321717,13</w:t>
            </w:r>
          </w:p>
        </w:tc>
      </w:tr>
      <w:tr w:rsidR="00B33930" w:rsidRPr="00884E12" w14:paraId="621B561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D3FE0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8290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414039,28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BA5C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3321725,58</w:t>
            </w:r>
          </w:p>
        </w:tc>
      </w:tr>
      <w:tr w:rsidR="00B33930" w:rsidRPr="00884E12" w14:paraId="62D4214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3039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D205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414028,37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E0F0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3321697,11</w:t>
            </w:r>
          </w:p>
        </w:tc>
      </w:tr>
      <w:tr w:rsidR="00B33930" w:rsidRPr="00884E12" w14:paraId="2DE71C6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E01CD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8013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414053,76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3A2FA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3321688,76</w:t>
            </w:r>
          </w:p>
        </w:tc>
      </w:tr>
      <w:tr w:rsidR="00B33930" w:rsidRPr="00884E12" w14:paraId="647F6B8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8FC78D" w14:textId="751511D8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54:20:020901:1926:ЗУ1</w:t>
            </w:r>
          </w:p>
        </w:tc>
      </w:tr>
      <w:tr w:rsidR="00B33930" w:rsidRPr="00884E12" w14:paraId="4FFDA9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9909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D6772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414041,70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651CA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3321654,42</w:t>
            </w:r>
          </w:p>
        </w:tc>
      </w:tr>
      <w:tr w:rsidR="00B33930" w:rsidRPr="00884E12" w14:paraId="73844F6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35FF5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51412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414060,73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FB6C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3321648,08</w:t>
            </w:r>
          </w:p>
        </w:tc>
      </w:tr>
      <w:tr w:rsidR="00B33930" w:rsidRPr="00884E12" w14:paraId="3851D11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7F026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4BCD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414065,43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D788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3321661,28</w:t>
            </w:r>
          </w:p>
        </w:tc>
      </w:tr>
      <w:tr w:rsidR="00B33930" w:rsidRPr="00884E12" w14:paraId="00735BF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E594F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50743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414070,53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46DD5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3321683,36</w:t>
            </w:r>
          </w:p>
        </w:tc>
      </w:tr>
      <w:tr w:rsidR="00B33930" w:rsidRPr="00884E12" w14:paraId="59879ED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BB3D9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F709D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414053,76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001BD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3321688,76</w:t>
            </w:r>
          </w:p>
        </w:tc>
      </w:tr>
      <w:tr w:rsidR="00B33930" w:rsidRPr="00884E12" w14:paraId="4FE83D5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5470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2450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414041,70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F494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3321654,42</w:t>
            </w:r>
          </w:p>
        </w:tc>
      </w:tr>
      <w:tr w:rsidR="00B33930" w:rsidRPr="00884E12" w14:paraId="06CC893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3C5740" w14:textId="2177C6C8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54:20:020901:1952:ЗУ1</w:t>
            </w:r>
          </w:p>
        </w:tc>
      </w:tr>
      <w:tr w:rsidR="00B33930" w:rsidRPr="00884E12" w14:paraId="1E9F038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50E2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C3A0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414053,76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A9B7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3321688,76</w:t>
            </w:r>
          </w:p>
        </w:tc>
      </w:tr>
      <w:tr w:rsidR="00B33930" w:rsidRPr="00884E12" w14:paraId="25BC8FF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7E9E6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506C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414070,53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2D60A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3321683,36</w:t>
            </w:r>
          </w:p>
        </w:tc>
      </w:tr>
      <w:tr w:rsidR="00B33930" w:rsidRPr="00884E12" w14:paraId="735487B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C57F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7790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414077,31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A89EF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3321712,74</w:t>
            </w:r>
          </w:p>
        </w:tc>
      </w:tr>
      <w:tr w:rsidR="00B33930" w:rsidRPr="00884E12" w14:paraId="0F570E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867F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9C7A6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414064,31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CFF6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3321717,13</w:t>
            </w:r>
          </w:p>
        </w:tc>
      </w:tr>
      <w:tr w:rsidR="00B33930" w:rsidRPr="00884E12" w14:paraId="3031015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E1DB6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69D7F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414053,76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4C476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3321688,76</w:t>
            </w:r>
          </w:p>
        </w:tc>
      </w:tr>
      <w:tr w:rsidR="00B33930" w:rsidRPr="00884E12" w14:paraId="49B355B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21B282" w14:textId="4B32C3B6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54:20:020901:2123:ЗУ1</w:t>
            </w:r>
          </w:p>
        </w:tc>
      </w:tr>
      <w:tr w:rsidR="00B33930" w:rsidRPr="00884E12" w14:paraId="15623EC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E1A56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52F02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413469,71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92A6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3321933,03</w:t>
            </w:r>
          </w:p>
        </w:tc>
      </w:tr>
      <w:tr w:rsidR="00B33930" w:rsidRPr="00884E12" w14:paraId="294D9CB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05A7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6BB48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413479,75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9F13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3321965,30</w:t>
            </w:r>
          </w:p>
        </w:tc>
      </w:tr>
      <w:tr w:rsidR="00B33930" w:rsidRPr="00884E12" w14:paraId="770BA87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24DA9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A07D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413502,41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A91FA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3321959,41</w:t>
            </w:r>
          </w:p>
        </w:tc>
      </w:tr>
      <w:tr w:rsidR="00B33930" w:rsidRPr="00884E12" w14:paraId="5E634E7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A19DF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F4E9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413505,45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7A54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3321958,36</w:t>
            </w:r>
          </w:p>
        </w:tc>
      </w:tr>
      <w:tr w:rsidR="00B33930" w:rsidRPr="00884E12" w14:paraId="569D9C5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52E5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F07DD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413495,33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D575D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3321924,62</w:t>
            </w:r>
          </w:p>
        </w:tc>
      </w:tr>
      <w:tr w:rsidR="00B33930" w:rsidRPr="00884E12" w14:paraId="157E50A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2A105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83599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413469,71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D274A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3321933,03</w:t>
            </w:r>
          </w:p>
        </w:tc>
      </w:tr>
      <w:tr w:rsidR="00B33930" w:rsidRPr="00884E12" w14:paraId="127142A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CEBCF6" w14:textId="48E64C73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54:20:020901:1987:ЗУ1</w:t>
            </w:r>
          </w:p>
        </w:tc>
      </w:tr>
      <w:tr w:rsidR="00B33930" w:rsidRPr="00884E12" w14:paraId="11E57E9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7D940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63EE5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413495,33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7BE7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3321924,62</w:t>
            </w:r>
          </w:p>
        </w:tc>
      </w:tr>
      <w:tr w:rsidR="00B33930" w:rsidRPr="00884E12" w14:paraId="0FC9144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6050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CA54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413505,45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D81A9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3321958,36</w:t>
            </w:r>
          </w:p>
        </w:tc>
      </w:tr>
      <w:tr w:rsidR="00B33930" w:rsidRPr="00884E12" w14:paraId="715CA8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C885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75E8D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413507,93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3251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3321957,51</w:t>
            </w:r>
          </w:p>
        </w:tc>
      </w:tr>
      <w:tr w:rsidR="00B33930" w:rsidRPr="00884E12" w14:paraId="43ACEDF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A4BD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D2AD6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413531,48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12D82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3321949,67</w:t>
            </w:r>
          </w:p>
        </w:tc>
      </w:tr>
      <w:tr w:rsidR="00B33930" w:rsidRPr="00884E12" w14:paraId="296A38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2374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0A0FA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413521,39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C510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3321915,90</w:t>
            </w:r>
          </w:p>
        </w:tc>
      </w:tr>
      <w:tr w:rsidR="00B33930" w:rsidRPr="00884E12" w14:paraId="58C8EE9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E4155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D41F5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413495,33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81305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3321924,62</w:t>
            </w:r>
          </w:p>
        </w:tc>
      </w:tr>
      <w:tr w:rsidR="00B33930" w:rsidRPr="00884E12" w14:paraId="200F6DA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FFF6A0" w14:textId="23570B3B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54:20:020901:2056:ЗУ1</w:t>
            </w:r>
          </w:p>
        </w:tc>
      </w:tr>
      <w:tr w:rsidR="00B33930" w:rsidRPr="00884E12" w14:paraId="65D5C5A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6B83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675F0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413547,04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7757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3321907,09</w:t>
            </w:r>
          </w:p>
        </w:tc>
      </w:tr>
      <w:tr w:rsidR="00B33930" w:rsidRPr="00884E12" w14:paraId="7172405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C7DC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2C4B0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413521,39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07C0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3321915,90</w:t>
            </w:r>
          </w:p>
        </w:tc>
      </w:tr>
      <w:tr w:rsidR="00B33930" w:rsidRPr="00884E12" w14:paraId="0F69251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B5F16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BB739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413531,48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0AC3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3321949,67</w:t>
            </w:r>
          </w:p>
        </w:tc>
      </w:tr>
      <w:tr w:rsidR="00B33930" w:rsidRPr="00884E12" w14:paraId="654F319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0459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B473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413557,14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8D9A2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3321941,13</w:t>
            </w:r>
          </w:p>
        </w:tc>
      </w:tr>
      <w:tr w:rsidR="00B33930" w:rsidRPr="00884E12" w14:paraId="29E79F5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EB59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A2B9D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413547,04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80F3D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3321907,09</w:t>
            </w:r>
          </w:p>
        </w:tc>
      </w:tr>
      <w:tr w:rsidR="00B33930" w:rsidRPr="00884E12" w14:paraId="750C0B7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E9E8D0" w14:textId="50AAACEC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54:20:020901:1933:ЗУ1</w:t>
            </w:r>
          </w:p>
        </w:tc>
      </w:tr>
      <w:tr w:rsidR="00B33930" w:rsidRPr="00884E12" w14:paraId="39FBC4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8748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BCB3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413571,78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FEB3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3321898,81</w:t>
            </w:r>
          </w:p>
        </w:tc>
      </w:tr>
      <w:tr w:rsidR="00B33930" w:rsidRPr="00884E12" w14:paraId="304F55B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BB4D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60283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413547,04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B23F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3321907,09</w:t>
            </w:r>
          </w:p>
        </w:tc>
      </w:tr>
      <w:tr w:rsidR="00B33930" w:rsidRPr="00884E12" w14:paraId="59E0F24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83780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62A86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413557,14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A4EC9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3321941,13</w:t>
            </w:r>
          </w:p>
        </w:tc>
      </w:tr>
      <w:tr w:rsidR="00B33930" w:rsidRPr="00884E12" w14:paraId="5E289E1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B67D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C2323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413582,15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CC2B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3321932,81</w:t>
            </w:r>
          </w:p>
        </w:tc>
      </w:tr>
      <w:tr w:rsidR="00B33930" w:rsidRPr="00884E12" w14:paraId="0B34642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4A6B3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C078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413571,78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9B276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3321898,81</w:t>
            </w:r>
          </w:p>
        </w:tc>
      </w:tr>
      <w:tr w:rsidR="00B33930" w:rsidRPr="00884E12" w14:paraId="4639ACC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7F09A3" w14:textId="201CF1D3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54:20:020901:2088:ЗУ1</w:t>
            </w:r>
          </w:p>
        </w:tc>
      </w:tr>
      <w:tr w:rsidR="00B33930" w:rsidRPr="00884E12" w14:paraId="3F31FAD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2E70F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721CF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413596,12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8E9A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3321890,67</w:t>
            </w:r>
          </w:p>
        </w:tc>
      </w:tr>
      <w:tr w:rsidR="00B33930" w:rsidRPr="00884E12" w14:paraId="2CACAA2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05CB2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11605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413571,78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6934F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3321898,81</w:t>
            </w:r>
          </w:p>
        </w:tc>
      </w:tr>
      <w:tr w:rsidR="00B33930" w:rsidRPr="00884E12" w14:paraId="0313926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7461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9EB73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413582,15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A930A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3321932,81</w:t>
            </w:r>
          </w:p>
        </w:tc>
      </w:tr>
      <w:tr w:rsidR="00B33930" w:rsidRPr="00884E12" w14:paraId="6C0A7BB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48EE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AF5B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413607,48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0FDA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3321924,38</w:t>
            </w:r>
          </w:p>
        </w:tc>
      </w:tr>
      <w:tr w:rsidR="00B33930" w:rsidRPr="00884E12" w14:paraId="0CE8A6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9B8E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68AF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413596,12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F2AC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3321890,67</w:t>
            </w:r>
          </w:p>
        </w:tc>
      </w:tr>
      <w:tr w:rsidR="00B33930" w:rsidRPr="00884E12" w14:paraId="59834F4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BF2AAB" w14:textId="23A5B479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54:20:020901:1934:ЗУ1</w:t>
            </w:r>
          </w:p>
        </w:tc>
      </w:tr>
      <w:tr w:rsidR="00B33930" w:rsidRPr="00884E12" w14:paraId="28EB7E9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5230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E3D0F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413623,15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916AF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3321881,63</w:t>
            </w:r>
          </w:p>
        </w:tc>
      </w:tr>
      <w:tr w:rsidR="00B33930" w:rsidRPr="00884E12" w14:paraId="498ABC1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5010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5925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413596,12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C900A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3321890,67</w:t>
            </w:r>
          </w:p>
        </w:tc>
      </w:tr>
      <w:tr w:rsidR="00B33930" w:rsidRPr="00884E12" w14:paraId="69B0A0E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FC6D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B9D7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413607,48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5A286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3321924,38</w:t>
            </w:r>
          </w:p>
        </w:tc>
      </w:tr>
      <w:tr w:rsidR="00B33930" w:rsidRPr="00884E12" w14:paraId="5B29694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92E69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634F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413633,69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B5BE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3321915,66</w:t>
            </w:r>
          </w:p>
        </w:tc>
      </w:tr>
      <w:tr w:rsidR="00B33930" w:rsidRPr="00884E12" w14:paraId="6302717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87539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600E5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413623,15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D2E53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3321881,63</w:t>
            </w:r>
          </w:p>
        </w:tc>
      </w:tr>
      <w:tr w:rsidR="00B33930" w:rsidRPr="00884E12" w14:paraId="2F07DE2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BF8C10" w14:textId="287FF9B8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54:20:020901:2089:ЗУ1</w:t>
            </w:r>
          </w:p>
        </w:tc>
      </w:tr>
      <w:tr w:rsidR="00B33930" w:rsidRPr="00884E12" w14:paraId="3410D56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8DB6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68040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413647,05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2CBC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3321873,63</w:t>
            </w:r>
          </w:p>
        </w:tc>
      </w:tr>
      <w:tr w:rsidR="00B33930" w:rsidRPr="00884E12" w14:paraId="7755A99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6E413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86DB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413623,15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5E3E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3321881,63</w:t>
            </w:r>
          </w:p>
        </w:tc>
      </w:tr>
      <w:tr w:rsidR="00B33930" w:rsidRPr="00884E12" w14:paraId="522E51B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7C492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CF03A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413633,69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8BD1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3321915,66</w:t>
            </w:r>
          </w:p>
        </w:tc>
      </w:tr>
      <w:tr w:rsidR="00B33930" w:rsidRPr="00884E12" w14:paraId="31F2433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1DFE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7758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413679,44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3FF33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3321900,43</w:t>
            </w:r>
          </w:p>
        </w:tc>
      </w:tr>
      <w:tr w:rsidR="00B33930" w:rsidRPr="00884E12" w14:paraId="7B4DD29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8B140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4C729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413677,86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91A6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3321896,56</w:t>
            </w:r>
          </w:p>
        </w:tc>
      </w:tr>
      <w:tr w:rsidR="00B33930" w:rsidRPr="00884E12" w14:paraId="5917C07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48C1F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073F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413647,05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E1B4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3321873,63</w:t>
            </w:r>
          </w:p>
        </w:tc>
      </w:tr>
      <w:tr w:rsidR="00B33930" w:rsidRPr="00884E12" w14:paraId="7FE4871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6A533D" w14:textId="332B42AD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54:20:020901:1959:ЗУ1</w:t>
            </w:r>
          </w:p>
        </w:tc>
      </w:tr>
      <w:tr w:rsidR="00B33930" w:rsidRPr="00884E12" w14:paraId="1698A14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F835F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FD42A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413734,57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B247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3321844,26</w:t>
            </w:r>
          </w:p>
        </w:tc>
      </w:tr>
      <w:tr w:rsidR="00B33930" w:rsidRPr="00884E12" w14:paraId="3E53D79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0248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5C23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413745,20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9290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3321878,19</w:t>
            </w:r>
          </w:p>
        </w:tc>
      </w:tr>
      <w:tr w:rsidR="00B33930" w:rsidRPr="00884E12" w14:paraId="481CEBE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36C0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4D563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413712,07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B065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3321889,58</w:t>
            </w:r>
          </w:p>
        </w:tc>
      </w:tr>
      <w:tr w:rsidR="00B33930" w:rsidRPr="00884E12" w14:paraId="567B4EC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3A33D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A213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413702,92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934D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3321892,62</w:t>
            </w:r>
          </w:p>
        </w:tc>
      </w:tr>
      <w:tr w:rsidR="00B33930" w:rsidRPr="00884E12" w14:paraId="136A9F1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B4E10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EA71D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413700,91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DBB35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3321884,33</w:t>
            </w:r>
          </w:p>
        </w:tc>
      </w:tr>
      <w:tr w:rsidR="00B33930" w:rsidRPr="00884E12" w14:paraId="208E5B3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6B203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809D0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413710,12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D399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3321852,51</w:t>
            </w:r>
          </w:p>
        </w:tc>
      </w:tr>
      <w:tr w:rsidR="00B33930" w:rsidRPr="00884E12" w14:paraId="5F65C21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EFA32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10B22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413734,57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4EF52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3321844,26</w:t>
            </w:r>
          </w:p>
        </w:tc>
      </w:tr>
      <w:tr w:rsidR="00B33930" w:rsidRPr="00884E12" w14:paraId="3DA14B7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ECD47B" w14:textId="7D5051B6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54:20:020901:1988:ЗУ1</w:t>
            </w:r>
          </w:p>
        </w:tc>
      </w:tr>
      <w:tr w:rsidR="00B33930" w:rsidRPr="00884E12" w14:paraId="3AEE32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3647D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2E67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413760,47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0B2B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3321835,52</w:t>
            </w:r>
          </w:p>
        </w:tc>
      </w:tr>
      <w:tr w:rsidR="00B33930" w:rsidRPr="00884E12" w14:paraId="60403F2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E5B4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139B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413771,43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009C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3321869,18</w:t>
            </w:r>
          </w:p>
        </w:tc>
      </w:tr>
      <w:tr w:rsidR="00B33930" w:rsidRPr="00884E12" w14:paraId="11B1260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3AB7D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6989A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413745,20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91CA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3321878,19</w:t>
            </w:r>
          </w:p>
        </w:tc>
      </w:tr>
      <w:tr w:rsidR="00B33930" w:rsidRPr="00884E12" w14:paraId="03E1BCA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CC7DD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C43A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413734,57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C1365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3321844,26</w:t>
            </w:r>
          </w:p>
        </w:tc>
      </w:tr>
      <w:tr w:rsidR="00B33930" w:rsidRPr="00884E12" w14:paraId="0A5E442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EDF69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D6DFB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413760,47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0D77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3321835,52</w:t>
            </w:r>
          </w:p>
        </w:tc>
      </w:tr>
      <w:tr w:rsidR="00B33930" w:rsidRPr="00884E12" w14:paraId="52B6BA7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4D0322" w14:textId="0743601E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54:20:020901:1989:ЗУ1</w:t>
            </w:r>
          </w:p>
        </w:tc>
      </w:tr>
      <w:tr w:rsidR="00B33930" w:rsidRPr="00884E12" w14:paraId="408D5AF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8B2A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9A202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413786,74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8E032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3321826,65</w:t>
            </w:r>
          </w:p>
        </w:tc>
      </w:tr>
      <w:tr w:rsidR="00B33930" w:rsidRPr="00884E12" w14:paraId="5F46299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72ED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CACAD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413760,47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90FA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3321835,52</w:t>
            </w:r>
          </w:p>
        </w:tc>
      </w:tr>
      <w:tr w:rsidR="00B33930" w:rsidRPr="00884E12" w14:paraId="55CDEF5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68EE7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4EFDC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413771,43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2B0C0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3321869,18</w:t>
            </w:r>
          </w:p>
        </w:tc>
      </w:tr>
      <w:tr w:rsidR="00B33930" w:rsidRPr="00884E12" w14:paraId="2B20B26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455B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A3224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413797,64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259E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3321860,17</w:t>
            </w:r>
          </w:p>
        </w:tc>
      </w:tr>
      <w:tr w:rsidR="00B33930" w:rsidRPr="00884E12" w14:paraId="75B0BAD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8F761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71588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413786,74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205AE" w14:textId="77777777" w:rsidR="00B33930" w:rsidRPr="00884E12" w:rsidRDefault="00B33930" w:rsidP="00F56EA0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3321826,65</w:t>
            </w:r>
          </w:p>
        </w:tc>
      </w:tr>
      <w:tr w:rsidR="00B33930" w:rsidRPr="00884E12" w14:paraId="04EBCE6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3BA033" w14:textId="574C7EBE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54:20:020901:2124:ЗУ1</w:t>
            </w:r>
          </w:p>
        </w:tc>
      </w:tr>
      <w:tr w:rsidR="00B33930" w:rsidRPr="00884E12" w14:paraId="20A78A4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E00F7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7B244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413813,04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E8676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3321817,77</w:t>
            </w:r>
          </w:p>
        </w:tc>
      </w:tr>
      <w:tr w:rsidR="00B33930" w:rsidRPr="00884E12" w14:paraId="5663761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FAD9D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43D40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413786,74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E723A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3321826,65</w:t>
            </w:r>
          </w:p>
        </w:tc>
      </w:tr>
      <w:tr w:rsidR="00B33930" w:rsidRPr="00884E12" w14:paraId="7A1C8F3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68A2E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FCC2C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413797,64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87612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3321860,17</w:t>
            </w:r>
          </w:p>
        </w:tc>
      </w:tr>
      <w:tr w:rsidR="00B33930" w:rsidRPr="00884E12" w14:paraId="79EB1C4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E8872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54D11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413823,95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A3BE0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3321851,13</w:t>
            </w:r>
          </w:p>
        </w:tc>
      </w:tr>
      <w:tr w:rsidR="00B33930" w:rsidRPr="00884E12" w14:paraId="0E40B8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94795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BECFB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413813,04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F2876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3321817,77</w:t>
            </w:r>
          </w:p>
        </w:tc>
      </w:tr>
      <w:tr w:rsidR="00B33930" w:rsidRPr="00884E12" w14:paraId="06FF3CD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CD91E1" w14:textId="6219145F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54:20:020901:1935:ЗУ1</w:t>
            </w:r>
          </w:p>
        </w:tc>
      </w:tr>
      <w:tr w:rsidR="00B33930" w:rsidRPr="00884E12" w14:paraId="37EBF8B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FBE20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DC192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413839,31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7BFC0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3321808,91</w:t>
            </w:r>
          </w:p>
        </w:tc>
      </w:tr>
      <w:tr w:rsidR="00B33930" w:rsidRPr="00884E12" w14:paraId="0F823A8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B259B3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82F93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413813,04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5E483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3321817,77</w:t>
            </w:r>
          </w:p>
        </w:tc>
      </w:tr>
      <w:tr w:rsidR="00B33930" w:rsidRPr="00884E12" w14:paraId="4F01560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BA64F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7DBB2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413823,95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421F1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3321851,13</w:t>
            </w:r>
          </w:p>
        </w:tc>
      </w:tr>
      <w:tr w:rsidR="00B33930" w:rsidRPr="00884E12" w14:paraId="00BC1D6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D70C8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C6B45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413850,05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BFBE7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3321842,16</w:t>
            </w:r>
          </w:p>
        </w:tc>
      </w:tr>
      <w:tr w:rsidR="00B33930" w:rsidRPr="00884E12" w14:paraId="0DB66EE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FA336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51AB6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413839,31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E7569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3321808,91</w:t>
            </w:r>
          </w:p>
        </w:tc>
      </w:tr>
      <w:tr w:rsidR="00B33930" w:rsidRPr="00884E12" w14:paraId="0CB184E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6CEDA0" w14:textId="109D42B0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54:20:020901:2090:ЗУ1</w:t>
            </w:r>
          </w:p>
        </w:tc>
      </w:tr>
      <w:tr w:rsidR="00B33930" w:rsidRPr="00884E12" w14:paraId="04431EA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92022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29180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413865,58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49CB1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3321800,04</w:t>
            </w:r>
          </w:p>
        </w:tc>
      </w:tr>
      <w:tr w:rsidR="00B33930" w:rsidRPr="00884E12" w14:paraId="21545D4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BE7B4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4A19B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413839,31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8A082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3321808,91</w:t>
            </w:r>
          </w:p>
        </w:tc>
      </w:tr>
      <w:tr w:rsidR="00B33930" w:rsidRPr="00884E12" w14:paraId="385C48E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BFAE9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58F5D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413850,05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9D100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3321842,16</w:t>
            </w:r>
          </w:p>
        </w:tc>
      </w:tr>
      <w:tr w:rsidR="00B33930" w:rsidRPr="00884E12" w14:paraId="06BF0E5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5E19E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D5579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413876,46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64C9F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3321833,08</w:t>
            </w:r>
          </w:p>
        </w:tc>
      </w:tr>
      <w:tr w:rsidR="00B33930" w:rsidRPr="00884E12" w14:paraId="3E7593C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709F5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5E5BA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413865,58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AF5B9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3321800,04</w:t>
            </w:r>
          </w:p>
        </w:tc>
      </w:tr>
      <w:tr w:rsidR="00B33930" w:rsidRPr="00884E12" w14:paraId="4DEABC8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A34718" w14:textId="694E8F16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54:20:020901:1990:ЗУ1</w:t>
            </w:r>
          </w:p>
        </w:tc>
      </w:tr>
      <w:tr w:rsidR="00B33930" w:rsidRPr="00884E12" w14:paraId="668DAE4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42645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CF623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413892,04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B8B16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3321791,11</w:t>
            </w:r>
          </w:p>
        </w:tc>
      </w:tr>
      <w:tr w:rsidR="00B33930" w:rsidRPr="00884E12" w14:paraId="2DB28E2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3BDD2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60DEF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413865,58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17234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3321800,04</w:t>
            </w:r>
          </w:p>
        </w:tc>
      </w:tr>
      <w:tr w:rsidR="00B33930" w:rsidRPr="00884E12" w14:paraId="75AFDB8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3C542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34812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413876,46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0C53C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3321833,08</w:t>
            </w:r>
          </w:p>
        </w:tc>
      </w:tr>
      <w:tr w:rsidR="00B33930" w:rsidRPr="00884E12" w14:paraId="749531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4E6FC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E4CF4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413902,87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B0CC6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3321824,01</w:t>
            </w:r>
          </w:p>
        </w:tc>
      </w:tr>
      <w:tr w:rsidR="00B33930" w:rsidRPr="00884E12" w14:paraId="092C680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FC50A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6C11D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413892,04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B3D05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3321791,11</w:t>
            </w:r>
          </w:p>
        </w:tc>
      </w:tr>
      <w:tr w:rsidR="00B33930" w:rsidRPr="00884E12" w14:paraId="178BA9D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CFE5D6" w14:textId="6E68C736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54:20:020901:1936:ЗУ1</w:t>
            </w:r>
          </w:p>
        </w:tc>
      </w:tr>
      <w:tr w:rsidR="00B33930" w:rsidRPr="00884E12" w14:paraId="537BD21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006CD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19EAC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413918,51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0E8CE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3321782,18</w:t>
            </w:r>
          </w:p>
        </w:tc>
      </w:tr>
      <w:tr w:rsidR="00B33930" w:rsidRPr="00884E12" w14:paraId="19792B8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8C355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A6614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413892,04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ACAB6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3321791,11</w:t>
            </w:r>
          </w:p>
        </w:tc>
      </w:tr>
      <w:tr w:rsidR="00B33930" w:rsidRPr="00884E12" w14:paraId="09C175C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71A47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7FFE4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413902,87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0AF76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3321824,01</w:t>
            </w:r>
          </w:p>
        </w:tc>
      </w:tr>
      <w:tr w:rsidR="00B33930" w:rsidRPr="00884E12" w14:paraId="4B49F37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FAF07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A7CAF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413929,30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DF096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3321814,93</w:t>
            </w:r>
          </w:p>
        </w:tc>
      </w:tr>
      <w:tr w:rsidR="00B33930" w:rsidRPr="00884E12" w14:paraId="12121DF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CD9F0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1CC9D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413918,51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389C3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3321782,18</w:t>
            </w:r>
          </w:p>
        </w:tc>
      </w:tr>
      <w:tr w:rsidR="00B33930" w:rsidRPr="00884E12" w14:paraId="57BF3E2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70511F" w14:textId="23608C55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54:20:020901:1937:ЗУ1</w:t>
            </w:r>
          </w:p>
        </w:tc>
      </w:tr>
      <w:tr w:rsidR="00B33930" w:rsidRPr="00884E12" w14:paraId="42B07A4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38ED9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C150A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413945,09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00449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3321773,21</w:t>
            </w:r>
          </w:p>
        </w:tc>
      </w:tr>
      <w:tr w:rsidR="00B33930" w:rsidRPr="00884E12" w14:paraId="4A0A0D9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08650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D503A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413918,51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B9E81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3321782,18</w:t>
            </w:r>
          </w:p>
        </w:tc>
      </w:tr>
      <w:tr w:rsidR="00B33930" w:rsidRPr="00884E12" w14:paraId="60B30D3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753F5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CC780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413929,30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E701D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3321814,93</w:t>
            </w:r>
          </w:p>
        </w:tc>
      </w:tr>
      <w:tr w:rsidR="00B33930" w:rsidRPr="00884E12" w14:paraId="4B283F1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E2229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1676B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413955,73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95C9E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3321805,84</w:t>
            </w:r>
          </w:p>
        </w:tc>
      </w:tr>
      <w:tr w:rsidR="00B33930" w:rsidRPr="00884E12" w14:paraId="2FE465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92860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ECE9C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413945,09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8E116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3321773,21</w:t>
            </w:r>
          </w:p>
        </w:tc>
      </w:tr>
      <w:tr w:rsidR="00B33930" w:rsidRPr="00884E12" w14:paraId="48E95E2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688607" w14:textId="54D66F90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54:20:020901:1960:ЗУ1</w:t>
            </w:r>
          </w:p>
        </w:tc>
      </w:tr>
      <w:tr w:rsidR="00B33930" w:rsidRPr="00884E12" w14:paraId="502460D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795CE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AF612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413971,46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F0282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3321764,31</w:t>
            </w:r>
          </w:p>
        </w:tc>
      </w:tr>
      <w:tr w:rsidR="00B33930" w:rsidRPr="00884E12" w14:paraId="23D4E5F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378CA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D93B6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413945,09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854AE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3321773,21</w:t>
            </w:r>
          </w:p>
        </w:tc>
      </w:tr>
      <w:tr w:rsidR="00B33930" w:rsidRPr="00884E12" w14:paraId="135677E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7F5A6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7B9DF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413955,73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26E4F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3321805,84</w:t>
            </w:r>
          </w:p>
        </w:tc>
      </w:tr>
      <w:tr w:rsidR="00B33930" w:rsidRPr="00884E12" w14:paraId="6FA6D6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1ADA1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EF0DA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413982,30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A9C4F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3321796,71</w:t>
            </w:r>
          </w:p>
        </w:tc>
      </w:tr>
      <w:tr w:rsidR="00B33930" w:rsidRPr="00884E12" w14:paraId="0E6BCFB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D69DC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31A6C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413971,46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9AB08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3321764,31</w:t>
            </w:r>
          </w:p>
        </w:tc>
      </w:tr>
      <w:tr w:rsidR="00B33930" w:rsidRPr="00884E12" w14:paraId="71EEC99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C34200" w14:textId="78595B1A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54:20:020901:2158:ЗУ1</w:t>
            </w:r>
          </w:p>
        </w:tc>
      </w:tr>
      <w:tr w:rsidR="00B33930" w:rsidRPr="00884E12" w14:paraId="704731E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B66A2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D2A92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413998,03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6F515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3321755,34</w:t>
            </w:r>
          </w:p>
        </w:tc>
      </w:tr>
      <w:tr w:rsidR="00B33930" w:rsidRPr="00884E12" w14:paraId="7DE1AC5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25EFB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2AAF5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413971,46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568DF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3321764,31</w:t>
            </w:r>
          </w:p>
        </w:tc>
      </w:tr>
      <w:tr w:rsidR="00B33930" w:rsidRPr="00884E12" w14:paraId="757F98A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CB56E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E92FAC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413982,30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6DD35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3321796,71</w:t>
            </w:r>
          </w:p>
        </w:tc>
      </w:tr>
      <w:tr w:rsidR="00B33930" w:rsidRPr="00884E12" w14:paraId="5513E8B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0895A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20236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414008,86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B9428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3321787,59</w:t>
            </w:r>
          </w:p>
        </w:tc>
      </w:tr>
      <w:tr w:rsidR="00B33930" w:rsidRPr="00884E12" w14:paraId="000345E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48DD2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1B876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413998,03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E546B" w14:textId="77777777" w:rsidR="00B33930" w:rsidRPr="00884E12" w:rsidRDefault="00B33930" w:rsidP="003601CF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3321755,34</w:t>
            </w:r>
          </w:p>
        </w:tc>
      </w:tr>
      <w:tr w:rsidR="00B33930" w:rsidRPr="00884E12" w14:paraId="3FA140C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13681E" w14:textId="653E14AC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54:20:020901:1961:ЗУ1</w:t>
            </w:r>
          </w:p>
        </w:tc>
      </w:tr>
      <w:tr w:rsidR="00B33930" w:rsidRPr="00884E12" w14:paraId="097A80B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E25E2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01CF5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414024,73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399BE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3321746,33</w:t>
            </w:r>
          </w:p>
        </w:tc>
      </w:tr>
      <w:tr w:rsidR="00B33930" w:rsidRPr="00884E12" w14:paraId="77A5C85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7E4DC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3AE9B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413998,03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E2C41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3321755,34</w:t>
            </w:r>
          </w:p>
        </w:tc>
      </w:tr>
      <w:tr w:rsidR="00B33930" w:rsidRPr="00884E12" w14:paraId="131BC86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35D71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47591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414008,86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F1A62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3321787,59</w:t>
            </w:r>
          </w:p>
        </w:tc>
      </w:tr>
      <w:tr w:rsidR="00B33930" w:rsidRPr="00884E12" w14:paraId="4D3B953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4245C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3AA72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414035,42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ECD21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3321778,46</w:t>
            </w:r>
          </w:p>
        </w:tc>
      </w:tr>
      <w:tr w:rsidR="00B33930" w:rsidRPr="00884E12" w14:paraId="789D758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9054E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D2C7E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414024,73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0CF97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3321746,33</w:t>
            </w:r>
          </w:p>
        </w:tc>
      </w:tr>
      <w:tr w:rsidR="00B33930" w:rsidRPr="00884E12" w14:paraId="4557843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1BAE3F" w14:textId="4F90FCAE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54:20:020901:1938:ЗУ1</w:t>
            </w:r>
          </w:p>
        </w:tc>
      </w:tr>
      <w:tr w:rsidR="00B33930" w:rsidRPr="00884E12" w14:paraId="7AD98A1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296DB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22F18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414051,45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575E5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3321737,31</w:t>
            </w:r>
          </w:p>
        </w:tc>
      </w:tr>
      <w:tr w:rsidR="00B33930" w:rsidRPr="00884E12" w14:paraId="7415591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2F4E4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97737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414024,73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F4F26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3321746,33</w:t>
            </w:r>
          </w:p>
        </w:tc>
      </w:tr>
      <w:tr w:rsidR="00B33930" w:rsidRPr="00884E12" w14:paraId="1BB3677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88FC3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03123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414035,42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9EAF3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3321778,46</w:t>
            </w:r>
          </w:p>
        </w:tc>
      </w:tr>
      <w:tr w:rsidR="00B33930" w:rsidRPr="00884E12" w14:paraId="395F768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635F9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16C32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414053,45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092BC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3321772,27</w:t>
            </w:r>
          </w:p>
        </w:tc>
      </w:tr>
      <w:tr w:rsidR="00B33930" w:rsidRPr="00884E12" w14:paraId="019FB3A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29FB7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5E953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414067,60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4F7AE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3321772,13</w:t>
            </w:r>
          </w:p>
        </w:tc>
      </w:tr>
      <w:tr w:rsidR="00B33930" w:rsidRPr="00884E12" w14:paraId="1517CE9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AAE14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534DF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414051,45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BA1AC4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3321737,31</w:t>
            </w:r>
          </w:p>
        </w:tc>
      </w:tr>
      <w:tr w:rsidR="00B33930" w:rsidRPr="00884E12" w14:paraId="6F872FA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DEE8E9" w14:textId="76C534A2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54:20:020901:2125:ЗУ1</w:t>
            </w:r>
          </w:p>
        </w:tc>
      </w:tr>
      <w:tr w:rsidR="00B33930" w:rsidRPr="00884E12" w14:paraId="5F4DCFB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D71BD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1354E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414065,73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6BC6B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3321732,49</w:t>
            </w:r>
          </w:p>
        </w:tc>
      </w:tr>
      <w:tr w:rsidR="00B33930" w:rsidRPr="00884E12" w14:paraId="4161A93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7A389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98DBE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414080,53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F9D19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3321764,32</w:t>
            </w:r>
          </w:p>
        </w:tc>
      </w:tr>
      <w:tr w:rsidR="00B33930" w:rsidRPr="00884E12" w14:paraId="372535D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6AD8D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CE7FE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414098,47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CD915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3321753,64</w:t>
            </w:r>
          </w:p>
        </w:tc>
      </w:tr>
      <w:tr w:rsidR="00B33930" w:rsidRPr="00884E12" w14:paraId="1C7068B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FA7EA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98CEF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414093,62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066E4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3321723,07</w:t>
            </w:r>
          </w:p>
        </w:tc>
      </w:tr>
      <w:tr w:rsidR="00B33930" w:rsidRPr="00884E12" w14:paraId="18841F5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DD706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ED0E7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414065,73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111F3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3321732,49</w:t>
            </w:r>
          </w:p>
        </w:tc>
      </w:tr>
      <w:tr w:rsidR="00B33930" w:rsidRPr="00884E12" w14:paraId="11408E0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41535E" w14:textId="2FBBF606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54:20:020901:2126:ЗУ1</w:t>
            </w:r>
          </w:p>
        </w:tc>
      </w:tr>
      <w:tr w:rsidR="00B33930" w:rsidRPr="00884E12" w14:paraId="1CBE8BD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28DF8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D1C44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414098,47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226E2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3321753,64</w:t>
            </w:r>
          </w:p>
        </w:tc>
      </w:tr>
      <w:tr w:rsidR="00B33930" w:rsidRPr="00884E12" w14:paraId="59975EE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869F0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4EF0F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414080,53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3E83F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3321764,32</w:t>
            </w:r>
          </w:p>
        </w:tc>
      </w:tr>
      <w:tr w:rsidR="00B33930" w:rsidRPr="00884E12" w14:paraId="293EEBA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FBE19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C8F30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414102,70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DF092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3321794,39</w:t>
            </w:r>
          </w:p>
        </w:tc>
      </w:tr>
      <w:tr w:rsidR="00B33930" w:rsidRPr="00884E12" w14:paraId="6BA9554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255E1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58324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414135,01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4ACDC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3321776,25</w:t>
            </w:r>
          </w:p>
        </w:tc>
      </w:tr>
      <w:tr w:rsidR="00B33930" w:rsidRPr="00884E12" w14:paraId="52CB14D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A5213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B7A59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414127,21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15AD5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3321760,02</w:t>
            </w:r>
          </w:p>
        </w:tc>
      </w:tr>
      <w:tr w:rsidR="00B33930" w:rsidRPr="00884E12" w14:paraId="0158AE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AAC02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59BE5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414098,47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A91DB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3321753,64</w:t>
            </w:r>
          </w:p>
        </w:tc>
      </w:tr>
      <w:tr w:rsidR="00B33930" w:rsidRPr="00884E12" w14:paraId="255FF22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F08F2E" w14:textId="10EBE1A2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54:20:020901:2127:ЗУ1</w:t>
            </w:r>
          </w:p>
        </w:tc>
      </w:tr>
      <w:tr w:rsidR="00B33930" w:rsidRPr="00884E12" w14:paraId="1FD77F0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1E821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2FEC6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414150,21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4CD7F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3321784,67</w:t>
            </w:r>
          </w:p>
        </w:tc>
      </w:tr>
      <w:tr w:rsidR="00B33930" w:rsidRPr="00884E12" w14:paraId="039F38C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1531D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E4704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7493C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3321789,42</w:t>
            </w:r>
          </w:p>
        </w:tc>
      </w:tr>
      <w:tr w:rsidR="00B33930" w:rsidRPr="00884E12" w14:paraId="06D2E4B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2C8BF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C0AAD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414115,93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246AC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3321804,88</w:t>
            </w:r>
          </w:p>
        </w:tc>
      </w:tr>
      <w:tr w:rsidR="00B33930" w:rsidRPr="00884E12" w14:paraId="4B25402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C8B0E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F84BC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414132,59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3E24F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3321834,88</w:t>
            </w:r>
          </w:p>
        </w:tc>
      </w:tr>
      <w:tr w:rsidR="00B33930" w:rsidRPr="00884E12" w14:paraId="4C095CE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9D5E0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EF2CD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414164,20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58934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3321808,21</w:t>
            </w:r>
          </w:p>
        </w:tc>
      </w:tr>
      <w:tr w:rsidR="00B33930" w:rsidRPr="00884E12" w14:paraId="35E83EB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D0C0A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3AF7B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414150,21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FBEF9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3321784,67</w:t>
            </w:r>
          </w:p>
        </w:tc>
      </w:tr>
      <w:tr w:rsidR="00B33930" w:rsidRPr="00884E12" w14:paraId="1A9DD7F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FAF489" w14:textId="405A9A1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54:20:020901:2159:ЗУ1</w:t>
            </w:r>
          </w:p>
        </w:tc>
      </w:tr>
      <w:tr w:rsidR="00B33930" w:rsidRPr="00884E12" w14:paraId="32231CB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BD7F7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8F4FA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414115,93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AD0EB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3321804,88</w:t>
            </w:r>
          </w:p>
        </w:tc>
      </w:tr>
      <w:tr w:rsidR="00B33930" w:rsidRPr="00884E12" w14:paraId="251131F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19A2F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4C0A9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414096,55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FE718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3321816,30</w:t>
            </w:r>
          </w:p>
        </w:tc>
      </w:tr>
      <w:tr w:rsidR="00B33930" w:rsidRPr="00884E12" w14:paraId="684EC3A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60D26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3246D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414116,51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9373A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3321877,12</w:t>
            </w:r>
          </w:p>
        </w:tc>
      </w:tr>
      <w:tr w:rsidR="00B33930" w:rsidRPr="00884E12" w14:paraId="18772B4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3FBBD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D4BFE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414137,03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909F0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3321874,16</w:t>
            </w:r>
          </w:p>
        </w:tc>
      </w:tr>
      <w:tr w:rsidR="00B33930" w:rsidRPr="00884E12" w14:paraId="449405A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41C8F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864A7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414145,78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A382D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3321856,64</w:t>
            </w:r>
          </w:p>
        </w:tc>
      </w:tr>
      <w:tr w:rsidR="00B33930" w:rsidRPr="00884E12" w14:paraId="4E2A3FF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A0BF1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91DCC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414132,59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9280D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3321834,88</w:t>
            </w:r>
          </w:p>
        </w:tc>
      </w:tr>
      <w:tr w:rsidR="00B33930" w:rsidRPr="00884E12" w14:paraId="56ED8FE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4F086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C1FF0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414115,93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24388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3321804,88</w:t>
            </w:r>
          </w:p>
        </w:tc>
      </w:tr>
      <w:tr w:rsidR="00B33930" w:rsidRPr="00884E12" w14:paraId="4D2DF28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3B9DD0" w14:textId="4D3C8F18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54:20:020901:2052:ЗУ1</w:t>
            </w:r>
          </w:p>
        </w:tc>
      </w:tr>
      <w:tr w:rsidR="00B33930" w:rsidRPr="00884E12" w14:paraId="5410B00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B7222E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7298E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414075,24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22DB1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3321644,11</w:t>
            </w:r>
          </w:p>
        </w:tc>
      </w:tr>
      <w:tr w:rsidR="00B33930" w:rsidRPr="00884E12" w14:paraId="51710B3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E17DF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68E3E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414080,52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BBE42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3321659,78</w:t>
            </w:r>
          </w:p>
        </w:tc>
      </w:tr>
      <w:tr w:rsidR="00B33930" w:rsidRPr="00884E12" w14:paraId="52FEB3E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7D1F5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E9ED0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414083,45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F6050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3321658,98</w:t>
            </w:r>
          </w:p>
        </w:tc>
      </w:tr>
      <w:tr w:rsidR="00B33930" w:rsidRPr="00884E12" w14:paraId="60EE8CF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96E9B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4EC2D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414139,00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55935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3321657,56</w:t>
            </w:r>
          </w:p>
        </w:tc>
      </w:tr>
      <w:tr w:rsidR="00B33930" w:rsidRPr="00884E12" w14:paraId="381EA78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331E8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E5804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414144,47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356EA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3321662,88</w:t>
            </w:r>
          </w:p>
        </w:tc>
      </w:tr>
      <w:tr w:rsidR="00B33930" w:rsidRPr="00884E12" w14:paraId="0B6C701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CB4EB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53F91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414142,11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446E2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3321631,93</w:t>
            </w:r>
          </w:p>
        </w:tc>
      </w:tr>
      <w:tr w:rsidR="00B33930" w:rsidRPr="00884E12" w14:paraId="79BCD6B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4E989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01C09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414075,24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07B5B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3321644,11</w:t>
            </w:r>
          </w:p>
        </w:tc>
      </w:tr>
      <w:tr w:rsidR="00B33930" w:rsidRPr="00884E12" w14:paraId="2F4AB13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5F389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CAC82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414075,24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2B39E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3321644,11</w:t>
            </w:r>
          </w:p>
        </w:tc>
      </w:tr>
      <w:tr w:rsidR="00B33930" w:rsidRPr="00884E12" w14:paraId="62948C1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A42CD4" w14:textId="76B997CF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54:20:020901:1925:ЗУ1</w:t>
            </w:r>
          </w:p>
        </w:tc>
      </w:tr>
      <w:tr w:rsidR="00B33930" w:rsidRPr="00884E12" w14:paraId="552F1C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C793E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43490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414172,80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14783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3321626,11</w:t>
            </w:r>
          </w:p>
        </w:tc>
      </w:tr>
      <w:tr w:rsidR="00B33930" w:rsidRPr="00884E12" w14:paraId="13541F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2D193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E9B25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414173,03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28A66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3321714,16</w:t>
            </w:r>
          </w:p>
        </w:tc>
      </w:tr>
      <w:tr w:rsidR="00B33930" w:rsidRPr="00884E12" w14:paraId="1742D39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A57F6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D2AA5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414152,85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9D136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3321714,78</w:t>
            </w:r>
          </w:p>
        </w:tc>
      </w:tr>
      <w:tr w:rsidR="00B33930" w:rsidRPr="00884E12" w14:paraId="22380E4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B8C22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BFD79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414148,79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7CE05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3321667,08</w:t>
            </w:r>
          </w:p>
        </w:tc>
      </w:tr>
      <w:tr w:rsidR="00B33930" w:rsidRPr="00884E12" w14:paraId="2D838D8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8D5F1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46D12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414144,47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9224F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3321662,88</w:t>
            </w:r>
          </w:p>
        </w:tc>
      </w:tr>
      <w:tr w:rsidR="00B33930" w:rsidRPr="00884E12" w14:paraId="4C0A029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8E62F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36743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414142,11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D50CA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3321631,93</w:t>
            </w:r>
          </w:p>
        </w:tc>
      </w:tr>
      <w:tr w:rsidR="00B33930" w:rsidRPr="00884E12" w14:paraId="31A2441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1A8CE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5B3CA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414172,80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F14C4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3321626,11</w:t>
            </w:r>
          </w:p>
        </w:tc>
      </w:tr>
      <w:tr w:rsidR="00B33930" w:rsidRPr="00884E12" w14:paraId="19D8FF0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2F2A9F" w14:textId="03341EB9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54:20:020901:2117:ЗУ1</w:t>
            </w:r>
          </w:p>
        </w:tc>
      </w:tr>
      <w:tr w:rsidR="00B33930" w:rsidRPr="00884E12" w14:paraId="487863F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B8378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F6D41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414208,11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F4E92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3321618,91</w:t>
            </w:r>
          </w:p>
        </w:tc>
      </w:tr>
      <w:tr w:rsidR="00B33930" w:rsidRPr="00884E12" w14:paraId="0DCB811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F0924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E75D4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414208,12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B385B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3321620,00</w:t>
            </w:r>
          </w:p>
        </w:tc>
      </w:tr>
      <w:tr w:rsidR="00B33930" w:rsidRPr="00884E12" w14:paraId="4114413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3652E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D8728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414197,12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6BD29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3321639,00</w:t>
            </w:r>
          </w:p>
        </w:tc>
      </w:tr>
      <w:tr w:rsidR="00B33930" w:rsidRPr="00884E12" w14:paraId="1DD0A66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71D0C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21A12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414197,12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EEDAB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3321655,25</w:t>
            </w:r>
          </w:p>
        </w:tc>
      </w:tr>
      <w:tr w:rsidR="00B33930" w:rsidRPr="00884E12" w14:paraId="6D63588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D1E47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F679B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414232,72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668AC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3321648,53</w:t>
            </w:r>
          </w:p>
        </w:tc>
      </w:tr>
      <w:tr w:rsidR="00B33930" w:rsidRPr="00884E12" w14:paraId="4116B09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76A84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E0406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414227,02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D2B40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3321615,78</w:t>
            </w:r>
          </w:p>
        </w:tc>
      </w:tr>
      <w:tr w:rsidR="00B33930" w:rsidRPr="00884E12" w14:paraId="5398F4D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17FFA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75B9B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414208,11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23595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3321618,91</w:t>
            </w:r>
          </w:p>
        </w:tc>
      </w:tr>
      <w:tr w:rsidR="00B33930" w:rsidRPr="00884E12" w14:paraId="7F49182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193850" w14:textId="3DE32D5B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54:20:020901:1979:ЗУ1</w:t>
            </w:r>
          </w:p>
        </w:tc>
      </w:tr>
      <w:tr w:rsidR="00B33930" w:rsidRPr="00884E12" w14:paraId="7646CBF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4AD4D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91F5E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414232,72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51C0F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3321648,53</w:t>
            </w:r>
          </w:p>
        </w:tc>
      </w:tr>
      <w:tr w:rsidR="00B33930" w:rsidRPr="00884E12" w14:paraId="7969E45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C0493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82B49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414197,12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1459D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3321655,25</w:t>
            </w:r>
          </w:p>
        </w:tc>
      </w:tr>
      <w:tr w:rsidR="00B33930" w:rsidRPr="00884E12" w14:paraId="3E48AE6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9998C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475AF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414197,11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3B515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3321689,27</w:t>
            </w:r>
          </w:p>
        </w:tc>
      </w:tr>
      <w:tr w:rsidR="00B33930" w:rsidRPr="00884E12" w14:paraId="242B69F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88A28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8CBFE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414238,50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6903D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3321681,67</w:t>
            </w:r>
          </w:p>
        </w:tc>
      </w:tr>
      <w:tr w:rsidR="00B33930" w:rsidRPr="00884E12" w14:paraId="4907BD5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C2DD9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7BBDF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414232,72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F0BE9" w14:textId="77777777" w:rsidR="00B33930" w:rsidRPr="00884E12" w:rsidRDefault="00B33930" w:rsidP="00CE682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3321648,53</w:t>
            </w:r>
          </w:p>
        </w:tc>
      </w:tr>
      <w:tr w:rsidR="00B33930" w:rsidRPr="00884E12" w14:paraId="5E1867B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FE605D" w14:textId="5F519D1D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54:20:020901:1951:ЗУ1</w:t>
            </w:r>
          </w:p>
        </w:tc>
      </w:tr>
      <w:tr w:rsidR="00B33930" w:rsidRPr="00884E12" w14:paraId="7DBCAC4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692C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9F20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414197,11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5C0B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3321689,27</w:t>
            </w:r>
          </w:p>
        </w:tc>
      </w:tr>
      <w:tr w:rsidR="00B33930" w:rsidRPr="00884E12" w14:paraId="588ED8A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9DE4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15CE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414197,11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4ECB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3321725,98</w:t>
            </w:r>
          </w:p>
        </w:tc>
      </w:tr>
      <w:tr w:rsidR="00B33930" w:rsidRPr="00884E12" w14:paraId="432F7EA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B51D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0968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414244,64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A993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3321716,94</w:t>
            </w:r>
          </w:p>
        </w:tc>
      </w:tr>
      <w:tr w:rsidR="00B33930" w:rsidRPr="00884E12" w14:paraId="4F20442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9C66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CFDB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414238,50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E13F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3321681,67</w:t>
            </w:r>
          </w:p>
        </w:tc>
      </w:tr>
      <w:tr w:rsidR="00B33930" w:rsidRPr="00884E12" w14:paraId="640DB02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3DE3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FDCF5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414197,11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C971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3321689,27</w:t>
            </w:r>
          </w:p>
        </w:tc>
      </w:tr>
      <w:tr w:rsidR="00B33930" w:rsidRPr="00884E12" w14:paraId="6B77424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D2BA42" w14:textId="2C3E265B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54:20:020901:1924:ЗУ1</w:t>
            </w:r>
          </w:p>
        </w:tc>
      </w:tr>
      <w:tr w:rsidR="00B33930" w:rsidRPr="00884E12" w14:paraId="6D3CEB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B5C8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A504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414197,11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6C9E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3321725,98</w:t>
            </w:r>
          </w:p>
        </w:tc>
      </w:tr>
      <w:tr w:rsidR="00B33930" w:rsidRPr="00884E12" w14:paraId="1359DFD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672C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E82A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414197,10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62CC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3321746,61</w:t>
            </w:r>
          </w:p>
        </w:tc>
      </w:tr>
      <w:tr w:rsidR="00B33930" w:rsidRPr="00884E12" w14:paraId="6A95FED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E3CC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DDB0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414207,91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7B15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3321760,26</w:t>
            </w:r>
          </w:p>
        </w:tc>
      </w:tr>
      <w:tr w:rsidR="00B33930" w:rsidRPr="00884E12" w14:paraId="110BFD9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E841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DC46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414250,78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4E57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3321752,19</w:t>
            </w:r>
          </w:p>
        </w:tc>
      </w:tr>
      <w:tr w:rsidR="00B33930" w:rsidRPr="00884E12" w14:paraId="3B0269D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D07F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659D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414244,64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1EDF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3321716,94</w:t>
            </w:r>
          </w:p>
        </w:tc>
      </w:tr>
      <w:tr w:rsidR="00B33930" w:rsidRPr="00884E12" w14:paraId="0D8984B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3DBB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0B73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414197,11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0F07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3321725,98</w:t>
            </w:r>
          </w:p>
        </w:tc>
      </w:tr>
      <w:tr w:rsidR="00B33930" w:rsidRPr="00884E12" w14:paraId="0B29F0F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4D9637" w14:textId="35C57E81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54:20:020901:1980:ЗУ1</w:t>
            </w:r>
          </w:p>
        </w:tc>
      </w:tr>
      <w:tr w:rsidR="00B33930" w:rsidRPr="00884E12" w14:paraId="2D622224" w14:textId="77777777" w:rsidTr="00B33930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4424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0998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414250,78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EBF2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3321752,19</w:t>
            </w:r>
          </w:p>
        </w:tc>
      </w:tr>
      <w:tr w:rsidR="00B33930" w:rsidRPr="00884E12" w14:paraId="2C6971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4807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22B35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414261,46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0440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3321813,50</w:t>
            </w:r>
          </w:p>
        </w:tc>
      </w:tr>
      <w:tr w:rsidR="00B33930" w:rsidRPr="00884E12" w14:paraId="3C5B247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AE71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F34D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414261,46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B08C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3321813,51</w:t>
            </w:r>
          </w:p>
        </w:tc>
      </w:tr>
      <w:tr w:rsidR="00B33930" w:rsidRPr="00884E12" w14:paraId="2ADA93F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1BC3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EA0E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414248,88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EF79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3321815,71</w:t>
            </w:r>
          </w:p>
        </w:tc>
      </w:tr>
      <w:tr w:rsidR="00B33930" w:rsidRPr="00884E12" w14:paraId="3DF250B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AF0E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7972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414242,10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F25A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3321803,47</w:t>
            </w:r>
          </w:p>
        </w:tc>
      </w:tr>
      <w:tr w:rsidR="00B33930" w:rsidRPr="00884E12" w14:paraId="24F050E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FB9A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2EDF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414207,91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0584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3321760,26</w:t>
            </w:r>
          </w:p>
        </w:tc>
      </w:tr>
      <w:tr w:rsidR="00B33930" w:rsidRPr="00884E12" w14:paraId="065F491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DA4D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A631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414250,78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7402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3321752,19</w:t>
            </w:r>
          </w:p>
        </w:tc>
      </w:tr>
      <w:tr w:rsidR="00B33930" w:rsidRPr="00884E12" w14:paraId="67D2C67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CB6A56" w14:textId="5FA7D5B4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54:20:020901:1946:ЗУ1</w:t>
            </w:r>
          </w:p>
        </w:tc>
      </w:tr>
      <w:tr w:rsidR="00B33930" w:rsidRPr="00884E12" w14:paraId="08ABFB5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48E9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FF5E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414241,59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962B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3321612,01</w:t>
            </w:r>
          </w:p>
        </w:tc>
      </w:tr>
      <w:tr w:rsidR="00B33930" w:rsidRPr="00884E12" w14:paraId="287B334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60BD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17C7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414267,28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0CC0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3321607,40</w:t>
            </w:r>
          </w:p>
        </w:tc>
      </w:tr>
      <w:tr w:rsidR="00B33930" w:rsidRPr="00884E12" w14:paraId="0870BC8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BC0C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F67C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414272,71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D6D8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3321639,27</w:t>
            </w:r>
          </w:p>
        </w:tc>
      </w:tr>
      <w:tr w:rsidR="00B33930" w:rsidRPr="00884E12" w14:paraId="198065B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C790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CDFE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414247,10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E6AE9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3321643,84</w:t>
            </w:r>
          </w:p>
        </w:tc>
      </w:tr>
      <w:tr w:rsidR="00B33930" w:rsidRPr="00884E12" w14:paraId="282F5BA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9BD7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5943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414241,59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38E5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3321612,01</w:t>
            </w:r>
          </w:p>
        </w:tc>
      </w:tr>
      <w:tr w:rsidR="00B33930" w:rsidRPr="00884E12" w14:paraId="5696423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838C7F" w14:textId="0CE684D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54:20:020901:2138:ЗУ1</w:t>
            </w:r>
          </w:p>
        </w:tc>
      </w:tr>
      <w:tr w:rsidR="00B33930" w:rsidRPr="00884E12" w14:paraId="2F9B514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D0EE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2AFC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414272,71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F488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3321639,27</w:t>
            </w:r>
          </w:p>
        </w:tc>
      </w:tr>
      <w:tr w:rsidR="00B33930" w:rsidRPr="00884E12" w14:paraId="1C9FD0B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AB57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05C7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414278,14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7162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3321671,15</w:t>
            </w:r>
          </w:p>
        </w:tc>
      </w:tr>
      <w:tr w:rsidR="00B33930" w:rsidRPr="00884E12" w14:paraId="117EEDA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6F0E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54B8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414252,61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0347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3321675,65</w:t>
            </w:r>
          </w:p>
        </w:tc>
      </w:tr>
      <w:tr w:rsidR="00B33930" w:rsidRPr="00884E12" w14:paraId="0958377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F5EB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10D1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414247,10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FDBD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3321643,84</w:t>
            </w:r>
          </w:p>
        </w:tc>
      </w:tr>
      <w:tr w:rsidR="00B33930" w:rsidRPr="00884E12" w14:paraId="68CF027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575B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226B5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414272,71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3A1D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3321639,27</w:t>
            </w:r>
          </w:p>
        </w:tc>
      </w:tr>
      <w:tr w:rsidR="00B33930" w:rsidRPr="00884E12" w14:paraId="034DC36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7F64BA" w14:textId="15FBEF48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54:20:020901:2003:ЗУ1</w:t>
            </w:r>
          </w:p>
        </w:tc>
      </w:tr>
      <w:tr w:rsidR="00B33930" w:rsidRPr="00884E12" w14:paraId="01C860D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EBB3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01B7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AAE2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3321602,48</w:t>
            </w:r>
          </w:p>
        </w:tc>
      </w:tr>
      <w:tr w:rsidR="00B33930" w:rsidRPr="00884E12" w14:paraId="689797D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6E42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A944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414267,28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7C49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3321607,40</w:t>
            </w:r>
          </w:p>
        </w:tc>
      </w:tr>
      <w:tr w:rsidR="00B33930" w:rsidRPr="00884E12" w14:paraId="59170B6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8201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3F32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414272,71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45FC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3321639,27</w:t>
            </w:r>
          </w:p>
        </w:tc>
      </w:tr>
      <w:tr w:rsidR="00B33930" w:rsidRPr="00884E12" w14:paraId="4FCE06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E7ED5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4A59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414300,15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1877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3321634,37</w:t>
            </w:r>
          </w:p>
        </w:tc>
      </w:tr>
      <w:tr w:rsidR="00B33930" w:rsidRPr="00884E12" w14:paraId="509F882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D6D85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F403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E461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3321602,48</w:t>
            </w:r>
          </w:p>
        </w:tc>
      </w:tr>
      <w:tr w:rsidR="00B33930" w:rsidRPr="00884E12" w14:paraId="7E18BCF1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D0244D" w14:textId="5247D0FA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54:20:020901:2004:ЗУ1</w:t>
            </w:r>
          </w:p>
        </w:tc>
      </w:tr>
      <w:tr w:rsidR="00B33930" w:rsidRPr="00884E12" w14:paraId="019DA78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78E0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F483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414300,15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1C13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3321634,37</w:t>
            </w:r>
          </w:p>
        </w:tc>
      </w:tr>
      <w:tr w:rsidR="00B33930" w:rsidRPr="00884E12" w14:paraId="4D5E25C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1140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A218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414272,71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59E0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3321639,27</w:t>
            </w:r>
          </w:p>
        </w:tc>
      </w:tr>
      <w:tr w:rsidR="00B33930" w:rsidRPr="00884E12" w14:paraId="3ACE87B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D284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F75F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414278,14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CC7A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3321671,15</w:t>
            </w:r>
          </w:p>
        </w:tc>
      </w:tr>
      <w:tr w:rsidR="00B33930" w:rsidRPr="00884E12" w14:paraId="23D5924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92C15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CE8B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414305,59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95C9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3321666,32</w:t>
            </w:r>
          </w:p>
        </w:tc>
      </w:tr>
      <w:tr w:rsidR="00B33930" w:rsidRPr="00884E12" w14:paraId="12B1C17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8916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F8C7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414300,15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D705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3321634,37</w:t>
            </w:r>
          </w:p>
        </w:tc>
      </w:tr>
      <w:tr w:rsidR="00B33930" w:rsidRPr="00884E12" w14:paraId="70AB83F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3B919F" w14:textId="5A9423E6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54:20:020901:2066:ЗУ1</w:t>
            </w:r>
          </w:p>
        </w:tc>
      </w:tr>
      <w:tr w:rsidR="00B33930" w:rsidRPr="00884E12" w14:paraId="6821F3F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6AF7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74B6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4144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3321597,56</w:t>
            </w:r>
          </w:p>
        </w:tc>
      </w:tr>
      <w:tr w:rsidR="00B33930" w:rsidRPr="00884E12" w14:paraId="7E22EB3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87B1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6AB3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468D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3321602,48</w:t>
            </w:r>
          </w:p>
        </w:tc>
      </w:tr>
      <w:tr w:rsidR="00B33930" w:rsidRPr="00884E12" w14:paraId="2541249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6D9C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E5D1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414300,15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74B5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3321634,37</w:t>
            </w:r>
          </w:p>
        </w:tc>
      </w:tr>
      <w:tr w:rsidR="00B33930" w:rsidRPr="00884E12" w14:paraId="05AB293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56CD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CCEC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414327,58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60A0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3321629,47</w:t>
            </w:r>
          </w:p>
        </w:tc>
      </w:tr>
      <w:tr w:rsidR="00B33930" w:rsidRPr="00884E12" w14:paraId="193FAA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9A61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551D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07EC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3321597,56</w:t>
            </w:r>
          </w:p>
        </w:tc>
      </w:tr>
      <w:tr w:rsidR="00B33930" w:rsidRPr="00884E12" w14:paraId="2F08C591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A58D57" w14:textId="25D51E38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54:20:020901:1968:ЗУ1</w:t>
            </w:r>
          </w:p>
        </w:tc>
      </w:tr>
      <w:tr w:rsidR="00B33930" w:rsidRPr="00884E12" w14:paraId="22C1CD2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4A11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3F5A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414327,58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4A1E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3321629,47</w:t>
            </w:r>
          </w:p>
        </w:tc>
      </w:tr>
      <w:tr w:rsidR="00B33930" w:rsidRPr="00884E12" w14:paraId="022DD7A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8BBD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B236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414300,15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A5A2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3321634,37</w:t>
            </w:r>
          </w:p>
        </w:tc>
      </w:tr>
      <w:tr w:rsidR="00B33930" w:rsidRPr="00884E12" w14:paraId="659186A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67FF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7712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414305,59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D013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3321666,32</w:t>
            </w:r>
          </w:p>
        </w:tc>
      </w:tr>
      <w:tr w:rsidR="00B33930" w:rsidRPr="00884E12" w14:paraId="0735057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7E3E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FCF7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414333,03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6F64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3321661,49</w:t>
            </w:r>
          </w:p>
        </w:tc>
      </w:tr>
      <w:tr w:rsidR="00B33930" w:rsidRPr="00884E12" w14:paraId="29EEBF4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04CB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B4E8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414327,58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0448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3321629,47</w:t>
            </w:r>
          </w:p>
        </w:tc>
      </w:tr>
      <w:tr w:rsidR="00B33930" w:rsidRPr="00884E12" w14:paraId="10D5272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5A9DCD" w14:textId="3E21BCAA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54:20:020901:2065:ЗУ1</w:t>
            </w:r>
          </w:p>
        </w:tc>
      </w:tr>
      <w:tr w:rsidR="00B33930" w:rsidRPr="00884E12" w14:paraId="0385CF3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D123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162E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414349,58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C59B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3321592,65</w:t>
            </w:r>
          </w:p>
        </w:tc>
      </w:tr>
      <w:tr w:rsidR="00B33930" w:rsidRPr="00884E12" w14:paraId="0140F68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BE70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B7E5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9C3C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3321597,56</w:t>
            </w:r>
          </w:p>
        </w:tc>
      </w:tr>
      <w:tr w:rsidR="00B33930" w:rsidRPr="00884E12" w14:paraId="1CD566A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D5D5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2F8C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414327,58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F8AC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3321629,47</w:t>
            </w:r>
          </w:p>
        </w:tc>
      </w:tr>
      <w:tr w:rsidR="00B33930" w:rsidRPr="00884E12" w14:paraId="2108B77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051F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4374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414355,02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9AFD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3321624,57</w:t>
            </w:r>
          </w:p>
        </w:tc>
      </w:tr>
      <w:tr w:rsidR="00B33930" w:rsidRPr="00884E12" w14:paraId="39B1E50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40C3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4FFE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414349,58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A390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3321592,65</w:t>
            </w:r>
          </w:p>
        </w:tc>
      </w:tr>
      <w:tr w:rsidR="00B33930" w:rsidRPr="00884E12" w14:paraId="5267505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3D2373" w14:textId="3D6DA6BF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54:20:020901:2166:ЗУ1</w:t>
            </w:r>
          </w:p>
        </w:tc>
      </w:tr>
      <w:tr w:rsidR="00B33930" w:rsidRPr="00884E12" w14:paraId="1F1C6C0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BE34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C162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414355,02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AC8E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3321624,57</w:t>
            </w:r>
          </w:p>
        </w:tc>
      </w:tr>
      <w:tr w:rsidR="00B33930" w:rsidRPr="00884E12" w14:paraId="112A3E3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8A8D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26D0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414327,58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DFB2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3321629,47</w:t>
            </w:r>
          </w:p>
        </w:tc>
      </w:tr>
      <w:tr w:rsidR="00B33930" w:rsidRPr="00884E12" w14:paraId="50F2C36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0D77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7894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414333,03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A9C2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3321661,49</w:t>
            </w:r>
          </w:p>
        </w:tc>
      </w:tr>
      <w:tr w:rsidR="00B33930" w:rsidRPr="00884E12" w14:paraId="4096B5C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F7B1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138E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414360,48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0EE2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3321656,65</w:t>
            </w:r>
          </w:p>
        </w:tc>
      </w:tr>
      <w:tr w:rsidR="00B33930" w:rsidRPr="00884E12" w14:paraId="60CBC23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7567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D43F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414355,02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6074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3321624,57</w:t>
            </w:r>
          </w:p>
        </w:tc>
      </w:tr>
      <w:tr w:rsidR="00B33930" w:rsidRPr="00884E12" w14:paraId="5F326FE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BA8723" w14:textId="1832486D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54:20:020901:2106:ЗУ1</w:t>
            </w:r>
          </w:p>
        </w:tc>
      </w:tr>
      <w:tr w:rsidR="00B33930" w:rsidRPr="00884E12" w14:paraId="4A8284F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60C6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57D4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414399,13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4657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3321583,76</w:t>
            </w:r>
          </w:p>
        </w:tc>
      </w:tr>
      <w:tr w:rsidR="00B33930" w:rsidRPr="00884E12" w14:paraId="67A8AD8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3B40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F12A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414349,58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BE99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3321592,65</w:t>
            </w:r>
          </w:p>
        </w:tc>
      </w:tr>
      <w:tr w:rsidR="00B33930" w:rsidRPr="00884E12" w14:paraId="6857A5B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5380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362A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414355,02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C48A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3321624,57</w:t>
            </w:r>
          </w:p>
        </w:tc>
      </w:tr>
      <w:tr w:rsidR="00B33930" w:rsidRPr="00884E12" w14:paraId="1EE2693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DB92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5965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414390,64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55AC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3321618,34</w:t>
            </w:r>
          </w:p>
        </w:tc>
      </w:tr>
      <w:tr w:rsidR="00B33930" w:rsidRPr="00884E12" w14:paraId="4ABCE86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A30A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944D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414399,13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1F12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3321583,76</w:t>
            </w:r>
          </w:p>
        </w:tc>
      </w:tr>
      <w:tr w:rsidR="00B33930" w:rsidRPr="00884E12" w14:paraId="0A03109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5DF79C" w14:textId="1CCACC82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54:20:020901:1967:ЗУ1</w:t>
            </w:r>
          </w:p>
        </w:tc>
      </w:tr>
      <w:tr w:rsidR="00B33930" w:rsidRPr="00884E12" w14:paraId="78C9BAB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C697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7075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414390,64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0AFC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3321618,34</w:t>
            </w:r>
          </w:p>
        </w:tc>
      </w:tr>
      <w:tr w:rsidR="00B33930" w:rsidRPr="00884E12" w14:paraId="0D39FE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CFFA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8AF9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414355,02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417E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3321624,57</w:t>
            </w:r>
          </w:p>
        </w:tc>
      </w:tr>
      <w:tr w:rsidR="00B33930" w:rsidRPr="00884E12" w14:paraId="314D7E9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BF715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2909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414360,48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1878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3321656,65</w:t>
            </w:r>
          </w:p>
        </w:tc>
      </w:tr>
      <w:tr w:rsidR="00B33930" w:rsidRPr="00884E12" w14:paraId="6F9580E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E8B6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69D6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414382,14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127A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3321652,84</w:t>
            </w:r>
          </w:p>
        </w:tc>
      </w:tr>
      <w:tr w:rsidR="00B33930" w:rsidRPr="00884E12" w14:paraId="2E2341C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F238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253B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414390,64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1BE3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3321618,34</w:t>
            </w:r>
          </w:p>
        </w:tc>
      </w:tr>
      <w:tr w:rsidR="00B33930" w:rsidRPr="00884E12" w14:paraId="637551E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81C99B" w14:textId="3DA4CBA6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54:20:020901:2036:ЗУ1</w:t>
            </w:r>
          </w:p>
        </w:tc>
      </w:tr>
      <w:tr w:rsidR="00B33930" w:rsidRPr="00884E12" w14:paraId="5ED5D9D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F445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D774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414255,16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6999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3321690,42</w:t>
            </w:r>
          </w:p>
        </w:tc>
      </w:tr>
      <w:tr w:rsidR="00B33930" w:rsidRPr="00884E12" w14:paraId="5D541BD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2E77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6C2A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414260,66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7701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3321722,23</w:t>
            </w:r>
          </w:p>
        </w:tc>
      </w:tr>
      <w:tr w:rsidR="00B33930" w:rsidRPr="00884E12" w14:paraId="0861602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D4F6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B76F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414286,16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F87B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3321717,67</w:t>
            </w:r>
          </w:p>
        </w:tc>
      </w:tr>
      <w:tr w:rsidR="00B33930" w:rsidRPr="00884E12" w14:paraId="6F5D2FA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3292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E038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414280,74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AF7E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3321685,88</w:t>
            </w:r>
          </w:p>
        </w:tc>
      </w:tr>
      <w:tr w:rsidR="00B33930" w:rsidRPr="00884E12" w14:paraId="46C8DD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A9F0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34BD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414255,16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287A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3321690,42</w:t>
            </w:r>
          </w:p>
        </w:tc>
      </w:tr>
      <w:tr w:rsidR="00B33930" w:rsidRPr="00884E12" w14:paraId="108E96E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99C306" w14:textId="04EC3BF3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54:20:020901:2001:ЗУ1</w:t>
            </w:r>
          </w:p>
        </w:tc>
      </w:tr>
      <w:tr w:rsidR="00B33930" w:rsidRPr="00884E12" w14:paraId="054E37A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AECF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231E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414260,66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120C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3321722,23</w:t>
            </w:r>
          </w:p>
        </w:tc>
      </w:tr>
      <w:tr w:rsidR="00B33930" w:rsidRPr="00884E12" w14:paraId="6FDE743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AC21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3ADF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414266,16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5A18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3321754,03</w:t>
            </w:r>
          </w:p>
        </w:tc>
      </w:tr>
      <w:tr w:rsidR="00B33930" w:rsidRPr="00884E12" w14:paraId="7D76B64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DD37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6B34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414291,56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8A15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3321749,45</w:t>
            </w:r>
          </w:p>
        </w:tc>
      </w:tr>
      <w:tr w:rsidR="00B33930" w:rsidRPr="00884E12" w14:paraId="5FFB053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B404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E652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414286,16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C205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3321717,67</w:t>
            </w:r>
          </w:p>
        </w:tc>
      </w:tr>
      <w:tr w:rsidR="00B33930" w:rsidRPr="00884E12" w14:paraId="49DF1E2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44AE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A48A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414260,66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2D6A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3321722,23</w:t>
            </w:r>
          </w:p>
        </w:tc>
      </w:tr>
      <w:tr w:rsidR="00B33930" w:rsidRPr="00884E12" w14:paraId="1BB9F73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CA0042" w14:textId="5522E940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54:20:020901:2137:ЗУ1</w:t>
            </w:r>
          </w:p>
        </w:tc>
      </w:tr>
      <w:tr w:rsidR="00B33930" w:rsidRPr="00884E12" w14:paraId="09AE3D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4D3F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3EEF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414308,18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248F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3321681,00</w:t>
            </w:r>
          </w:p>
        </w:tc>
      </w:tr>
      <w:tr w:rsidR="00B33930" w:rsidRPr="00884E12" w14:paraId="719065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B3C15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CDBE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414313,59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C101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3321712,77</w:t>
            </w:r>
          </w:p>
        </w:tc>
      </w:tr>
      <w:tr w:rsidR="00B33930" w:rsidRPr="00884E12" w14:paraId="40C3EA7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491E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D5E5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414286,16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94E9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3321717,67</w:t>
            </w:r>
          </w:p>
        </w:tc>
      </w:tr>
      <w:tr w:rsidR="00B33930" w:rsidRPr="00884E12" w14:paraId="444C99C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6A5F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A645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414280,74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8A63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3321685,88</w:t>
            </w:r>
          </w:p>
        </w:tc>
      </w:tr>
      <w:tr w:rsidR="00B33930" w:rsidRPr="00884E12" w14:paraId="35B9442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46C8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3DC25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414308,18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1494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3321681,00</w:t>
            </w:r>
          </w:p>
        </w:tc>
      </w:tr>
      <w:tr w:rsidR="00B33930" w:rsidRPr="00884E12" w14:paraId="62D6985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7CDFB8" w14:textId="00946D54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54:20:020901:2002:ЗУ1</w:t>
            </w:r>
          </w:p>
        </w:tc>
      </w:tr>
      <w:tr w:rsidR="00B33930" w:rsidRPr="00884E12" w14:paraId="4C4A0C7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96C2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807E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414313,59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36DE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3321712,77</w:t>
            </w:r>
          </w:p>
        </w:tc>
      </w:tr>
      <w:tr w:rsidR="00B33930" w:rsidRPr="00884E12" w14:paraId="7B45F6F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C567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EFAE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414319,00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BAB8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3321744,50</w:t>
            </w:r>
          </w:p>
        </w:tc>
      </w:tr>
      <w:tr w:rsidR="00B33930" w:rsidRPr="00884E12" w14:paraId="14318A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0FA0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5249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414291,56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91E8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3321749,45</w:t>
            </w:r>
          </w:p>
        </w:tc>
      </w:tr>
      <w:tr w:rsidR="00B33930" w:rsidRPr="00884E12" w14:paraId="5D57615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CC93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F0EE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414286,16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C87C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3321717,67</w:t>
            </w:r>
          </w:p>
        </w:tc>
      </w:tr>
      <w:tr w:rsidR="00B33930" w:rsidRPr="00884E12" w14:paraId="0B69A09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E050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3766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414313,59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2CC6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3321712,77</w:t>
            </w:r>
          </w:p>
        </w:tc>
      </w:tr>
      <w:tr w:rsidR="00B33930" w:rsidRPr="00884E12" w14:paraId="2AEE485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5B5416" w14:textId="19386231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54:20:020901:1966:ЗУ1</w:t>
            </w:r>
          </w:p>
        </w:tc>
      </w:tr>
      <w:tr w:rsidR="00B33930" w:rsidRPr="00884E12" w14:paraId="0EF4467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278A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C6B0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414335,62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3A245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3321676,13</w:t>
            </w:r>
          </w:p>
        </w:tc>
      </w:tr>
      <w:tr w:rsidR="00B33930" w:rsidRPr="00884E12" w14:paraId="45DCAD7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13C45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1FD8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414308,18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720E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3321681,00</w:t>
            </w:r>
          </w:p>
        </w:tc>
      </w:tr>
      <w:tr w:rsidR="00B33930" w:rsidRPr="00884E12" w14:paraId="661741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8AED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82F7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414313,59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0EAE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3321712,77</w:t>
            </w:r>
          </w:p>
        </w:tc>
      </w:tr>
      <w:tr w:rsidR="00B33930" w:rsidRPr="00884E12" w14:paraId="5CBCABB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64F9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8D1A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414341,03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F3C5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3321707,87</w:t>
            </w:r>
          </w:p>
        </w:tc>
      </w:tr>
      <w:tr w:rsidR="00B33930" w:rsidRPr="00884E12" w14:paraId="665BBF0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4F66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CD21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414335,62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47095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3321676,13</w:t>
            </w:r>
          </w:p>
        </w:tc>
      </w:tr>
      <w:tr w:rsidR="00B33930" w:rsidRPr="00884E12" w14:paraId="5CE00C3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96A9C4" w14:textId="320834F1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54:20:020901:2104:ЗУ1</w:t>
            </w:r>
          </w:p>
        </w:tc>
      </w:tr>
      <w:tr w:rsidR="00B33930" w:rsidRPr="00884E12" w14:paraId="357CD61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BF4C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AB84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414341,03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C864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3321707,87</w:t>
            </w:r>
          </w:p>
        </w:tc>
      </w:tr>
      <w:tr w:rsidR="00B33930" w:rsidRPr="00884E12" w14:paraId="7BFD94C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ECB5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C646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414313,59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5D24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3321712,77</w:t>
            </w:r>
          </w:p>
        </w:tc>
      </w:tr>
      <w:tr w:rsidR="00B33930" w:rsidRPr="00884E12" w14:paraId="3ABE20C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1E21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BB55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414319,00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7D54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3321744,50</w:t>
            </w:r>
          </w:p>
        </w:tc>
      </w:tr>
      <w:tr w:rsidR="00B33930" w:rsidRPr="00884E12" w14:paraId="1CEC674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C210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CB06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414346,42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7967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3321739,56</w:t>
            </w:r>
          </w:p>
        </w:tc>
      </w:tr>
      <w:tr w:rsidR="00B33930" w:rsidRPr="00884E12" w14:paraId="5EC96BE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3214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07EC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414341,03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B836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3321707,87</w:t>
            </w:r>
          </w:p>
        </w:tc>
      </w:tr>
      <w:tr w:rsidR="00B33930" w:rsidRPr="00884E12" w14:paraId="02C8E91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BD8532" w14:textId="1C89C93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54:20:020901:1945:ЗУ1</w:t>
            </w:r>
          </w:p>
        </w:tc>
      </w:tr>
      <w:tr w:rsidR="00B33930" w:rsidRPr="00884E12" w14:paraId="4ABE5D1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DE03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0D4D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1EAA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3321667,99</w:t>
            </w:r>
          </w:p>
        </w:tc>
      </w:tr>
      <w:tr w:rsidR="00B33930" w:rsidRPr="00884E12" w14:paraId="38FD3AB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5A42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653F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414335,62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0EE1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3321676,13</w:t>
            </w:r>
          </w:p>
        </w:tc>
      </w:tr>
      <w:tr w:rsidR="00B33930" w:rsidRPr="00884E12" w14:paraId="53B614B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1EA7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D110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414341,03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40B8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3321707,87</w:t>
            </w:r>
          </w:p>
        </w:tc>
      </w:tr>
      <w:tr w:rsidR="00B33930" w:rsidRPr="00884E12" w14:paraId="34C933C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4CC15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5E5D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414368,46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E78D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3321702,98</w:t>
            </w:r>
          </w:p>
        </w:tc>
      </w:tr>
      <w:tr w:rsidR="00B33930" w:rsidRPr="00884E12" w14:paraId="454493A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3A77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C621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414385,49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BC86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3321699,83</w:t>
            </w:r>
          </w:p>
        </w:tc>
      </w:tr>
      <w:tr w:rsidR="00B33930" w:rsidRPr="00884E12" w14:paraId="18EB10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119D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A86A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CC49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3321667,99</w:t>
            </w:r>
          </w:p>
        </w:tc>
      </w:tr>
      <w:tr w:rsidR="00B33930" w:rsidRPr="00884E12" w14:paraId="12F1A78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5FDC49" w14:textId="49D6EFE0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54:20:020901:2105:ЗУ1</w:t>
            </w:r>
          </w:p>
        </w:tc>
      </w:tr>
      <w:tr w:rsidR="00B33930" w:rsidRPr="00884E12" w14:paraId="2BD7AE8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1C68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A5D3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414385,49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80DC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3321699,83</w:t>
            </w:r>
          </w:p>
        </w:tc>
      </w:tr>
      <w:tr w:rsidR="00B33930" w:rsidRPr="00884E12" w14:paraId="1FACB49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02E3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9C965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414368,46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02A9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3321702,98</w:t>
            </w:r>
          </w:p>
        </w:tc>
      </w:tr>
      <w:tr w:rsidR="00B33930" w:rsidRPr="00884E12" w14:paraId="7BCDF56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99C6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25CE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414341,03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223C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3321707,87</w:t>
            </w:r>
          </w:p>
        </w:tc>
      </w:tr>
      <w:tr w:rsidR="00B33930" w:rsidRPr="00884E12" w14:paraId="04B644F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BEF1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F553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414346,42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3EF7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3321739,56</w:t>
            </w:r>
          </w:p>
        </w:tc>
      </w:tr>
      <w:tr w:rsidR="00B33930" w:rsidRPr="00884E12" w14:paraId="4004C6E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1A99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35C6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414389,59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D63E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3321731,77</w:t>
            </w:r>
          </w:p>
        </w:tc>
      </w:tr>
      <w:tr w:rsidR="00B33930" w:rsidRPr="00884E12" w14:paraId="530C387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F7E6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14A9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414388,91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7C23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3321726,52</w:t>
            </w:r>
          </w:p>
        </w:tc>
      </w:tr>
      <w:tr w:rsidR="00B33930" w:rsidRPr="00884E12" w14:paraId="3B9DFCD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F9DD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68B0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414385,49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FA005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3321699,83</w:t>
            </w:r>
          </w:p>
        </w:tc>
      </w:tr>
      <w:tr w:rsidR="00B33930" w:rsidRPr="00884E12" w14:paraId="77E505C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F6943A" w14:textId="04B46E8B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54:20:020901:1998:ЗУ1</w:t>
            </w:r>
          </w:p>
        </w:tc>
      </w:tr>
      <w:tr w:rsidR="00B33930" w:rsidRPr="00884E12" w14:paraId="35F884F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8906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98FC5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414391,52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D612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3321746,66</w:t>
            </w:r>
          </w:p>
        </w:tc>
      </w:tr>
      <w:tr w:rsidR="00B33930" w:rsidRPr="00884E12" w14:paraId="055619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2CF9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2294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414349,02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71BD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3321754,32</w:t>
            </w:r>
          </w:p>
        </w:tc>
      </w:tr>
      <w:tr w:rsidR="00B33930" w:rsidRPr="00884E12" w14:paraId="1770926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DEDB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67EE5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414354,45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EEE1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3321786,29</w:t>
            </w:r>
          </w:p>
        </w:tc>
      </w:tr>
      <w:tr w:rsidR="00B33930" w:rsidRPr="00884E12" w14:paraId="7018130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DF8D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07ED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414381,89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EC81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3321781,39</w:t>
            </w:r>
          </w:p>
        </w:tc>
      </w:tr>
      <w:tr w:rsidR="00B33930" w:rsidRPr="00884E12" w14:paraId="37005EA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0185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29F0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414395,74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C2FE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3321779,17</w:t>
            </w:r>
          </w:p>
        </w:tc>
      </w:tr>
      <w:tr w:rsidR="00B33930" w:rsidRPr="00884E12" w14:paraId="3E1A105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B565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C8AF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414391,52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B2DF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3321746,66</w:t>
            </w:r>
          </w:p>
        </w:tc>
      </w:tr>
      <w:tr w:rsidR="00B33930" w:rsidRPr="00884E12" w14:paraId="69F8FF7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74D04A" w14:textId="10122099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54:20:020901:2101:ЗУ1</w:t>
            </w:r>
          </w:p>
        </w:tc>
      </w:tr>
      <w:tr w:rsidR="00B33930" w:rsidRPr="00884E12" w14:paraId="4ED5E07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1025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29FD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414395,74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9C5D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3321779,17</w:t>
            </w:r>
          </w:p>
        </w:tc>
      </w:tr>
      <w:tr w:rsidR="00B33930" w:rsidRPr="00884E12" w14:paraId="08A9B93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0F6B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5C13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414381,89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33D9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3321781,39</w:t>
            </w:r>
          </w:p>
        </w:tc>
      </w:tr>
      <w:tr w:rsidR="00B33930" w:rsidRPr="00884E12" w14:paraId="73EDE7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4012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DCEA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414354,45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E86A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3321786,29</w:t>
            </w:r>
          </w:p>
        </w:tc>
      </w:tr>
      <w:tr w:rsidR="00B33930" w:rsidRPr="00884E12" w14:paraId="0C9560D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BAF6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5B40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414360,03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92D3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3321819,00</w:t>
            </w:r>
          </w:p>
        </w:tc>
      </w:tr>
      <w:tr w:rsidR="00B33930" w:rsidRPr="00884E12" w14:paraId="640C33A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1954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908A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414400,03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DE78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3321812,29</w:t>
            </w:r>
          </w:p>
        </w:tc>
      </w:tr>
      <w:tr w:rsidR="00B33930" w:rsidRPr="00884E12" w14:paraId="21CB643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76A1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D999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414395,74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A40A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3321779,17</w:t>
            </w:r>
          </w:p>
        </w:tc>
      </w:tr>
      <w:tr w:rsidR="00B33930" w:rsidRPr="00884E12" w14:paraId="54CCC31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D5FBDB" w14:textId="0DF204AC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54:20:020901:2103:ЗУ1</w:t>
            </w:r>
          </w:p>
        </w:tc>
      </w:tr>
      <w:tr w:rsidR="00B33930" w:rsidRPr="00884E12" w14:paraId="2F6A5BA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12E7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118F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7DEB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3321764,26</w:t>
            </w:r>
          </w:p>
        </w:tc>
      </w:tr>
      <w:tr w:rsidR="00B33930" w:rsidRPr="00884E12" w14:paraId="431F857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B673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4913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414269,03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4913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3321768,74</w:t>
            </w:r>
          </w:p>
        </w:tc>
      </w:tr>
      <w:tr w:rsidR="00B33930" w:rsidRPr="00884E12" w14:paraId="2B06D6D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0CCD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F82C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414274,44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85C3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3321800,58</w:t>
            </w:r>
          </w:p>
        </w:tc>
      </w:tr>
      <w:tr w:rsidR="00B33930" w:rsidRPr="00884E12" w14:paraId="3604FCC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D84F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3102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414299,58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ED3B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3321796,09</w:t>
            </w:r>
          </w:p>
        </w:tc>
      </w:tr>
      <w:tr w:rsidR="00B33930" w:rsidRPr="00884E12" w14:paraId="5324F59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19E1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A4BE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F4A8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3321764,26</w:t>
            </w:r>
          </w:p>
        </w:tc>
      </w:tr>
      <w:tr w:rsidR="00B33930" w:rsidRPr="00884E12" w14:paraId="45378F0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AFF27E" w14:textId="04745E39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54:20:020901:2165:ЗУ1</w:t>
            </w:r>
          </w:p>
        </w:tc>
      </w:tr>
      <w:tr w:rsidR="00B33930" w:rsidRPr="00884E12" w14:paraId="753B15A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E2D3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A94B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414305,05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9021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3321828,21</w:t>
            </w:r>
          </w:p>
        </w:tc>
      </w:tr>
      <w:tr w:rsidR="00B33930" w:rsidRPr="00884E12" w14:paraId="5CC9DEE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B8DBF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9DAF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414299,58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2E67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3321796,09</w:t>
            </w:r>
          </w:p>
        </w:tc>
      </w:tr>
      <w:tr w:rsidR="00B33930" w:rsidRPr="00884E12" w14:paraId="6156C9D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A1EF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3912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414274,44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526D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3321800,58</w:t>
            </w:r>
          </w:p>
        </w:tc>
      </w:tr>
      <w:tr w:rsidR="00B33930" w:rsidRPr="00884E12" w14:paraId="274C187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A336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36272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414279,73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4695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3321832,45</w:t>
            </w:r>
          </w:p>
        </w:tc>
      </w:tr>
      <w:tr w:rsidR="00B33930" w:rsidRPr="00884E12" w14:paraId="3254BD9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43B7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B209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414305,05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D6C0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3321828,21</w:t>
            </w:r>
          </w:p>
        </w:tc>
      </w:tr>
      <w:tr w:rsidR="00B33930" w:rsidRPr="00884E12" w14:paraId="73A70AF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57BD6A" w14:textId="06A41DF2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54:20:020901:2421:ЗУ1</w:t>
            </w:r>
          </w:p>
        </w:tc>
      </w:tr>
      <w:tr w:rsidR="00B33930" w:rsidRPr="00884E12" w14:paraId="64166D0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9684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318C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414349,02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A7D2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3321754,32</w:t>
            </w:r>
          </w:p>
        </w:tc>
      </w:tr>
      <w:tr w:rsidR="00B33930" w:rsidRPr="00884E12" w14:paraId="31547E8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263F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2B9B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AEB3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3321764,26</w:t>
            </w:r>
          </w:p>
        </w:tc>
      </w:tr>
      <w:tr w:rsidR="00B33930" w:rsidRPr="00884E12" w14:paraId="119FA60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63E4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0301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414299,58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0C2D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3321796,09</w:t>
            </w:r>
          </w:p>
        </w:tc>
      </w:tr>
      <w:tr w:rsidR="00B33930" w:rsidRPr="00884E12" w14:paraId="71B5CB2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055C5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7458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414305,05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21EA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3321828,21</w:t>
            </w:r>
          </w:p>
        </w:tc>
      </w:tr>
      <w:tr w:rsidR="00B33930" w:rsidRPr="00884E12" w14:paraId="4D0CE09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FC47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15B6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414360,03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FC6B8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3321819,00</w:t>
            </w:r>
          </w:p>
        </w:tc>
      </w:tr>
      <w:tr w:rsidR="00B33930" w:rsidRPr="00884E12" w14:paraId="7B0EDA5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1090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3206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414354,45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F4D1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3321786,29</w:t>
            </w:r>
          </w:p>
        </w:tc>
      </w:tr>
      <w:tr w:rsidR="00B33930" w:rsidRPr="00884E12" w14:paraId="6D232B0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BA46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F116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414349,02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BA4A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3321754,32</w:t>
            </w:r>
          </w:p>
        </w:tc>
      </w:tr>
      <w:tr w:rsidR="00B33930" w:rsidRPr="00884E12" w14:paraId="6493EDD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3ADE2E" w14:textId="6ECBCCD4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54:20:020901:1997:ЗУ1</w:t>
            </w:r>
          </w:p>
        </w:tc>
      </w:tr>
      <w:tr w:rsidR="00B33930" w:rsidRPr="00884E12" w14:paraId="5459185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6086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D2A11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414402,05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38F2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3321827,84</w:t>
            </w:r>
          </w:p>
        </w:tc>
      </w:tr>
      <w:tr w:rsidR="00B33930" w:rsidRPr="00884E12" w14:paraId="013859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6A05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2C77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414362,68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AABD8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3321834,22</w:t>
            </w:r>
          </w:p>
        </w:tc>
      </w:tr>
      <w:tr w:rsidR="00B33930" w:rsidRPr="00884E12" w14:paraId="482B2BC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11A5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C480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414367,92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44AB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3321864,70</w:t>
            </w:r>
          </w:p>
        </w:tc>
      </w:tr>
      <w:tr w:rsidR="00B33930" w:rsidRPr="00884E12" w14:paraId="6E005C8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C46B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2B6C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414405,99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9A16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3321858,19</w:t>
            </w:r>
          </w:p>
        </w:tc>
      </w:tr>
      <w:tr w:rsidR="00B33930" w:rsidRPr="00884E12" w14:paraId="51C858B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B1B5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3853C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414402,05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B18F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3321827,84</w:t>
            </w:r>
          </w:p>
        </w:tc>
      </w:tr>
      <w:tr w:rsidR="00B33930" w:rsidRPr="00884E12" w14:paraId="5BC0B39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16FBF0" w14:textId="79385BF1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54:20:020901:2100:ЗУ1</w:t>
            </w:r>
          </w:p>
        </w:tc>
      </w:tr>
      <w:tr w:rsidR="00B33930" w:rsidRPr="00884E12" w14:paraId="38E8A2D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FE46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A3CA7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414405,99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5A876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3321858,19</w:t>
            </w:r>
          </w:p>
        </w:tc>
      </w:tr>
      <w:tr w:rsidR="00B33930" w:rsidRPr="00884E12" w14:paraId="3FF4F83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C3F3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104E9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414367,92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6046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3321864,70</w:t>
            </w:r>
          </w:p>
        </w:tc>
      </w:tr>
      <w:tr w:rsidR="00B33930" w:rsidRPr="00884E12" w14:paraId="4AC29E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3791A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99E7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414373,38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1ABD3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3321896,69</w:t>
            </w:r>
          </w:p>
        </w:tc>
      </w:tr>
      <w:tr w:rsidR="00B33930" w:rsidRPr="00884E12" w14:paraId="13AA872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50CE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D6AD0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414410,14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7866E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3321890,20</w:t>
            </w:r>
          </w:p>
        </w:tc>
      </w:tr>
      <w:tr w:rsidR="00B33930" w:rsidRPr="00884E12" w14:paraId="37FB49D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045FB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95AFD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414405,99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48D94" w14:textId="77777777" w:rsidR="00B33930" w:rsidRPr="00884E12" w:rsidRDefault="00B33930" w:rsidP="0000528B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3321858,19</w:t>
            </w:r>
          </w:p>
        </w:tc>
      </w:tr>
      <w:tr w:rsidR="00B33930" w:rsidRPr="00884E12" w14:paraId="3181C15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284965" w14:textId="1F74E185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54:20:020901:2099:ЗУ1</w:t>
            </w:r>
          </w:p>
        </w:tc>
      </w:tr>
      <w:tr w:rsidR="00B33930" w:rsidRPr="00884E12" w14:paraId="3E1CE3B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D28D5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437CA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414362,68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D1400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3321834,22</w:t>
            </w:r>
          </w:p>
        </w:tc>
      </w:tr>
      <w:tr w:rsidR="00B33930" w:rsidRPr="00884E12" w14:paraId="5FB5DA7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845E2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DD29B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414335,23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5668A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3321838,66</w:t>
            </w:r>
          </w:p>
        </w:tc>
      </w:tr>
      <w:tr w:rsidR="00B33930" w:rsidRPr="00884E12" w14:paraId="464A47E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AD90D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5AF0D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414340,48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94BB5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3321869,60</w:t>
            </w:r>
          </w:p>
        </w:tc>
      </w:tr>
      <w:tr w:rsidR="00B33930" w:rsidRPr="00884E12" w14:paraId="4BF8739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593AE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F527B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414367,92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BEB1D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3321864,70</w:t>
            </w:r>
          </w:p>
        </w:tc>
      </w:tr>
      <w:tr w:rsidR="00B33930" w:rsidRPr="00884E12" w14:paraId="0442052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79491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B4C4E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414362,68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B06B5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3321834,22</w:t>
            </w:r>
          </w:p>
        </w:tc>
      </w:tr>
      <w:tr w:rsidR="00B33930" w:rsidRPr="00884E12" w14:paraId="202C9E5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A22EF7" w14:textId="382A1B35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54:20:020901:2063:ЗУ1</w:t>
            </w:r>
          </w:p>
        </w:tc>
      </w:tr>
      <w:tr w:rsidR="00B33930" w:rsidRPr="00884E12" w14:paraId="0C60E84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B8D50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93D75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414367,92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7940A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3321864,70</w:t>
            </w:r>
          </w:p>
        </w:tc>
      </w:tr>
      <w:tr w:rsidR="00B33930" w:rsidRPr="00884E12" w14:paraId="685F889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C0BD6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F1058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414340,48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2E6B3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3321869,60</w:t>
            </w:r>
          </w:p>
        </w:tc>
      </w:tr>
      <w:tr w:rsidR="00B33930" w:rsidRPr="00884E12" w14:paraId="672B1B2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81785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B1D2A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414345,92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A918C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3321901,54</w:t>
            </w:r>
          </w:p>
        </w:tc>
      </w:tr>
      <w:tr w:rsidR="00B33930" w:rsidRPr="00884E12" w14:paraId="4692A4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DCCD5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7F885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414373,38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5EAF3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3321896,69</w:t>
            </w:r>
          </w:p>
        </w:tc>
      </w:tr>
      <w:tr w:rsidR="00B33930" w:rsidRPr="00884E12" w14:paraId="374E85C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EF995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98C7D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414367,92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F7C92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3321864,70</w:t>
            </w:r>
          </w:p>
        </w:tc>
      </w:tr>
      <w:tr w:rsidR="00B33930" w:rsidRPr="00884E12" w14:paraId="521B8A0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181E38" w14:textId="61A7F2F6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54:20:020901:2098:ЗУ1</w:t>
            </w:r>
          </w:p>
        </w:tc>
      </w:tr>
      <w:tr w:rsidR="00B33930" w:rsidRPr="00884E12" w14:paraId="5BE194D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F26CB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0221E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414335,23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9DA13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3321838,66</w:t>
            </w:r>
          </w:p>
        </w:tc>
      </w:tr>
      <w:tr w:rsidR="00B33930" w:rsidRPr="00884E12" w14:paraId="0B2B2CE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8DBE4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8B276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414307,70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343CB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3321843,12</w:t>
            </w:r>
          </w:p>
        </w:tc>
      </w:tr>
      <w:tr w:rsidR="00B33930" w:rsidRPr="00884E12" w14:paraId="4483F40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77943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3A7CE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414313,05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9409B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3321874,50</w:t>
            </w:r>
          </w:p>
        </w:tc>
      </w:tr>
      <w:tr w:rsidR="00B33930" w:rsidRPr="00884E12" w14:paraId="66FC236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576D4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C6507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414340,48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C985B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3321869,60</w:t>
            </w:r>
          </w:p>
        </w:tc>
      </w:tr>
      <w:tr w:rsidR="00B33930" w:rsidRPr="00884E12" w14:paraId="520B9E9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6D326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F4381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414335,23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D7883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3321838,66</w:t>
            </w:r>
          </w:p>
        </w:tc>
      </w:tr>
      <w:tr w:rsidR="00B33930" w:rsidRPr="00884E12" w14:paraId="0A5172F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96D51A" w14:textId="7FD520D8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54:20:020901:2062:ЗУ1</w:t>
            </w:r>
          </w:p>
        </w:tc>
      </w:tr>
      <w:tr w:rsidR="00B33930" w:rsidRPr="00884E12" w14:paraId="1854548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0142C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2A57E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414340,48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38D85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3321869,60</w:t>
            </w:r>
          </w:p>
        </w:tc>
      </w:tr>
      <w:tr w:rsidR="00B33930" w:rsidRPr="00884E12" w14:paraId="2508763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B3E84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A43BD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414313,05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5982E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3321874,50</w:t>
            </w:r>
          </w:p>
        </w:tc>
      </w:tr>
      <w:tr w:rsidR="00B33930" w:rsidRPr="00884E12" w14:paraId="6BBEE5C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B4510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55C0A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414318,47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8D4AE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3321906,39</w:t>
            </w:r>
          </w:p>
        </w:tc>
      </w:tr>
      <w:tr w:rsidR="00B33930" w:rsidRPr="00884E12" w14:paraId="358D19A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11800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26748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414345,92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1003B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3321901,54</w:t>
            </w:r>
          </w:p>
        </w:tc>
      </w:tr>
      <w:tr w:rsidR="00B33930" w:rsidRPr="00884E12" w14:paraId="2F8ED3B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D06A4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46A30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414340,48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A9E83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3321869,60</w:t>
            </w:r>
          </w:p>
        </w:tc>
      </w:tr>
      <w:tr w:rsidR="00B33930" w:rsidRPr="00884E12" w14:paraId="6CF634B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D95C12" w14:textId="2349DDA8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54:20:020901:2136:ЗУ1</w:t>
            </w:r>
          </w:p>
        </w:tc>
      </w:tr>
      <w:tr w:rsidR="00B33930" w:rsidRPr="00884E12" w14:paraId="25D5C12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BCDE6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6A48D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414282,30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3B7AB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3321847,23</w:t>
            </w:r>
          </w:p>
        </w:tc>
      </w:tr>
      <w:tr w:rsidR="00B33930" w:rsidRPr="00884E12" w14:paraId="2D5BF91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E9E94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63EDA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414307,70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5F5AE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3321843,12</w:t>
            </w:r>
          </w:p>
        </w:tc>
      </w:tr>
      <w:tr w:rsidR="00B33930" w:rsidRPr="00884E12" w14:paraId="7EF3590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030FD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42BE2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414313,05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44C01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3321874,50</w:t>
            </w:r>
          </w:p>
        </w:tc>
      </w:tr>
      <w:tr w:rsidR="00B33930" w:rsidRPr="00884E12" w14:paraId="63AD6F8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C78B4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F6CBA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414287,80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B0584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3321879,01</w:t>
            </w:r>
          </w:p>
        </w:tc>
      </w:tr>
      <w:tr w:rsidR="00B33930" w:rsidRPr="00884E12" w14:paraId="69B570C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D3E08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1692A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414282,30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C22D6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3321847,23</w:t>
            </w:r>
          </w:p>
        </w:tc>
      </w:tr>
      <w:tr w:rsidR="00B33930" w:rsidRPr="00884E12" w14:paraId="145AE86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341BA9" w14:textId="026B0BEA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54:20:020901:2135:ЗУ1</w:t>
            </w:r>
          </w:p>
        </w:tc>
      </w:tr>
      <w:tr w:rsidR="00B33930" w:rsidRPr="00884E12" w14:paraId="1F834E8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50BD6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406C0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414318,47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3F741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3321906,39</w:t>
            </w:r>
          </w:p>
        </w:tc>
      </w:tr>
      <w:tr w:rsidR="00B33930" w:rsidRPr="00884E12" w14:paraId="2C61F53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7D22F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6F957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414313,05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85526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3321874,50</w:t>
            </w:r>
          </w:p>
        </w:tc>
      </w:tr>
      <w:tr w:rsidR="00B33930" w:rsidRPr="00884E12" w14:paraId="5AF8E42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83CE8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55D88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414287,80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20EAA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3321879,01</w:t>
            </w:r>
          </w:p>
        </w:tc>
      </w:tr>
      <w:tr w:rsidR="00B33930" w:rsidRPr="00884E12" w14:paraId="1DDFBBC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51505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40F6B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414293,30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07B53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3321910,83</w:t>
            </w:r>
          </w:p>
        </w:tc>
      </w:tr>
      <w:tr w:rsidR="00B33930" w:rsidRPr="00884E12" w14:paraId="4A5C36E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2C7D6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925B9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414318,47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900E7" w14:textId="77777777" w:rsidR="00B33930" w:rsidRPr="00884E12" w:rsidRDefault="00B33930" w:rsidP="00F63AC6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3321906,39</w:t>
            </w:r>
          </w:p>
        </w:tc>
      </w:tr>
      <w:tr w:rsidR="00B33930" w:rsidRPr="00884E12" w14:paraId="5914EE6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032F09" w14:textId="64D3F829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54:20:020901:2035:ЗУ1</w:t>
            </w:r>
          </w:p>
        </w:tc>
      </w:tr>
      <w:tr w:rsidR="00B33930" w:rsidRPr="00884E12" w14:paraId="7F2AD7B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28751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E1B0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414295,86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E8A0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3321925,61</w:t>
            </w:r>
          </w:p>
        </w:tc>
      </w:tr>
      <w:tr w:rsidR="00B33930" w:rsidRPr="00884E12" w14:paraId="6B22A3F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19C5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74C9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414321,11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2CD72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3321921,31</w:t>
            </w:r>
          </w:p>
        </w:tc>
      </w:tr>
      <w:tr w:rsidR="00B33930" w:rsidRPr="00884E12" w14:paraId="4E01C7A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8DBA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E5913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414326,54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C0079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3321953,15</w:t>
            </w:r>
          </w:p>
        </w:tc>
      </w:tr>
      <w:tr w:rsidR="00B33930" w:rsidRPr="00884E12" w14:paraId="038FEC7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56EA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2780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414301,40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34DFB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3321957,64</w:t>
            </w:r>
          </w:p>
        </w:tc>
      </w:tr>
      <w:tr w:rsidR="00B33930" w:rsidRPr="00884E12" w14:paraId="3DEB6D1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EE087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8725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414295,86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7182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3321925,61</w:t>
            </w:r>
          </w:p>
        </w:tc>
      </w:tr>
      <w:tr w:rsidR="00B33930" w:rsidRPr="00884E12" w14:paraId="1BB9105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899431" w14:textId="15771512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54:20:020901:2164:ЗУ1</w:t>
            </w:r>
          </w:p>
        </w:tc>
      </w:tr>
      <w:tr w:rsidR="00B33930" w:rsidRPr="00884E12" w14:paraId="3B18202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60ED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2FF27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414301,40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360D8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3321957,64</w:t>
            </w:r>
          </w:p>
        </w:tc>
      </w:tr>
      <w:tr w:rsidR="00B33930" w:rsidRPr="00884E12" w14:paraId="144E7E6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6F4AE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56FA1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414306,98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86B13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3321989,88</w:t>
            </w:r>
          </w:p>
        </w:tc>
      </w:tr>
      <w:tr w:rsidR="00B33930" w:rsidRPr="00884E12" w14:paraId="55CA9BC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4BEBE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639C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414332,10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2FDA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3321985,42</w:t>
            </w:r>
          </w:p>
        </w:tc>
      </w:tr>
      <w:tr w:rsidR="00B33930" w:rsidRPr="00884E12" w14:paraId="325F996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6A3F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E0F6E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414326,54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2C5B9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3321953,15</w:t>
            </w:r>
          </w:p>
        </w:tc>
      </w:tr>
      <w:tr w:rsidR="00B33930" w:rsidRPr="00884E12" w14:paraId="43357A4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C572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8A4D2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414301,40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7FFD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3321957,64</w:t>
            </w:r>
          </w:p>
        </w:tc>
      </w:tr>
      <w:tr w:rsidR="00B33930" w:rsidRPr="00884E12" w14:paraId="0A9FB90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B4C745" w14:textId="741C9A55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54:20:020901:2097:ЗУ1</w:t>
            </w:r>
          </w:p>
        </w:tc>
      </w:tr>
      <w:tr w:rsidR="00B33930" w:rsidRPr="00884E12" w14:paraId="0EB7C18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0F7C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F063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414348,63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DE29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3321916,62</w:t>
            </w:r>
          </w:p>
        </w:tc>
      </w:tr>
      <w:tr w:rsidR="00B33930" w:rsidRPr="00884E12" w14:paraId="7AB55F7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7DC3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8F099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414353,97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2C84B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3321948,25</w:t>
            </w:r>
          </w:p>
        </w:tc>
      </w:tr>
      <w:tr w:rsidR="00B33930" w:rsidRPr="00884E12" w14:paraId="69613CD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B612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B96D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414326,54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6CFB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3321953,15</w:t>
            </w:r>
          </w:p>
        </w:tc>
      </w:tr>
      <w:tr w:rsidR="00B33930" w:rsidRPr="00884E12" w14:paraId="71845FB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7B7E1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62048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414321,11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1596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3321921,31</w:t>
            </w:r>
          </w:p>
        </w:tc>
      </w:tr>
      <w:tr w:rsidR="00B33930" w:rsidRPr="00884E12" w14:paraId="3C011CB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7CB7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556B2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414348,63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BA2A2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3321916,62</w:t>
            </w:r>
          </w:p>
        </w:tc>
      </w:tr>
      <w:tr w:rsidR="00B33930" w:rsidRPr="00884E12" w14:paraId="381E9D2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80E366" w14:textId="154C569A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54:20:020901:2096:ЗУ1</w:t>
            </w:r>
          </w:p>
        </w:tc>
      </w:tr>
      <w:tr w:rsidR="00B33930" w:rsidRPr="00884E12" w14:paraId="605A4F8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7FE37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03402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414353,97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81B2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3321948,25</w:t>
            </w:r>
          </w:p>
        </w:tc>
      </w:tr>
      <w:tr w:rsidR="00B33930" w:rsidRPr="00884E12" w14:paraId="2D94124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AF53F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F32A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414326,54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5FB92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3321953,15</w:t>
            </w:r>
          </w:p>
        </w:tc>
      </w:tr>
      <w:tr w:rsidR="00B33930" w:rsidRPr="00884E12" w14:paraId="78279E3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F22F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C1A8B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414332,10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319A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3321985,42</w:t>
            </w:r>
          </w:p>
        </w:tc>
      </w:tr>
      <w:tr w:rsidR="00B33930" w:rsidRPr="00884E12" w14:paraId="613542F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D0B1B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FD8F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414359,45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31A28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3321980,56</w:t>
            </w:r>
          </w:p>
        </w:tc>
      </w:tr>
      <w:tr w:rsidR="00B33930" w:rsidRPr="00884E12" w14:paraId="48F918A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65A7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865B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414353,97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1D31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3321948,25</w:t>
            </w:r>
          </w:p>
        </w:tc>
      </w:tr>
      <w:tr w:rsidR="00B33930" w:rsidRPr="00884E12" w14:paraId="2DA152C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53F8B3" w14:textId="12945D05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54:20:020901:1996:ЗУ1</w:t>
            </w:r>
          </w:p>
        </w:tc>
      </w:tr>
      <w:tr w:rsidR="00B33930" w:rsidRPr="00884E12" w14:paraId="7672651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4496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1338F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414348,63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3DCC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3321916,62</w:t>
            </w:r>
          </w:p>
        </w:tc>
      </w:tr>
      <w:tr w:rsidR="00B33930" w:rsidRPr="00884E12" w14:paraId="047A0D8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D8B5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72381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414376,02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9EDB9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3321911,96</w:t>
            </w:r>
          </w:p>
        </w:tc>
      </w:tr>
      <w:tr w:rsidR="00B33930" w:rsidRPr="00884E12" w14:paraId="7A7FD7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4DDCF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E4723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BC3A3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3321943,35</w:t>
            </w:r>
          </w:p>
        </w:tc>
      </w:tr>
      <w:tr w:rsidR="00B33930" w:rsidRPr="00884E12" w14:paraId="16F5893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C26FF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0D49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414353,97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8511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3321948,25</w:t>
            </w:r>
          </w:p>
        </w:tc>
      </w:tr>
      <w:tr w:rsidR="00B33930" w:rsidRPr="00884E12" w14:paraId="6D9121D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DF997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D044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414348,63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ACDC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3321916,62</w:t>
            </w:r>
          </w:p>
        </w:tc>
      </w:tr>
      <w:tr w:rsidR="00B33930" w:rsidRPr="00884E12" w14:paraId="321E7D5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8E6443" w14:textId="18C8A079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54:20:020901:1965:ЗУ1</w:t>
            </w:r>
          </w:p>
        </w:tc>
      </w:tr>
      <w:tr w:rsidR="00B33930" w:rsidRPr="00884E12" w14:paraId="28BEFF1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BF79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55402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4C4F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3321943,35</w:t>
            </w:r>
          </w:p>
        </w:tc>
      </w:tr>
      <w:tr w:rsidR="00B33930" w:rsidRPr="00884E12" w14:paraId="48276F6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D89B2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8582B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414353,97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B2FA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3321948,25</w:t>
            </w:r>
          </w:p>
        </w:tc>
      </w:tr>
      <w:tr w:rsidR="00B33930" w:rsidRPr="00884E12" w14:paraId="5EC3CC6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9076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CC29F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414359,45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311F2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3321980,56</w:t>
            </w:r>
          </w:p>
        </w:tc>
      </w:tr>
      <w:tr w:rsidR="00B33930" w:rsidRPr="00884E12" w14:paraId="1B48BC4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4C703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377C9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414386,92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72E9E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3321975,69</w:t>
            </w:r>
          </w:p>
        </w:tc>
      </w:tr>
      <w:tr w:rsidR="00B33930" w:rsidRPr="00884E12" w14:paraId="035F09E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B30B4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8457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E3C39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3321943,35</w:t>
            </w:r>
          </w:p>
        </w:tc>
      </w:tr>
      <w:tr w:rsidR="00B33930" w:rsidRPr="00884E12" w14:paraId="694E0D7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D70325" w14:textId="556317C2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54:20:020901:2095:ЗУ1</w:t>
            </w:r>
          </w:p>
        </w:tc>
      </w:tr>
      <w:tr w:rsidR="00B33930" w:rsidRPr="00884E12" w14:paraId="3B396F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C0BCE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DC7B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414376,02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35DE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3321911,96</w:t>
            </w:r>
          </w:p>
        </w:tc>
      </w:tr>
      <w:tr w:rsidR="00B33930" w:rsidRPr="00884E12" w14:paraId="5442DD4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E372E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7B163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CD5FE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3321943,35</w:t>
            </w:r>
          </w:p>
        </w:tc>
      </w:tr>
      <w:tr w:rsidR="00B33930" w:rsidRPr="00884E12" w14:paraId="652C962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ED298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1CBB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414416,21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1E62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3321937,01</w:t>
            </w:r>
          </w:p>
        </w:tc>
      </w:tr>
      <w:tr w:rsidR="00B33930" w:rsidRPr="00884E12" w14:paraId="146C095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896B3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A56FF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414412,16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86C2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3321905,80</w:t>
            </w:r>
          </w:p>
        </w:tc>
      </w:tr>
      <w:tr w:rsidR="00B33930" w:rsidRPr="00884E12" w14:paraId="648B80B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02448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C9C6B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414376,02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9B2E7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3321911,96</w:t>
            </w:r>
          </w:p>
        </w:tc>
      </w:tr>
      <w:tr w:rsidR="00B33930" w:rsidRPr="00884E12" w14:paraId="023C535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11FC7F" w14:textId="758BA541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54:20:020901:2048:ЗУ1</w:t>
            </w:r>
          </w:p>
        </w:tc>
      </w:tr>
      <w:tr w:rsidR="00B33930" w:rsidRPr="00884E12" w14:paraId="17317D3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55B0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1C2A8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579D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3321943,35</w:t>
            </w:r>
          </w:p>
        </w:tc>
      </w:tr>
      <w:tr w:rsidR="00B33930" w:rsidRPr="00884E12" w14:paraId="71C711E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E84E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D2912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414386,92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D763F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3321975,69</w:t>
            </w:r>
          </w:p>
        </w:tc>
      </w:tr>
      <w:tr w:rsidR="00B33930" w:rsidRPr="00884E12" w14:paraId="5BFCE98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797A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2ABE1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414420,46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89D19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3321969,73</w:t>
            </w:r>
          </w:p>
        </w:tc>
      </w:tr>
      <w:tr w:rsidR="00B33930" w:rsidRPr="00884E12" w14:paraId="2408B58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6D9C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D4797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414416,21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02A59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3321937,01</w:t>
            </w:r>
          </w:p>
        </w:tc>
      </w:tr>
      <w:tr w:rsidR="00B33930" w:rsidRPr="00884E12" w14:paraId="7E4B19D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94E1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4C15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9CE18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3321943,35</w:t>
            </w:r>
          </w:p>
        </w:tc>
      </w:tr>
      <w:tr w:rsidR="00B33930" w:rsidRPr="00884E12" w14:paraId="4728245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D81982" w14:textId="7CE2F313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54:20:020901:2034:ЗУ1</w:t>
            </w:r>
          </w:p>
        </w:tc>
      </w:tr>
      <w:tr w:rsidR="00B33930" w:rsidRPr="00884E12" w14:paraId="398F786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BC592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731CF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414422,40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E756B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3321984,70</w:t>
            </w:r>
          </w:p>
        </w:tc>
      </w:tr>
      <w:tr w:rsidR="00B33930" w:rsidRPr="00884E12" w14:paraId="48DAD33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C03F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17CD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414389,46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00B77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3321990,42</w:t>
            </w:r>
          </w:p>
        </w:tc>
      </w:tr>
      <w:tr w:rsidR="00B33930" w:rsidRPr="00884E12" w14:paraId="4951998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64DD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5B914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414395,56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A0B09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3322025,99</w:t>
            </w:r>
          </w:p>
        </w:tc>
      </w:tr>
      <w:tr w:rsidR="00B33930" w:rsidRPr="00884E12" w14:paraId="592DD8A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CC1D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4319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414402,43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020D7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3322066,33</w:t>
            </w:r>
          </w:p>
        </w:tc>
      </w:tr>
      <w:tr w:rsidR="00B33930" w:rsidRPr="00884E12" w14:paraId="1C59485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D079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8D093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414404,00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64B08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3322066,08</w:t>
            </w:r>
          </w:p>
        </w:tc>
      </w:tr>
      <w:tr w:rsidR="00B33930" w:rsidRPr="00884E12" w14:paraId="7D2FF21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81A7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C860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414428,60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D7302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3322032,47</w:t>
            </w:r>
          </w:p>
        </w:tc>
      </w:tr>
      <w:tr w:rsidR="00B33930" w:rsidRPr="00884E12" w14:paraId="338A82D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6C26E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DD5C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414422,40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FB2C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3321984,70</w:t>
            </w:r>
          </w:p>
        </w:tc>
      </w:tr>
      <w:tr w:rsidR="00B33930" w:rsidRPr="00884E12" w14:paraId="728C3C2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9BD94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ACA4E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414422,40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FEF9E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3321984,70</w:t>
            </w:r>
          </w:p>
        </w:tc>
      </w:tr>
      <w:tr w:rsidR="00B33930" w:rsidRPr="00884E12" w14:paraId="4C83C7A1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DDB79D" w14:textId="4B7D62BF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54:20:020901:1995:ЗУ1</w:t>
            </w:r>
          </w:p>
        </w:tc>
      </w:tr>
      <w:tr w:rsidR="00B33930" w:rsidRPr="00884E12" w14:paraId="032A22F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D69CF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0ED9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414389,46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66C1B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3321990,42</w:t>
            </w:r>
          </w:p>
        </w:tc>
      </w:tr>
      <w:tr w:rsidR="00B33930" w:rsidRPr="00884E12" w14:paraId="093F7F3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C3E2B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9A25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414362,02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1575E3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3321995,31</w:t>
            </w:r>
          </w:p>
        </w:tc>
      </w:tr>
      <w:tr w:rsidR="00B33930" w:rsidRPr="00884E12" w14:paraId="63EFF15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FD451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10CE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414368,19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7EB5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3322030,91</w:t>
            </w:r>
          </w:p>
        </w:tc>
      </w:tr>
      <w:tr w:rsidR="00B33930" w:rsidRPr="00884E12" w14:paraId="6D2112D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B1969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A937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414395,56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7BFD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3322025,99</w:t>
            </w:r>
          </w:p>
        </w:tc>
      </w:tr>
      <w:tr w:rsidR="00B33930" w:rsidRPr="00884E12" w14:paraId="3DCB609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D2092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73FC1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414389,46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5AA3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3321990,42</w:t>
            </w:r>
          </w:p>
        </w:tc>
      </w:tr>
      <w:tr w:rsidR="00B33930" w:rsidRPr="00884E12" w14:paraId="1B564EF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DEC085" w14:textId="489DFF55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54:20:020901:2061:ЗУ1</w:t>
            </w:r>
          </w:p>
        </w:tc>
      </w:tr>
      <w:tr w:rsidR="00B33930" w:rsidRPr="00884E12" w14:paraId="2F64D14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57BD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BB72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414362,02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F004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3321995,31</w:t>
            </w:r>
          </w:p>
        </w:tc>
      </w:tr>
      <w:tr w:rsidR="00B33930" w:rsidRPr="00884E12" w14:paraId="4B46DD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CE82E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41BA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414334,63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6BC6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3322000,20</w:t>
            </w:r>
          </w:p>
        </w:tc>
      </w:tr>
      <w:tr w:rsidR="00B33930" w:rsidRPr="00884E12" w14:paraId="6993FE1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DA0D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14528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414340,74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6E793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3322035,82</w:t>
            </w:r>
          </w:p>
        </w:tc>
      </w:tr>
      <w:tr w:rsidR="00B33930" w:rsidRPr="00884E12" w14:paraId="7693EDE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77D9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9DD68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414368,19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F8047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3322030,91</w:t>
            </w:r>
          </w:p>
        </w:tc>
      </w:tr>
      <w:tr w:rsidR="00B33930" w:rsidRPr="00884E12" w14:paraId="49C7243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B928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1E73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414362,02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0FBF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3321995,31</w:t>
            </w:r>
          </w:p>
        </w:tc>
      </w:tr>
      <w:tr w:rsidR="00B33930" w:rsidRPr="00884E12" w14:paraId="20FC753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3A429B" w14:textId="0F57B83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54:20:020901:2033:ЗУ1</w:t>
            </w:r>
          </w:p>
        </w:tc>
      </w:tr>
      <w:tr w:rsidR="00B33930" w:rsidRPr="00884E12" w14:paraId="3256B27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50C0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C1FCB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414334,63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C9D4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3322000,20</w:t>
            </w:r>
          </w:p>
        </w:tc>
      </w:tr>
      <w:tr w:rsidR="00B33930" w:rsidRPr="00884E12" w14:paraId="6F041A7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98E7E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C5D0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414340,74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8B20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3322035,82</w:t>
            </w:r>
          </w:p>
        </w:tc>
      </w:tr>
      <w:tr w:rsidR="00B33930" w:rsidRPr="00884E12" w14:paraId="7C5051A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8FAF7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0893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414315,75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C87E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3322040,08</w:t>
            </w:r>
          </w:p>
        </w:tc>
      </w:tr>
      <w:tr w:rsidR="00B33930" w:rsidRPr="00884E12" w14:paraId="471F16F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8A5F8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3E72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414309,64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75E4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3322004,56</w:t>
            </w:r>
          </w:p>
        </w:tc>
      </w:tr>
      <w:tr w:rsidR="00B33930" w:rsidRPr="00884E12" w14:paraId="1C634BE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0A2E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7237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414334,63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9072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3322000,20</w:t>
            </w:r>
          </w:p>
        </w:tc>
      </w:tr>
      <w:tr w:rsidR="00B33930" w:rsidRPr="00884E12" w14:paraId="68AC010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6618FF" w14:textId="66478F45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54:20:020901:2134:ЗУ1</w:t>
            </w:r>
          </w:p>
        </w:tc>
      </w:tr>
      <w:tr w:rsidR="00B33930" w:rsidRPr="00884E12" w14:paraId="1E56638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4DDE7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1A4B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414347,46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9948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3322075,05</w:t>
            </w:r>
          </w:p>
        </w:tc>
      </w:tr>
      <w:tr w:rsidR="00B33930" w:rsidRPr="00884E12" w14:paraId="3E0F42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61713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02F6B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414340,74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819A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3322035,82</w:t>
            </w:r>
          </w:p>
        </w:tc>
      </w:tr>
      <w:tr w:rsidR="00B33930" w:rsidRPr="00884E12" w14:paraId="66A3883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A035F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0439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414315,75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E60F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3322040,08</w:t>
            </w:r>
          </w:p>
        </w:tc>
      </w:tr>
      <w:tr w:rsidR="00B33930" w:rsidRPr="00884E12" w14:paraId="15B39FB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E482E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3D324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414322,42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80264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3322079,02</w:t>
            </w:r>
          </w:p>
        </w:tc>
      </w:tr>
      <w:tr w:rsidR="00B33930" w:rsidRPr="00884E12" w14:paraId="2F32FDC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2C822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490F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414347,46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A8B6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3322075,05</w:t>
            </w:r>
          </w:p>
        </w:tc>
      </w:tr>
      <w:tr w:rsidR="00B33930" w:rsidRPr="00884E12" w14:paraId="41EE5ED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CE2AA2" w14:textId="7A7E0551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54:20:020901:2032:ЗУ1</w:t>
            </w:r>
          </w:p>
        </w:tc>
      </w:tr>
      <w:tr w:rsidR="00B33930" w:rsidRPr="00884E12" w14:paraId="61FC31E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E2D0E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35EA8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414307,59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3347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3322081,36</w:t>
            </w:r>
          </w:p>
        </w:tc>
      </w:tr>
      <w:tr w:rsidR="00B33930" w:rsidRPr="00884E12" w14:paraId="50DC94A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3F89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461C4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414300,96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77CC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3322042,80</w:t>
            </w:r>
          </w:p>
        </w:tc>
      </w:tr>
      <w:tr w:rsidR="00B33930" w:rsidRPr="00884E12" w14:paraId="23CD0C6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05411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5D1E3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414276,01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1D6C4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3322047,24</w:t>
            </w:r>
          </w:p>
        </w:tc>
      </w:tr>
      <w:tr w:rsidR="00B33930" w:rsidRPr="00884E12" w14:paraId="01A15D0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1132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862D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414283,00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470E7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3322085,27</w:t>
            </w:r>
          </w:p>
        </w:tc>
      </w:tr>
      <w:tr w:rsidR="00B33930" w:rsidRPr="00884E12" w14:paraId="3EDDD94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B3FD8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D1AEF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414307,59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F2384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3322081,36</w:t>
            </w:r>
          </w:p>
        </w:tc>
      </w:tr>
      <w:tr w:rsidR="00B33930" w:rsidRPr="00884E12" w14:paraId="4E79F04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1E24CF" w14:textId="3F4C8B10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54:20:020901:1994:ЗУ1</w:t>
            </w:r>
          </w:p>
        </w:tc>
      </w:tr>
      <w:tr w:rsidR="00B33930" w:rsidRPr="00884E12" w14:paraId="4A4B8EB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57A7E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91DB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615E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3322007,07</w:t>
            </w:r>
          </w:p>
        </w:tc>
      </w:tr>
      <w:tr w:rsidR="00B33930" w:rsidRPr="00884E12" w14:paraId="0C80C76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F436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A5583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414300,96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F3CCF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3322042,80</w:t>
            </w:r>
          </w:p>
        </w:tc>
      </w:tr>
      <w:tr w:rsidR="00B33930" w:rsidRPr="00884E12" w14:paraId="1DC1A6E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DC42E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C00C9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414276,01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70453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3322047,24</w:t>
            </w:r>
          </w:p>
        </w:tc>
      </w:tr>
      <w:tr w:rsidR="00B33930" w:rsidRPr="00884E12" w14:paraId="0A2CD4D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BE6E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6B5C4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414269,90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7E55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3322011,44</w:t>
            </w:r>
          </w:p>
        </w:tc>
      </w:tr>
      <w:tr w:rsidR="00B33930" w:rsidRPr="00884E12" w14:paraId="4CDD963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DFD97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6809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1037F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3322007,07</w:t>
            </w:r>
          </w:p>
        </w:tc>
      </w:tr>
      <w:tr w:rsidR="00B33930" w:rsidRPr="00884E12" w14:paraId="28CFD7B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2C5E77" w14:textId="7D99FD1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54:20:020901:2047:ЗУ1</w:t>
            </w:r>
          </w:p>
        </w:tc>
      </w:tr>
      <w:tr w:rsidR="00B33930" w:rsidRPr="00884E12" w14:paraId="1F983C2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95DA7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AB20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414269,90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D633B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3322011,44</w:t>
            </w:r>
          </w:p>
        </w:tc>
      </w:tr>
      <w:tr w:rsidR="00B33930" w:rsidRPr="00884E12" w14:paraId="5D45110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8381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CFD1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414242,44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50A74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3322016,26</w:t>
            </w:r>
          </w:p>
        </w:tc>
      </w:tr>
      <w:tr w:rsidR="00B33930" w:rsidRPr="00884E12" w14:paraId="7FDAD41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C3D2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2A65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414248,61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3E85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3322052,00</w:t>
            </w:r>
          </w:p>
        </w:tc>
      </w:tr>
      <w:tr w:rsidR="00B33930" w:rsidRPr="00884E12" w14:paraId="3ED44C6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77D01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35292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414276,01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3A89F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3322047,24</w:t>
            </w:r>
          </w:p>
        </w:tc>
      </w:tr>
      <w:tr w:rsidR="00B33930" w:rsidRPr="00884E12" w14:paraId="03C0B73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30CB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B9C66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414269,90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BDFA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3322011,44</w:t>
            </w:r>
          </w:p>
        </w:tc>
      </w:tr>
      <w:tr w:rsidR="00B33930" w:rsidRPr="00884E12" w14:paraId="3949EB3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592F51" w14:textId="23579EA0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54:20:020901:1993:ЗУ1</w:t>
            </w:r>
          </w:p>
        </w:tc>
      </w:tr>
      <w:tr w:rsidR="00B33930" w:rsidRPr="00884E12" w14:paraId="19A81FF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05B7F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2CD5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414242,44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B360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3322016,26</w:t>
            </w:r>
          </w:p>
        </w:tc>
      </w:tr>
      <w:tr w:rsidR="00B33930" w:rsidRPr="00884E12" w14:paraId="3265F9E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F2D28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43CF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46723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3322021,08</w:t>
            </w:r>
          </w:p>
        </w:tc>
      </w:tr>
      <w:tr w:rsidR="00B33930" w:rsidRPr="00884E12" w14:paraId="580CF3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03C87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ED054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414221,17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ACC5B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3322056,91</w:t>
            </w:r>
          </w:p>
        </w:tc>
      </w:tr>
      <w:tr w:rsidR="00B33930" w:rsidRPr="00884E12" w14:paraId="28048FA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AE8A9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C5BE9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414248,61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EBC2E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3322052,00</w:t>
            </w:r>
          </w:p>
        </w:tc>
      </w:tr>
      <w:tr w:rsidR="00B33930" w:rsidRPr="00884E12" w14:paraId="3803944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6B548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561E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414242,44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A819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3322016,26</w:t>
            </w:r>
          </w:p>
        </w:tc>
      </w:tr>
      <w:tr w:rsidR="00B33930" w:rsidRPr="00884E12" w14:paraId="721792C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A27FB2" w14:textId="0AA7E92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54:20:020901:1943:ЗУ1</w:t>
            </w:r>
          </w:p>
        </w:tc>
      </w:tr>
      <w:tr w:rsidR="00B33930" w:rsidRPr="00884E12" w14:paraId="6615ECD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BDDC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701E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14EE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3322021,08</w:t>
            </w:r>
          </w:p>
        </w:tc>
      </w:tr>
      <w:tr w:rsidR="00B33930" w:rsidRPr="00884E12" w14:paraId="36CA1BE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C07C9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3AAC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414187,59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A3DA0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3322025,89</w:t>
            </w:r>
          </w:p>
        </w:tc>
      </w:tr>
      <w:tr w:rsidR="00B33930" w:rsidRPr="00884E12" w14:paraId="5D18E4D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DBA3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DEADB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414193,76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7BEB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3322061,63</w:t>
            </w:r>
          </w:p>
        </w:tc>
      </w:tr>
      <w:tr w:rsidR="00B33930" w:rsidRPr="00884E12" w14:paraId="13D2F97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113C2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FBDA9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414221,17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BE179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3322056,91</w:t>
            </w:r>
          </w:p>
        </w:tc>
      </w:tr>
      <w:tr w:rsidR="00B33930" w:rsidRPr="00884E12" w14:paraId="33C956F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8B314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ADB3D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965E4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3322021,08</w:t>
            </w:r>
          </w:p>
        </w:tc>
      </w:tr>
      <w:tr w:rsidR="00B33930" w:rsidRPr="00884E12" w14:paraId="157A3A0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1E626F" w14:textId="5CA784DA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54:20:020901:2132:ЗУ1</w:t>
            </w:r>
          </w:p>
        </w:tc>
      </w:tr>
      <w:tr w:rsidR="00B33930" w:rsidRPr="00884E12" w14:paraId="7A75248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972C1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4451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414187,59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B10D7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3322025,89</w:t>
            </w:r>
          </w:p>
        </w:tc>
      </w:tr>
      <w:tr w:rsidR="00B33930" w:rsidRPr="00884E12" w14:paraId="0C3189D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7DEF4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13D9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414160,18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48293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3322030,70</w:t>
            </w:r>
          </w:p>
        </w:tc>
      </w:tr>
      <w:tr w:rsidR="00B33930" w:rsidRPr="00884E12" w14:paraId="7CFC990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16E58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3081F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414166,32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B8B8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3322066,58</w:t>
            </w:r>
          </w:p>
        </w:tc>
      </w:tr>
      <w:tr w:rsidR="00B33930" w:rsidRPr="00884E12" w14:paraId="258BCDB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73B8C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41E89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414193,76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43BDA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3322061,63</w:t>
            </w:r>
          </w:p>
        </w:tc>
      </w:tr>
      <w:tr w:rsidR="00B33930" w:rsidRPr="00884E12" w14:paraId="5E1DD34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09B28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D4305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414187,59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0E977" w14:textId="77777777" w:rsidR="00B33930" w:rsidRPr="00884E12" w:rsidRDefault="00B33930" w:rsidP="00D36D85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3322025,89</w:t>
            </w:r>
          </w:p>
        </w:tc>
      </w:tr>
      <w:tr w:rsidR="00B33930" w:rsidRPr="00884E12" w14:paraId="727B450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012D5E" w14:textId="4A424CC4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54:20:020901:2094:ЗУ1</w:t>
            </w:r>
          </w:p>
        </w:tc>
      </w:tr>
      <w:tr w:rsidR="00B33930" w:rsidRPr="00884E12" w14:paraId="3137C1F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F1B7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E7C4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414160,18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3736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3322030,70</w:t>
            </w:r>
          </w:p>
        </w:tc>
      </w:tr>
      <w:tr w:rsidR="00B33930" w:rsidRPr="00884E12" w14:paraId="20A61CB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7F46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7B79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414112,06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BAB4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3322039,15</w:t>
            </w:r>
          </w:p>
        </w:tc>
      </w:tr>
      <w:tr w:rsidR="00B33930" w:rsidRPr="00884E12" w14:paraId="2255F3B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8336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7F21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414115,24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F651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3322051,02</w:t>
            </w:r>
          </w:p>
        </w:tc>
      </w:tr>
      <w:tr w:rsidR="00B33930" w:rsidRPr="00884E12" w14:paraId="670DF2F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2798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C508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414120,31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974B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3322074,60</w:t>
            </w:r>
          </w:p>
        </w:tc>
      </w:tr>
      <w:tr w:rsidR="00B33930" w:rsidRPr="00884E12" w14:paraId="0CEC663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F834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B99C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414138,83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6309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3322071,27</w:t>
            </w:r>
          </w:p>
        </w:tc>
      </w:tr>
      <w:tr w:rsidR="00B33930" w:rsidRPr="00884E12" w14:paraId="590129B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A9FC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1686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414166,32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FAEC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3322066,58</w:t>
            </w:r>
          </w:p>
        </w:tc>
      </w:tr>
      <w:tr w:rsidR="00B33930" w:rsidRPr="00884E12" w14:paraId="59BA925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B15F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7A56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414160,18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19BD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3322030,70</w:t>
            </w:r>
          </w:p>
        </w:tc>
      </w:tr>
      <w:tr w:rsidR="00B33930" w:rsidRPr="00884E12" w14:paraId="2157A2C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8247BF" w14:textId="0CF01126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54:20:020901:2129:ЗУ1</w:t>
            </w:r>
          </w:p>
        </w:tc>
      </w:tr>
      <w:tr w:rsidR="00B33930" w:rsidRPr="00884E12" w14:paraId="080DCCB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CD6E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CC70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414281,08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BA44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3321928,15</w:t>
            </w:r>
          </w:p>
        </w:tc>
      </w:tr>
      <w:tr w:rsidR="00B33930" w:rsidRPr="00884E12" w14:paraId="72E08A3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2D4B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6E9E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414256,22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783E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3321932,43</w:t>
            </w:r>
          </w:p>
        </w:tc>
      </w:tr>
      <w:tr w:rsidR="00B33930" w:rsidRPr="00884E12" w14:paraId="29206C3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43DB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19E5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414261,74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3E37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3321964,65</w:t>
            </w:r>
          </w:p>
        </w:tc>
      </w:tr>
      <w:tr w:rsidR="00B33930" w:rsidRPr="00884E12" w14:paraId="2D9E0D6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356D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8259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414286,66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5F7E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3321960,20</w:t>
            </w:r>
          </w:p>
        </w:tc>
      </w:tr>
      <w:tr w:rsidR="00B33930" w:rsidRPr="00884E12" w14:paraId="7BF1248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5725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0AE2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414286,66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6D92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3321960,20</w:t>
            </w:r>
          </w:p>
        </w:tc>
      </w:tr>
      <w:tr w:rsidR="00B33930" w:rsidRPr="00884E12" w14:paraId="3221F31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3C9E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581D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414281,08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3676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3321928,15</w:t>
            </w:r>
          </w:p>
        </w:tc>
      </w:tr>
      <w:tr w:rsidR="00B33930" w:rsidRPr="00884E12" w14:paraId="4496BAD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B4A251" w14:textId="1F8D0150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54:20:020901:2161:ЗУ1</w:t>
            </w:r>
          </w:p>
        </w:tc>
      </w:tr>
      <w:tr w:rsidR="00B33930" w:rsidRPr="00884E12" w14:paraId="5D2661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6BC6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5899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414286,66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D249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3321960,20</w:t>
            </w:r>
          </w:p>
        </w:tc>
      </w:tr>
      <w:tr w:rsidR="00B33930" w:rsidRPr="00884E12" w14:paraId="11236D6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1795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7ADB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414261,74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FC2B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3321964,65</w:t>
            </w:r>
          </w:p>
        </w:tc>
      </w:tr>
      <w:tr w:rsidR="00B33930" w:rsidRPr="00884E12" w14:paraId="614E284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8AD9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80A9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414267,21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A238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3321996,78</w:t>
            </w:r>
          </w:p>
        </w:tc>
      </w:tr>
      <w:tr w:rsidR="00B33930" w:rsidRPr="00884E12" w14:paraId="2F91BFA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B08C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B7E0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414292,26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D8E1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3321992,39</w:t>
            </w:r>
          </w:p>
        </w:tc>
      </w:tr>
      <w:tr w:rsidR="00B33930" w:rsidRPr="00884E12" w14:paraId="6F54CF2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2F29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255A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414286,66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D326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3321960,20</w:t>
            </w:r>
          </w:p>
        </w:tc>
      </w:tr>
      <w:tr w:rsidR="00B33930" w:rsidRPr="00884E12" w14:paraId="3E9E7DEB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299B9D" w14:textId="551F9965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54:20:020901:2130:ЗУ1</w:t>
            </w:r>
          </w:p>
        </w:tc>
      </w:tr>
      <w:tr w:rsidR="00B33930" w:rsidRPr="00884E12" w14:paraId="05E66E6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CB4B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D68F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414256,22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14E3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3321932,43</w:t>
            </w:r>
          </w:p>
        </w:tc>
      </w:tr>
      <w:tr w:rsidR="00B33930" w:rsidRPr="00884E12" w14:paraId="68B8263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5BFE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EF48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414228,87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6C3B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3321937,13</w:t>
            </w:r>
          </w:p>
        </w:tc>
      </w:tr>
      <w:tr w:rsidR="00B33930" w:rsidRPr="00884E12" w14:paraId="6B48D94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F104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151A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414234,30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590D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3321969,55</w:t>
            </w:r>
          </w:p>
        </w:tc>
      </w:tr>
      <w:tr w:rsidR="00B33930" w:rsidRPr="00884E12" w14:paraId="237DF24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370A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568A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414261,74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C61B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3321964,65</w:t>
            </w:r>
          </w:p>
        </w:tc>
      </w:tr>
      <w:tr w:rsidR="00B33930" w:rsidRPr="00884E12" w14:paraId="2E5CC9B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4068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B2B2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414256,22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272C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3321932,43</w:t>
            </w:r>
          </w:p>
        </w:tc>
      </w:tr>
      <w:tr w:rsidR="00B33930" w:rsidRPr="00884E12" w14:paraId="61CEE9D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AEB593" w14:textId="312AA67F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54:20:020901:1941:ЗУ1</w:t>
            </w:r>
          </w:p>
        </w:tc>
      </w:tr>
      <w:tr w:rsidR="00B33930" w:rsidRPr="00884E12" w14:paraId="4F47F6A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4273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1FEE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414261,74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C3F5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3321964,65</w:t>
            </w:r>
          </w:p>
        </w:tc>
      </w:tr>
      <w:tr w:rsidR="00B33930" w:rsidRPr="00884E12" w14:paraId="6B60F2E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DFA5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9089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414234,30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B327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3321969,55</w:t>
            </w:r>
          </w:p>
        </w:tc>
      </w:tr>
      <w:tr w:rsidR="00B33930" w:rsidRPr="00884E12" w14:paraId="51CF7E0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3E06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406A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414239,76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0734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3322001,58</w:t>
            </w:r>
          </w:p>
        </w:tc>
      </w:tr>
      <w:tr w:rsidR="00B33930" w:rsidRPr="00884E12" w14:paraId="27B7CDA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2F30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2A35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414267,21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04EB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3321996,78</w:t>
            </w:r>
          </w:p>
        </w:tc>
      </w:tr>
      <w:tr w:rsidR="00B33930" w:rsidRPr="00884E12" w14:paraId="0FC2E4D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9F88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F4F7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414261,74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889E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3321964,65</w:t>
            </w:r>
          </w:p>
        </w:tc>
      </w:tr>
      <w:tr w:rsidR="00B33930" w:rsidRPr="00884E12" w14:paraId="180AAEDA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3F2576" w14:textId="7B9A8DA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54:20:020901:2093:ЗУ1</w:t>
            </w:r>
          </w:p>
        </w:tc>
      </w:tr>
      <w:tr w:rsidR="00B33930" w:rsidRPr="00884E12" w14:paraId="2287F95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1E1E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40D9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414228,87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96BC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3321937,13</w:t>
            </w:r>
          </w:p>
        </w:tc>
      </w:tr>
      <w:tr w:rsidR="00B33930" w:rsidRPr="00884E12" w14:paraId="17AC2A2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5711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0948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414201,30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F3E6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3321941,87</w:t>
            </w:r>
          </w:p>
        </w:tc>
      </w:tr>
      <w:tr w:rsidR="00B33930" w:rsidRPr="00884E12" w14:paraId="711BEA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A964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37A5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414206,87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956A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3321974,44</w:t>
            </w:r>
          </w:p>
        </w:tc>
      </w:tr>
      <w:tr w:rsidR="00B33930" w:rsidRPr="00884E12" w14:paraId="5C8C4AF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120A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E7F4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414234,30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6CEF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3321969,55</w:t>
            </w:r>
          </w:p>
        </w:tc>
      </w:tr>
      <w:tr w:rsidR="00B33930" w:rsidRPr="00884E12" w14:paraId="12712C5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4F0C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6A0B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414228,87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182A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3321937,13</w:t>
            </w:r>
          </w:p>
        </w:tc>
      </w:tr>
      <w:tr w:rsidR="00B33930" w:rsidRPr="00884E12" w14:paraId="669F1409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6DAE08" w14:textId="1D0F37F2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54:20:020901:2059:ЗУ1</w:t>
            </w:r>
          </w:p>
        </w:tc>
      </w:tr>
      <w:tr w:rsidR="00B33930" w:rsidRPr="00884E12" w14:paraId="5130818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E3CB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B99F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414239,76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F352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3322001,58</w:t>
            </w:r>
          </w:p>
        </w:tc>
      </w:tr>
      <w:tr w:rsidR="00B33930" w:rsidRPr="00884E12" w14:paraId="1DEFDAA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7270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1672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414212,30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FFA3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3322006,39</w:t>
            </w:r>
          </w:p>
        </w:tc>
      </w:tr>
      <w:tr w:rsidR="00B33930" w:rsidRPr="00884E12" w14:paraId="52C8F15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5333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A449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414206,87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6CBA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3321974,44</w:t>
            </w:r>
          </w:p>
        </w:tc>
      </w:tr>
      <w:tr w:rsidR="00B33930" w:rsidRPr="00884E12" w14:paraId="0350B95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E61C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AEA3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414234,30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7F34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3321969,55</w:t>
            </w:r>
          </w:p>
        </w:tc>
      </w:tr>
      <w:tr w:rsidR="00B33930" w:rsidRPr="00884E12" w14:paraId="05836D4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2A0D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1ED7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414234,30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0D5E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3321969,55</w:t>
            </w:r>
          </w:p>
        </w:tc>
      </w:tr>
      <w:tr w:rsidR="00B33930" w:rsidRPr="00884E12" w14:paraId="4F688D2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45E1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B5B2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414239,76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487C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3322001,58</w:t>
            </w:r>
          </w:p>
        </w:tc>
      </w:tr>
      <w:tr w:rsidR="00B33930" w:rsidRPr="00884E12" w14:paraId="486F5FA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54A880" w14:textId="00F3714E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54:20:020901:2058:ЗУ1</w:t>
            </w:r>
          </w:p>
        </w:tc>
      </w:tr>
      <w:tr w:rsidR="00B33930" w:rsidRPr="00884E12" w14:paraId="682E7F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AF57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7C53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414269,37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50FD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3321860,49</w:t>
            </w:r>
          </w:p>
        </w:tc>
      </w:tr>
      <w:tr w:rsidR="00B33930" w:rsidRPr="00884E12" w14:paraId="67B67FA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BD9A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9B8A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414264,58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DC87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3321861,24</w:t>
            </w:r>
          </w:p>
        </w:tc>
      </w:tr>
      <w:tr w:rsidR="00B33930" w:rsidRPr="00884E12" w14:paraId="321B4EB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4C215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7706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414244,46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0E86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3321862,62</w:t>
            </w:r>
          </w:p>
        </w:tc>
      </w:tr>
      <w:tr w:rsidR="00B33930" w:rsidRPr="00884E12" w14:paraId="521F375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6B11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5BD6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414253,65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06C7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3321917,65</w:t>
            </w:r>
          </w:p>
        </w:tc>
      </w:tr>
      <w:tr w:rsidR="00B33930" w:rsidRPr="00884E12" w14:paraId="4A525CA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BF9E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EC3D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414278,52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C26C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3321913,37</w:t>
            </w:r>
          </w:p>
        </w:tc>
      </w:tr>
      <w:tr w:rsidR="00B33930" w:rsidRPr="00884E12" w14:paraId="63413CD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A4F9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CE9B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414269,37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DF2D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3321860,49</w:t>
            </w:r>
          </w:p>
        </w:tc>
      </w:tr>
      <w:tr w:rsidR="00B33930" w:rsidRPr="00884E12" w14:paraId="72701EAF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77CF54" w14:textId="2BFB5802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54:20:020901:2128:ЗУ1</w:t>
            </w:r>
          </w:p>
        </w:tc>
      </w:tr>
      <w:tr w:rsidR="00B33930" w:rsidRPr="00884E12" w14:paraId="14BCBB7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703E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D96E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414244,46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3CC0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3321862,62</w:t>
            </w:r>
          </w:p>
        </w:tc>
      </w:tr>
      <w:tr w:rsidR="00B33930" w:rsidRPr="00884E12" w14:paraId="3225BB9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19C4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61EE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414233,67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CA62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3321863,36</w:t>
            </w:r>
          </w:p>
        </w:tc>
      </w:tr>
      <w:tr w:rsidR="00B33930" w:rsidRPr="00884E12" w14:paraId="38E0002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A376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CDA1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414215,24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8671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3321858,67</w:t>
            </w:r>
          </w:p>
        </w:tc>
      </w:tr>
      <w:tr w:rsidR="00B33930" w:rsidRPr="00884E12" w14:paraId="1F75FA8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3E2A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B7A8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414220,76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9A1E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3321890,48</w:t>
            </w:r>
          </w:p>
        </w:tc>
      </w:tr>
      <w:tr w:rsidR="00B33930" w:rsidRPr="00884E12" w14:paraId="1180D4D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94C5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24EA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414226,18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0BE4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3321922,37</w:t>
            </w:r>
          </w:p>
        </w:tc>
      </w:tr>
      <w:tr w:rsidR="00B33930" w:rsidRPr="00884E12" w14:paraId="6F1ABCB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18B8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3857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414253,65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375D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3321917,65</w:t>
            </w:r>
          </w:p>
        </w:tc>
      </w:tr>
      <w:tr w:rsidR="00B33930" w:rsidRPr="00884E12" w14:paraId="648333D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745D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F6FA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414244,46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BEB3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3321862,62</w:t>
            </w:r>
          </w:p>
        </w:tc>
      </w:tr>
      <w:tr w:rsidR="00B33930" w:rsidRPr="00884E12" w14:paraId="7D2256F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87710C" w14:textId="5C8F7DCB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54:20:020901:1991:ЗУ1</w:t>
            </w:r>
          </w:p>
        </w:tc>
      </w:tr>
      <w:tr w:rsidR="00B33930" w:rsidRPr="00884E12" w14:paraId="7294CC8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8FE5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17E9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414215,24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2F2F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3321858,67</w:t>
            </w:r>
          </w:p>
        </w:tc>
      </w:tr>
      <w:tr w:rsidR="00B33930" w:rsidRPr="00884E12" w14:paraId="65DEB24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6E17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428E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414190,65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3341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3321852,40</w:t>
            </w:r>
          </w:p>
        </w:tc>
      </w:tr>
      <w:tr w:rsidR="00B33930" w:rsidRPr="00884E12" w14:paraId="6DCFA0E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9FCC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30D8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414193,17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9AB9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3321867,25</w:t>
            </w:r>
          </w:p>
        </w:tc>
      </w:tr>
      <w:tr w:rsidR="00B33930" w:rsidRPr="00884E12" w14:paraId="40A57D4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C1F8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145C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414188,67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F63D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3321868,07</w:t>
            </w:r>
          </w:p>
        </w:tc>
      </w:tr>
      <w:tr w:rsidR="00B33930" w:rsidRPr="00884E12" w14:paraId="7742CFD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4909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B013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414193,31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A5C1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3321895,34</w:t>
            </w:r>
          </w:p>
        </w:tc>
      </w:tr>
      <w:tr w:rsidR="00B33930" w:rsidRPr="00884E12" w14:paraId="140C486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C30C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88C8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414220,76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3D40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3321890,48</w:t>
            </w:r>
          </w:p>
        </w:tc>
      </w:tr>
      <w:tr w:rsidR="00B33930" w:rsidRPr="00884E12" w14:paraId="12559E8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2E1F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3002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414215,24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94F4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3321858,67</w:t>
            </w:r>
          </w:p>
        </w:tc>
      </w:tr>
      <w:tr w:rsidR="00B33930" w:rsidRPr="00884E12" w14:paraId="53DC271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74B193" w14:textId="0FE29213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54:20:020901:1940:ЗУ1</w:t>
            </w:r>
          </w:p>
        </w:tc>
      </w:tr>
      <w:tr w:rsidR="00B33930" w:rsidRPr="00884E12" w14:paraId="3ABF66C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05A6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89FF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414220,76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EC23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3321890,48</w:t>
            </w:r>
          </w:p>
        </w:tc>
      </w:tr>
      <w:tr w:rsidR="00B33930" w:rsidRPr="00884E12" w14:paraId="71AFD32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5E81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6468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414193,31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C600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3321895,34</w:t>
            </w:r>
          </w:p>
        </w:tc>
      </w:tr>
      <w:tr w:rsidR="00B33930" w:rsidRPr="00884E12" w14:paraId="14D5AB1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4ABB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CE4B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414198,72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E709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3321927,09</w:t>
            </w:r>
          </w:p>
        </w:tc>
      </w:tr>
      <w:tr w:rsidR="00B33930" w:rsidRPr="00884E12" w14:paraId="339284F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27D3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A35E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414226,18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24B4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3321922,37</w:t>
            </w:r>
          </w:p>
        </w:tc>
      </w:tr>
      <w:tr w:rsidR="00B33930" w:rsidRPr="00884E12" w14:paraId="43C752A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2AF2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614F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414220,76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FA24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3321890,48</w:t>
            </w:r>
          </w:p>
        </w:tc>
      </w:tr>
      <w:tr w:rsidR="00B33930" w:rsidRPr="00884E12" w14:paraId="72D1CE92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73B5D7" w14:textId="0E12C2B0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54:20:020901:2160:ЗУ1</w:t>
            </w:r>
          </w:p>
        </w:tc>
      </w:tr>
      <w:tr w:rsidR="00B33930" w:rsidRPr="00884E12" w14:paraId="744C764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B2FC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5C8D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414182,63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6427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3321869,02</w:t>
            </w:r>
          </w:p>
        </w:tc>
      </w:tr>
      <w:tr w:rsidR="00B33930" w:rsidRPr="00884E12" w14:paraId="4951081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239E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4A1C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414178,17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FD62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3321869,98</w:t>
            </w:r>
          </w:p>
        </w:tc>
      </w:tr>
      <w:tr w:rsidR="00B33930" w:rsidRPr="00884E12" w14:paraId="0144696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0FD9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DD83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414175,21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C4C3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3321852,55</w:t>
            </w:r>
          </w:p>
        </w:tc>
      </w:tr>
      <w:tr w:rsidR="00B33930" w:rsidRPr="00884E12" w14:paraId="48C3C84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B83C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C604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414160,20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7A04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3321854,50</w:t>
            </w:r>
          </w:p>
        </w:tc>
      </w:tr>
      <w:tr w:rsidR="00B33930" w:rsidRPr="00884E12" w14:paraId="5F55789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6A8E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980D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414155,32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0FF1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3321895,50</w:t>
            </w:r>
          </w:p>
        </w:tc>
      </w:tr>
      <w:tr w:rsidR="00B33930" w:rsidRPr="00884E12" w14:paraId="433D013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F9CC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D93E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414155,32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F94B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3321895,50</w:t>
            </w:r>
          </w:p>
        </w:tc>
      </w:tr>
      <w:tr w:rsidR="00B33930" w:rsidRPr="00884E12" w14:paraId="749CC8A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49D2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CE86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414159,96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BD8F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3321901,11</w:t>
            </w:r>
          </w:p>
        </w:tc>
      </w:tr>
      <w:tr w:rsidR="00B33930" w:rsidRPr="00884E12" w14:paraId="02F9C71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AEF1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2E3D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414187,22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BF94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3321896,07</w:t>
            </w:r>
          </w:p>
        </w:tc>
      </w:tr>
      <w:tr w:rsidR="00B33930" w:rsidRPr="00884E12" w14:paraId="1565E25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6782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BFA4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414182,63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DA10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3321869,02</w:t>
            </w:r>
          </w:p>
        </w:tc>
      </w:tr>
      <w:tr w:rsidR="00B33930" w:rsidRPr="00884E12" w14:paraId="4401F55C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C3FBA4" w14:textId="19A66E82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54:20:020901:2092:ЗУ1</w:t>
            </w:r>
          </w:p>
        </w:tc>
      </w:tr>
      <w:tr w:rsidR="00B33930" w:rsidRPr="00884E12" w14:paraId="7F92126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895F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E22A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414187,22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57A6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3321896,07</w:t>
            </w:r>
          </w:p>
        </w:tc>
      </w:tr>
      <w:tr w:rsidR="00B33930" w:rsidRPr="00884E12" w14:paraId="57CD30D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8AB0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5C24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414159,96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9C62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3321901,11</w:t>
            </w:r>
          </w:p>
        </w:tc>
      </w:tr>
      <w:tr w:rsidR="00B33930" w:rsidRPr="00884E12" w14:paraId="7EF95FF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7571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4BC8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414165,21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2A49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3321932,76</w:t>
            </w:r>
          </w:p>
        </w:tc>
      </w:tr>
      <w:tr w:rsidR="00B33930" w:rsidRPr="00884E12" w14:paraId="1168F1C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41BF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1AF4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414192,66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DAA0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3321927,99</w:t>
            </w:r>
          </w:p>
        </w:tc>
      </w:tr>
      <w:tr w:rsidR="00B33930" w:rsidRPr="00884E12" w14:paraId="4D0845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F392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158C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414187,22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8881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3321896,07</w:t>
            </w:r>
          </w:p>
        </w:tc>
      </w:tr>
      <w:tr w:rsidR="00B33930" w:rsidRPr="00884E12" w14:paraId="37979101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0DB4F7" w14:textId="5449CA5E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54:20:020901:2026:ЗУ1</w:t>
            </w:r>
          </w:p>
        </w:tc>
      </w:tr>
      <w:tr w:rsidR="00B33930" w:rsidRPr="00884E12" w14:paraId="4EE1419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6058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E5B3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414135,73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D302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3321915,56</w:t>
            </w:r>
          </w:p>
        </w:tc>
      </w:tr>
      <w:tr w:rsidR="00B33930" w:rsidRPr="00884E12" w14:paraId="1C653C1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D1C1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B4B9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414155,32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094C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3321895,50</w:t>
            </w:r>
          </w:p>
        </w:tc>
      </w:tr>
      <w:tr w:rsidR="00B33930" w:rsidRPr="00884E12" w14:paraId="465DA3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BEBCC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D259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414159,96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8D3A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3321901,11</w:t>
            </w:r>
          </w:p>
        </w:tc>
      </w:tr>
      <w:tr w:rsidR="00B33930" w:rsidRPr="00884E12" w14:paraId="22F8013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7F0D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F6FB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414165,21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E039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3321932,76</w:t>
            </w:r>
          </w:p>
        </w:tc>
      </w:tr>
      <w:tr w:rsidR="00B33930" w:rsidRPr="00884E12" w14:paraId="3401E42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389B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769E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414139,20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5B74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3321937,27</w:t>
            </w:r>
          </w:p>
        </w:tc>
      </w:tr>
      <w:tr w:rsidR="00B33930" w:rsidRPr="00884E12" w14:paraId="48B32AC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B1E3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1E5B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414135,73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7566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3321915,56</w:t>
            </w:r>
          </w:p>
        </w:tc>
      </w:tr>
      <w:tr w:rsidR="00B33930" w:rsidRPr="00884E12" w14:paraId="5A392874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F31806" w14:textId="32AF579F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54:20:020901:2091:ЗУ1</w:t>
            </w:r>
          </w:p>
        </w:tc>
      </w:tr>
      <w:tr w:rsidR="00B33930" w:rsidRPr="00884E12" w14:paraId="16842D3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C4BD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6382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414135,73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4B06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3321915,56</w:t>
            </w:r>
          </w:p>
        </w:tc>
      </w:tr>
      <w:tr w:rsidR="00B33930" w:rsidRPr="00884E12" w14:paraId="4C6594E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74B3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CFAE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414114,66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186A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3321911,97</w:t>
            </w:r>
          </w:p>
        </w:tc>
      </w:tr>
      <w:tr w:rsidR="00B33930" w:rsidRPr="00884E12" w14:paraId="1B496E5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E6C6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0DF3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414099,98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0254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3321902,99</w:t>
            </w:r>
          </w:p>
        </w:tc>
      </w:tr>
      <w:tr w:rsidR="00B33930" w:rsidRPr="00884E12" w14:paraId="1BC0802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A17F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6CA0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414109,32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06FB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3321942,46</w:t>
            </w:r>
          </w:p>
        </w:tc>
      </w:tr>
      <w:tr w:rsidR="00B33930" w:rsidRPr="00884E12" w14:paraId="20A863A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1EAD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BA95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414139,20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CBAB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3321937,27</w:t>
            </w:r>
          </w:p>
        </w:tc>
      </w:tr>
      <w:tr w:rsidR="00B33930" w:rsidRPr="00884E12" w14:paraId="441E687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37B0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4477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414135,73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74ED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3321915,56</w:t>
            </w:r>
          </w:p>
        </w:tc>
      </w:tr>
      <w:tr w:rsidR="00B33930" w:rsidRPr="00884E12" w14:paraId="48968A1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E40444" w14:textId="7B8582BA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54:20:020901:1939:ЗУ1</w:t>
            </w:r>
          </w:p>
        </w:tc>
      </w:tr>
      <w:tr w:rsidR="00B33930" w:rsidRPr="00884E12" w14:paraId="162AF40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B6DE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3553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414099,98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8D7D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3321902,99</w:t>
            </w:r>
          </w:p>
        </w:tc>
      </w:tr>
      <w:tr w:rsidR="00B33930" w:rsidRPr="00884E12" w14:paraId="7D80B45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00E3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E999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414070,68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628F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3321885,06</w:t>
            </w:r>
          </w:p>
        </w:tc>
      </w:tr>
      <w:tr w:rsidR="00B33930" w:rsidRPr="00884E12" w14:paraId="18F27A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3D9A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0D5E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414087,13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B8FC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3321946,31</w:t>
            </w:r>
          </w:p>
        </w:tc>
      </w:tr>
      <w:tr w:rsidR="00B33930" w:rsidRPr="00884E12" w14:paraId="4C15495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5469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2FF6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414109,32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DE53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3321942,46</w:t>
            </w:r>
          </w:p>
        </w:tc>
      </w:tr>
      <w:tr w:rsidR="00B33930" w:rsidRPr="00884E12" w14:paraId="75118C4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C7AA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B55C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414109,32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5A03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3321942,46</w:t>
            </w:r>
          </w:p>
        </w:tc>
      </w:tr>
      <w:tr w:rsidR="00B33930" w:rsidRPr="00884E12" w14:paraId="784200B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FEC1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210D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414099,98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CEF0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3321902,99</w:t>
            </w:r>
          </w:p>
        </w:tc>
      </w:tr>
      <w:tr w:rsidR="00B33930" w:rsidRPr="00884E12" w14:paraId="26EFAD6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1715BF" w14:textId="3A1ABFD1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54:20:020901:2029:ЗУ1</w:t>
            </w:r>
          </w:p>
        </w:tc>
      </w:tr>
      <w:tr w:rsidR="00B33930" w:rsidRPr="00884E12" w14:paraId="644BEA0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388D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45CE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414119,22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D768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3321955,99</w:t>
            </w:r>
          </w:p>
        </w:tc>
      </w:tr>
      <w:tr w:rsidR="00B33930" w:rsidRPr="00884E12" w14:paraId="505BFEA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CFB9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D61F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414124,70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3455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3321988,76</w:t>
            </w:r>
          </w:p>
        </w:tc>
      </w:tr>
      <w:tr w:rsidR="00B33930" w:rsidRPr="00884E12" w14:paraId="15CB682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62F6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471B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414099,73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BF68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3321993,25</w:t>
            </w:r>
          </w:p>
        </w:tc>
      </w:tr>
      <w:tr w:rsidR="00B33930" w:rsidRPr="00884E12" w14:paraId="6266CFB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645D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1AFD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414091,03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2C65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3321960,84</w:t>
            </w:r>
          </w:p>
        </w:tc>
      </w:tr>
      <w:tr w:rsidR="00B33930" w:rsidRPr="00884E12" w14:paraId="408788B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BB9E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7E0F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414119,22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EE60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3321955,99</w:t>
            </w:r>
          </w:p>
        </w:tc>
      </w:tr>
      <w:tr w:rsidR="00B33930" w:rsidRPr="00884E12" w14:paraId="50F73F3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EE7645" w14:textId="35068A36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54:20:020901:2030:ЗУ1</w:t>
            </w:r>
          </w:p>
        </w:tc>
      </w:tr>
      <w:tr w:rsidR="00B33930" w:rsidRPr="00884E12" w14:paraId="7851C38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4C74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D866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414099,73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9B2D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3321993,25</w:t>
            </w:r>
          </w:p>
        </w:tc>
      </w:tr>
      <w:tr w:rsidR="00B33930" w:rsidRPr="00884E12" w14:paraId="53B9D71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696C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2A1C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414124,70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4977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3321988,76</w:t>
            </w:r>
          </w:p>
        </w:tc>
      </w:tr>
      <w:tr w:rsidR="00B33930" w:rsidRPr="00884E12" w14:paraId="7494E8A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E8F1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41C2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414130,15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7EF5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3322020,77</w:t>
            </w:r>
          </w:p>
        </w:tc>
      </w:tr>
      <w:tr w:rsidR="00B33930" w:rsidRPr="00884E12" w14:paraId="2F22E9B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F4BD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CDE2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414108,15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36BB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3322024,62</w:t>
            </w:r>
          </w:p>
        </w:tc>
      </w:tr>
      <w:tr w:rsidR="00B33930" w:rsidRPr="00884E12" w14:paraId="01DC8A4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BE8F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5386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414099,73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0A33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3321993,25</w:t>
            </w:r>
          </w:p>
        </w:tc>
      </w:tr>
      <w:tr w:rsidR="00B33930" w:rsidRPr="00884E12" w14:paraId="4930B35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FE362A" w14:textId="37589F0F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54:20:020901:1992:ЗУ1</w:t>
            </w:r>
          </w:p>
        </w:tc>
      </w:tr>
      <w:tr w:rsidR="00B33930" w:rsidRPr="00884E12" w14:paraId="2BC402C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22C4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948C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414146,53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9F8D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3321951,29</w:t>
            </w:r>
          </w:p>
        </w:tc>
      </w:tr>
      <w:tr w:rsidR="00B33930" w:rsidRPr="00884E12" w14:paraId="1DEC50D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C81E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FAE4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414152,00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D478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3321984,24</w:t>
            </w:r>
          </w:p>
        </w:tc>
      </w:tr>
      <w:tr w:rsidR="00B33930" w:rsidRPr="00884E12" w14:paraId="7EE32FA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6392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C2A7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414124,70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717F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3321988,76</w:t>
            </w:r>
          </w:p>
        </w:tc>
      </w:tr>
      <w:tr w:rsidR="00B33930" w:rsidRPr="00884E12" w14:paraId="42FA9D1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81F0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BA8C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414119,22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60A7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3321955,99</w:t>
            </w:r>
          </w:p>
        </w:tc>
      </w:tr>
      <w:tr w:rsidR="00B33930" w:rsidRPr="00884E12" w14:paraId="3252FFA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A054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940E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414146,53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C663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3321951,29</w:t>
            </w:r>
          </w:p>
        </w:tc>
      </w:tr>
      <w:tr w:rsidR="00B33930" w:rsidRPr="00884E12" w14:paraId="144EFE15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49E844" w14:textId="463E06CF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54:20:020901:2060:ЗУ1</w:t>
            </w:r>
          </w:p>
        </w:tc>
      </w:tr>
      <w:tr w:rsidR="00B33930" w:rsidRPr="00884E12" w14:paraId="5F77A34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6BA6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AE51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414152,00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3F9C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3321984,24</w:t>
            </w:r>
          </w:p>
        </w:tc>
      </w:tr>
      <w:tr w:rsidR="00B33930" w:rsidRPr="00884E12" w14:paraId="6673137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0BEC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3B12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414124,70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035B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3321988,76</w:t>
            </w:r>
          </w:p>
        </w:tc>
      </w:tr>
      <w:tr w:rsidR="00B33930" w:rsidRPr="00884E12" w14:paraId="1139909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FE48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FC0E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414130,15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822E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3322020,77</w:t>
            </w:r>
          </w:p>
        </w:tc>
      </w:tr>
      <w:tr w:rsidR="00B33930" w:rsidRPr="00884E12" w14:paraId="4A4BD5C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CCA0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F018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414157,40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9639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3322016,00</w:t>
            </w:r>
          </w:p>
        </w:tc>
      </w:tr>
      <w:tr w:rsidR="00B33930" w:rsidRPr="00884E12" w14:paraId="2669103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4D98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91C2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414152,00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8F7E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3321984,24</w:t>
            </w:r>
          </w:p>
        </w:tc>
      </w:tr>
      <w:tr w:rsidR="00B33930" w:rsidRPr="00884E12" w14:paraId="28CC68C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059E07" w14:textId="37AEC7EE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54:20:020901:2162:ЗУ1</w:t>
            </w:r>
          </w:p>
        </w:tc>
      </w:tr>
      <w:tr w:rsidR="00B33930" w:rsidRPr="00884E12" w14:paraId="42D69AD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002F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DC62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414201,30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7572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3321941,87</w:t>
            </w:r>
          </w:p>
        </w:tc>
      </w:tr>
      <w:tr w:rsidR="00B33930" w:rsidRPr="00884E12" w14:paraId="53F8E02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0264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9D77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414173,96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B263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3321946,58</w:t>
            </w:r>
          </w:p>
        </w:tc>
      </w:tr>
      <w:tr w:rsidR="00B33930" w:rsidRPr="00884E12" w14:paraId="28E9080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B128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1A16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414179,43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9AB4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3321979,34</w:t>
            </w:r>
          </w:p>
        </w:tc>
      </w:tr>
      <w:tr w:rsidR="00B33930" w:rsidRPr="00884E12" w14:paraId="2170A28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6E1E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4DBB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414206,87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EE1C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3321974,44</w:t>
            </w:r>
          </w:p>
        </w:tc>
      </w:tr>
      <w:tr w:rsidR="00B33930" w:rsidRPr="00884E12" w14:paraId="41CA953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70B1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1AEE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414206,87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082D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3321974,44</w:t>
            </w:r>
          </w:p>
        </w:tc>
      </w:tr>
      <w:tr w:rsidR="00B33930" w:rsidRPr="00884E12" w14:paraId="07DD5DA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C310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2D58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414201,30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5938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3321941,87</w:t>
            </w:r>
          </w:p>
        </w:tc>
      </w:tr>
      <w:tr w:rsidR="00B33930" w:rsidRPr="00884E12" w14:paraId="7D1EE8C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50A621" w14:textId="271B34D2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54:20:020901:2027:ЗУ1</w:t>
            </w:r>
          </w:p>
        </w:tc>
      </w:tr>
      <w:tr w:rsidR="00B33930" w:rsidRPr="00884E12" w14:paraId="621FD61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DA47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AF47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414206,87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182E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3321974,44</w:t>
            </w:r>
          </w:p>
        </w:tc>
      </w:tr>
      <w:tr w:rsidR="00B33930" w:rsidRPr="00884E12" w14:paraId="4B6114C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6363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A6C0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414179,43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EAA7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3321979,34</w:t>
            </w:r>
          </w:p>
        </w:tc>
      </w:tr>
      <w:tr w:rsidR="00B33930" w:rsidRPr="00884E12" w14:paraId="1DB52FB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6332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5A02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414184,86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F015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3322011,19</w:t>
            </w:r>
          </w:p>
        </w:tc>
      </w:tr>
      <w:tr w:rsidR="00B33930" w:rsidRPr="00884E12" w14:paraId="01A41E7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4845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5663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414212,30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FA58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3322006,39</w:t>
            </w:r>
          </w:p>
        </w:tc>
      </w:tr>
      <w:tr w:rsidR="00B33930" w:rsidRPr="00884E12" w14:paraId="788828E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0E23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339E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414212,30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1947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3322006,39</w:t>
            </w:r>
          </w:p>
        </w:tc>
      </w:tr>
      <w:tr w:rsidR="00B33930" w:rsidRPr="00884E12" w14:paraId="6E9DABA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5372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2818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414206,87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F08A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3321974,44</w:t>
            </w:r>
          </w:p>
        </w:tc>
      </w:tr>
      <w:tr w:rsidR="00B33930" w:rsidRPr="00884E12" w14:paraId="07CCA3B0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40AD39" w14:textId="053663C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54:20:020901:2131:ЗУ1</w:t>
            </w:r>
          </w:p>
        </w:tc>
      </w:tr>
      <w:tr w:rsidR="00B33930" w:rsidRPr="00884E12" w14:paraId="74A24D8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03DC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FCA9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414173,96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C235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3321946,58</w:t>
            </w:r>
          </w:p>
        </w:tc>
      </w:tr>
      <w:tr w:rsidR="00B33930" w:rsidRPr="00884E12" w14:paraId="18EE80C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50A4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86F0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414179,43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9527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3321979,34</w:t>
            </w:r>
          </w:p>
        </w:tc>
      </w:tr>
      <w:tr w:rsidR="00B33930" w:rsidRPr="00884E12" w14:paraId="3EBAD52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EF30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E889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414152,00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A1CE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3321984,24</w:t>
            </w:r>
          </w:p>
        </w:tc>
      </w:tr>
      <w:tr w:rsidR="00B33930" w:rsidRPr="00884E12" w14:paraId="35472F2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00BA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C521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414146,53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56A2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3321951,29</w:t>
            </w:r>
          </w:p>
        </w:tc>
      </w:tr>
      <w:tr w:rsidR="00B33930" w:rsidRPr="00884E12" w14:paraId="6A32860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9690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EF44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414173,96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F281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3321946,58</w:t>
            </w:r>
          </w:p>
        </w:tc>
      </w:tr>
      <w:tr w:rsidR="00B33930" w:rsidRPr="00884E12" w14:paraId="0BC9235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DEA0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8F78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414179,43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D953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3321979,34</w:t>
            </w:r>
          </w:p>
        </w:tc>
      </w:tr>
      <w:tr w:rsidR="00B33930" w:rsidRPr="00884E12" w14:paraId="757D306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D111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5E62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414179,43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AC8C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3321979,34</w:t>
            </w:r>
          </w:p>
        </w:tc>
      </w:tr>
      <w:tr w:rsidR="00B33930" w:rsidRPr="00884E12" w14:paraId="526DAB1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6990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9E25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414184,86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CBE9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3322011,19</w:t>
            </w:r>
          </w:p>
        </w:tc>
      </w:tr>
      <w:tr w:rsidR="00B33930" w:rsidRPr="00884E12" w14:paraId="61D76B4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A64B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6402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414157,40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9090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3322016,00</w:t>
            </w:r>
          </w:p>
        </w:tc>
      </w:tr>
      <w:tr w:rsidR="00B33930" w:rsidRPr="00884E12" w14:paraId="07FDFA9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B38D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F825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414152,00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82A5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3321984,24</w:t>
            </w:r>
          </w:p>
        </w:tc>
      </w:tr>
      <w:tr w:rsidR="00B33930" w:rsidRPr="00884E12" w14:paraId="3C2EB4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2C1B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DEA3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414179,43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FE37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3321979,34</w:t>
            </w:r>
          </w:p>
        </w:tc>
      </w:tr>
      <w:tr w:rsidR="00B33930" w:rsidRPr="00884E12" w14:paraId="4E15051E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0E714C" w14:textId="6FE64ABA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54:20:020901:2421:ЗУ2</w:t>
            </w:r>
          </w:p>
        </w:tc>
      </w:tr>
      <w:tr w:rsidR="00B33930" w:rsidRPr="00884E12" w14:paraId="20CB94E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991F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2D16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414348,46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8609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3321751,01</w:t>
            </w:r>
          </w:p>
        </w:tc>
      </w:tr>
      <w:tr w:rsidR="00B33930" w:rsidRPr="00884E12" w14:paraId="4983A45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1CDD7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87C1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414349,02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C523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3321754,32</w:t>
            </w:r>
          </w:p>
        </w:tc>
      </w:tr>
      <w:tr w:rsidR="00B33930" w:rsidRPr="00884E12" w14:paraId="240E5C5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5BFB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84B8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5A26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3321764,26</w:t>
            </w:r>
          </w:p>
        </w:tc>
      </w:tr>
      <w:tr w:rsidR="00B33930" w:rsidRPr="00884E12" w14:paraId="2A58961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93EA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5B70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414293,61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C6FD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3321760,83</w:t>
            </w:r>
          </w:p>
        </w:tc>
      </w:tr>
      <w:tr w:rsidR="00B33930" w:rsidRPr="00884E12" w14:paraId="3118E4D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3AE8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A47C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414321,01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090F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3321755,92</w:t>
            </w:r>
          </w:p>
        </w:tc>
      </w:tr>
      <w:tr w:rsidR="00B33930" w:rsidRPr="00884E12" w14:paraId="7F0F2A6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0355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C3D8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414348,46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035F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3321751,01</w:t>
            </w:r>
          </w:p>
        </w:tc>
      </w:tr>
      <w:tr w:rsidR="00B33930" w:rsidRPr="00884E12" w14:paraId="7739C42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0DB76E" w14:textId="1B53AEA1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54:20:020901:2421:ЗУ3</w:t>
            </w:r>
          </w:p>
        </w:tc>
      </w:tr>
      <w:tr w:rsidR="00B33930" w:rsidRPr="00884E12" w14:paraId="7A5CDB1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A96F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DA08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414305,05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5048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3321828,21</w:t>
            </w:r>
          </w:p>
        </w:tc>
      </w:tr>
      <w:tr w:rsidR="00B33930" w:rsidRPr="00884E12" w14:paraId="6ADE833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DC9C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3FCE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414360,03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A7A5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3321819,00</w:t>
            </w:r>
          </w:p>
        </w:tc>
      </w:tr>
      <w:tr w:rsidR="00B33930" w:rsidRPr="00884E12" w14:paraId="4BC6506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BAF3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E991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414360,47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3F0C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3321821,58</w:t>
            </w:r>
          </w:p>
        </w:tc>
      </w:tr>
      <w:tr w:rsidR="00B33930" w:rsidRPr="00884E12" w14:paraId="681C948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6DBC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9434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414333,02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684D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3321826,46</w:t>
            </w:r>
          </w:p>
        </w:tc>
      </w:tr>
      <w:tr w:rsidR="00B33930" w:rsidRPr="00884E12" w14:paraId="276B67D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A4AD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533F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414305,59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7E7E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3321831,36</w:t>
            </w:r>
          </w:p>
        </w:tc>
      </w:tr>
      <w:tr w:rsidR="00B33930" w:rsidRPr="00884E12" w14:paraId="4A9B999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B75E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6EDB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414305,05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B6F2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3321828,21</w:t>
            </w:r>
          </w:p>
        </w:tc>
      </w:tr>
      <w:tr w:rsidR="00B33930" w:rsidRPr="00884E12" w14:paraId="6DBB7E6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8538F5" w14:textId="6AEE08F3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54:20:020901:2383:ЗУ2</w:t>
            </w:r>
          </w:p>
        </w:tc>
      </w:tr>
      <w:tr w:rsidR="00B33930" w:rsidRPr="00884E12" w14:paraId="6DCAF22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FC7D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24D5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414009,41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E9C7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3321578,93</w:t>
            </w:r>
          </w:p>
        </w:tc>
      </w:tr>
      <w:tr w:rsidR="00B33930" w:rsidRPr="00884E12" w14:paraId="3F6702E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8918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35C9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413955,43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37BA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3321596,76</w:t>
            </w:r>
          </w:p>
        </w:tc>
      </w:tr>
      <w:tr w:rsidR="00B33930" w:rsidRPr="00884E12" w14:paraId="4E2F98A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61B5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311B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413954,32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BC6A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3321593,53</w:t>
            </w:r>
          </w:p>
        </w:tc>
      </w:tr>
      <w:tr w:rsidR="00B33930" w:rsidRPr="00884E12" w14:paraId="57FE139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0EDA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AF4F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413981,26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48FE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3321584,58</w:t>
            </w:r>
          </w:p>
        </w:tc>
      </w:tr>
      <w:tr w:rsidR="00B33930" w:rsidRPr="00884E12" w14:paraId="667CE0B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3AA2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4845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414008,27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70C4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3321575,73</w:t>
            </w:r>
          </w:p>
        </w:tc>
      </w:tr>
      <w:tr w:rsidR="00B33930" w:rsidRPr="00884E12" w14:paraId="125E34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4E4B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6B7A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414009,41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FD7C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3321578,93</w:t>
            </w:r>
          </w:p>
        </w:tc>
      </w:tr>
      <w:tr w:rsidR="00B33930" w:rsidRPr="00884E12" w14:paraId="0A63D0C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D3F6C1" w14:textId="7C7A137B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54:20:020901:2383:ЗУ3</w:t>
            </w:r>
          </w:p>
        </w:tc>
      </w:tr>
      <w:tr w:rsidR="00B33930" w:rsidRPr="00884E12" w14:paraId="7ECF4E4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3D0A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9572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413977,53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0AED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3321660,00</w:t>
            </w:r>
          </w:p>
        </w:tc>
      </w:tr>
      <w:tr w:rsidR="00B33930" w:rsidRPr="00884E12" w14:paraId="0C5EE5F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9F09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0077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414031,84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AE04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3321641,90</w:t>
            </w:r>
          </w:p>
        </w:tc>
      </w:tr>
      <w:tr w:rsidR="00B33930" w:rsidRPr="00884E12" w14:paraId="253D1C6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A1B1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EF93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414032,81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B3FA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3321644,62</w:t>
            </w:r>
          </w:p>
        </w:tc>
      </w:tr>
      <w:tr w:rsidR="00B33930" w:rsidRPr="00884E12" w14:paraId="6945C9E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65AD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83E1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414005,81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259C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3321654,04</w:t>
            </w:r>
          </w:p>
        </w:tc>
      </w:tr>
      <w:tr w:rsidR="00B33930" w:rsidRPr="00884E12" w14:paraId="40C89CF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FD09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27F6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413978,53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F96D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3321662,83</w:t>
            </w:r>
          </w:p>
        </w:tc>
      </w:tr>
      <w:tr w:rsidR="00B33930" w:rsidRPr="00884E12" w14:paraId="4D6A376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B60E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1C40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413977,53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A244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3321660,00</w:t>
            </w:r>
          </w:p>
        </w:tc>
      </w:tr>
      <w:tr w:rsidR="00B33930" w:rsidRPr="00884E12" w14:paraId="6BA7E333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F3DBFF" w14:textId="1E42522B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54:20:020901:1969:ЗУ1</w:t>
            </w:r>
          </w:p>
        </w:tc>
      </w:tr>
      <w:tr w:rsidR="00B33930" w:rsidRPr="00884E12" w14:paraId="7C5E96C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BAA5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3334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414422,43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3434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3321489,25</w:t>
            </w:r>
          </w:p>
        </w:tc>
      </w:tr>
      <w:tr w:rsidR="00B33930" w:rsidRPr="00884E12" w14:paraId="1C6366A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C8C0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4695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414420,34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B14E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3321497,75</w:t>
            </w:r>
          </w:p>
        </w:tc>
      </w:tr>
      <w:tr w:rsidR="00B33930" w:rsidRPr="00884E12" w14:paraId="75234C3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4FC5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164E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414369,35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7EC5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3321507,14</w:t>
            </w:r>
          </w:p>
        </w:tc>
      </w:tr>
      <w:tr w:rsidR="00B33930" w:rsidRPr="00884E12" w14:paraId="443FD9C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089B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0FFE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414341,22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5745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3321512,19</w:t>
            </w:r>
          </w:p>
        </w:tc>
      </w:tr>
      <w:tr w:rsidR="00B33930" w:rsidRPr="00884E12" w14:paraId="4EDC7F6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252D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056F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414312,57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46A2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3321516,99</w:t>
            </w:r>
          </w:p>
        </w:tc>
      </w:tr>
      <w:tr w:rsidR="00B33930" w:rsidRPr="00884E12" w14:paraId="27F45E5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0F54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F651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414283,44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6D0C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3321522,09</w:t>
            </w:r>
          </w:p>
        </w:tc>
      </w:tr>
      <w:tr w:rsidR="00B33930" w:rsidRPr="00884E12" w14:paraId="0FCCC6B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4FA4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1CC6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414254,80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C8DF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3321527,34</w:t>
            </w:r>
          </w:p>
        </w:tc>
      </w:tr>
      <w:tr w:rsidR="00B33930" w:rsidRPr="00884E12" w14:paraId="66CA98A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068E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5E4A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414225,31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28A8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3321532,60</w:t>
            </w:r>
          </w:p>
        </w:tc>
      </w:tr>
      <w:tr w:rsidR="00B33930" w:rsidRPr="00884E12" w14:paraId="1F3F063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0153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BB0A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414231,68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5F62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3321567,18</w:t>
            </w:r>
          </w:p>
        </w:tc>
      </w:tr>
      <w:tr w:rsidR="00B33930" w:rsidRPr="00884E12" w14:paraId="17D3AAA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D7CB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6361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414237,93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5363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3321600,99</w:t>
            </w:r>
          </w:p>
        </w:tc>
      </w:tr>
      <w:tr w:rsidR="00B33930" w:rsidRPr="00884E12" w14:paraId="4D42105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5C16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A2B6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414266,56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F8F6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3321595,63</w:t>
            </w:r>
          </w:p>
        </w:tc>
      </w:tr>
      <w:tr w:rsidR="00B33930" w:rsidRPr="00884E12" w14:paraId="2D41E3E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AC46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DB6F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414295,27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07B2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3321590,73</w:t>
            </w:r>
          </w:p>
        </w:tc>
      </w:tr>
      <w:tr w:rsidR="00B33930" w:rsidRPr="00884E12" w14:paraId="0603EF8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139F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A584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414324,06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A876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3321585,74</w:t>
            </w:r>
          </w:p>
        </w:tc>
      </w:tr>
      <w:tr w:rsidR="00B33930" w:rsidRPr="00884E12" w14:paraId="50C206B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9DCA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3944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414352,70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BD01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3321580,44</w:t>
            </w:r>
          </w:p>
        </w:tc>
      </w:tr>
      <w:tr w:rsidR="00B33930" w:rsidRPr="00884E12" w14:paraId="399FE1E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870B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945A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414381,20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2908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3321575,14</w:t>
            </w:r>
          </w:p>
        </w:tc>
      </w:tr>
      <w:tr w:rsidR="00B33930" w:rsidRPr="00884E12" w14:paraId="019F79E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B516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EFCD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414402,17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699D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3321571,53</w:t>
            </w:r>
          </w:p>
        </w:tc>
      </w:tr>
      <w:tr w:rsidR="00B33930" w:rsidRPr="00884E12" w14:paraId="543FF2D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4262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959F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414400,04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D91A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3321580,05</w:t>
            </w:r>
          </w:p>
        </w:tc>
      </w:tr>
      <w:tr w:rsidR="00B33930" w:rsidRPr="00884E12" w14:paraId="607AD3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3B9A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5570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414349,01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8F6A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3321589,30</w:t>
            </w:r>
          </w:p>
        </w:tc>
      </w:tr>
      <w:tr w:rsidR="00B33930" w:rsidRPr="00884E12" w14:paraId="4CC4291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89FD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8FA2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414321,58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2B94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3321594,18</w:t>
            </w:r>
          </w:p>
        </w:tc>
      </w:tr>
      <w:tr w:rsidR="00B33930" w:rsidRPr="00884E12" w14:paraId="7A71022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9A4A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EB58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414294,14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780A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3321599,10</w:t>
            </w:r>
          </w:p>
        </w:tc>
      </w:tr>
      <w:tr w:rsidR="00B33930" w:rsidRPr="00884E12" w14:paraId="04B932E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BF71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4243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414266,70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E6EE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3321603,99</w:t>
            </w:r>
          </w:p>
        </w:tc>
      </w:tr>
      <w:tr w:rsidR="00B33930" w:rsidRPr="00884E12" w14:paraId="5BBD21C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28C2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8866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414239,27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8A7A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3321608,89</w:t>
            </w:r>
          </w:p>
        </w:tc>
      </w:tr>
      <w:tr w:rsidR="00B33930" w:rsidRPr="00884E12" w14:paraId="62D4EFC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6E88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447B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414245,27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FC67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3321644,17</w:t>
            </w:r>
          </w:p>
        </w:tc>
      </w:tr>
      <w:tr w:rsidR="00B33930" w:rsidRPr="00884E12" w14:paraId="5316481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FA41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62D4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414251,28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364A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3321679,43</w:t>
            </w:r>
          </w:p>
        </w:tc>
      </w:tr>
      <w:tr w:rsidR="00B33930" w:rsidRPr="00884E12" w14:paraId="6DC3DEF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94C2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ABF1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414278,72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2CB0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3321674,56</w:t>
            </w:r>
          </w:p>
        </w:tc>
      </w:tr>
      <w:tr w:rsidR="00B33930" w:rsidRPr="00884E12" w14:paraId="4AE6B33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D77A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43E4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414306,15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5DFE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3321669,64</w:t>
            </w:r>
          </w:p>
        </w:tc>
      </w:tr>
      <w:tr w:rsidR="00B33930" w:rsidRPr="00884E12" w14:paraId="4158436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66D0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228F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414333,59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99F9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3321664,76</w:t>
            </w:r>
          </w:p>
        </w:tc>
      </w:tr>
      <w:tr w:rsidR="00B33930" w:rsidRPr="00884E12" w14:paraId="3A453B4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D8FB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04C0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414361,02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0B66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3321659,84</w:t>
            </w:r>
          </w:p>
        </w:tc>
      </w:tr>
      <w:tr w:rsidR="00B33930" w:rsidRPr="00884E12" w14:paraId="310714C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0F97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F848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B11C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3321656,54</w:t>
            </w:r>
          </w:p>
        </w:tc>
      </w:tr>
      <w:tr w:rsidR="00B33930" w:rsidRPr="00884E12" w14:paraId="1E4D5D5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5252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03E7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414380,40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90C4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3321659,92</w:t>
            </w:r>
          </w:p>
        </w:tc>
      </w:tr>
      <w:tr w:rsidR="00B33930" w:rsidRPr="00884E12" w14:paraId="4A175FD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3508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587D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414380,98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9F8E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3321664,51</w:t>
            </w:r>
          </w:p>
        </w:tc>
      </w:tr>
      <w:tr w:rsidR="00B33930" w:rsidRPr="00884E12" w14:paraId="4BCBDB6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5AFA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051A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414362,46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8CE6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3321667,71</w:t>
            </w:r>
          </w:p>
        </w:tc>
      </w:tr>
      <w:tr w:rsidR="00B33930" w:rsidRPr="00884E12" w14:paraId="16FAC93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BF73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9120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414335,02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4ED0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3321672,60</w:t>
            </w:r>
          </w:p>
        </w:tc>
      </w:tr>
      <w:tr w:rsidR="00B33930" w:rsidRPr="00884E12" w14:paraId="7213058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69DD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2574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414307,58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A7F7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3321677,48</w:t>
            </w:r>
          </w:p>
        </w:tc>
      </w:tr>
      <w:tr w:rsidR="00B33930" w:rsidRPr="00884E12" w14:paraId="193A81F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8E84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502B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414280,15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6863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3321682,40</w:t>
            </w:r>
          </w:p>
        </w:tc>
      </w:tr>
      <w:tr w:rsidR="00B33930" w:rsidRPr="00884E12" w14:paraId="1560448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8076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159E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414252,72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3D30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3321687,30</w:t>
            </w:r>
          </w:p>
        </w:tc>
      </w:tr>
      <w:tr w:rsidR="00B33930" w:rsidRPr="00884E12" w14:paraId="206B064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1511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0069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414258,71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8B92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3321722,58</w:t>
            </w:r>
          </w:p>
        </w:tc>
      </w:tr>
      <w:tr w:rsidR="00B33930" w:rsidRPr="00884E12" w14:paraId="466DB1C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BDEB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B793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414264,73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69E1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3321757,84</w:t>
            </w:r>
          </w:p>
        </w:tc>
      </w:tr>
      <w:tr w:rsidR="00B33930" w:rsidRPr="00884E12" w14:paraId="428BA9D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904D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C84A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414292,15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8CF2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3321752,95</w:t>
            </w:r>
          </w:p>
        </w:tc>
      </w:tr>
      <w:tr w:rsidR="00B33930" w:rsidRPr="00884E12" w14:paraId="7DD6358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FDB0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346C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414319,60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038C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3321748,04</w:t>
            </w:r>
          </w:p>
        </w:tc>
      </w:tr>
      <w:tr w:rsidR="00B33930" w:rsidRPr="00884E12" w14:paraId="47A2F39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0F27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3428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414347,03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D34A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3321743,16</w:t>
            </w:r>
          </w:p>
        </w:tc>
      </w:tr>
      <w:tr w:rsidR="00B33930" w:rsidRPr="00884E12" w14:paraId="421E622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8813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1D0C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414374,47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34C2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3321738,25</w:t>
            </w:r>
          </w:p>
        </w:tc>
      </w:tr>
      <w:tr w:rsidR="00B33930" w:rsidRPr="00884E12" w14:paraId="497D27B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903A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E1D6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414390,04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B867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3321735,24</w:t>
            </w:r>
          </w:p>
        </w:tc>
      </w:tr>
      <w:tr w:rsidR="00B33930" w:rsidRPr="00884E12" w14:paraId="106952E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A5E8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9CF0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414391,09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7A21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3321743,39</w:t>
            </w:r>
          </w:p>
        </w:tc>
      </w:tr>
      <w:tr w:rsidR="00B33930" w:rsidRPr="00884E12" w14:paraId="703422F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D87B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C224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414375,88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B59A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3321746,12</w:t>
            </w:r>
          </w:p>
        </w:tc>
      </w:tr>
      <w:tr w:rsidR="00B33930" w:rsidRPr="00884E12" w14:paraId="2BCBA2D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D3CC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1BE9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414348,46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8887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3321751,01</w:t>
            </w:r>
          </w:p>
        </w:tc>
      </w:tr>
      <w:tr w:rsidR="00B33930" w:rsidRPr="00884E12" w14:paraId="7D02D0A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3DF5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ADE2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414321,01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A1D3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3321755,92</w:t>
            </w:r>
          </w:p>
        </w:tc>
      </w:tr>
      <w:tr w:rsidR="00B33930" w:rsidRPr="00884E12" w14:paraId="78FD4B1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C195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4398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414293,61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FC8A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3321760,83</w:t>
            </w:r>
          </w:p>
        </w:tc>
      </w:tr>
      <w:tr w:rsidR="00B33930" w:rsidRPr="00884E12" w14:paraId="380DAC2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5B9C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4984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414266,14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3A4B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3321765,72</w:t>
            </w:r>
          </w:p>
        </w:tc>
      </w:tr>
      <w:tr w:rsidR="00B33930" w:rsidRPr="00884E12" w14:paraId="11D75B1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30EC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B506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414272,14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90E9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3321800,99</w:t>
            </w:r>
          </w:p>
        </w:tc>
      </w:tr>
      <w:tr w:rsidR="00B33930" w:rsidRPr="00884E12" w14:paraId="7F4987C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EB49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2A48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414278,15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F88B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3321836,26</w:t>
            </w:r>
          </w:p>
        </w:tc>
      </w:tr>
      <w:tr w:rsidR="00B33930" w:rsidRPr="00884E12" w14:paraId="485EB2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BC58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6724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414305,59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B3FF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3321831,36</w:t>
            </w:r>
          </w:p>
        </w:tc>
      </w:tr>
      <w:tr w:rsidR="00B33930" w:rsidRPr="00884E12" w14:paraId="639E63F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5B0D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D780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414333,02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180D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3321826,46</w:t>
            </w:r>
          </w:p>
        </w:tc>
      </w:tr>
      <w:tr w:rsidR="00B33930" w:rsidRPr="00884E12" w14:paraId="122B7B8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DD51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4D5C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414360,47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B22B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3321821,58</w:t>
            </w:r>
          </w:p>
        </w:tc>
      </w:tr>
      <w:tr w:rsidR="00B33930" w:rsidRPr="00884E12" w14:paraId="0524AA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FAC6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5157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414400,48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5B60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3321815,77</w:t>
            </w:r>
          </w:p>
        </w:tc>
      </w:tr>
      <w:tr w:rsidR="00B33930" w:rsidRPr="00884E12" w14:paraId="59AE811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23FE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AE89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414401,51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A015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3321823,66</w:t>
            </w:r>
          </w:p>
        </w:tc>
      </w:tr>
      <w:tr w:rsidR="00B33930" w:rsidRPr="00884E12" w14:paraId="320787E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B6C7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D80B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414362,04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F40F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3321830,48</w:t>
            </w:r>
          </w:p>
        </w:tc>
      </w:tr>
      <w:tr w:rsidR="00B33930" w:rsidRPr="00884E12" w14:paraId="6E0624D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4824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6B8D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414334,64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D917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3321835,17</w:t>
            </w:r>
          </w:p>
        </w:tc>
      </w:tr>
      <w:tr w:rsidR="00B33930" w:rsidRPr="00884E12" w14:paraId="59F41B9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F918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E26E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414307,09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8584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3321839,55</w:t>
            </w:r>
          </w:p>
        </w:tc>
      </w:tr>
      <w:tr w:rsidR="00B33930" w:rsidRPr="00884E12" w14:paraId="274ABA9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30F5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FC81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414279,61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B9AC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3321844,13</w:t>
            </w:r>
          </w:p>
        </w:tc>
      </w:tr>
      <w:tr w:rsidR="00B33930" w:rsidRPr="00884E12" w14:paraId="0AF7947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465A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D3EA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414285,61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87F2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3321879,40</w:t>
            </w:r>
          </w:p>
        </w:tc>
      </w:tr>
      <w:tr w:rsidR="00B33930" w:rsidRPr="00884E12" w14:paraId="4C48406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6C40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B795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414291,62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9EF6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3321914,67</w:t>
            </w:r>
          </w:p>
        </w:tc>
      </w:tr>
      <w:tr w:rsidR="00B33930" w:rsidRPr="00884E12" w14:paraId="2B51354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C2F4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F5C1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414319,05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BA96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3321909,79</w:t>
            </w:r>
          </w:p>
        </w:tc>
      </w:tr>
      <w:tr w:rsidR="00B33930" w:rsidRPr="00884E12" w14:paraId="44C7877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5A7C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265F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414346,49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EAB6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3321904,87</w:t>
            </w:r>
          </w:p>
        </w:tc>
      </w:tr>
      <w:tr w:rsidR="00B33930" w:rsidRPr="00884E12" w14:paraId="6DCA3FA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5926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DC0D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414373,94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C195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3321899,97</w:t>
            </w:r>
          </w:p>
        </w:tc>
      </w:tr>
      <w:tr w:rsidR="00B33930" w:rsidRPr="00884E12" w14:paraId="340D473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9F6B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A91B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414410,66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5CF8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3321894,23</w:t>
            </w:r>
          </w:p>
        </w:tc>
      </w:tr>
      <w:tr w:rsidR="00B33930" w:rsidRPr="00884E12" w14:paraId="3C7D877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1CC9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1AA5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414411,73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1D44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3321902,47</w:t>
            </w:r>
          </w:p>
        </w:tc>
      </w:tr>
      <w:tr w:rsidR="00B33930" w:rsidRPr="00884E12" w14:paraId="5FFC390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1DA6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4B84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414375,48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D3B6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3321908,78</w:t>
            </w:r>
          </w:p>
        </w:tc>
      </w:tr>
      <w:tr w:rsidR="00B33930" w:rsidRPr="00884E12" w14:paraId="4276EB4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42BD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69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1B0D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414348,08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9FFA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3321913,36</w:t>
            </w:r>
          </w:p>
        </w:tc>
      </w:tr>
      <w:tr w:rsidR="00B33930" w:rsidRPr="00884E12" w14:paraId="42C7C26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C9F3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3EE9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414320,56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433B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3321918,08</w:t>
            </w:r>
          </w:p>
        </w:tc>
      </w:tr>
      <w:tr w:rsidR="00B33930" w:rsidRPr="00884E12" w14:paraId="5C714A0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8DFB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AB56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414293,10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E5FB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3321922,78</w:t>
            </w:r>
          </w:p>
        </w:tc>
      </w:tr>
      <w:tr w:rsidR="00B33930" w:rsidRPr="00884E12" w14:paraId="1B0E02A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1563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46E5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414299,09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ADA7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3321958,05</w:t>
            </w:r>
          </w:p>
        </w:tc>
      </w:tr>
      <w:tr w:rsidR="00B33930" w:rsidRPr="00884E12" w14:paraId="696D328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84B7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3A75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414305,18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7744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3321993,75</w:t>
            </w:r>
          </w:p>
        </w:tc>
      </w:tr>
      <w:tr w:rsidR="00B33930" w:rsidRPr="00884E12" w14:paraId="33D54C9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8BD1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9DBF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414332,70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9563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3321988,87</w:t>
            </w:r>
          </w:p>
        </w:tc>
      </w:tr>
      <w:tr w:rsidR="00B33930" w:rsidRPr="00884E12" w14:paraId="6F9F20F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842C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5B04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414360,03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9005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3321984,01</w:t>
            </w:r>
          </w:p>
        </w:tc>
      </w:tr>
      <w:tr w:rsidR="00B33930" w:rsidRPr="00884E12" w14:paraId="2983788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15CC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13A9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414387,50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1E68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3321979,10</w:t>
            </w:r>
          </w:p>
        </w:tc>
      </w:tr>
      <w:tr w:rsidR="00B33930" w:rsidRPr="00884E12" w14:paraId="6388C91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4267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579E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414420,91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178D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3321973,23</w:t>
            </w:r>
          </w:p>
        </w:tc>
      </w:tr>
      <w:tr w:rsidR="00B33930" w:rsidRPr="00884E12" w14:paraId="5B36267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7276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EC4F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414421,93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8682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3321981,07</w:t>
            </w:r>
          </w:p>
        </w:tc>
      </w:tr>
      <w:tr w:rsidR="00B33930" w:rsidRPr="00884E12" w14:paraId="011B67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F6C8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79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3CFE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414388,85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B049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3321986,88</w:t>
            </w:r>
          </w:p>
        </w:tc>
      </w:tr>
      <w:tr w:rsidR="00B33930" w:rsidRPr="00884E12" w14:paraId="23DDE4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63FA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80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4CCA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414361,41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BDF9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3321991,82</w:t>
            </w:r>
          </w:p>
        </w:tc>
      </w:tr>
      <w:tr w:rsidR="00B33930" w:rsidRPr="00884E12" w14:paraId="0572BC2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6BF0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81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B49F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414334,04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2053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3321996,74</w:t>
            </w:r>
          </w:p>
        </w:tc>
      </w:tr>
      <w:tr w:rsidR="00B33930" w:rsidRPr="00884E12" w14:paraId="6757C97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860A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82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0F3F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414306,58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CD40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3322001,43</w:t>
            </w:r>
          </w:p>
        </w:tc>
      </w:tr>
      <w:tr w:rsidR="00B33930" w:rsidRPr="00884E12" w14:paraId="3700354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7BD5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83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7321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414313,28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91F0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3322040,50</w:t>
            </w:r>
          </w:p>
        </w:tc>
      </w:tr>
      <w:tr w:rsidR="00B33930" w:rsidRPr="00884E12" w14:paraId="45C9B7F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93EC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84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9816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414319,94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5251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3322079,41</w:t>
            </w:r>
          </w:p>
        </w:tc>
      </w:tr>
      <w:tr w:rsidR="00B33930" w:rsidRPr="00884E12" w14:paraId="44D83DA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252F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85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6D9A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414347,46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8AD6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3322075,05</w:t>
            </w:r>
          </w:p>
        </w:tc>
      </w:tr>
      <w:tr w:rsidR="00B33930" w:rsidRPr="00884E12" w14:paraId="1281FB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0EB2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86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9402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414374,99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013D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3322070,68</w:t>
            </w:r>
          </w:p>
        </w:tc>
      </w:tr>
      <w:tr w:rsidR="00B33930" w:rsidRPr="00884E12" w14:paraId="4111682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B55F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87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CC79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414402,43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262F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3322066,33</w:t>
            </w:r>
          </w:p>
        </w:tc>
      </w:tr>
      <w:tr w:rsidR="00B33930" w:rsidRPr="00884E12" w14:paraId="355E289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4C1A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88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72E8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414404,00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1476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3322066,08</w:t>
            </w:r>
          </w:p>
        </w:tc>
      </w:tr>
      <w:tr w:rsidR="00B33930" w:rsidRPr="00884E12" w14:paraId="6987A00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8730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89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1167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414397,37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81ED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3322075,14</w:t>
            </w:r>
          </w:p>
        </w:tc>
      </w:tr>
      <w:tr w:rsidR="00B33930" w:rsidRPr="00884E12" w14:paraId="331D4F2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1340C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90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7EA8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414314,18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D22A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3322088,00</w:t>
            </w:r>
          </w:p>
        </w:tc>
      </w:tr>
      <w:tr w:rsidR="00B33930" w:rsidRPr="00884E12" w14:paraId="5704678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26E0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91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2BFE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414166,16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B7F85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3322111,87</w:t>
            </w:r>
          </w:p>
        </w:tc>
      </w:tr>
      <w:tr w:rsidR="00B33930" w:rsidRPr="00884E12" w14:paraId="5D11728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5966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92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7521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414128,12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44AE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3322110,94</w:t>
            </w:r>
          </w:p>
        </w:tc>
      </w:tr>
      <w:tr w:rsidR="00B33930" w:rsidRPr="00884E12" w14:paraId="17B625A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62984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93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7C3D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414126,45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0DAD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3322103,14</w:t>
            </w:r>
          </w:p>
        </w:tc>
      </w:tr>
      <w:tr w:rsidR="00B33930" w:rsidRPr="00884E12" w14:paraId="48E9D15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F3B7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94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99FE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414165,63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8EA1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3322103,85</w:t>
            </w:r>
          </w:p>
        </w:tc>
      </w:tr>
      <w:tr w:rsidR="00B33930" w:rsidRPr="00884E12" w14:paraId="4E677D6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10BD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95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0F08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414173,06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863A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3322102,70</w:t>
            </w:r>
          </w:p>
        </w:tc>
      </w:tr>
      <w:tr w:rsidR="00B33930" w:rsidRPr="00884E12" w14:paraId="67E7051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1E75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96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53DD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414199,89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31CE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3322098,44</w:t>
            </w:r>
          </w:p>
        </w:tc>
      </w:tr>
      <w:tr w:rsidR="00B33930" w:rsidRPr="00884E12" w14:paraId="60ECF15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C55D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97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71D2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414227,91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67CD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3322094,01</w:t>
            </w:r>
          </w:p>
        </w:tc>
      </w:tr>
      <w:tr w:rsidR="00B33930" w:rsidRPr="00884E12" w14:paraId="61E835C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354D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98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BC6A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414255,02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1C8C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3322089,71</w:t>
            </w:r>
          </w:p>
        </w:tc>
      </w:tr>
      <w:tr w:rsidR="00B33930" w:rsidRPr="00884E12" w14:paraId="524F573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3396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99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D194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414283,00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F86D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3322085,27</w:t>
            </w:r>
          </w:p>
        </w:tc>
      </w:tr>
      <w:tr w:rsidR="00B33930" w:rsidRPr="00884E12" w14:paraId="5AEA25C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278E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100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61E0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414307,59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AA4A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3322081,36</w:t>
            </w:r>
          </w:p>
        </w:tc>
      </w:tr>
      <w:tr w:rsidR="00B33930" w:rsidRPr="00884E12" w14:paraId="27512E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7BE0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101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2B72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414309,94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89F5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3322080,99</w:t>
            </w:r>
          </w:p>
        </w:tc>
      </w:tr>
      <w:tr w:rsidR="00B33930" w:rsidRPr="00884E12" w14:paraId="1BBA26F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63D3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102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6FC9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414303,45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3DFC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3322042,36</w:t>
            </w:r>
          </w:p>
        </w:tc>
      </w:tr>
      <w:tr w:rsidR="00B33930" w:rsidRPr="00884E12" w14:paraId="4198CE0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64F1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103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3F78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414296,70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B99E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3322003,18</w:t>
            </w:r>
          </w:p>
        </w:tc>
      </w:tr>
      <w:tr w:rsidR="00B33930" w:rsidRPr="00884E12" w14:paraId="0AA8A05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5490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104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F3A8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414269,34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5349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3322008,15</w:t>
            </w:r>
          </w:p>
        </w:tc>
      </w:tr>
      <w:tr w:rsidR="00B33930" w:rsidRPr="00884E12" w14:paraId="57A3312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AE32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105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7EFB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414241,85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4C01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3322012,85</w:t>
            </w:r>
          </w:p>
        </w:tc>
      </w:tr>
      <w:tr w:rsidR="00B33930" w:rsidRPr="00884E12" w14:paraId="0F469D6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229F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106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1DA4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414214,47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FA9F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3322017,83</w:t>
            </w:r>
          </w:p>
        </w:tc>
      </w:tr>
      <w:tr w:rsidR="00B33930" w:rsidRPr="00884E12" w14:paraId="30453D8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06A5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107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CEFE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414187,01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CA91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3322022,53</w:t>
            </w:r>
          </w:p>
        </w:tc>
      </w:tr>
      <w:tr w:rsidR="00B33930" w:rsidRPr="00884E12" w14:paraId="58FB4F2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6B0A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108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492A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414159,63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AADF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3322027,51</w:t>
            </w:r>
          </w:p>
        </w:tc>
      </w:tr>
      <w:tr w:rsidR="00B33930" w:rsidRPr="00884E12" w14:paraId="58BE7E5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8A63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109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C9EE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414132,17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8325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3322032,20</w:t>
            </w:r>
          </w:p>
        </w:tc>
      </w:tr>
      <w:tr w:rsidR="00B33930" w:rsidRPr="00884E12" w14:paraId="698FBC4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2507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110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58BD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414111,19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1BFA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3322035,91</w:t>
            </w:r>
          </w:p>
        </w:tc>
      </w:tr>
      <w:tr w:rsidR="00B33930" w:rsidRPr="00884E12" w14:paraId="46BB210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61A0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111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04CA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414109,06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9E75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3322028,00</w:t>
            </w:r>
          </w:p>
        </w:tc>
      </w:tr>
      <w:tr w:rsidR="00B33930" w:rsidRPr="00884E12" w14:paraId="1384BE6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EFB4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112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AEF0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414130,70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061F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3322024,03</w:t>
            </w:r>
          </w:p>
        </w:tc>
      </w:tr>
      <w:tr w:rsidR="00B33930" w:rsidRPr="00884E12" w14:paraId="1DA105E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9CE0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113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20DD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414158,00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960B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3322019,51</w:t>
            </w:r>
          </w:p>
        </w:tc>
      </w:tr>
      <w:tr w:rsidR="00B33930" w:rsidRPr="00884E12" w14:paraId="524AC34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D02C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114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16B0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414185,45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3F5B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3322014,63</w:t>
            </w:r>
          </w:p>
        </w:tc>
      </w:tr>
      <w:tr w:rsidR="00B33930" w:rsidRPr="00884E12" w14:paraId="6289881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3319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115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27F2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414212,87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469A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3322009,72</w:t>
            </w:r>
          </w:p>
        </w:tc>
      </w:tr>
      <w:tr w:rsidR="00B33930" w:rsidRPr="00884E12" w14:paraId="1F652DA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8021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116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4738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414240,31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21AE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3322004,84</w:t>
            </w:r>
          </w:p>
        </w:tc>
      </w:tr>
      <w:tr w:rsidR="00B33930" w:rsidRPr="00884E12" w14:paraId="7B6BE7A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4804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117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A419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414267,74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32C3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3321999,92</w:t>
            </w:r>
          </w:p>
        </w:tc>
      </w:tr>
      <w:tr w:rsidR="00B33930" w:rsidRPr="00884E12" w14:paraId="3AA72C3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399A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118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9C84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414295,33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4F8F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3321995,43</w:t>
            </w:r>
          </w:p>
        </w:tc>
      </w:tr>
      <w:tr w:rsidR="00B33930" w:rsidRPr="00884E12" w14:paraId="72EE62C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8CEF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119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9ADE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414289,17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169A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3321959,75</w:t>
            </w:r>
          </w:p>
        </w:tc>
      </w:tr>
      <w:tr w:rsidR="00B33930" w:rsidRPr="00884E12" w14:paraId="558CFE2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FCC9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120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8E9D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414283,17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0ACC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3321924,48</w:t>
            </w:r>
          </w:p>
        </w:tc>
      </w:tr>
      <w:tr w:rsidR="00B33930" w:rsidRPr="00884E12" w14:paraId="59A8FDD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EC79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121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C49F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414255,70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D8B1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3321929,41</w:t>
            </w:r>
          </w:p>
        </w:tc>
      </w:tr>
      <w:tr w:rsidR="00B33930" w:rsidRPr="00884E12" w14:paraId="53E362B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E9B3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122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44CD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414228,31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59E9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3321933,80</w:t>
            </w:r>
          </w:p>
        </w:tc>
      </w:tr>
      <w:tr w:rsidR="00B33930" w:rsidRPr="00884E12" w14:paraId="35DDC55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DFC9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123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0E47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414200,75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A2D8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3321938,65</w:t>
            </w:r>
          </w:p>
        </w:tc>
      </w:tr>
      <w:tr w:rsidR="00B33930" w:rsidRPr="00884E12" w14:paraId="67FE76E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8781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124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4E4C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414173,41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8690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3321943,28</w:t>
            </w:r>
          </w:p>
        </w:tc>
      </w:tr>
      <w:tr w:rsidR="00B33930" w:rsidRPr="00884E12" w14:paraId="3DA1468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528D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125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C38D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414146,00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D523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3321948,07</w:t>
            </w:r>
          </w:p>
        </w:tc>
      </w:tr>
      <w:tr w:rsidR="00B33930" w:rsidRPr="00884E12" w14:paraId="7FCF3F6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C0D0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126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D7B4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414118,67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FE8D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3321952,70</w:t>
            </w:r>
          </w:p>
        </w:tc>
      </w:tr>
      <w:tr w:rsidR="00B33930" w:rsidRPr="00884E12" w14:paraId="40D5A3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0A81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127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E3BE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414090,16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BC3F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3321957,59</w:t>
            </w:r>
          </w:p>
        </w:tc>
      </w:tr>
      <w:tr w:rsidR="00B33930" w:rsidRPr="00884E12" w14:paraId="16D06EC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F6A7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128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3BA0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414088,04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3BEB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3321949,70</w:t>
            </w:r>
          </w:p>
        </w:tc>
      </w:tr>
      <w:tr w:rsidR="00B33930" w:rsidRPr="00884E12" w14:paraId="428873F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5CF0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129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5505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414110,08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7BD9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3321945,66</w:t>
            </w:r>
          </w:p>
        </w:tc>
      </w:tr>
      <w:tr w:rsidR="00B33930" w:rsidRPr="00884E12" w14:paraId="4760A80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6CB0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130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80A7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414139,75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623D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3321940,73</w:t>
            </w:r>
          </w:p>
        </w:tc>
      </w:tr>
      <w:tr w:rsidR="00B33930" w:rsidRPr="00884E12" w14:paraId="592D645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BA67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131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E998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414165,79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45F2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3321936,25</w:t>
            </w:r>
          </w:p>
        </w:tc>
      </w:tr>
      <w:tr w:rsidR="00B33930" w:rsidRPr="00884E12" w14:paraId="1512669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EC2D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132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62B5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414193,23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8A18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3321931,35</w:t>
            </w:r>
          </w:p>
        </w:tc>
      </w:tr>
      <w:tr w:rsidR="00B33930" w:rsidRPr="00884E12" w14:paraId="0EA989E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76E1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133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89A5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414187,22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5D7D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3321896,07</w:t>
            </w:r>
          </w:p>
        </w:tc>
      </w:tr>
      <w:tr w:rsidR="00B33930" w:rsidRPr="00884E12" w14:paraId="7ECE7B5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B7D5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134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35A9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414179,73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6A48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3321851,95</w:t>
            </w:r>
          </w:p>
        </w:tc>
      </w:tr>
      <w:tr w:rsidR="00B33930" w:rsidRPr="00884E12" w14:paraId="7A85AF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FCA8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135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9367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414185,78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A7CF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3321851,16</w:t>
            </w:r>
          </w:p>
        </w:tc>
      </w:tr>
      <w:tr w:rsidR="00B33930" w:rsidRPr="00884E12" w14:paraId="2D57EB5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2A9B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136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6A29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414188,67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80FC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3321868,07</w:t>
            </w:r>
          </w:p>
        </w:tc>
      </w:tr>
      <w:tr w:rsidR="00B33930" w:rsidRPr="00884E12" w14:paraId="5729229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D784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137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BEA5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414193,31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9444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3321895,34</w:t>
            </w:r>
          </w:p>
        </w:tc>
      </w:tr>
      <w:tr w:rsidR="00B33930" w:rsidRPr="00884E12" w14:paraId="5BD9E6E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FE2D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138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DA3C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414198,72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1BF9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3321927,09</w:t>
            </w:r>
          </w:p>
        </w:tc>
      </w:tr>
      <w:tr w:rsidR="00B33930" w:rsidRPr="00884E12" w14:paraId="46B0685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BEFE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139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E5AE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414199,32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2841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3321930,64</w:t>
            </w:r>
          </w:p>
        </w:tc>
      </w:tr>
      <w:tr w:rsidR="00B33930" w:rsidRPr="00884E12" w14:paraId="657F837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F70E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140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C0B1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414226,75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246D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3321925,74</w:t>
            </w:r>
          </w:p>
        </w:tc>
      </w:tr>
      <w:tr w:rsidR="00B33930" w:rsidRPr="00884E12" w14:paraId="1CC798F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397D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141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4051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414254,18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521B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3321920,84</w:t>
            </w:r>
          </w:p>
        </w:tc>
      </w:tr>
      <w:tr w:rsidR="00B33930" w:rsidRPr="00884E12" w14:paraId="3DB0A62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42E9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142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C688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414281,77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26DF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3321916,36</w:t>
            </w:r>
          </w:p>
        </w:tc>
      </w:tr>
      <w:tr w:rsidR="00B33930" w:rsidRPr="00884E12" w14:paraId="11B653D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26FE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143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C771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414272,16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19CB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3321860,05</w:t>
            </w:r>
          </w:p>
        </w:tc>
      </w:tr>
      <w:tr w:rsidR="00B33930" w:rsidRPr="00884E12" w14:paraId="10E1D2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AB9A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144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0A95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414269,37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C28A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3321860,49</w:t>
            </w:r>
          </w:p>
        </w:tc>
      </w:tr>
      <w:tr w:rsidR="00B33930" w:rsidRPr="00884E12" w14:paraId="7383A6F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F5B0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145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2F17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414264,58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5E2E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3321861,24</w:t>
            </w:r>
          </w:p>
        </w:tc>
      </w:tr>
      <w:tr w:rsidR="00B33930" w:rsidRPr="00884E12" w14:paraId="258FE6C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A108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146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9C69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414267,93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37E4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3321850,12</w:t>
            </w:r>
          </w:p>
        </w:tc>
      </w:tr>
      <w:tr w:rsidR="00B33930" w:rsidRPr="00884E12" w14:paraId="4E37845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41B0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147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CEB9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414254,02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73E8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3321824,98</w:t>
            </w:r>
          </w:p>
        </w:tc>
      </w:tr>
      <w:tr w:rsidR="00B33930" w:rsidRPr="00884E12" w14:paraId="216DE9A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CA6E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148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B55E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414263,19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AD63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3321823,35</w:t>
            </w:r>
          </w:p>
        </w:tc>
      </w:tr>
      <w:tr w:rsidR="00B33930" w:rsidRPr="00884E12" w14:paraId="68E7A3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9C62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149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44E4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414261,46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C519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3321813,51</w:t>
            </w:r>
          </w:p>
        </w:tc>
      </w:tr>
      <w:tr w:rsidR="00B33930" w:rsidRPr="00884E12" w14:paraId="729C465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2727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150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EE12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414263,92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F7FE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3321813,08</w:t>
            </w:r>
          </w:p>
        </w:tc>
      </w:tr>
      <w:tr w:rsidR="00B33930" w:rsidRPr="00884E12" w14:paraId="3C592B0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33F9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151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C32F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414253,34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B175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3321751,71</w:t>
            </w:r>
          </w:p>
        </w:tc>
      </w:tr>
      <w:tr w:rsidR="00B33930" w:rsidRPr="00884E12" w14:paraId="02741A4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5077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152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BF1C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414247,35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6B30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3321716,43</w:t>
            </w:r>
          </w:p>
        </w:tc>
      </w:tr>
      <w:tr w:rsidR="00B33930" w:rsidRPr="00884E12" w14:paraId="7BBF46B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11E5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153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4BAF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414241,48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515F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3321681,12</w:t>
            </w:r>
          </w:p>
        </w:tc>
      </w:tr>
      <w:tr w:rsidR="00B33930" w:rsidRPr="00884E12" w14:paraId="3155392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9932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154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F3EE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414235,58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DB20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3321647,99</w:t>
            </w:r>
          </w:p>
        </w:tc>
      </w:tr>
      <w:tr w:rsidR="00B33930" w:rsidRPr="00884E12" w14:paraId="3753114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D883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155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0A9E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414229,58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22A8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3321612,72</w:t>
            </w:r>
          </w:p>
        </w:tc>
      </w:tr>
      <w:tr w:rsidR="00B33930" w:rsidRPr="00884E12" w14:paraId="23002F4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BC90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156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B2C3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414208,07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D0A2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3321616,86</w:t>
            </w:r>
          </w:p>
        </w:tc>
      </w:tr>
      <w:tr w:rsidR="00B33930" w:rsidRPr="00884E12" w14:paraId="0A60A52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1C96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157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8206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414207,90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FDAC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3321606,30</w:t>
            </w:r>
          </w:p>
        </w:tc>
      </w:tr>
      <w:tr w:rsidR="00B33930" w:rsidRPr="00884E12" w14:paraId="5E3078A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D3FF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158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AF68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414228,08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05F7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3321602,94</w:t>
            </w:r>
          </w:p>
        </w:tc>
      </w:tr>
      <w:tr w:rsidR="00B33930" w:rsidRPr="00884E12" w14:paraId="2463139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0E5A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159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6E26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414215,41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76B3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3321534,28</w:t>
            </w:r>
          </w:p>
        </w:tc>
      </w:tr>
      <w:tr w:rsidR="00B33930" w:rsidRPr="00884E12" w14:paraId="3EF3D8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3BCB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160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C3E3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414196,79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B3CC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3321537,43</w:t>
            </w:r>
          </w:p>
        </w:tc>
      </w:tr>
      <w:tr w:rsidR="00B33930" w:rsidRPr="00884E12" w14:paraId="1766595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FB59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161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76A7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414158,43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CC2B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3321544,36</w:t>
            </w:r>
          </w:p>
        </w:tc>
      </w:tr>
      <w:tr w:rsidR="00B33930" w:rsidRPr="00884E12" w14:paraId="6952A48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DB50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162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661E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414117,31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7842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3321551,77</w:t>
            </w:r>
          </w:p>
        </w:tc>
      </w:tr>
      <w:tr w:rsidR="00B33930" w:rsidRPr="00884E12" w14:paraId="6DB29A7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F84A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163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09C7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414083,90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F31A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3321557,60</w:t>
            </w:r>
          </w:p>
        </w:tc>
      </w:tr>
      <w:tr w:rsidR="00B33930" w:rsidRPr="00884E12" w14:paraId="3E46435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CD2D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164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0AB6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414043,14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CD55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3321564,75</w:t>
            </w:r>
          </w:p>
        </w:tc>
      </w:tr>
      <w:tr w:rsidR="00B33930" w:rsidRPr="00884E12" w14:paraId="505D590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3660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165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D340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414055,71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2514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3321600,09</w:t>
            </w:r>
          </w:p>
        </w:tc>
      </w:tr>
      <w:tr w:rsidR="00B33930" w:rsidRPr="00884E12" w14:paraId="0D41E30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CAC7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166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246E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414067,12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6B95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3321632,77</w:t>
            </w:r>
          </w:p>
        </w:tc>
      </w:tr>
      <w:tr w:rsidR="00B33930" w:rsidRPr="00884E12" w14:paraId="71DB34C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F802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167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40E4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414095,76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4261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3321627,41</w:t>
            </w:r>
          </w:p>
        </w:tc>
      </w:tr>
      <w:tr w:rsidR="00B33930" w:rsidRPr="00884E12" w14:paraId="676296B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50F3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168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55EC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414128,75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1380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3321621,19</w:t>
            </w:r>
          </w:p>
        </w:tc>
      </w:tr>
      <w:tr w:rsidR="00B33930" w:rsidRPr="00884E12" w14:paraId="3651490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BBE7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169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5F37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414172,78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9936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3321613,08</w:t>
            </w:r>
          </w:p>
        </w:tc>
      </w:tr>
      <w:tr w:rsidR="00B33930" w:rsidRPr="00884E12" w14:paraId="5D9F2F0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A7EE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170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3786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414172,80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FC7E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3321623,57</w:t>
            </w:r>
          </w:p>
        </w:tc>
      </w:tr>
      <w:tr w:rsidR="00B33930" w:rsidRPr="00884E12" w14:paraId="5769E74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BEBE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171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58D8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414141,92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4408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3321629,41</w:t>
            </w:r>
          </w:p>
        </w:tc>
      </w:tr>
      <w:tr w:rsidR="00B33930" w:rsidRPr="00884E12" w14:paraId="57C3840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AC19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172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0E70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414070,48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B4A4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3321642,44</w:t>
            </w:r>
          </w:p>
        </w:tc>
      </w:tr>
      <w:tr w:rsidR="00B33930" w:rsidRPr="00884E12" w14:paraId="1DF35E5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CE4C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173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24CC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414076,89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7A8D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3321660,81</w:t>
            </w:r>
          </w:p>
        </w:tc>
      </w:tr>
      <w:tr w:rsidR="00B33930" w:rsidRPr="00884E12" w14:paraId="3DA7D2F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6219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174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47C3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414080,52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E57A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3321659,78</w:t>
            </w:r>
          </w:p>
        </w:tc>
      </w:tr>
      <w:tr w:rsidR="00B33930" w:rsidRPr="00884E12" w14:paraId="39DB1A9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534E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175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B86B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414083,45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B090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3321658,98</w:t>
            </w:r>
          </w:p>
        </w:tc>
      </w:tr>
      <w:tr w:rsidR="00B33930" w:rsidRPr="00884E12" w14:paraId="7ACB839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7548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176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220F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414093,10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8B6B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3321719,80</w:t>
            </w:r>
          </w:p>
        </w:tc>
      </w:tr>
      <w:tr w:rsidR="00B33930" w:rsidRPr="00884E12" w14:paraId="05C418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3FEC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177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34C0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414057,32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77F2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3321732,31</w:t>
            </w:r>
          </w:p>
        </w:tc>
      </w:tr>
      <w:tr w:rsidR="00B33930" w:rsidRPr="00884E12" w14:paraId="5651F38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E59F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178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D55F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414073,98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8597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3321768,22</w:t>
            </w:r>
          </w:p>
        </w:tc>
      </w:tr>
      <w:tr w:rsidR="00B33930" w:rsidRPr="00884E12" w14:paraId="3F33157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7979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179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E919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414100,34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4D1C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3321803,51</w:t>
            </w:r>
          </w:p>
        </w:tc>
      </w:tr>
      <w:tr w:rsidR="00B33930" w:rsidRPr="00884E12" w14:paraId="6EA6B47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A3E5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180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70CA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414136,65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CB26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3321779,67</w:t>
            </w:r>
          </w:p>
        </w:tc>
      </w:tr>
      <w:tr w:rsidR="00B33930" w:rsidRPr="00884E12" w14:paraId="2E14A8F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5947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181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C85D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414135,01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7A4A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3321776,25</w:t>
            </w:r>
          </w:p>
        </w:tc>
      </w:tr>
      <w:tr w:rsidR="00B33930" w:rsidRPr="00884E12" w14:paraId="57E75ED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3FC2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182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D42E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414142,78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B7BF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3321771,88</w:t>
            </w:r>
          </w:p>
        </w:tc>
      </w:tr>
      <w:tr w:rsidR="00B33930" w:rsidRPr="00884E12" w14:paraId="51F8CC8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D6B5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183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AD1C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414147,11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E807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3321779,52</w:t>
            </w:r>
          </w:p>
        </w:tc>
      </w:tr>
      <w:tr w:rsidR="00B33930" w:rsidRPr="00884E12" w14:paraId="44FEFF7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BB68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184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7390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414150,21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4B54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3321784,67</w:t>
            </w:r>
          </w:p>
        </w:tc>
      </w:tr>
      <w:tr w:rsidR="00B33930" w:rsidRPr="00884E12" w14:paraId="3F4A53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C6F5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185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781D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414142,16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DFCC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3321789,42</w:t>
            </w:r>
          </w:p>
        </w:tc>
      </w:tr>
      <w:tr w:rsidR="00B33930" w:rsidRPr="00884E12" w14:paraId="7B9BDD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5207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186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C380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414140,31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E052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3321785,91</w:t>
            </w:r>
          </w:p>
        </w:tc>
      </w:tr>
      <w:tr w:rsidR="00B33930" w:rsidRPr="00884E12" w14:paraId="04E3783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7A89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187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BECC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414115,14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8013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3321803,45</w:t>
            </w:r>
          </w:p>
        </w:tc>
      </w:tr>
      <w:tr w:rsidR="00B33930" w:rsidRPr="00884E12" w14:paraId="7D97381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6E28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188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CBF5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414096,09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4465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3321814,90</w:t>
            </w:r>
          </w:p>
        </w:tc>
      </w:tr>
      <w:tr w:rsidR="00B33930" w:rsidRPr="00884E12" w14:paraId="795FB7C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FD6C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189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F2CB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414093,59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2561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3321807,29</w:t>
            </w:r>
          </w:p>
        </w:tc>
      </w:tr>
      <w:tr w:rsidR="00B33930" w:rsidRPr="00884E12" w14:paraId="6F9390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B7B8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190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EE9A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414067,60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6459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3321772,13</w:t>
            </w:r>
          </w:p>
        </w:tc>
      </w:tr>
      <w:tr w:rsidR="00B33930" w:rsidRPr="00884E12" w14:paraId="5CA4A61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3665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191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97C6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414051,45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67E1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3321737,31</w:t>
            </w:r>
          </w:p>
        </w:tc>
      </w:tr>
      <w:tr w:rsidR="00B33930" w:rsidRPr="00884E12" w14:paraId="61E3ACE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5346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192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7F7B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414050,28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5CB1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3321734,78</w:t>
            </w:r>
          </w:p>
        </w:tc>
      </w:tr>
      <w:tr w:rsidR="00B33930" w:rsidRPr="00884E12" w14:paraId="2C51836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D4AB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193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9750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414023,90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A655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3321743,85</w:t>
            </w:r>
          </w:p>
        </w:tc>
      </w:tr>
      <w:tr w:rsidR="00B33930" w:rsidRPr="00884E12" w14:paraId="19C48B4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9D63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194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AC0E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413997,16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688F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3321752,75</w:t>
            </w:r>
          </w:p>
        </w:tc>
      </w:tr>
      <w:tr w:rsidR="00B33930" w:rsidRPr="00884E12" w14:paraId="6EB4989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FF95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195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D2A3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413970,57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94EE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3321761,64</w:t>
            </w:r>
          </w:p>
        </w:tc>
      </w:tr>
      <w:tr w:rsidR="00B33930" w:rsidRPr="00884E12" w14:paraId="00FB61B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ECFF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196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E15E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413944,25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BBF9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3321770,62</w:t>
            </w:r>
          </w:p>
        </w:tc>
      </w:tr>
      <w:tr w:rsidR="00B33930" w:rsidRPr="00884E12" w14:paraId="5E4FA85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FFAF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197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B1DD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413917,47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46CB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3321779,03</w:t>
            </w:r>
          </w:p>
        </w:tc>
      </w:tr>
      <w:tr w:rsidR="00B33930" w:rsidRPr="00884E12" w14:paraId="6979E2B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A053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198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7199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413891,07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DDDC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3321788,16</w:t>
            </w:r>
          </w:p>
        </w:tc>
      </w:tr>
      <w:tr w:rsidR="00B33930" w:rsidRPr="00884E12" w14:paraId="1354FB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B05A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199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4D7F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413864,67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D378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3321797,29</w:t>
            </w:r>
          </w:p>
        </w:tc>
      </w:tr>
      <w:tr w:rsidR="00B33930" w:rsidRPr="00884E12" w14:paraId="0DD24CB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41C3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200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AB53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413838,35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7771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3321805,93</w:t>
            </w:r>
          </w:p>
        </w:tc>
      </w:tr>
      <w:tr w:rsidR="00B33930" w:rsidRPr="00884E12" w14:paraId="5D0022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59DD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201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4EBA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413812,12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1B93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3321814,97</w:t>
            </w:r>
          </w:p>
        </w:tc>
      </w:tr>
      <w:tr w:rsidR="00B33930" w:rsidRPr="00884E12" w14:paraId="5301020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9922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202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988D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413785,65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448D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3321823,31</w:t>
            </w:r>
          </w:p>
        </w:tc>
      </w:tr>
      <w:tr w:rsidR="00B33930" w:rsidRPr="00884E12" w14:paraId="619ADD1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6AD2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203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E051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413759,46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B52AB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3321832,42</w:t>
            </w:r>
          </w:p>
        </w:tc>
      </w:tr>
      <w:tr w:rsidR="00B33930" w:rsidRPr="00884E12" w14:paraId="3A89AB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0CD2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204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BB03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413733,63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4977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3321841,27</w:t>
            </w:r>
          </w:p>
        </w:tc>
      </w:tr>
      <w:tr w:rsidR="00B33930" w:rsidRPr="00884E12" w14:paraId="0FE513E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8078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205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6AD3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413710,33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141D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3321848,91</w:t>
            </w:r>
          </w:p>
        </w:tc>
      </w:tr>
      <w:tr w:rsidR="00B33930" w:rsidRPr="00884E12" w14:paraId="0DD70FD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39798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206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73BF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413708,46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4D82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3321840,95</w:t>
            </w:r>
          </w:p>
        </w:tc>
      </w:tr>
      <w:tr w:rsidR="00B33930" w:rsidRPr="00884E12" w14:paraId="0BBEEF2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6743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207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4E05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413731,33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EF6D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3321833,35</w:t>
            </w:r>
          </w:p>
        </w:tc>
      </w:tr>
      <w:tr w:rsidR="00B33930" w:rsidRPr="00884E12" w14:paraId="2DDC8C5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86D9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208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171A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413718,94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2032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3321797,95</w:t>
            </w:r>
          </w:p>
        </w:tc>
      </w:tr>
      <w:tr w:rsidR="00B33930" w:rsidRPr="00884E12" w14:paraId="3CBF39F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0F9B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209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9A57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413707,27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DD65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3321763,60</w:t>
            </w:r>
          </w:p>
        </w:tc>
      </w:tr>
      <w:tr w:rsidR="00B33930" w:rsidRPr="00884E12" w14:paraId="7146FF7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F4D0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210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B34B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413681,16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290F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3321772,29</w:t>
            </w:r>
          </w:p>
        </w:tc>
      </w:tr>
      <w:tr w:rsidR="00B33930" w:rsidRPr="00884E12" w14:paraId="187D845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3551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211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3491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413653,77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8B28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3321781,38</w:t>
            </w:r>
          </w:p>
        </w:tc>
      </w:tr>
      <w:tr w:rsidR="00B33930" w:rsidRPr="00884E12" w14:paraId="6E32F04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B734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212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2F51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413624,37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13BF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3321791,17</w:t>
            </w:r>
          </w:p>
        </w:tc>
      </w:tr>
      <w:tr w:rsidR="00B33930" w:rsidRPr="00884E12" w14:paraId="7671349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8BEF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213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1F3C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413598,35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2C78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3321799,81</w:t>
            </w:r>
          </w:p>
        </w:tc>
      </w:tr>
      <w:tr w:rsidR="00B33930" w:rsidRPr="00884E12" w14:paraId="16FB547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BBA1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214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F86A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413572,41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CD32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3321808,41</w:t>
            </w:r>
          </w:p>
        </w:tc>
      </w:tr>
      <w:tr w:rsidR="00B33930" w:rsidRPr="00884E12" w14:paraId="338FA57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3190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215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471F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413546,84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6038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3321816,89</w:t>
            </w:r>
          </w:p>
        </w:tc>
      </w:tr>
      <w:tr w:rsidR="00B33930" w:rsidRPr="00884E12" w14:paraId="1B69870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CB8D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216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B5FA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413516,38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0695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3321826,97</w:t>
            </w:r>
          </w:p>
        </w:tc>
      </w:tr>
      <w:tr w:rsidR="00B33930" w:rsidRPr="00884E12" w14:paraId="4AFE06D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DA81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217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6CCC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413484,82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9E3C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3321837,71</w:t>
            </w:r>
          </w:p>
        </w:tc>
      </w:tr>
      <w:tr w:rsidR="00B33930" w:rsidRPr="00884E12" w14:paraId="3A27F85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8CA3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218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323C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413470,03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F99A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3321842,46</w:t>
            </w:r>
          </w:p>
        </w:tc>
      </w:tr>
      <w:tr w:rsidR="00B33930" w:rsidRPr="00884E12" w14:paraId="2CE1EF4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E1DC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219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A54A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413451,68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D9AC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3321848,45</w:t>
            </w:r>
          </w:p>
        </w:tc>
      </w:tr>
      <w:tr w:rsidR="00B33930" w:rsidRPr="00884E12" w14:paraId="29928EF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5604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220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BED7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413462,68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2E94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3321884,08</w:t>
            </w:r>
          </w:p>
        </w:tc>
      </w:tr>
      <w:tr w:rsidR="00B33930" w:rsidRPr="00884E12" w14:paraId="6B4F576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382B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221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A1F9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413473,90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AA26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3321919,60</w:t>
            </w:r>
          </w:p>
        </w:tc>
      </w:tr>
      <w:tr w:rsidR="00B33930" w:rsidRPr="00884E12" w14:paraId="0B21CB0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9F64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222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990B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413507,72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128D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3321908,07</w:t>
            </w:r>
          </w:p>
        </w:tc>
      </w:tr>
      <w:tr w:rsidR="00B33930" w:rsidRPr="00884E12" w14:paraId="39C1CF6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582F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223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DE78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413539,07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8809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3321897,75</w:t>
            </w:r>
          </w:p>
        </w:tc>
      </w:tr>
      <w:tr w:rsidR="00B33930" w:rsidRPr="00884E12" w14:paraId="2A8C65E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F512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224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8323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413568,77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BFA1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3321887,81</w:t>
            </w:r>
          </w:p>
        </w:tc>
      </w:tr>
      <w:tr w:rsidR="00B33930" w:rsidRPr="00884E12" w14:paraId="01FE638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DF74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225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5418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413594,31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EC75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3321879,24</w:t>
            </w:r>
          </w:p>
        </w:tc>
      </w:tr>
      <w:tr w:rsidR="00B33930" w:rsidRPr="00884E12" w14:paraId="47773E3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DAA5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226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D3D4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413620,03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3A91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3321870,67</w:t>
            </w:r>
          </w:p>
        </w:tc>
      </w:tr>
      <w:tr w:rsidR="00B33930" w:rsidRPr="00884E12" w14:paraId="59B488B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A9E5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227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9720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965F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3321862,37</w:t>
            </w:r>
          </w:p>
        </w:tc>
      </w:tr>
      <w:tr w:rsidR="00B33930" w:rsidRPr="00884E12" w14:paraId="47A92E1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E1CE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228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8129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413645,03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D7C0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3321870,71</w:t>
            </w:r>
          </w:p>
        </w:tc>
      </w:tr>
      <w:tr w:rsidR="00B33930" w:rsidRPr="00884E12" w14:paraId="1D196A4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8F13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229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B40F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413622,11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8507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3321878,28</w:t>
            </w:r>
          </w:p>
        </w:tc>
      </w:tr>
      <w:tr w:rsidR="00B33930" w:rsidRPr="00884E12" w14:paraId="7EBB22F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E992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230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56C7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413595,05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E02C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3321887,50</w:t>
            </w:r>
          </w:p>
        </w:tc>
      </w:tr>
      <w:tr w:rsidR="00B33930" w:rsidRPr="00884E12" w14:paraId="7B7597B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8AE7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231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95A7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413570,83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FE48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3321895,69</w:t>
            </w:r>
          </w:p>
        </w:tc>
      </w:tr>
      <w:tr w:rsidR="00B33930" w:rsidRPr="00884E12" w14:paraId="26A0AC1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A7FF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232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B954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413546,07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A6BE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3321903,82</w:t>
            </w:r>
          </w:p>
        </w:tc>
      </w:tr>
      <w:tr w:rsidR="00B33930" w:rsidRPr="00884E12" w14:paraId="3FCBB5A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6CB7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233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9722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413520,41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CD97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3321912,63</w:t>
            </w:r>
          </w:p>
        </w:tc>
      </w:tr>
      <w:tr w:rsidR="00B33930" w:rsidRPr="00884E12" w14:paraId="7275A10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5E36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234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19E5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413494,35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3503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3321921,36</w:t>
            </w:r>
          </w:p>
        </w:tc>
      </w:tr>
      <w:tr w:rsidR="00B33930" w:rsidRPr="00884E12" w14:paraId="2C745BE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FB86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235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305A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413468,70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C287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3321929,80</w:t>
            </w:r>
          </w:p>
        </w:tc>
      </w:tr>
      <w:tr w:rsidR="00B33930" w:rsidRPr="00884E12" w14:paraId="04B366B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7404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236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9D1F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413442,38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7BE7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3321844,39</w:t>
            </w:r>
          </w:p>
        </w:tc>
      </w:tr>
      <w:tr w:rsidR="00B33930" w:rsidRPr="00884E12" w14:paraId="427B646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84AF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237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04FA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413416,61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B96F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3321762,77</w:t>
            </w:r>
          </w:p>
        </w:tc>
      </w:tr>
      <w:tr w:rsidR="00B33930" w:rsidRPr="00884E12" w14:paraId="6FB3063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7E1D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238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EE85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413448,02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339A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3321752,39</w:t>
            </w:r>
          </w:p>
        </w:tc>
      </w:tr>
      <w:tr w:rsidR="00B33930" w:rsidRPr="00884E12" w14:paraId="7233752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2268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239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BD11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413477,22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1625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3321742,73</w:t>
            </w:r>
          </w:p>
        </w:tc>
      </w:tr>
      <w:tr w:rsidR="00B33930" w:rsidRPr="00884E12" w14:paraId="3CAD06A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348C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240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B662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413484,07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A2BD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3321740,47</w:t>
            </w:r>
          </w:p>
        </w:tc>
      </w:tr>
      <w:tr w:rsidR="00B33930" w:rsidRPr="00884E12" w14:paraId="003B38E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60AB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241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5EF9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413485,77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536E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3321746,01</w:t>
            </w:r>
          </w:p>
        </w:tc>
      </w:tr>
      <w:tr w:rsidR="00B33930" w:rsidRPr="00884E12" w14:paraId="34C1F74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1926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242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B9AD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413499,54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035B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3321738,58</w:t>
            </w:r>
          </w:p>
        </w:tc>
      </w:tr>
      <w:tr w:rsidR="00B33930" w:rsidRPr="00884E12" w14:paraId="2F42F97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87CF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243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EFA9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413510,94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FDA5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3321732,42</w:t>
            </w:r>
          </w:p>
        </w:tc>
      </w:tr>
      <w:tr w:rsidR="00B33930" w:rsidRPr="00884E12" w14:paraId="34B09D5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9B5A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244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ABCE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413510,80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EDA9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3321731,61</w:t>
            </w:r>
          </w:p>
        </w:tc>
      </w:tr>
      <w:tr w:rsidR="00B33930" w:rsidRPr="00884E12" w14:paraId="6F62915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160E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245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E9A1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413538,08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B267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3321722,62</w:t>
            </w:r>
          </w:p>
        </w:tc>
      </w:tr>
      <w:tr w:rsidR="00B33930" w:rsidRPr="00884E12" w14:paraId="434FD96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E76E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246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4035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413564,51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0D36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3321713,88</w:t>
            </w:r>
          </w:p>
        </w:tc>
      </w:tr>
      <w:tr w:rsidR="00B33930" w:rsidRPr="00884E12" w14:paraId="12A2FC7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4D60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247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4BE6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413590,94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9AE7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3321705,14</w:t>
            </w:r>
          </w:p>
        </w:tc>
      </w:tr>
      <w:tr w:rsidR="00B33930" w:rsidRPr="00884E12" w14:paraId="4DC62C7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C5D6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248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777F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413617,37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2A9E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3321696,40</w:t>
            </w:r>
          </w:p>
        </w:tc>
      </w:tr>
      <w:tr w:rsidR="00B33930" w:rsidRPr="00884E12" w14:paraId="35A42D6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4E7F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249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49A1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413643,80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7711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3321687,66</w:t>
            </w:r>
          </w:p>
        </w:tc>
      </w:tr>
      <w:tr w:rsidR="00B33930" w:rsidRPr="00884E12" w14:paraId="58F69EA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E079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250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69A9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413670,23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4EE8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3321678,92</w:t>
            </w:r>
          </w:p>
        </w:tc>
      </w:tr>
      <w:tr w:rsidR="00B33930" w:rsidRPr="00884E12" w14:paraId="03E443A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03F8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251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140D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413696,66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106B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3321670,18</w:t>
            </w:r>
          </w:p>
        </w:tc>
      </w:tr>
      <w:tr w:rsidR="00B33930" w:rsidRPr="00884E12" w14:paraId="2A1C3CD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459D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252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F6CCA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413723,09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168DD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3321661,44</w:t>
            </w:r>
          </w:p>
        </w:tc>
      </w:tr>
      <w:tr w:rsidR="00B33930" w:rsidRPr="00884E12" w14:paraId="197470F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6838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253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FDAA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413749,52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537D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3321652,70</w:t>
            </w:r>
          </w:p>
        </w:tc>
      </w:tr>
      <w:tr w:rsidR="00B33930" w:rsidRPr="00884E12" w14:paraId="3C4B950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E91D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254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DC45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413775,95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2124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3321643,96</w:t>
            </w:r>
          </w:p>
        </w:tc>
      </w:tr>
      <w:tr w:rsidR="00B33930" w:rsidRPr="00884E12" w14:paraId="0134EEF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002B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255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4AE3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413802,38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BA93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3321635,22</w:t>
            </w:r>
          </w:p>
        </w:tc>
      </w:tr>
      <w:tr w:rsidR="00B33930" w:rsidRPr="00884E12" w14:paraId="2FE4B5D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0833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256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7077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413828,82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6126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3321626,48</w:t>
            </w:r>
          </w:p>
        </w:tc>
      </w:tr>
      <w:tr w:rsidR="00B33930" w:rsidRPr="00884E12" w14:paraId="05C2D0B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12AF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257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AE7A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413855,24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4DC7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3321617,74</w:t>
            </w:r>
          </w:p>
        </w:tc>
      </w:tr>
      <w:tr w:rsidR="00B33930" w:rsidRPr="00884E12" w14:paraId="61A3578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E69D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258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E4AE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413881,67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B9B0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3321609,00</w:t>
            </w:r>
          </w:p>
        </w:tc>
      </w:tr>
      <w:tr w:rsidR="00B33930" w:rsidRPr="00884E12" w14:paraId="203DCC9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1103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259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7B65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413908,10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C0A5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3321600,26</w:t>
            </w:r>
          </w:p>
        </w:tc>
      </w:tr>
      <w:tr w:rsidR="00B33930" w:rsidRPr="00884E12" w14:paraId="29F7CD3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FA36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260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BEC9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413934,53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F948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3321591,52</w:t>
            </w:r>
          </w:p>
        </w:tc>
      </w:tr>
      <w:tr w:rsidR="00B33930" w:rsidRPr="00884E12" w14:paraId="41F4B1C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9665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261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8E96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413960,96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E282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3321582,78</w:t>
            </w:r>
          </w:p>
        </w:tc>
      </w:tr>
      <w:tr w:rsidR="00B33930" w:rsidRPr="00884E12" w14:paraId="6E4A1E2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51AC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262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104F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413987,39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7FB7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3321574,04</w:t>
            </w:r>
          </w:p>
        </w:tc>
      </w:tr>
      <w:tr w:rsidR="00B33930" w:rsidRPr="00884E12" w14:paraId="2A4C1BF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2EA7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263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A01F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414013,82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B458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3321565,30</w:t>
            </w:r>
          </w:p>
        </w:tc>
      </w:tr>
      <w:tr w:rsidR="00B33930" w:rsidRPr="00884E12" w14:paraId="3045C66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8B2E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264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45DA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414036,98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899D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3321557,72</w:t>
            </w:r>
          </w:p>
        </w:tc>
      </w:tr>
      <w:tr w:rsidR="00B33930" w:rsidRPr="00884E12" w14:paraId="1A1951C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91BE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265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07FD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414040,46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5AFA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3321557,06</w:t>
            </w:r>
          </w:p>
        </w:tc>
      </w:tr>
      <w:tr w:rsidR="00B33930" w:rsidRPr="00884E12" w14:paraId="48A45A8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3808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266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6CC8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414065,40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233A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3321552,79</w:t>
            </w:r>
          </w:p>
        </w:tc>
      </w:tr>
      <w:tr w:rsidR="00B33930" w:rsidRPr="00884E12" w14:paraId="7555AA5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2464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267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E41E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414094,10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3BC7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3321547,55</w:t>
            </w:r>
          </w:p>
        </w:tc>
      </w:tr>
      <w:tr w:rsidR="00B33930" w:rsidRPr="00884E12" w14:paraId="3BF9F37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5C31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268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96B2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414122,81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1448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3321542,49</w:t>
            </w:r>
          </w:p>
        </w:tc>
      </w:tr>
      <w:tr w:rsidR="00B33930" w:rsidRPr="00884E12" w14:paraId="45B5DB9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E468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269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5175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414151,51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C499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3321537,25</w:t>
            </w:r>
          </w:p>
        </w:tc>
      </w:tr>
      <w:tr w:rsidR="00B33930" w:rsidRPr="00884E12" w14:paraId="07B7A22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5171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270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3261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414180,25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939A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3321532,16</w:t>
            </w:r>
          </w:p>
        </w:tc>
      </w:tr>
      <w:tr w:rsidR="00B33930" w:rsidRPr="00884E12" w14:paraId="6047785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4AD8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271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0E09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414208,97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4D99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3321527,12</w:t>
            </w:r>
          </w:p>
        </w:tc>
      </w:tr>
      <w:tr w:rsidR="00B33930" w:rsidRPr="00884E12" w14:paraId="2E6F047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0BDF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272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5233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414237,69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5F24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3321522,05</w:t>
            </w:r>
          </w:p>
        </w:tc>
      </w:tr>
      <w:tr w:rsidR="00B33930" w:rsidRPr="00884E12" w14:paraId="6B1FFB6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A0A7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273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03F8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414266,38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24F8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3321516,98</w:t>
            </w:r>
          </w:p>
        </w:tc>
      </w:tr>
      <w:tr w:rsidR="00B33930" w:rsidRPr="00884E12" w14:paraId="04E5317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C304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274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3EA1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414295,05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7F18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3321511,62</w:t>
            </w:r>
          </w:p>
        </w:tc>
      </w:tr>
      <w:tr w:rsidR="00B33930" w:rsidRPr="00884E12" w14:paraId="3027B6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727A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275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801F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414323,79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0163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3321506,75</w:t>
            </w:r>
          </w:p>
        </w:tc>
      </w:tr>
      <w:tr w:rsidR="00B33930" w:rsidRPr="00884E12" w14:paraId="20C2417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27E1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276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CD7E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414352,57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4A4B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3321501,66</w:t>
            </w:r>
          </w:p>
        </w:tc>
      </w:tr>
      <w:tr w:rsidR="00B33930" w:rsidRPr="00884E12" w14:paraId="1FF4EA7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625B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277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1626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414381,33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9C8F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3321496,64</w:t>
            </w:r>
          </w:p>
        </w:tc>
      </w:tr>
      <w:tr w:rsidR="00B33930" w:rsidRPr="00884E12" w14:paraId="2D19362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3C99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8C6E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414422,43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4204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3321489,25</w:t>
            </w:r>
          </w:p>
        </w:tc>
      </w:tr>
      <w:tr w:rsidR="00B33930" w:rsidRPr="00884E12" w14:paraId="3AF01F07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B99AF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</w:p>
        </w:tc>
      </w:tr>
      <w:tr w:rsidR="00B33930" w:rsidRPr="00884E12" w14:paraId="150CECE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E70F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278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FCF6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414008,27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473F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3321575,73</w:t>
            </w:r>
          </w:p>
        </w:tc>
      </w:tr>
      <w:tr w:rsidR="00B33930" w:rsidRPr="00884E12" w14:paraId="6081054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9524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279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5568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413981,26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4C3B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3321584,58</w:t>
            </w:r>
          </w:p>
        </w:tc>
      </w:tr>
      <w:tr w:rsidR="00B33930" w:rsidRPr="00884E12" w14:paraId="54FFDFE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3B68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280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E350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413954,32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6360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3321593,53</w:t>
            </w:r>
          </w:p>
        </w:tc>
      </w:tr>
      <w:tr w:rsidR="00B33930" w:rsidRPr="00884E12" w14:paraId="26A5F21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D2CE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281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09C8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413926,80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164D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3321602,76</w:t>
            </w:r>
          </w:p>
        </w:tc>
      </w:tr>
      <w:tr w:rsidR="00B33930" w:rsidRPr="00884E12" w14:paraId="544D938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5132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282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D1A4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413899,85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6A44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3321611,67</w:t>
            </w:r>
          </w:p>
        </w:tc>
      </w:tr>
      <w:tr w:rsidR="00B33930" w:rsidRPr="00884E12" w14:paraId="20C7AC4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1B28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283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9E08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413872,73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6359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3321620,51</w:t>
            </w:r>
          </w:p>
        </w:tc>
      </w:tr>
      <w:tr w:rsidR="00B33930" w:rsidRPr="00884E12" w14:paraId="56914B4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903E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284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75BC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413845,32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9D21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3321629,53</w:t>
            </w:r>
          </w:p>
        </w:tc>
      </w:tr>
      <w:tr w:rsidR="00B33930" w:rsidRPr="00884E12" w14:paraId="4D9B361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0A9F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285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47EA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413818,11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ADEE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3321638,51</w:t>
            </w:r>
          </w:p>
        </w:tc>
      </w:tr>
      <w:tr w:rsidR="00B33930" w:rsidRPr="00884E12" w14:paraId="79EC391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6D9D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286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0AE0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413790,99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12BF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3321647,52</w:t>
            </w:r>
          </w:p>
        </w:tc>
      </w:tr>
      <w:tr w:rsidR="00B33930" w:rsidRPr="00884E12" w14:paraId="47ECB0C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683C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287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9C56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413763,75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6DA1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3321656,47</w:t>
            </w:r>
          </w:p>
        </w:tc>
      </w:tr>
      <w:tr w:rsidR="00B33930" w:rsidRPr="00884E12" w14:paraId="172FD92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6D85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288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7AE0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413736,69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CCDA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3321665,57</w:t>
            </w:r>
          </w:p>
        </w:tc>
      </w:tr>
      <w:tr w:rsidR="00B33930" w:rsidRPr="00884E12" w14:paraId="2931DDE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9995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289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C43A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413712,14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AFA4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3321673,60</w:t>
            </w:r>
          </w:p>
        </w:tc>
      </w:tr>
      <w:tr w:rsidR="00B33930" w:rsidRPr="00884E12" w14:paraId="6254F8D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9DEE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290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9E9E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413687,46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06CB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3321681,67</w:t>
            </w:r>
          </w:p>
        </w:tc>
      </w:tr>
      <w:tr w:rsidR="00B33930" w:rsidRPr="00884E12" w14:paraId="426FAF7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C725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291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BE3C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413699,56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D1CB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3321716,83</w:t>
            </w:r>
          </w:p>
        </w:tc>
      </w:tr>
      <w:tr w:rsidR="00B33930" w:rsidRPr="00884E12" w14:paraId="4A31047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B552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292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F7D3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413711,59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4312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3321751,62</w:t>
            </w:r>
          </w:p>
        </w:tc>
      </w:tr>
      <w:tr w:rsidR="00B33930" w:rsidRPr="00884E12" w14:paraId="5C2EF4B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5FCC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293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0836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413737,63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D664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3321743,00</w:t>
            </w:r>
          </w:p>
        </w:tc>
      </w:tr>
      <w:tr w:rsidR="00B33930" w:rsidRPr="00884E12" w14:paraId="5B4E01D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E22C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294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955D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413761,29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F8E6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3321735,04</w:t>
            </w:r>
          </w:p>
        </w:tc>
      </w:tr>
      <w:tr w:rsidR="00B33930" w:rsidRPr="00884E12" w14:paraId="6232034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8D2C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295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B991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413788,64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D4EB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3321725,94</w:t>
            </w:r>
          </w:p>
        </w:tc>
      </w:tr>
      <w:tr w:rsidR="00B33930" w:rsidRPr="00884E12" w14:paraId="7F52A21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4BA0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296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13BF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413815,72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7418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3321716,93</w:t>
            </w:r>
          </w:p>
        </w:tc>
      </w:tr>
      <w:tr w:rsidR="00B33930" w:rsidRPr="00884E12" w14:paraId="09FEA7F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0F17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297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B78F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413842,88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C20F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3321707,93</w:t>
            </w:r>
          </w:p>
        </w:tc>
      </w:tr>
      <w:tr w:rsidR="00B33930" w:rsidRPr="00884E12" w14:paraId="748C423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DE28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298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8394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413870,36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AF3C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3321698,93</w:t>
            </w:r>
          </w:p>
        </w:tc>
      </w:tr>
      <w:tr w:rsidR="00B33930" w:rsidRPr="00884E12" w14:paraId="5FBA56D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4737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299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FA86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413897,52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B518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3321689,92</w:t>
            </w:r>
          </w:p>
        </w:tc>
      </w:tr>
      <w:tr w:rsidR="00B33930" w:rsidRPr="00884E12" w14:paraId="6AC9CB4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31DD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300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CE53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413924,34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1A76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3321681,01</w:t>
            </w:r>
          </w:p>
        </w:tc>
      </w:tr>
      <w:tr w:rsidR="00B33930" w:rsidRPr="00884E12" w14:paraId="7B111FD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7E30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301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CFF4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413951,59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9ECB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3321672,16</w:t>
            </w:r>
          </w:p>
        </w:tc>
      </w:tr>
      <w:tr w:rsidR="00B33930" w:rsidRPr="00884E12" w14:paraId="01E40D3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F523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302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31E5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413978,53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EE4B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3321662,83</w:t>
            </w:r>
          </w:p>
        </w:tc>
      </w:tr>
      <w:tr w:rsidR="00B33930" w:rsidRPr="00884E12" w14:paraId="41059FF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ABFC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303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C313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414005,81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9592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3321654,04</w:t>
            </w:r>
          </w:p>
        </w:tc>
      </w:tr>
      <w:tr w:rsidR="00B33930" w:rsidRPr="00884E12" w14:paraId="210FC63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64E9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304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2203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414032,81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9E52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3321644,62</w:t>
            </w:r>
          </w:p>
        </w:tc>
      </w:tr>
      <w:tr w:rsidR="00B33930" w:rsidRPr="00884E12" w14:paraId="785C733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3E89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305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F0D6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414059,81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1D76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3321635,21</w:t>
            </w:r>
          </w:p>
        </w:tc>
      </w:tr>
      <w:tr w:rsidR="00B33930" w:rsidRPr="00884E12" w14:paraId="0AA65AC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DA2E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306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F7D8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414047,62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F059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3321600,95</w:t>
            </w:r>
          </w:p>
        </w:tc>
      </w:tr>
      <w:tr w:rsidR="00B33930" w:rsidRPr="00884E12" w14:paraId="0C17195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66B9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307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9BEF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414035,45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FFE6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3321566,75</w:t>
            </w:r>
          </w:p>
        </w:tc>
      </w:tr>
      <w:tr w:rsidR="00B33930" w:rsidRPr="00884E12" w14:paraId="308A22B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4E60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278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A04F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414008,27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E6BB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3321575,73</w:t>
            </w:r>
          </w:p>
        </w:tc>
      </w:tr>
      <w:tr w:rsidR="00B33930" w:rsidRPr="00884E12" w14:paraId="03EC538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293A3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</w:p>
        </w:tc>
      </w:tr>
      <w:tr w:rsidR="00B33930" w:rsidRPr="00884E12" w14:paraId="370DC8C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3BF1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308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5EC8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414041,03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FF2D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3321652,53</w:t>
            </w:r>
          </w:p>
        </w:tc>
      </w:tr>
      <w:tr w:rsidR="00B33930" w:rsidRPr="00884E12" w14:paraId="2551EBF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CCBD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309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5DF5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414015,49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6B2D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3321661,21</w:t>
            </w:r>
          </w:p>
        </w:tc>
      </w:tr>
      <w:tr w:rsidR="00B33930" w:rsidRPr="00884E12" w14:paraId="13B8B92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6DED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310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0A69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413988,09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3D4A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3321670,57</w:t>
            </w:r>
          </w:p>
        </w:tc>
      </w:tr>
      <w:tr w:rsidR="00B33930" w:rsidRPr="00884E12" w14:paraId="4ACB7D3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3579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311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440E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413960,56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BB4B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3321679,80</w:t>
            </w:r>
          </w:p>
        </w:tc>
      </w:tr>
      <w:tr w:rsidR="00B33930" w:rsidRPr="00884E12" w14:paraId="45A17A6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FCEA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312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8639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413933,54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1803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3321688,49</w:t>
            </w:r>
          </w:p>
        </w:tc>
      </w:tr>
      <w:tr w:rsidR="00B33930" w:rsidRPr="00884E12" w14:paraId="74557A1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24B6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313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3F49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413905,92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BA2A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3321697,71</w:t>
            </w:r>
          </w:p>
        </w:tc>
      </w:tr>
      <w:tr w:rsidR="00B33930" w:rsidRPr="00884E12" w14:paraId="18A375CC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99A2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314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B7CE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413878,56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335E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3321706,86</w:t>
            </w:r>
          </w:p>
        </w:tc>
      </w:tr>
      <w:tr w:rsidR="00B33930" w:rsidRPr="00884E12" w14:paraId="71D4073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ADBB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315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BD5B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413851,09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1DBD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3321715,91</w:t>
            </w:r>
          </w:p>
        </w:tc>
      </w:tr>
      <w:tr w:rsidR="00B33930" w:rsidRPr="00884E12" w14:paraId="610203D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5A97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316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3F87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413823,63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F3E1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3321725,09</w:t>
            </w:r>
          </w:p>
        </w:tc>
      </w:tr>
      <w:tr w:rsidR="00B33930" w:rsidRPr="00884E12" w14:paraId="702B488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B7C4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317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C33D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413796,15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EB7B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3321734,05</w:t>
            </w:r>
          </w:p>
        </w:tc>
      </w:tr>
      <w:tr w:rsidR="00B33930" w:rsidRPr="00884E12" w14:paraId="0339E27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A204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318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46D4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413768,74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011F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3321743,29</w:t>
            </w:r>
          </w:p>
        </w:tc>
      </w:tr>
      <w:tr w:rsidR="00B33930" w:rsidRPr="00884E12" w14:paraId="1ECD03B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14B5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319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4223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413742,32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1B87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3321751,97</w:t>
            </w:r>
          </w:p>
        </w:tc>
      </w:tr>
      <w:tr w:rsidR="00B33930" w:rsidRPr="00884E12" w14:paraId="2F128F0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4D3C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320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D77F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413714,86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1516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3321761,09</w:t>
            </w:r>
          </w:p>
        </w:tc>
      </w:tr>
      <w:tr w:rsidR="00B33930" w:rsidRPr="00884E12" w14:paraId="3AB6F97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5C50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321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3907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413727,23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98AE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3321796,89</w:t>
            </w:r>
          </w:p>
        </w:tc>
      </w:tr>
      <w:tr w:rsidR="00B33930" w:rsidRPr="00884E12" w14:paraId="63AFA91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DACA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322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5CC7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413738,91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137A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3321830,81</w:t>
            </w:r>
          </w:p>
        </w:tc>
      </w:tr>
      <w:tr w:rsidR="00B33930" w:rsidRPr="00884E12" w14:paraId="6EEEB82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6041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323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8879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413766,38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617B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3321821,60</w:t>
            </w:r>
          </w:p>
        </w:tc>
      </w:tr>
      <w:tr w:rsidR="00B33930" w:rsidRPr="00884E12" w14:paraId="071777E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AFE6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324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F115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413793,89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8C82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3321812,39</w:t>
            </w:r>
          </w:p>
        </w:tc>
      </w:tr>
      <w:tr w:rsidR="00B33930" w:rsidRPr="00884E12" w14:paraId="7D8ADDF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F4A2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325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CC2B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413821,21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5B1D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3321803,08</w:t>
            </w:r>
          </w:p>
        </w:tc>
      </w:tr>
      <w:tr w:rsidR="00B33930" w:rsidRPr="00884E12" w14:paraId="1ED3663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2113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326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B45B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413848,71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E7C6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3321794,11</w:t>
            </w:r>
          </w:p>
        </w:tc>
      </w:tr>
      <w:tr w:rsidR="00B33930" w:rsidRPr="00884E12" w14:paraId="5F98FC4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4F48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327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5500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413876,07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D1CB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3321784,81</w:t>
            </w:r>
          </w:p>
        </w:tc>
      </w:tr>
      <w:tr w:rsidR="00B33930" w:rsidRPr="00884E12" w14:paraId="0A23EE8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381B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328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52E3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413903,35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AC5C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3321775,61</w:t>
            </w:r>
          </w:p>
        </w:tc>
      </w:tr>
      <w:tr w:rsidR="00B33930" w:rsidRPr="00884E12" w14:paraId="6B4FD9D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2AAE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329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23A8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413930,89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D11A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3321766,58</w:t>
            </w:r>
          </w:p>
        </w:tc>
      </w:tr>
      <w:tr w:rsidR="00B33930" w:rsidRPr="00884E12" w14:paraId="08BB500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4F92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72FB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413958,23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DBA7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3321757,29</w:t>
            </w:r>
          </w:p>
        </w:tc>
      </w:tr>
      <w:tr w:rsidR="00B33930" w:rsidRPr="00884E12" w14:paraId="760389E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ADC5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3B25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413985,78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ECC4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3321748,19</w:t>
            </w:r>
          </w:p>
        </w:tc>
      </w:tr>
      <w:tr w:rsidR="00B33930" w:rsidRPr="00884E12" w14:paraId="655E9E2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DF16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1F25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414013,05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A3D1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3321738,96</w:t>
            </w:r>
          </w:p>
        </w:tc>
      </w:tr>
      <w:tr w:rsidR="00B33930" w:rsidRPr="00884E12" w14:paraId="377A45C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656C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B3A2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414040,87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1BBF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3321729,74</w:t>
            </w:r>
          </w:p>
        </w:tc>
      </w:tr>
      <w:tr w:rsidR="00B33930" w:rsidRPr="00884E12" w14:paraId="7F343A4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2951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E71F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414065,57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7E08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3321720,51</w:t>
            </w:r>
          </w:p>
        </w:tc>
      </w:tr>
      <w:tr w:rsidR="00B33930" w:rsidRPr="00884E12" w14:paraId="2DF0E47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D3DE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D1EC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414081,44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2EA9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3321715,05</w:t>
            </w:r>
          </w:p>
        </w:tc>
      </w:tr>
      <w:tr w:rsidR="00B33930" w:rsidRPr="00884E12" w14:paraId="238F666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8A5B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AD93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414073,57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CDEF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3321682,38</w:t>
            </w:r>
          </w:p>
        </w:tc>
      </w:tr>
      <w:tr w:rsidR="00B33930" w:rsidRPr="00884E12" w14:paraId="1346901B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77B0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82CB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414068,79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91D0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3321660,29</w:t>
            </w:r>
          </w:p>
        </w:tc>
      </w:tr>
      <w:tr w:rsidR="00B33930" w:rsidRPr="00884E12" w14:paraId="1701A6AD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3171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927B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414063,16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676D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3321644,61</w:t>
            </w:r>
          </w:p>
        </w:tc>
      </w:tr>
      <w:tr w:rsidR="00B33930" w:rsidRPr="00884E12" w14:paraId="414F0C2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3E5E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308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8C64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414041,03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C9F4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3321652,53</w:t>
            </w:r>
          </w:p>
        </w:tc>
      </w:tr>
      <w:tr w:rsidR="00B33930" w:rsidRPr="00884E12" w14:paraId="445EBC7D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278F5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</w:p>
        </w:tc>
      </w:tr>
      <w:tr w:rsidR="00B33930" w:rsidRPr="00884E12" w14:paraId="5C1285F5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1465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3AD0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413653,65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2AFD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3321692,71</w:t>
            </w:r>
          </w:p>
        </w:tc>
      </w:tr>
      <w:tr w:rsidR="00B33930" w:rsidRPr="00884E12" w14:paraId="4032BCA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9E33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340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DAAD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413627,53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EC98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3321701,35</w:t>
            </w:r>
          </w:p>
        </w:tc>
      </w:tr>
      <w:tr w:rsidR="00B33930" w:rsidRPr="00884E12" w14:paraId="1A2CA5B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D5E4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341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7191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413601,41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B84D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3321710,01</w:t>
            </w:r>
          </w:p>
        </w:tc>
      </w:tr>
      <w:tr w:rsidR="00B33930" w:rsidRPr="00884E12" w14:paraId="08A6EA6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F468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342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2C24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413575,25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4E27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3321718,67</w:t>
            </w:r>
          </w:p>
        </w:tc>
      </w:tr>
      <w:tr w:rsidR="00B33930" w:rsidRPr="00884E12" w14:paraId="049570B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B7D3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343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03E6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413549,14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642C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3321727,33</w:t>
            </w:r>
          </w:p>
        </w:tc>
      </w:tr>
      <w:tr w:rsidR="00B33930" w:rsidRPr="00884E12" w14:paraId="4E88583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16BB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344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DB43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413523,02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751B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3321736,01</w:t>
            </w:r>
          </w:p>
        </w:tc>
      </w:tr>
      <w:tr w:rsidR="00B33930" w:rsidRPr="00884E12" w14:paraId="716984D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CA4B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345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915C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413491,01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4ED0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3321746,71</w:t>
            </w:r>
          </w:p>
        </w:tc>
      </w:tr>
      <w:tr w:rsidR="00B33930" w:rsidRPr="00884E12" w14:paraId="3C3014F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A591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346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9971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413458,86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6E47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3321757,25</w:t>
            </w:r>
          </w:p>
        </w:tc>
      </w:tr>
      <w:tr w:rsidR="00B33930" w:rsidRPr="00884E12" w14:paraId="4459CD8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06FD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347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F627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413433,22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18DD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3321765,74</w:t>
            </w:r>
          </w:p>
        </w:tc>
      </w:tr>
      <w:tr w:rsidR="00B33930" w:rsidRPr="00884E12" w14:paraId="3302917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DBCF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348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7D15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413426,59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6962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3321767,93</w:t>
            </w:r>
          </w:p>
        </w:tc>
      </w:tr>
      <w:tr w:rsidR="00B33930" w:rsidRPr="00884E12" w14:paraId="6B8EEEA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2A01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349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3D4B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413437,94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3515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3321803,96</w:t>
            </w:r>
          </w:p>
        </w:tc>
      </w:tr>
      <w:tr w:rsidR="00B33930" w:rsidRPr="00884E12" w14:paraId="4E235F2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68D5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350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9AC4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413448,72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41AC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3321838,89</w:t>
            </w:r>
          </w:p>
        </w:tc>
      </w:tr>
      <w:tr w:rsidR="00B33930" w:rsidRPr="00884E12" w14:paraId="206633E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5AA3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351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0CEE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413481,52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E97E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3321828,00</w:t>
            </w:r>
          </w:p>
        </w:tc>
      </w:tr>
      <w:tr w:rsidR="00B33930" w:rsidRPr="00884E12" w14:paraId="7A9AE8F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1C2E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352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E717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413513,70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44E8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3321817,27</w:t>
            </w:r>
          </w:p>
        </w:tc>
      </w:tr>
      <w:tr w:rsidR="00B33930" w:rsidRPr="00884E12" w14:paraId="6F038A0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9482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353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16E4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413519,50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FCA5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3321815,45</w:t>
            </w:r>
          </w:p>
        </w:tc>
      </w:tr>
      <w:tr w:rsidR="00B33930" w:rsidRPr="00884E12" w14:paraId="171B585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453B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354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C6D7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413545,63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0744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3321806,79</w:t>
            </w:r>
          </w:p>
        </w:tc>
      </w:tr>
      <w:tr w:rsidR="00B33930" w:rsidRPr="00884E12" w14:paraId="400BCD8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9F57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355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B0F4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413571,76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6EFD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3321798,14</w:t>
            </w:r>
          </w:p>
        </w:tc>
      </w:tr>
      <w:tr w:rsidR="00B33930" w:rsidRPr="00884E12" w14:paraId="6BC258F0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8FB4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356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CABF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413597,89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DB5A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3321789,47</w:t>
            </w:r>
          </w:p>
        </w:tc>
      </w:tr>
      <w:tr w:rsidR="00B33930" w:rsidRPr="00884E12" w14:paraId="2ECCD984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ADAB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357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544C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413624,02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C0C6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3321780,82</w:t>
            </w:r>
          </w:p>
        </w:tc>
      </w:tr>
      <w:tr w:rsidR="00B33930" w:rsidRPr="00884E12" w14:paraId="1268CE4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16D6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358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FCB9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413650,15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1FCE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3321772,15</w:t>
            </w:r>
          </w:p>
        </w:tc>
      </w:tr>
      <w:tr w:rsidR="00B33930" w:rsidRPr="00884E12" w14:paraId="45C4065F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F57A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359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1BEC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413676,28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021A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3321763,50</w:t>
            </w:r>
          </w:p>
        </w:tc>
      </w:tr>
      <w:tr w:rsidR="00B33930" w:rsidRPr="00884E12" w14:paraId="6700029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53F5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360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B820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413704,01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86B2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3321754,14</w:t>
            </w:r>
          </w:p>
        </w:tc>
      </w:tr>
      <w:tr w:rsidR="00B33930" w:rsidRPr="00884E12" w14:paraId="520CD4B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F81C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361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2172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413692,01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F93B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3321720,07</w:t>
            </w:r>
          </w:p>
        </w:tc>
      </w:tr>
      <w:tr w:rsidR="00B33930" w:rsidRPr="00884E12" w14:paraId="5A1D207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9C31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362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EACF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413679,79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F390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3321684,04</w:t>
            </w:r>
          </w:p>
        </w:tc>
      </w:tr>
      <w:tr w:rsidR="00B33930" w:rsidRPr="00884E12" w14:paraId="6019DD13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3481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339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1E33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413653,65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7742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3321692,71</w:t>
            </w:r>
          </w:p>
        </w:tc>
      </w:tr>
      <w:tr w:rsidR="00B33930" w:rsidRPr="00884E12" w14:paraId="758BFF78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E3F1E2" w14:textId="1C9A656D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54:20:020901:1969:ЗУ2</w:t>
            </w:r>
          </w:p>
        </w:tc>
      </w:tr>
      <w:tr w:rsidR="00B33930" w:rsidRPr="00884E12" w14:paraId="0DCB584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3125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492A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413700,91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A6609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3321884,33</w:t>
            </w:r>
          </w:p>
        </w:tc>
      </w:tr>
      <w:tr w:rsidR="00B33930" w:rsidRPr="00884E12" w14:paraId="3E41480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579A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8AC72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413702,92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C74C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3321892,62</w:t>
            </w:r>
          </w:p>
        </w:tc>
      </w:tr>
      <w:tr w:rsidR="00B33930" w:rsidRPr="00884E12" w14:paraId="6924D1F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4E59E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9DDA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413679,44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82D4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3321900,43</w:t>
            </w:r>
          </w:p>
        </w:tc>
      </w:tr>
      <w:tr w:rsidR="00B33930" w:rsidRPr="00884E12" w14:paraId="337407E8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810A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2BBCB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413677,86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B2348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3321896,56</w:t>
            </w:r>
          </w:p>
        </w:tc>
      </w:tr>
      <w:tr w:rsidR="00B33930" w:rsidRPr="00884E12" w14:paraId="5AF304C1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02AB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2B937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413700,91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868E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3321884,33</w:t>
            </w:r>
          </w:p>
        </w:tc>
      </w:tr>
      <w:tr w:rsidR="00B33930" w:rsidRPr="00884E12" w14:paraId="29494016" w14:textId="77777777" w:rsidTr="00B33930">
        <w:trPr>
          <w:trHeight w:val="300"/>
        </w:trPr>
        <w:tc>
          <w:tcPr>
            <w:tcW w:w="453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A22050" w14:textId="195C5EE2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54:20:020901:1969:ЗУ3</w:t>
            </w:r>
          </w:p>
        </w:tc>
      </w:tr>
      <w:tr w:rsidR="00B33930" w:rsidRPr="00884E12" w14:paraId="5A1C76AA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A47B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EFF8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414261,46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D4D5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3321813,51</w:t>
            </w:r>
          </w:p>
        </w:tc>
      </w:tr>
      <w:tr w:rsidR="00B33930" w:rsidRPr="00884E12" w14:paraId="27141852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14C93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2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35DB1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414263,19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E5BA5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3321823,35</w:t>
            </w:r>
          </w:p>
        </w:tc>
      </w:tr>
      <w:tr w:rsidR="00B33930" w:rsidRPr="00884E12" w14:paraId="7EA5AFAE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5BBD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4B7F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414254,02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379A4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3321824,98</w:t>
            </w:r>
          </w:p>
        </w:tc>
      </w:tr>
      <w:tr w:rsidR="00B33930" w:rsidRPr="00884E12" w14:paraId="701FA849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1B4C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1E96D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414248,88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4C2FA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3321815,71</w:t>
            </w:r>
          </w:p>
        </w:tc>
      </w:tr>
      <w:tr w:rsidR="00B33930" w:rsidRPr="00884E12" w14:paraId="425C17B7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7E28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AC93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414261,46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6DB5C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3321813,51</w:t>
            </w:r>
          </w:p>
        </w:tc>
      </w:tr>
      <w:tr w:rsidR="00B33930" w:rsidRPr="00884E12" w14:paraId="1F1C1816" w14:textId="77777777" w:rsidTr="00B33930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68F56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1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5B780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414261,46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D7A7F" w14:textId="77777777" w:rsidR="00B33930" w:rsidRPr="00884E12" w:rsidRDefault="00B33930" w:rsidP="004952A7">
            <w:pPr>
              <w:jc w:val="center"/>
              <w:rPr>
                <w:color w:val="000000"/>
              </w:rPr>
            </w:pPr>
            <w:r w:rsidRPr="00884E12">
              <w:rPr>
                <w:color w:val="000000"/>
              </w:rPr>
              <w:t>3321813,51</w:t>
            </w:r>
          </w:p>
        </w:tc>
      </w:tr>
    </w:tbl>
    <w:p w14:paraId="2D302026" w14:textId="77777777" w:rsidR="000229FA" w:rsidRDefault="000229FA" w:rsidP="00EA1C9C">
      <w:pPr>
        <w:jc w:val="center"/>
        <w:rPr>
          <w:sz w:val="28"/>
          <w:szCs w:val="28"/>
        </w:rPr>
        <w:sectPr w:rsidR="000229FA" w:rsidSect="000229FA">
          <w:type w:val="continuous"/>
          <w:pgSz w:w="11906" w:h="16838" w:code="9"/>
          <w:pgMar w:top="1134" w:right="567" w:bottom="1134" w:left="1418" w:header="709" w:footer="709" w:gutter="0"/>
          <w:cols w:num="2" w:space="708"/>
          <w:docGrid w:linePitch="381"/>
        </w:sectPr>
      </w:pPr>
    </w:p>
    <w:p w14:paraId="6097F2DA" w14:textId="726BD0A4" w:rsidR="00884E12" w:rsidRDefault="00884E12" w:rsidP="00EA1C9C">
      <w:pPr>
        <w:jc w:val="center"/>
        <w:rPr>
          <w:sz w:val="28"/>
          <w:szCs w:val="28"/>
        </w:rPr>
      </w:pPr>
    </w:p>
    <w:p w14:paraId="17C390F0" w14:textId="779FBCDC" w:rsidR="00884E12" w:rsidRDefault="00884E12" w:rsidP="00EA1C9C">
      <w:pPr>
        <w:jc w:val="center"/>
        <w:rPr>
          <w:sz w:val="28"/>
          <w:szCs w:val="28"/>
        </w:rPr>
      </w:pPr>
    </w:p>
    <w:p w14:paraId="461D4A0B" w14:textId="2FA9FD78" w:rsidR="00884E12" w:rsidRDefault="00884E12" w:rsidP="00EA1C9C">
      <w:pPr>
        <w:jc w:val="center"/>
        <w:rPr>
          <w:sz w:val="28"/>
          <w:szCs w:val="28"/>
        </w:rPr>
      </w:pPr>
    </w:p>
    <w:p w14:paraId="276DB4FE" w14:textId="19A5D67B" w:rsidR="00884E12" w:rsidRDefault="00884E12" w:rsidP="00EA1C9C">
      <w:pPr>
        <w:jc w:val="center"/>
        <w:rPr>
          <w:sz w:val="28"/>
          <w:szCs w:val="28"/>
        </w:rPr>
      </w:pPr>
    </w:p>
    <w:p w14:paraId="0A21F584" w14:textId="678397F7" w:rsidR="00884E12" w:rsidRDefault="00884E12" w:rsidP="00EA1C9C">
      <w:pPr>
        <w:jc w:val="center"/>
        <w:rPr>
          <w:sz w:val="28"/>
          <w:szCs w:val="28"/>
        </w:rPr>
      </w:pPr>
    </w:p>
    <w:p w14:paraId="3E69DDCF" w14:textId="5EFB9C8D" w:rsidR="00884E12" w:rsidRDefault="00884E12" w:rsidP="00EA1C9C">
      <w:pPr>
        <w:jc w:val="center"/>
        <w:rPr>
          <w:sz w:val="28"/>
          <w:szCs w:val="28"/>
        </w:rPr>
      </w:pPr>
    </w:p>
    <w:p w14:paraId="75B1BA9D" w14:textId="04E58C7F" w:rsidR="00884E12" w:rsidRDefault="00884E12" w:rsidP="00EA1C9C">
      <w:pPr>
        <w:jc w:val="center"/>
        <w:rPr>
          <w:sz w:val="28"/>
          <w:szCs w:val="28"/>
        </w:rPr>
      </w:pPr>
    </w:p>
    <w:p w14:paraId="754BA4CC" w14:textId="3CDC4229" w:rsidR="00884E12" w:rsidRDefault="00884E12" w:rsidP="00EA1C9C">
      <w:pPr>
        <w:jc w:val="center"/>
        <w:rPr>
          <w:sz w:val="28"/>
          <w:szCs w:val="28"/>
        </w:rPr>
      </w:pPr>
    </w:p>
    <w:p w14:paraId="68E2EA92" w14:textId="4872527E" w:rsidR="00884E12" w:rsidRDefault="00884E12" w:rsidP="00EA1C9C">
      <w:pPr>
        <w:jc w:val="center"/>
        <w:rPr>
          <w:sz w:val="28"/>
          <w:szCs w:val="28"/>
        </w:rPr>
      </w:pPr>
    </w:p>
    <w:p w14:paraId="64D377AD" w14:textId="77777777" w:rsidR="00884E12" w:rsidRDefault="00884E12" w:rsidP="00EA1C9C">
      <w:pPr>
        <w:jc w:val="center"/>
        <w:rPr>
          <w:sz w:val="28"/>
          <w:szCs w:val="28"/>
        </w:rPr>
      </w:pPr>
    </w:p>
    <w:p w14:paraId="2FA4A038" w14:textId="32B72E56" w:rsidR="00884E12" w:rsidRDefault="00884E12" w:rsidP="00EA1C9C">
      <w:pPr>
        <w:jc w:val="center"/>
        <w:rPr>
          <w:sz w:val="28"/>
          <w:szCs w:val="28"/>
        </w:rPr>
      </w:pPr>
    </w:p>
    <w:p w14:paraId="387962F9" w14:textId="17EBEBA2" w:rsidR="00884E12" w:rsidRDefault="00884E12" w:rsidP="00EA1C9C">
      <w:pPr>
        <w:jc w:val="center"/>
        <w:rPr>
          <w:sz w:val="28"/>
          <w:szCs w:val="28"/>
        </w:rPr>
      </w:pPr>
    </w:p>
    <w:p w14:paraId="50BB7054" w14:textId="74DD85A4" w:rsidR="00884E12" w:rsidRDefault="00884E12" w:rsidP="00EA1C9C">
      <w:pPr>
        <w:jc w:val="center"/>
        <w:rPr>
          <w:sz w:val="28"/>
          <w:szCs w:val="28"/>
        </w:rPr>
      </w:pPr>
    </w:p>
    <w:p w14:paraId="715CE0CE" w14:textId="343D3E5F" w:rsidR="00884E12" w:rsidRDefault="00884E12" w:rsidP="00EA1C9C">
      <w:pPr>
        <w:jc w:val="center"/>
        <w:rPr>
          <w:sz w:val="28"/>
          <w:szCs w:val="28"/>
        </w:rPr>
      </w:pPr>
    </w:p>
    <w:p w14:paraId="5B3FBE14" w14:textId="77777777" w:rsidR="00130CF3" w:rsidRDefault="00130CF3" w:rsidP="00EA1C9C">
      <w:pPr>
        <w:jc w:val="center"/>
        <w:rPr>
          <w:sz w:val="28"/>
          <w:szCs w:val="28"/>
        </w:rPr>
        <w:sectPr w:rsidR="00130CF3" w:rsidSect="0038311C">
          <w:type w:val="continuous"/>
          <w:pgSz w:w="11906" w:h="16838" w:code="9"/>
          <w:pgMar w:top="1134" w:right="567" w:bottom="1134" w:left="1418" w:header="709" w:footer="709" w:gutter="0"/>
          <w:cols w:space="708"/>
          <w:docGrid w:linePitch="381"/>
        </w:sectPr>
      </w:pPr>
    </w:p>
    <w:p w14:paraId="57E45A21" w14:textId="21FC0603" w:rsidR="006E041E" w:rsidRDefault="006E041E" w:rsidP="006E041E">
      <w:pPr>
        <w:pStyle w:val="1fc"/>
        <w:numPr>
          <w:ilvl w:val="0"/>
          <w:numId w:val="30"/>
        </w:numPr>
        <w:spacing w:before="0" w:after="0"/>
      </w:pPr>
      <w:bookmarkStart w:id="16" w:name="_Toc227407856"/>
      <w:r w:rsidRPr="000C5F61">
        <w:t xml:space="preserve">ПЕРЕЧЕНЬ КООРДИНАТ ХАРАКТЕРНЫХ ТОЧЕК ГРАНИЦ ОБРАЗУЕМЫХ ЗЕМЕЛЬНЫХ УЧАСТКОВ </w:t>
      </w:r>
      <w:r>
        <w:t xml:space="preserve">ДЛЯ </w:t>
      </w:r>
      <w:r>
        <w:rPr>
          <w:lang w:val="en-US"/>
        </w:rPr>
        <w:t>III</w:t>
      </w:r>
      <w:r>
        <w:t xml:space="preserve"> ЭТАПА</w:t>
      </w:r>
      <w:bookmarkEnd w:id="16"/>
    </w:p>
    <w:p w14:paraId="6E6277FB" w14:textId="28858BAD" w:rsidR="006E041E" w:rsidRDefault="006E041E" w:rsidP="006E041E">
      <w:pPr>
        <w:pStyle w:val="S"/>
        <w:jc w:val="center"/>
        <w:rPr>
          <w:b/>
        </w:rPr>
      </w:pPr>
      <w:r w:rsidRPr="00F04C79">
        <w:rPr>
          <w:b/>
        </w:rPr>
        <w:t>(МЕСТНАЯ СИСТЕМА КООРДИНАТ НОВОСИБИРСКОЙ ОБЛАСТИ – МСК НСО)</w:t>
      </w:r>
    </w:p>
    <w:p w14:paraId="15805C65" w14:textId="3ABB54F3" w:rsidR="006E041E" w:rsidRDefault="006E041E" w:rsidP="006E041E">
      <w:pPr>
        <w:pStyle w:val="S"/>
        <w:jc w:val="center"/>
        <w:rPr>
          <w:b/>
        </w:rPr>
      </w:pPr>
    </w:p>
    <w:p w14:paraId="6936AFEA" w14:textId="77777777" w:rsidR="00130CF3" w:rsidRDefault="00130CF3" w:rsidP="0084346E">
      <w:pPr>
        <w:jc w:val="center"/>
        <w:rPr>
          <w:b/>
          <w:color w:val="000000"/>
        </w:rPr>
        <w:sectPr w:rsidR="00130CF3" w:rsidSect="0084346E">
          <w:type w:val="continuous"/>
          <w:pgSz w:w="11906" w:h="16838" w:code="9"/>
          <w:pgMar w:top="1134" w:right="567" w:bottom="1134" w:left="1418" w:header="709" w:footer="709" w:gutter="0"/>
          <w:cols w:space="708"/>
          <w:docGrid w:linePitch="381"/>
        </w:sectPr>
      </w:pPr>
    </w:p>
    <w:tbl>
      <w:tblPr>
        <w:tblW w:w="4673" w:type="dxa"/>
        <w:tblLook w:val="04A0" w:firstRow="1" w:lastRow="0" w:firstColumn="1" w:lastColumn="0" w:noHBand="0" w:noVBand="1"/>
      </w:tblPr>
      <w:tblGrid>
        <w:gridCol w:w="960"/>
        <w:gridCol w:w="1870"/>
        <w:gridCol w:w="1843"/>
      </w:tblGrid>
      <w:tr w:rsidR="0084346E" w:rsidRPr="0084346E" w14:paraId="027C9A40" w14:textId="77777777" w:rsidTr="00130CF3">
        <w:trPr>
          <w:trHeight w:val="300"/>
          <w:tblHeader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69DD8C" w14:textId="3705811B" w:rsidR="0084346E" w:rsidRPr="0084346E" w:rsidRDefault="0084346E" w:rsidP="0084346E">
            <w:pPr>
              <w:jc w:val="center"/>
              <w:rPr>
                <w:b/>
                <w:color w:val="000000"/>
              </w:rPr>
            </w:pPr>
            <w:r w:rsidRPr="0084346E">
              <w:rPr>
                <w:b/>
                <w:color w:val="000000"/>
              </w:rPr>
              <w:t>Номер точки</w:t>
            </w:r>
          </w:p>
        </w:tc>
        <w:tc>
          <w:tcPr>
            <w:tcW w:w="37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BCD6DE" w14:textId="244EC5A8" w:rsidR="0084346E" w:rsidRPr="0084346E" w:rsidRDefault="0084346E" w:rsidP="0084346E">
            <w:pPr>
              <w:jc w:val="center"/>
              <w:rPr>
                <w:b/>
                <w:color w:val="000000"/>
              </w:rPr>
            </w:pPr>
            <w:r w:rsidRPr="0084346E">
              <w:rPr>
                <w:b/>
                <w:color w:val="000000"/>
              </w:rPr>
              <w:t>Координаты</w:t>
            </w:r>
          </w:p>
        </w:tc>
      </w:tr>
      <w:tr w:rsidR="0084346E" w:rsidRPr="0084346E" w14:paraId="63B1B1C8" w14:textId="77777777" w:rsidTr="00130CF3">
        <w:trPr>
          <w:trHeight w:val="300"/>
          <w:tblHeader/>
        </w:trPr>
        <w:tc>
          <w:tcPr>
            <w:tcW w:w="9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FE7581" w14:textId="09EC49D2" w:rsidR="0084346E" w:rsidRPr="0084346E" w:rsidRDefault="0084346E" w:rsidP="0084346E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1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EEA6B7" w14:textId="68396427" w:rsidR="0084346E" w:rsidRPr="0084346E" w:rsidRDefault="0084346E" w:rsidP="0084346E">
            <w:pPr>
              <w:jc w:val="center"/>
              <w:rPr>
                <w:b/>
                <w:color w:val="000000"/>
              </w:rPr>
            </w:pPr>
            <w:r w:rsidRPr="0084346E">
              <w:rPr>
                <w:b/>
                <w:color w:val="000000"/>
                <w:lang w:val="en-US"/>
              </w:rPr>
              <w:t>X</w:t>
            </w:r>
            <w:r w:rsidRPr="0084346E">
              <w:rPr>
                <w:b/>
                <w:color w:val="000000"/>
              </w:rPr>
              <w:t>, м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7E6D94" w14:textId="52C47BA7" w:rsidR="0084346E" w:rsidRPr="0084346E" w:rsidRDefault="0084346E" w:rsidP="0084346E">
            <w:pPr>
              <w:jc w:val="center"/>
              <w:rPr>
                <w:b/>
                <w:color w:val="000000"/>
              </w:rPr>
            </w:pPr>
            <w:r w:rsidRPr="0084346E">
              <w:rPr>
                <w:b/>
                <w:color w:val="000000"/>
                <w:lang w:val="en-US"/>
              </w:rPr>
              <w:t>Y</w:t>
            </w:r>
            <w:r w:rsidRPr="0084346E">
              <w:rPr>
                <w:b/>
                <w:color w:val="000000"/>
              </w:rPr>
              <w:t>, м</w:t>
            </w:r>
          </w:p>
        </w:tc>
      </w:tr>
      <w:tr w:rsidR="0084346E" w:rsidRPr="0084346E" w14:paraId="76ED75A3" w14:textId="77777777" w:rsidTr="00130CF3">
        <w:trPr>
          <w:trHeight w:val="300"/>
          <w:tblHeader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DBA791" w14:textId="4C17EB24" w:rsidR="0084346E" w:rsidRPr="0084346E" w:rsidRDefault="0084346E" w:rsidP="0084346E">
            <w:pPr>
              <w:jc w:val="center"/>
              <w:rPr>
                <w:b/>
                <w:color w:val="000000"/>
              </w:rPr>
            </w:pPr>
            <w:r w:rsidRPr="0084346E">
              <w:rPr>
                <w:b/>
                <w:color w:val="000000"/>
              </w:rPr>
              <w:t>1</w:t>
            </w:r>
          </w:p>
        </w:tc>
        <w:tc>
          <w:tcPr>
            <w:tcW w:w="1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B84A01" w14:textId="17C0D25C" w:rsidR="0084346E" w:rsidRPr="0084346E" w:rsidRDefault="0084346E" w:rsidP="0084346E">
            <w:pPr>
              <w:jc w:val="center"/>
              <w:rPr>
                <w:b/>
                <w:color w:val="000000"/>
              </w:rPr>
            </w:pPr>
            <w:r w:rsidRPr="0084346E">
              <w:rPr>
                <w:b/>
                <w:color w:val="00000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FBEA84" w14:textId="4CBD2B20" w:rsidR="0084346E" w:rsidRPr="0084346E" w:rsidRDefault="0084346E" w:rsidP="0084346E">
            <w:pPr>
              <w:jc w:val="center"/>
              <w:rPr>
                <w:b/>
                <w:color w:val="000000"/>
              </w:rPr>
            </w:pPr>
            <w:r w:rsidRPr="0084346E">
              <w:rPr>
                <w:b/>
                <w:color w:val="000000"/>
              </w:rPr>
              <w:t>3</w:t>
            </w:r>
          </w:p>
        </w:tc>
      </w:tr>
      <w:tr w:rsidR="0084346E" w:rsidRPr="0084346E" w14:paraId="67597405" w14:textId="77777777" w:rsidTr="0084346E">
        <w:trPr>
          <w:trHeight w:val="300"/>
        </w:trPr>
        <w:tc>
          <w:tcPr>
            <w:tcW w:w="46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A8C5EF" w14:textId="41A42BE6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ЗУ-2</w:t>
            </w:r>
          </w:p>
        </w:tc>
      </w:tr>
      <w:tr w:rsidR="0084346E" w:rsidRPr="0084346E" w14:paraId="474B49F8" w14:textId="77777777" w:rsidTr="0084346E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8991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</w:t>
            </w:r>
          </w:p>
        </w:tc>
        <w:tc>
          <w:tcPr>
            <w:tcW w:w="1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7001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414322,42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B7DA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3322079,02</w:t>
            </w:r>
          </w:p>
        </w:tc>
      </w:tr>
      <w:tr w:rsidR="0084346E" w:rsidRPr="0084346E" w14:paraId="23EE641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18E7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3C0E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414347,46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D1F6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3322075,05</w:t>
            </w:r>
          </w:p>
        </w:tc>
      </w:tr>
      <w:tr w:rsidR="0084346E" w:rsidRPr="0084346E" w14:paraId="31360EF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1DF2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BBCF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414374,99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DB7C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3322070,68</w:t>
            </w:r>
          </w:p>
        </w:tc>
      </w:tr>
      <w:tr w:rsidR="0084346E" w:rsidRPr="0084346E" w14:paraId="35660C9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9BC4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9BF3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414402,43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AB59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3322066,33</w:t>
            </w:r>
          </w:p>
        </w:tc>
      </w:tr>
      <w:tr w:rsidR="0084346E" w:rsidRPr="0084346E" w14:paraId="77A3B5E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E3C0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08D7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414395,56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0C4C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3322025,99</w:t>
            </w:r>
          </w:p>
        </w:tc>
      </w:tr>
      <w:tr w:rsidR="0084346E" w:rsidRPr="0084346E" w14:paraId="076E48D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6419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F6CF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414389,46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4062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3321990,42</w:t>
            </w:r>
          </w:p>
        </w:tc>
      </w:tr>
      <w:tr w:rsidR="0084346E" w:rsidRPr="0084346E" w14:paraId="5ADE614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CA6F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D085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414362,02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5286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3321995,31</w:t>
            </w:r>
          </w:p>
        </w:tc>
      </w:tr>
      <w:tr w:rsidR="0084346E" w:rsidRPr="0084346E" w14:paraId="7AB9F2D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78B9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3A1D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414334,63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4512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3322000,20</w:t>
            </w:r>
          </w:p>
        </w:tc>
      </w:tr>
      <w:tr w:rsidR="0084346E" w:rsidRPr="0084346E" w14:paraId="22FE203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572D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2F15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414309,64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0F3D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3322004,56</w:t>
            </w:r>
          </w:p>
        </w:tc>
      </w:tr>
      <w:tr w:rsidR="0084346E" w:rsidRPr="0084346E" w14:paraId="1CCD4D1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67CA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7EB2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414315,75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4252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3322040,08</w:t>
            </w:r>
          </w:p>
        </w:tc>
      </w:tr>
      <w:tr w:rsidR="0084346E" w:rsidRPr="0084346E" w14:paraId="4FC7721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3AEB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1AAC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414322,42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0312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3322079,02</w:t>
            </w:r>
          </w:p>
        </w:tc>
      </w:tr>
      <w:tr w:rsidR="0084346E" w:rsidRPr="0084346E" w14:paraId="121AA410" w14:textId="77777777" w:rsidTr="0084346E">
        <w:trPr>
          <w:trHeight w:val="300"/>
        </w:trPr>
        <w:tc>
          <w:tcPr>
            <w:tcW w:w="467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8D4F9C" w14:textId="0331A83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ЗУ-3</w:t>
            </w:r>
          </w:p>
        </w:tc>
      </w:tr>
      <w:tr w:rsidR="0084346E" w:rsidRPr="0084346E" w14:paraId="41276B7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FB89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8439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414198,72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65C3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3321927,09</w:t>
            </w:r>
          </w:p>
        </w:tc>
      </w:tr>
      <w:tr w:rsidR="0084346E" w:rsidRPr="0084346E" w14:paraId="34A845D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2AAF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6A84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414226,18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30CC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3321922,37</w:t>
            </w:r>
          </w:p>
        </w:tc>
      </w:tr>
      <w:tr w:rsidR="0084346E" w:rsidRPr="0084346E" w14:paraId="3678B2F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B958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543A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414253,65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01F3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3321917,65</w:t>
            </w:r>
          </w:p>
        </w:tc>
      </w:tr>
      <w:tr w:rsidR="0084346E" w:rsidRPr="0084346E" w14:paraId="4C08DFB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6DA9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CAE6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414278,52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C175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3321913,37</w:t>
            </w:r>
          </w:p>
        </w:tc>
      </w:tr>
      <w:tr w:rsidR="0084346E" w:rsidRPr="0084346E" w14:paraId="119435C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C438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690A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414269,37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7C92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3321860,49</w:t>
            </w:r>
          </w:p>
        </w:tc>
      </w:tr>
      <w:tr w:rsidR="0084346E" w:rsidRPr="0084346E" w14:paraId="4D6075E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0966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67EE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414264,58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E3DA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3321861,24</w:t>
            </w:r>
          </w:p>
        </w:tc>
      </w:tr>
      <w:tr w:rsidR="0084346E" w:rsidRPr="0084346E" w14:paraId="6CD4513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82B5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344D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414244,46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54B6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3321862,62</w:t>
            </w:r>
          </w:p>
        </w:tc>
      </w:tr>
      <w:tr w:rsidR="0084346E" w:rsidRPr="0084346E" w14:paraId="6B67039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D025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F057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414233,67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2765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3321863,36</w:t>
            </w:r>
          </w:p>
        </w:tc>
      </w:tr>
      <w:tr w:rsidR="0084346E" w:rsidRPr="0084346E" w14:paraId="2A36E9C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2967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2695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414215,24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0AF0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3321858,67</w:t>
            </w:r>
          </w:p>
        </w:tc>
      </w:tr>
      <w:tr w:rsidR="0084346E" w:rsidRPr="0084346E" w14:paraId="2AE315C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3AF9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513F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414190,65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AF2B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3321852,40</w:t>
            </w:r>
          </w:p>
        </w:tc>
      </w:tr>
      <w:tr w:rsidR="0084346E" w:rsidRPr="0084346E" w14:paraId="427D55C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69A8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2175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414193,17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61B3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3321867,25</w:t>
            </w:r>
          </w:p>
        </w:tc>
      </w:tr>
      <w:tr w:rsidR="0084346E" w:rsidRPr="0084346E" w14:paraId="0CF4B82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0449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4A03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414188,67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3106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3321868,07</w:t>
            </w:r>
          </w:p>
        </w:tc>
      </w:tr>
      <w:tr w:rsidR="0084346E" w:rsidRPr="0084346E" w14:paraId="722D023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901F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C2B4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414193,31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4390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3321895,34</w:t>
            </w:r>
          </w:p>
        </w:tc>
      </w:tr>
      <w:tr w:rsidR="0084346E" w:rsidRPr="0084346E" w14:paraId="1F488FE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B92D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CE9E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414198,72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5BAF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3321927,09</w:t>
            </w:r>
          </w:p>
        </w:tc>
      </w:tr>
      <w:tr w:rsidR="0084346E" w:rsidRPr="0084346E" w14:paraId="170A909C" w14:textId="77777777" w:rsidTr="0084346E">
        <w:trPr>
          <w:trHeight w:val="300"/>
        </w:trPr>
        <w:tc>
          <w:tcPr>
            <w:tcW w:w="467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3C00AD" w14:textId="78D44163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ЗУ-1</w:t>
            </w:r>
          </w:p>
        </w:tc>
      </w:tr>
      <w:tr w:rsidR="0084346E" w:rsidRPr="0084346E" w14:paraId="310C14E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482C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A0D8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414166,16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673F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3322111,87</w:t>
            </w:r>
          </w:p>
        </w:tc>
      </w:tr>
      <w:tr w:rsidR="0084346E" w:rsidRPr="0084346E" w14:paraId="75F6395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B628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0734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414314,18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2F2D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3322088,00</w:t>
            </w:r>
          </w:p>
        </w:tc>
      </w:tr>
      <w:tr w:rsidR="0084346E" w:rsidRPr="0084346E" w14:paraId="1038B55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26F3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2264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414397,37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3C86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3322075,14</w:t>
            </w:r>
          </w:p>
        </w:tc>
      </w:tr>
      <w:tr w:rsidR="0084346E" w:rsidRPr="0084346E" w14:paraId="20527C2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0E3C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0279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414404,00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B5F7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3322066,08</w:t>
            </w:r>
          </w:p>
        </w:tc>
      </w:tr>
      <w:tr w:rsidR="0084346E" w:rsidRPr="0084346E" w14:paraId="27DDE05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1DA0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6340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414402,43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6E98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3322066,33</w:t>
            </w:r>
          </w:p>
        </w:tc>
      </w:tr>
      <w:tr w:rsidR="0084346E" w:rsidRPr="0084346E" w14:paraId="2A31C53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413D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AF03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414374,99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E02C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3322070,68</w:t>
            </w:r>
          </w:p>
        </w:tc>
      </w:tr>
      <w:tr w:rsidR="0084346E" w:rsidRPr="0084346E" w14:paraId="7FCA41C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6FBB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43CB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414347,46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9A45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3322075,05</w:t>
            </w:r>
          </w:p>
        </w:tc>
      </w:tr>
      <w:tr w:rsidR="0084346E" w:rsidRPr="0084346E" w14:paraId="0627610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9BD8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93FF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414322,42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7784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3322079,02</w:t>
            </w:r>
          </w:p>
        </w:tc>
      </w:tr>
      <w:tr w:rsidR="0084346E" w:rsidRPr="0084346E" w14:paraId="1F9ABEC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1BAC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7784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414315,75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F4D9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3322040,08</w:t>
            </w:r>
          </w:p>
        </w:tc>
      </w:tr>
      <w:tr w:rsidR="0084346E" w:rsidRPr="0084346E" w14:paraId="6CB02F1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5D0E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CFED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414309,64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A84A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3322004,56</w:t>
            </w:r>
          </w:p>
        </w:tc>
      </w:tr>
      <w:tr w:rsidR="0084346E" w:rsidRPr="0084346E" w14:paraId="171E16E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C410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78D1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414334,63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DC77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3322000,20</w:t>
            </w:r>
          </w:p>
        </w:tc>
      </w:tr>
      <w:tr w:rsidR="0084346E" w:rsidRPr="0084346E" w14:paraId="08CC494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05DD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C485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414362,02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EE4D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3321995,31</w:t>
            </w:r>
          </w:p>
        </w:tc>
      </w:tr>
      <w:tr w:rsidR="0084346E" w:rsidRPr="0084346E" w14:paraId="2CE54E1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4A78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C95E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414389,46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EA16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3321990,42</w:t>
            </w:r>
          </w:p>
        </w:tc>
      </w:tr>
      <w:tr w:rsidR="0084346E" w:rsidRPr="0084346E" w14:paraId="1307A3F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29A0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CFE0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414422,40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A1E9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3321984,70</w:t>
            </w:r>
          </w:p>
        </w:tc>
      </w:tr>
      <w:tr w:rsidR="0084346E" w:rsidRPr="0084346E" w14:paraId="7569855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9043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32CC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414421,93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AECF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3321981,07</w:t>
            </w:r>
          </w:p>
        </w:tc>
      </w:tr>
      <w:tr w:rsidR="0084346E" w:rsidRPr="0084346E" w14:paraId="66AC94F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D072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9994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414420,91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9EE5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3321973,23</w:t>
            </w:r>
          </w:p>
        </w:tc>
      </w:tr>
      <w:tr w:rsidR="0084346E" w:rsidRPr="0084346E" w14:paraId="1F347B2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C86B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8643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414420,46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A182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3321969,75</w:t>
            </w:r>
          </w:p>
        </w:tc>
      </w:tr>
      <w:tr w:rsidR="0084346E" w:rsidRPr="0084346E" w14:paraId="72F7DDA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5631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7D7C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414420,46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DC66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3321969,73</w:t>
            </w:r>
          </w:p>
        </w:tc>
      </w:tr>
      <w:tr w:rsidR="0084346E" w:rsidRPr="0084346E" w14:paraId="3170E05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F8D3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A25E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414386,92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D6A2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3321975,69</w:t>
            </w:r>
          </w:p>
        </w:tc>
      </w:tr>
      <w:tr w:rsidR="0084346E" w:rsidRPr="0084346E" w14:paraId="2CF2B18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C659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1495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414359,45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7440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3321980,56</w:t>
            </w:r>
          </w:p>
        </w:tc>
      </w:tr>
      <w:tr w:rsidR="0084346E" w:rsidRPr="0084346E" w14:paraId="3CDB0E0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1134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D946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414332,10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45A1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3321985,42</w:t>
            </w:r>
          </w:p>
        </w:tc>
      </w:tr>
      <w:tr w:rsidR="0084346E" w:rsidRPr="0084346E" w14:paraId="3A76F59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5B2A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38C8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414306,98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30B6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3321989,88</w:t>
            </w:r>
          </w:p>
        </w:tc>
      </w:tr>
      <w:tr w:rsidR="0084346E" w:rsidRPr="0084346E" w14:paraId="076898F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967C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FB5D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414301,40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F731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3321957,64</w:t>
            </w:r>
          </w:p>
        </w:tc>
      </w:tr>
      <w:tr w:rsidR="0084346E" w:rsidRPr="0084346E" w14:paraId="379B103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0004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6D25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414295,86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0692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3321925,61</w:t>
            </w:r>
          </w:p>
        </w:tc>
      </w:tr>
      <w:tr w:rsidR="0084346E" w:rsidRPr="0084346E" w14:paraId="6F57717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AE06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0C7D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414321,11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00BF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3321921,31</w:t>
            </w:r>
          </w:p>
        </w:tc>
      </w:tr>
      <w:tr w:rsidR="0084346E" w:rsidRPr="0084346E" w14:paraId="54AB67A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8F5F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1CC3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414348,63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53E7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3321916,62</w:t>
            </w:r>
          </w:p>
        </w:tc>
      </w:tr>
      <w:tr w:rsidR="0084346E" w:rsidRPr="0084346E" w14:paraId="032344F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3505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E3D6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414376,02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64E7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3321911,96</w:t>
            </w:r>
          </w:p>
        </w:tc>
      </w:tr>
      <w:tr w:rsidR="0084346E" w:rsidRPr="0084346E" w14:paraId="3386060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945F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E023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414412,16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75DD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3321905,80</w:t>
            </w:r>
          </w:p>
        </w:tc>
      </w:tr>
      <w:tr w:rsidR="0084346E" w:rsidRPr="0084346E" w14:paraId="174A8CB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16AD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BC9F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414412,14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ED93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3321905,65</w:t>
            </w:r>
          </w:p>
        </w:tc>
      </w:tr>
      <w:tr w:rsidR="0084346E" w:rsidRPr="0084346E" w14:paraId="5C7C339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63A5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8722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414411,73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0CAA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3321902,47</w:t>
            </w:r>
          </w:p>
        </w:tc>
      </w:tr>
      <w:tr w:rsidR="0084346E" w:rsidRPr="0084346E" w14:paraId="4392A35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3A04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9037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414410,66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691C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3321894,23</w:t>
            </w:r>
          </w:p>
        </w:tc>
      </w:tr>
      <w:tr w:rsidR="0084346E" w:rsidRPr="0084346E" w14:paraId="5DE6E87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07C6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209D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414410,14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01F0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3321890,20</w:t>
            </w:r>
          </w:p>
        </w:tc>
      </w:tr>
      <w:tr w:rsidR="0084346E" w:rsidRPr="0084346E" w14:paraId="05A47E8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0470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30F0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414373,38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332E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3321896,69</w:t>
            </w:r>
          </w:p>
        </w:tc>
      </w:tr>
      <w:tr w:rsidR="0084346E" w:rsidRPr="0084346E" w14:paraId="2E7C1CA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64DA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D758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414345,92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38E6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3321901,54</w:t>
            </w:r>
          </w:p>
        </w:tc>
      </w:tr>
      <w:tr w:rsidR="0084346E" w:rsidRPr="0084346E" w14:paraId="2D82C8E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3E99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5252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414318,47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F97E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3321906,39</w:t>
            </w:r>
          </w:p>
        </w:tc>
      </w:tr>
      <w:tr w:rsidR="0084346E" w:rsidRPr="0084346E" w14:paraId="260241F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1370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8F8D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414293,30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EF5C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3321910,83</w:t>
            </w:r>
          </w:p>
        </w:tc>
      </w:tr>
      <w:tr w:rsidR="0084346E" w:rsidRPr="0084346E" w14:paraId="3E7937F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A103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C797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414287,80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C137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3321879,01</w:t>
            </w:r>
          </w:p>
        </w:tc>
      </w:tr>
      <w:tr w:rsidR="0084346E" w:rsidRPr="0084346E" w14:paraId="4CE89D5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5226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48B5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414282,30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1CFD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3321847,23</w:t>
            </w:r>
          </w:p>
        </w:tc>
      </w:tr>
      <w:tr w:rsidR="0084346E" w:rsidRPr="0084346E" w14:paraId="6810C08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9935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5231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414307,70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F86E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3321843,12</w:t>
            </w:r>
          </w:p>
        </w:tc>
      </w:tr>
      <w:tr w:rsidR="0084346E" w:rsidRPr="0084346E" w14:paraId="07B73F1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69B2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C575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414335,23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00C8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3321838,66</w:t>
            </w:r>
          </w:p>
        </w:tc>
      </w:tr>
      <w:tr w:rsidR="0084346E" w:rsidRPr="0084346E" w14:paraId="2CE3710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BC44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57B6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414362,68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B432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3321834,22</w:t>
            </w:r>
          </w:p>
        </w:tc>
      </w:tr>
      <w:tr w:rsidR="0084346E" w:rsidRPr="0084346E" w14:paraId="091E8897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44AA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1919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414402,05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BE17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3321827,84</w:t>
            </w:r>
          </w:p>
        </w:tc>
      </w:tr>
      <w:tr w:rsidR="0084346E" w:rsidRPr="0084346E" w14:paraId="17C2B52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AB8B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DE0C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414401,96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4520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3321827,18</w:t>
            </w:r>
          </w:p>
        </w:tc>
      </w:tr>
      <w:tr w:rsidR="0084346E" w:rsidRPr="0084346E" w14:paraId="0A5EC53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CD09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B23D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414401,97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BF4E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3321827,18</w:t>
            </w:r>
          </w:p>
        </w:tc>
      </w:tr>
      <w:tr w:rsidR="0084346E" w:rsidRPr="0084346E" w14:paraId="721F1E3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053F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3645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414401,51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DE7A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3321823,66</w:t>
            </w:r>
          </w:p>
        </w:tc>
      </w:tr>
      <w:tr w:rsidR="0084346E" w:rsidRPr="0084346E" w14:paraId="5113CA7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73DC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B049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414400,48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BFF4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3321815,77</w:t>
            </w:r>
          </w:p>
        </w:tc>
      </w:tr>
      <w:tr w:rsidR="0084346E" w:rsidRPr="0084346E" w14:paraId="72EC0F17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B31E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5B89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414400,03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66A1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3321812,29</w:t>
            </w:r>
          </w:p>
        </w:tc>
      </w:tr>
      <w:tr w:rsidR="0084346E" w:rsidRPr="0084346E" w14:paraId="6846B1E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BCBD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87CF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414360,03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F7CA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3321819,00</w:t>
            </w:r>
          </w:p>
        </w:tc>
      </w:tr>
      <w:tr w:rsidR="0084346E" w:rsidRPr="0084346E" w14:paraId="45AD474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2D97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E2E3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414305,05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072A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3321828,21</w:t>
            </w:r>
          </w:p>
        </w:tc>
      </w:tr>
      <w:tr w:rsidR="0084346E" w:rsidRPr="0084346E" w14:paraId="270F430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4E70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50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FEF2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414279,73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59AE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3321832,45</w:t>
            </w:r>
          </w:p>
        </w:tc>
      </w:tr>
      <w:tr w:rsidR="0084346E" w:rsidRPr="0084346E" w14:paraId="602A80C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AAB3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51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6869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414274,44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6182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3321800,58</w:t>
            </w:r>
          </w:p>
        </w:tc>
      </w:tr>
      <w:tr w:rsidR="0084346E" w:rsidRPr="0084346E" w14:paraId="28282A0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BDA4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52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1397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414269,03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6977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3321768,74</w:t>
            </w:r>
          </w:p>
        </w:tc>
      </w:tr>
      <w:tr w:rsidR="0084346E" w:rsidRPr="0084346E" w14:paraId="2969522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02B0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53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05E8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414294,19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71B7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3321764,26</w:t>
            </w:r>
          </w:p>
        </w:tc>
      </w:tr>
      <w:tr w:rsidR="0084346E" w:rsidRPr="0084346E" w14:paraId="18DBB92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0AD0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54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BCF9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414349,02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7EE6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3321754,32</w:t>
            </w:r>
          </w:p>
        </w:tc>
      </w:tr>
      <w:tr w:rsidR="0084346E" w:rsidRPr="0084346E" w14:paraId="5D22F89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B5F4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55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299D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414391,52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449F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3321746,66</w:t>
            </w:r>
          </w:p>
        </w:tc>
      </w:tr>
      <w:tr w:rsidR="0084346E" w:rsidRPr="0084346E" w14:paraId="054947B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6C2B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56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7EF5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414391,09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5E42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3321743,39</w:t>
            </w:r>
          </w:p>
        </w:tc>
      </w:tr>
      <w:tr w:rsidR="0084346E" w:rsidRPr="0084346E" w14:paraId="39BF74D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FF78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57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74ED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414390,04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9017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3321735,24</w:t>
            </w:r>
          </w:p>
        </w:tc>
      </w:tr>
      <w:tr w:rsidR="0084346E" w:rsidRPr="0084346E" w14:paraId="45385A0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2BB1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58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050C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414389,59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7999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3321731,77</w:t>
            </w:r>
          </w:p>
        </w:tc>
      </w:tr>
      <w:tr w:rsidR="0084346E" w:rsidRPr="0084346E" w14:paraId="10824C9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3BDF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59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AFE9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414346,42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52B6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3321739,56</w:t>
            </w:r>
          </w:p>
        </w:tc>
      </w:tr>
      <w:tr w:rsidR="0084346E" w:rsidRPr="0084346E" w14:paraId="44F94AE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0BAE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60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F3AC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414319,00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E14A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3321744,50</w:t>
            </w:r>
          </w:p>
        </w:tc>
      </w:tr>
      <w:tr w:rsidR="0084346E" w:rsidRPr="0084346E" w14:paraId="3450542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AD79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61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E39C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414291,56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BC41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3321749,45</w:t>
            </w:r>
          </w:p>
        </w:tc>
      </w:tr>
      <w:tr w:rsidR="0084346E" w:rsidRPr="0084346E" w14:paraId="595BF29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88D1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62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A9FE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414266,16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518E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3321754,03</w:t>
            </w:r>
          </w:p>
        </w:tc>
      </w:tr>
      <w:tr w:rsidR="0084346E" w:rsidRPr="0084346E" w14:paraId="74F84BD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755B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63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1124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414260,66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7B0E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3321722,23</w:t>
            </w:r>
          </w:p>
        </w:tc>
      </w:tr>
      <w:tr w:rsidR="0084346E" w:rsidRPr="0084346E" w14:paraId="0EADEF6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17F9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64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8CF0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414255,16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9F25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3321690,42</w:t>
            </w:r>
          </w:p>
        </w:tc>
      </w:tr>
      <w:tr w:rsidR="0084346E" w:rsidRPr="0084346E" w14:paraId="10DD4CA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58C1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65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C5A7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414280,74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7A10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3321685,88</w:t>
            </w:r>
          </w:p>
        </w:tc>
      </w:tr>
      <w:tr w:rsidR="0084346E" w:rsidRPr="0084346E" w14:paraId="0DAB659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1BE3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66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A216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414308,18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FA6A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3321681,00</w:t>
            </w:r>
          </w:p>
        </w:tc>
      </w:tr>
      <w:tr w:rsidR="0084346E" w:rsidRPr="0084346E" w14:paraId="3717889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4DB0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67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2489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414335,62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8C96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3321676,13</w:t>
            </w:r>
          </w:p>
        </w:tc>
      </w:tr>
      <w:tr w:rsidR="0084346E" w:rsidRPr="0084346E" w14:paraId="622DAD2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0A6B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68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8460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414381,42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3069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3321667,99</w:t>
            </w:r>
          </w:p>
        </w:tc>
      </w:tr>
      <w:tr w:rsidR="0084346E" w:rsidRPr="0084346E" w14:paraId="0455F16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9A8F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69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2AFE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414380,98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29A3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3321664,51</w:t>
            </w:r>
          </w:p>
        </w:tc>
      </w:tr>
      <w:tr w:rsidR="0084346E" w:rsidRPr="0084346E" w14:paraId="641FC4B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B70D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70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488D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414380,40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2D53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3321659,92</w:t>
            </w:r>
          </w:p>
        </w:tc>
      </w:tr>
      <w:tr w:rsidR="0084346E" w:rsidRPr="0084346E" w14:paraId="361A989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A444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71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AEAB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414381,23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AE61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3321656,54</w:t>
            </w:r>
          </w:p>
        </w:tc>
      </w:tr>
      <w:tr w:rsidR="0084346E" w:rsidRPr="0084346E" w14:paraId="7997DBF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CFB6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72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46AE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414382,14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57E9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3321652,84</w:t>
            </w:r>
          </w:p>
        </w:tc>
      </w:tr>
      <w:tr w:rsidR="0084346E" w:rsidRPr="0084346E" w14:paraId="0463325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D9F1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73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E116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414360,48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E452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3321656,65</w:t>
            </w:r>
          </w:p>
        </w:tc>
      </w:tr>
      <w:tr w:rsidR="0084346E" w:rsidRPr="0084346E" w14:paraId="5612CE3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DE61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74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05DE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414333,03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EB86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3321661,49</w:t>
            </w:r>
          </w:p>
        </w:tc>
      </w:tr>
      <w:tr w:rsidR="0084346E" w:rsidRPr="0084346E" w14:paraId="00CAFB47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CDE5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75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B178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414305,59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1B6E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3321666,32</w:t>
            </w:r>
          </w:p>
        </w:tc>
      </w:tr>
      <w:tr w:rsidR="0084346E" w:rsidRPr="0084346E" w14:paraId="26FEE377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6766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76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8722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414278,14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044B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3321671,15</w:t>
            </w:r>
          </w:p>
        </w:tc>
      </w:tr>
      <w:tr w:rsidR="0084346E" w:rsidRPr="0084346E" w14:paraId="5CDCF9E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914E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77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40FD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414252,61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0020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3321675,65</w:t>
            </w:r>
          </w:p>
        </w:tc>
      </w:tr>
      <w:tr w:rsidR="0084346E" w:rsidRPr="0084346E" w14:paraId="1DB8B29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B921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78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07CA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414247,10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A2B7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3321643,84</w:t>
            </w:r>
          </w:p>
        </w:tc>
      </w:tr>
      <w:tr w:rsidR="0084346E" w:rsidRPr="0084346E" w14:paraId="72D9D667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85FD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79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0A34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414241,59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59AA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3321612,01</w:t>
            </w:r>
          </w:p>
        </w:tc>
      </w:tr>
      <w:tr w:rsidR="0084346E" w:rsidRPr="0084346E" w14:paraId="60955707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3214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80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FB3E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414267,28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6417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3321607,40</w:t>
            </w:r>
          </w:p>
        </w:tc>
      </w:tr>
      <w:tr w:rsidR="0084346E" w:rsidRPr="0084346E" w14:paraId="3CE8E45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8846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81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B591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414294,72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6087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3321602,48</w:t>
            </w:r>
          </w:p>
        </w:tc>
      </w:tr>
      <w:tr w:rsidR="0084346E" w:rsidRPr="0084346E" w14:paraId="42AA64B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C92E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82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BA13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414322,16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3E4B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3321597,56</w:t>
            </w:r>
          </w:p>
        </w:tc>
      </w:tr>
      <w:tr w:rsidR="0084346E" w:rsidRPr="0084346E" w14:paraId="1727CF5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5F73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83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9470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414349,58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5C54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3321592,65</w:t>
            </w:r>
          </w:p>
        </w:tc>
      </w:tr>
      <w:tr w:rsidR="0084346E" w:rsidRPr="0084346E" w14:paraId="643887E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A139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84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EAA0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414399,13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C9E8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3321583,76</w:t>
            </w:r>
          </w:p>
        </w:tc>
      </w:tr>
      <w:tr w:rsidR="0084346E" w:rsidRPr="0084346E" w14:paraId="7531261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245D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85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E274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414400,04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6281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3321580,05</w:t>
            </w:r>
          </w:p>
        </w:tc>
      </w:tr>
      <w:tr w:rsidR="0084346E" w:rsidRPr="0084346E" w14:paraId="481E98E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EFFA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86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32FB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414402,17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97AC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3321571,53</w:t>
            </w:r>
          </w:p>
        </w:tc>
      </w:tr>
      <w:tr w:rsidR="0084346E" w:rsidRPr="0084346E" w14:paraId="7928A49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DD9B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87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754D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414403,08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DCD5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3321567,81</w:t>
            </w:r>
          </w:p>
        </w:tc>
      </w:tr>
      <w:tr w:rsidR="0084346E" w:rsidRPr="0084346E" w14:paraId="3FF9355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E8A8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88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4F88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414380,64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FB95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3321571,84</w:t>
            </w:r>
          </w:p>
        </w:tc>
      </w:tr>
      <w:tr w:rsidR="0084346E" w:rsidRPr="0084346E" w14:paraId="139820C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F183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89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04A1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414352,10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683C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3321576,97</w:t>
            </w:r>
          </w:p>
        </w:tc>
      </w:tr>
      <w:tr w:rsidR="0084346E" w:rsidRPr="0084346E" w14:paraId="52FA5A5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DC57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90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E0E6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414323,43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C200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3321582,13</w:t>
            </w:r>
          </w:p>
        </w:tc>
      </w:tr>
      <w:tr w:rsidR="0084346E" w:rsidRPr="0084346E" w14:paraId="13015EF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9C19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91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5420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414294,68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2136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3321587,30</w:t>
            </w:r>
          </w:p>
        </w:tc>
      </w:tr>
      <w:tr w:rsidR="0084346E" w:rsidRPr="0084346E" w14:paraId="43D8759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502B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92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72B2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414266,02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E97B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3321592,45</w:t>
            </w:r>
          </w:p>
        </w:tc>
      </w:tr>
      <w:tr w:rsidR="0084346E" w:rsidRPr="0084346E" w14:paraId="268F28C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36F2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93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B1FF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414239,03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B59AC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3321597,24</w:t>
            </w:r>
          </w:p>
        </w:tc>
      </w:tr>
      <w:tr w:rsidR="0084346E" w:rsidRPr="0084346E" w14:paraId="6F32561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C646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94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3FAB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414233,78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6F72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3321566,80</w:t>
            </w:r>
          </w:p>
        </w:tc>
      </w:tr>
      <w:tr w:rsidR="0084346E" w:rsidRPr="0084346E" w14:paraId="769E459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D803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95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D232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414228,38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BB47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3321535,48</w:t>
            </w:r>
          </w:p>
        </w:tc>
      </w:tr>
      <w:tr w:rsidR="0084346E" w:rsidRPr="0084346E" w14:paraId="6C37CCB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1439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96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A000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414255,37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0953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3321530,67</w:t>
            </w:r>
          </w:p>
        </w:tc>
      </w:tr>
      <w:tr w:rsidR="0084346E" w:rsidRPr="0084346E" w14:paraId="1F7D874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6349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97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B8AA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414255,38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2D25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3321530,67</w:t>
            </w:r>
          </w:p>
        </w:tc>
      </w:tr>
      <w:tr w:rsidR="0084346E" w:rsidRPr="0084346E" w14:paraId="7CA62A8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A65C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98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EB69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414284,04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EB28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3321525,56</w:t>
            </w:r>
          </w:p>
        </w:tc>
      </w:tr>
      <w:tr w:rsidR="0084346E" w:rsidRPr="0084346E" w14:paraId="0D28B5E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9D84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99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A086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414313,12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172F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3321520,38</w:t>
            </w:r>
          </w:p>
        </w:tc>
      </w:tr>
      <w:tr w:rsidR="0084346E" w:rsidRPr="0084346E" w14:paraId="52ECA82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6639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100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74C1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414341,73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E8C5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3321515,29</w:t>
            </w:r>
          </w:p>
        </w:tc>
      </w:tr>
      <w:tr w:rsidR="0084346E" w:rsidRPr="0084346E" w14:paraId="171E83C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CBBF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101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4932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414369,91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D37F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3321510,26</w:t>
            </w:r>
          </w:p>
        </w:tc>
      </w:tr>
      <w:tr w:rsidR="0084346E" w:rsidRPr="0084346E" w14:paraId="452E60A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277B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102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8263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414419,43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FBBD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3321501,44</w:t>
            </w:r>
          </w:p>
        </w:tc>
      </w:tr>
      <w:tr w:rsidR="0084346E" w:rsidRPr="0084346E" w14:paraId="788287E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E4B8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103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4F6C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414420,34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BFD9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3321497,75</w:t>
            </w:r>
          </w:p>
        </w:tc>
      </w:tr>
      <w:tr w:rsidR="0084346E" w:rsidRPr="0084346E" w14:paraId="72E2955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48C4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104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62DE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414422,43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AB90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3321489,25</w:t>
            </w:r>
          </w:p>
        </w:tc>
      </w:tr>
      <w:tr w:rsidR="0084346E" w:rsidRPr="0084346E" w14:paraId="34453357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85A7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105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346B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414423,29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BEEC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3321485,73</w:t>
            </w:r>
          </w:p>
        </w:tc>
      </w:tr>
      <w:tr w:rsidR="0084346E" w:rsidRPr="0084346E" w14:paraId="5CBF54D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F649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106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3332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414380,66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F06E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3321493,28</w:t>
            </w:r>
          </w:p>
        </w:tc>
      </w:tr>
      <w:tr w:rsidR="0084346E" w:rsidRPr="0084346E" w14:paraId="7C1B716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73FB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107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4D18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414351,94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73E2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3321498,37</w:t>
            </w:r>
          </w:p>
        </w:tc>
      </w:tr>
      <w:tr w:rsidR="0084346E" w:rsidRPr="0084346E" w14:paraId="4173291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AB80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108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32AE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414323,15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0CC0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3321503,47</w:t>
            </w:r>
          </w:p>
        </w:tc>
      </w:tr>
      <w:tr w:rsidR="0084346E" w:rsidRPr="0084346E" w14:paraId="3349CF1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D590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109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C9E4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414294,46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01F9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3321508,55</w:t>
            </w:r>
          </w:p>
        </w:tc>
      </w:tr>
      <w:tr w:rsidR="0084346E" w:rsidRPr="0084346E" w14:paraId="3E93A03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AAB6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110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E668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414265,73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0609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3321513,64</w:t>
            </w:r>
          </w:p>
        </w:tc>
      </w:tr>
      <w:tr w:rsidR="0084346E" w:rsidRPr="0084346E" w14:paraId="454B609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6A11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111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EEF4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414237,05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D932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3321518,72</w:t>
            </w:r>
          </w:p>
        </w:tc>
      </w:tr>
      <w:tr w:rsidR="0084346E" w:rsidRPr="0084346E" w14:paraId="086051F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50DF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112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5B4C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414208,32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49CB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3321523,81</w:t>
            </w:r>
          </w:p>
        </w:tc>
      </w:tr>
      <w:tr w:rsidR="0084346E" w:rsidRPr="0084346E" w14:paraId="79AF2A8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4A40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113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4943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414179,62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660A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3321528,89</w:t>
            </w:r>
          </w:p>
        </w:tc>
      </w:tr>
      <w:tr w:rsidR="0084346E" w:rsidRPr="0084346E" w14:paraId="23A145C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E895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114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8308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414150,87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A043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3321533,99</w:t>
            </w:r>
          </w:p>
        </w:tc>
      </w:tr>
      <w:tr w:rsidR="0084346E" w:rsidRPr="0084346E" w14:paraId="4EA5854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F4BA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115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5DD0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414122,16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DE29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3321539,07</w:t>
            </w:r>
          </w:p>
        </w:tc>
      </w:tr>
      <w:tr w:rsidR="0084346E" w:rsidRPr="0084346E" w14:paraId="6DCC0E8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71D8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116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4C65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414093,44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9F2E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3321544,16</w:t>
            </w:r>
          </w:p>
        </w:tc>
      </w:tr>
      <w:tr w:rsidR="0084346E" w:rsidRPr="0084346E" w14:paraId="662BCA9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56D7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117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538C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414064,71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0469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3321549,25</w:t>
            </w:r>
          </w:p>
        </w:tc>
      </w:tr>
      <w:tr w:rsidR="0084346E" w:rsidRPr="0084346E" w14:paraId="7ABA08D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7C41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118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B94C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414039,28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6927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3321553,75</w:t>
            </w:r>
          </w:p>
        </w:tc>
      </w:tr>
      <w:tr w:rsidR="0084346E" w:rsidRPr="0084346E" w14:paraId="61ED9BC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2AE5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119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8533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414036,19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E5E7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3321554,30</w:t>
            </w:r>
          </w:p>
        </w:tc>
      </w:tr>
      <w:tr w:rsidR="0084346E" w:rsidRPr="0084346E" w14:paraId="5894CEB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D13E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120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1682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414012,68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459F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3321562,08</w:t>
            </w:r>
          </w:p>
        </w:tc>
      </w:tr>
      <w:tr w:rsidR="0084346E" w:rsidRPr="0084346E" w14:paraId="5219412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BE23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121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1D1E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413986,25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EBC7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3321570,82</w:t>
            </w:r>
          </w:p>
        </w:tc>
      </w:tr>
      <w:tr w:rsidR="0084346E" w:rsidRPr="0084346E" w14:paraId="32AA4C4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5A0D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122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7C42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413959,82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DC00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3321579,56</w:t>
            </w:r>
          </w:p>
        </w:tc>
      </w:tr>
      <w:tr w:rsidR="0084346E" w:rsidRPr="0084346E" w14:paraId="4C294FC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CF7B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123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7081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413933,39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EE69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3321588,31</w:t>
            </w:r>
          </w:p>
        </w:tc>
      </w:tr>
      <w:tr w:rsidR="0084346E" w:rsidRPr="0084346E" w14:paraId="26B1356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7435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124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0231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413906,97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F478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3321597,05</w:t>
            </w:r>
          </w:p>
        </w:tc>
      </w:tr>
      <w:tr w:rsidR="0084346E" w:rsidRPr="0084346E" w14:paraId="4B99322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B147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125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E490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413880,54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4FD0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3321605,79</w:t>
            </w:r>
          </w:p>
        </w:tc>
      </w:tr>
      <w:tr w:rsidR="0084346E" w:rsidRPr="0084346E" w14:paraId="40FE1D1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5589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126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42D3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413854,11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8403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3321614,53</w:t>
            </w:r>
          </w:p>
        </w:tc>
      </w:tr>
      <w:tr w:rsidR="0084346E" w:rsidRPr="0084346E" w14:paraId="742161A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FB0F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127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4958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413827,68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90C8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3321623,28</w:t>
            </w:r>
          </w:p>
        </w:tc>
      </w:tr>
      <w:tr w:rsidR="0084346E" w:rsidRPr="0084346E" w14:paraId="5FF2A0F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CE92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128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9B67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413801,25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9D4A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3321632,02</w:t>
            </w:r>
          </w:p>
        </w:tc>
      </w:tr>
      <w:tr w:rsidR="0084346E" w:rsidRPr="0084346E" w14:paraId="1EC5C71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5F16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129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BF0A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413774,86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C6C3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3321640,75</w:t>
            </w:r>
          </w:p>
        </w:tc>
      </w:tr>
      <w:tr w:rsidR="0084346E" w:rsidRPr="0084346E" w14:paraId="3D186FF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4965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130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7D27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413774,82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29AD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3321640,76</w:t>
            </w:r>
          </w:p>
        </w:tc>
      </w:tr>
      <w:tr w:rsidR="0084346E" w:rsidRPr="0084346E" w14:paraId="72065AC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B8EB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131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F3A0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413748,37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305D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3321649,47</w:t>
            </w:r>
          </w:p>
        </w:tc>
      </w:tr>
      <w:tr w:rsidR="0084346E" w:rsidRPr="0084346E" w14:paraId="7B6C630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5FE6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132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D9B8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413721,94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5138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3321658,16</w:t>
            </w:r>
          </w:p>
        </w:tc>
      </w:tr>
      <w:tr w:rsidR="0084346E" w:rsidRPr="0084346E" w14:paraId="3863985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01A6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133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0A11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413695,49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04BB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3321666,87</w:t>
            </w:r>
          </w:p>
        </w:tc>
      </w:tr>
      <w:tr w:rsidR="0084346E" w:rsidRPr="0084346E" w14:paraId="557CF137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855D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134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0F15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413669,05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77C3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3321675,57</w:t>
            </w:r>
          </w:p>
        </w:tc>
      </w:tr>
      <w:tr w:rsidR="0084346E" w:rsidRPr="0084346E" w14:paraId="0E2CA1B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EADA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135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90EB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413642,60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5CED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3321684,27</w:t>
            </w:r>
          </w:p>
        </w:tc>
      </w:tr>
      <w:tr w:rsidR="0084346E" w:rsidRPr="0084346E" w14:paraId="5B6D7F0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39A6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136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652F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413616,16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A358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3321692,97</w:t>
            </w:r>
          </w:p>
        </w:tc>
      </w:tr>
      <w:tr w:rsidR="0084346E" w:rsidRPr="0084346E" w14:paraId="7F4383F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0157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137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4B78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413589,74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2419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3321701,74</w:t>
            </w:r>
          </w:p>
        </w:tc>
      </w:tr>
      <w:tr w:rsidR="0084346E" w:rsidRPr="0084346E" w14:paraId="2BEBB64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ABBF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138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A3B7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413563,32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80F4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3321710,50</w:t>
            </w:r>
          </w:p>
        </w:tc>
      </w:tr>
      <w:tr w:rsidR="0084346E" w:rsidRPr="0084346E" w14:paraId="037F2867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CFDC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139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1099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413537,00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A71F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3321719,23</w:t>
            </w:r>
          </w:p>
        </w:tc>
      </w:tr>
      <w:tr w:rsidR="0084346E" w:rsidRPr="0084346E" w14:paraId="3613039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DB98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140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26BA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413510,19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8745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3321728,13</w:t>
            </w:r>
          </w:p>
        </w:tc>
      </w:tr>
      <w:tr w:rsidR="0084346E" w:rsidRPr="0084346E" w14:paraId="7AB67F5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E4DC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141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A26B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413510,80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C953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3321731,61</w:t>
            </w:r>
          </w:p>
        </w:tc>
      </w:tr>
      <w:tr w:rsidR="0084346E" w:rsidRPr="0084346E" w14:paraId="1A8A202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04DB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142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1BA4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413510,94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2E42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3321732,42</w:t>
            </w:r>
          </w:p>
        </w:tc>
      </w:tr>
      <w:tr w:rsidR="0084346E" w:rsidRPr="0084346E" w14:paraId="32E3883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0BF4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143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5EBD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413499,54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57F0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3321738,58</w:t>
            </w:r>
          </w:p>
        </w:tc>
      </w:tr>
      <w:tr w:rsidR="0084346E" w:rsidRPr="0084346E" w14:paraId="4D74DCF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CD05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144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15BD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413485,77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D36D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3321746,01</w:t>
            </w:r>
          </w:p>
        </w:tc>
      </w:tr>
      <w:tr w:rsidR="0084346E" w:rsidRPr="0084346E" w14:paraId="1FAFCCC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D6B8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145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33A0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413484,07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57DB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3321740,47</w:t>
            </w:r>
          </w:p>
        </w:tc>
      </w:tr>
      <w:tr w:rsidR="0084346E" w:rsidRPr="0084346E" w14:paraId="4D07085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0C99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146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255A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413477,22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D09E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3321742,73</w:t>
            </w:r>
          </w:p>
        </w:tc>
      </w:tr>
      <w:tr w:rsidR="0084346E" w:rsidRPr="0084346E" w14:paraId="20F9AEC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7370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147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6464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413456,63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309F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3321742,18</w:t>
            </w:r>
          </w:p>
        </w:tc>
      </w:tr>
      <w:tr w:rsidR="0084346E" w:rsidRPr="0084346E" w14:paraId="0ED1118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347E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148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9946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413445,61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EEB1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3321745,83</w:t>
            </w:r>
          </w:p>
        </w:tc>
      </w:tr>
      <w:tr w:rsidR="0084346E" w:rsidRPr="0084346E" w14:paraId="67A79CE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B316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149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40F5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413414,53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C85C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3321756,12</w:t>
            </w:r>
          </w:p>
        </w:tc>
      </w:tr>
      <w:tr w:rsidR="0084346E" w:rsidRPr="0084346E" w14:paraId="61B01BD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A772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150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8C51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413416,61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ED61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3321762,77</w:t>
            </w:r>
          </w:p>
        </w:tc>
      </w:tr>
      <w:tr w:rsidR="0084346E" w:rsidRPr="0084346E" w14:paraId="125AB61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9A8E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151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27C6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413442,38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BD31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3321844,39</w:t>
            </w:r>
          </w:p>
        </w:tc>
      </w:tr>
      <w:tr w:rsidR="0084346E" w:rsidRPr="0084346E" w14:paraId="62FEF21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9915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152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9746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413468,70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4277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3321929,80</w:t>
            </w:r>
          </w:p>
        </w:tc>
      </w:tr>
      <w:tr w:rsidR="0084346E" w:rsidRPr="0084346E" w14:paraId="594F56A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955A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153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7116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413469,71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459D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3321933,03</w:t>
            </w:r>
          </w:p>
        </w:tc>
      </w:tr>
      <w:tr w:rsidR="0084346E" w:rsidRPr="0084346E" w14:paraId="1E0DAE7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B92B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154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7643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413495,33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CA2F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3321924,62</w:t>
            </w:r>
          </w:p>
        </w:tc>
      </w:tr>
      <w:tr w:rsidR="0084346E" w:rsidRPr="0084346E" w14:paraId="16D880D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9BBA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155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1D68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413521,39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EF9F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3321915,90</w:t>
            </w:r>
          </w:p>
        </w:tc>
      </w:tr>
      <w:tr w:rsidR="0084346E" w:rsidRPr="0084346E" w14:paraId="265E936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3EF0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156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4E1F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413547,04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D8A1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3321907,09</w:t>
            </w:r>
          </w:p>
        </w:tc>
      </w:tr>
      <w:tr w:rsidR="0084346E" w:rsidRPr="0084346E" w14:paraId="33B19D1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ACDE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157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938A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413571,78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F71E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3321898,81</w:t>
            </w:r>
          </w:p>
        </w:tc>
      </w:tr>
      <w:tr w:rsidR="0084346E" w:rsidRPr="0084346E" w14:paraId="3A1C195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34B5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158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E7BB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413596,12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BC70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3321890,67</w:t>
            </w:r>
          </w:p>
        </w:tc>
      </w:tr>
      <w:tr w:rsidR="0084346E" w:rsidRPr="0084346E" w14:paraId="2991B75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4443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159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AD61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413623,15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4FD5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3321881,63</w:t>
            </w:r>
          </w:p>
        </w:tc>
      </w:tr>
      <w:tr w:rsidR="0084346E" w:rsidRPr="0084346E" w14:paraId="7F8D77F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3208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160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4B7E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413647,05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034B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3321873,63</w:t>
            </w:r>
          </w:p>
        </w:tc>
      </w:tr>
      <w:tr w:rsidR="0084346E" w:rsidRPr="0084346E" w14:paraId="1CB0580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0B41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161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ADE4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413645,03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F367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3321872,11</w:t>
            </w:r>
          </w:p>
        </w:tc>
      </w:tr>
      <w:tr w:rsidR="0084346E" w:rsidRPr="0084346E" w14:paraId="34A1C1A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DA58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162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3696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413645,03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08EC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3321870,71</w:t>
            </w:r>
          </w:p>
        </w:tc>
      </w:tr>
      <w:tr w:rsidR="0084346E" w:rsidRPr="0084346E" w14:paraId="3D98DDB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E6FB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163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1AA9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413645,03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9F8D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3321862,37</w:t>
            </w:r>
          </w:p>
        </w:tc>
      </w:tr>
      <w:tr w:rsidR="0084346E" w:rsidRPr="0084346E" w14:paraId="1A1819A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DA35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164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145B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413645,03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C148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3321858,79</w:t>
            </w:r>
          </w:p>
        </w:tc>
      </w:tr>
      <w:tr w:rsidR="0084346E" w:rsidRPr="0084346E" w14:paraId="6B98796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DDBB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165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1C09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413619,04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6FA0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3321867,43</w:t>
            </w:r>
          </w:p>
        </w:tc>
      </w:tr>
      <w:tr w:rsidR="0084346E" w:rsidRPr="0084346E" w14:paraId="25CBBA0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596F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166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C7C9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413593,32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4429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3321875,98</w:t>
            </w:r>
          </w:p>
        </w:tc>
      </w:tr>
      <w:tr w:rsidR="0084346E" w:rsidRPr="0084346E" w14:paraId="0F896B3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C3BC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167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DA1E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413567,78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8CA4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3321884,53</w:t>
            </w:r>
          </w:p>
        </w:tc>
      </w:tr>
      <w:tr w:rsidR="0084346E" w:rsidRPr="0084346E" w14:paraId="26EC1FE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1F06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168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12CD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413538,03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2D4A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3321894,50</w:t>
            </w:r>
          </w:p>
        </w:tc>
      </w:tr>
      <w:tr w:rsidR="0084346E" w:rsidRPr="0084346E" w14:paraId="623C605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16B1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169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525D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413506,71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9B1E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3321904,99</w:t>
            </w:r>
          </w:p>
        </w:tc>
      </w:tr>
      <w:tr w:rsidR="0084346E" w:rsidRPr="0084346E" w14:paraId="63C5200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8497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170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710A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413479,53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5C56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3321914,09</w:t>
            </w:r>
          </w:p>
        </w:tc>
      </w:tr>
      <w:tr w:rsidR="0084346E" w:rsidRPr="0084346E" w14:paraId="1CEFF4B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B21F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171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1A2C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413469,44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F1ED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3321881,80</w:t>
            </w:r>
          </w:p>
        </w:tc>
      </w:tr>
      <w:tr w:rsidR="0084346E" w:rsidRPr="0084346E" w14:paraId="7A104D7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CE78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172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A087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413459,09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3BDC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3321848,66</w:t>
            </w:r>
          </w:p>
        </w:tc>
      </w:tr>
      <w:tr w:rsidR="0084346E" w:rsidRPr="0084346E" w14:paraId="340EA95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937C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173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DD43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413485,52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4072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3321839,86</w:t>
            </w:r>
          </w:p>
        </w:tc>
      </w:tr>
      <w:tr w:rsidR="0084346E" w:rsidRPr="0084346E" w14:paraId="097DA1D7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2E3B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174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7BCE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413517,14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6AB5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3321829,34</w:t>
            </w:r>
          </w:p>
        </w:tc>
      </w:tr>
      <w:tr w:rsidR="0084346E" w:rsidRPr="0084346E" w14:paraId="60B0E56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67C4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175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AEBC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413547,56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4741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3321819,19</w:t>
            </w:r>
          </w:p>
        </w:tc>
      </w:tr>
      <w:tr w:rsidR="0084346E" w:rsidRPr="0084346E" w14:paraId="180F50D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CEF7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176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C772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413573,12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4375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3321810,66</w:t>
            </w:r>
          </w:p>
        </w:tc>
      </w:tr>
      <w:tr w:rsidR="0084346E" w:rsidRPr="0084346E" w14:paraId="23AB56C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DB6A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177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5F1E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413599,03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CEED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3321802,01</w:t>
            </w:r>
          </w:p>
        </w:tc>
      </w:tr>
      <w:tr w:rsidR="0084346E" w:rsidRPr="0084346E" w14:paraId="7BDEC05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DC33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178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6555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413625,03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5C8E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3321793,33</w:t>
            </w:r>
          </w:p>
        </w:tc>
      </w:tr>
      <w:tr w:rsidR="0084346E" w:rsidRPr="0084346E" w14:paraId="426B7177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522A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179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EDC6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413654,50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A015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3321783,49</w:t>
            </w:r>
          </w:p>
        </w:tc>
      </w:tr>
      <w:tr w:rsidR="0084346E" w:rsidRPr="0084346E" w14:paraId="7482BD2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CB96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180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0605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413681,87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C692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3321774,36</w:t>
            </w:r>
          </w:p>
        </w:tc>
      </w:tr>
      <w:tr w:rsidR="0084346E" w:rsidRPr="0084346E" w14:paraId="538FBF9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E987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181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CFD3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413704,64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A8F2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3321766,76</w:t>
            </w:r>
          </w:p>
        </w:tc>
      </w:tr>
      <w:tr w:rsidR="0084346E" w:rsidRPr="0084346E" w14:paraId="2C04584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70C1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182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83D6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413715,77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7765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3321799,03</w:t>
            </w:r>
          </w:p>
        </w:tc>
      </w:tr>
      <w:tr w:rsidR="0084346E" w:rsidRPr="0084346E" w14:paraId="6897CAB7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BBD4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183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89DE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413726,82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DF28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3321831,05</w:t>
            </w:r>
          </w:p>
        </w:tc>
      </w:tr>
      <w:tr w:rsidR="0084346E" w:rsidRPr="0084346E" w14:paraId="62C48B4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8AE8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184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CB8B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413707,65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7942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3321837,52</w:t>
            </w:r>
          </w:p>
        </w:tc>
      </w:tr>
      <w:tr w:rsidR="0084346E" w:rsidRPr="0084346E" w14:paraId="6AD2802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FB22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185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2651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413708,46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C5AC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3321840,95</w:t>
            </w:r>
          </w:p>
        </w:tc>
      </w:tr>
      <w:tr w:rsidR="0084346E" w:rsidRPr="0084346E" w14:paraId="6BC2EF3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C05F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186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E3A8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413710,33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8772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3321848,91</w:t>
            </w:r>
          </w:p>
        </w:tc>
      </w:tr>
      <w:tr w:rsidR="0084346E" w:rsidRPr="0084346E" w14:paraId="00A19C9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0172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187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5FF7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413710,69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6B4E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3321850,45</w:t>
            </w:r>
          </w:p>
        </w:tc>
      </w:tr>
      <w:tr w:rsidR="0084346E" w:rsidRPr="0084346E" w14:paraId="623178F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1D50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188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73F6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413710,12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7EBA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3321852,51</w:t>
            </w:r>
          </w:p>
        </w:tc>
      </w:tr>
      <w:tr w:rsidR="0084346E" w:rsidRPr="0084346E" w14:paraId="051BE92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99A1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189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9CE8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413734,57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41CC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3321844,26</w:t>
            </w:r>
          </w:p>
        </w:tc>
      </w:tr>
      <w:tr w:rsidR="0084346E" w:rsidRPr="0084346E" w14:paraId="4396336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D641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190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508F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413760,47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6B4D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3321835,52</w:t>
            </w:r>
          </w:p>
        </w:tc>
      </w:tr>
      <w:tr w:rsidR="0084346E" w:rsidRPr="0084346E" w14:paraId="08553FD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E7EE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191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6921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413786,74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F956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3321826,65</w:t>
            </w:r>
          </w:p>
        </w:tc>
      </w:tr>
      <w:tr w:rsidR="0084346E" w:rsidRPr="0084346E" w14:paraId="7AFAA01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F65C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192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0B6D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413813,04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2783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3321817,77</w:t>
            </w:r>
          </w:p>
        </w:tc>
      </w:tr>
      <w:tr w:rsidR="0084346E" w:rsidRPr="0084346E" w14:paraId="092612E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DC9E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193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6D06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413839,31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699A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3321808,91</w:t>
            </w:r>
          </w:p>
        </w:tc>
      </w:tr>
      <w:tr w:rsidR="0084346E" w:rsidRPr="0084346E" w14:paraId="3115D7B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092A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194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7870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413865,58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420B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3321800,04</w:t>
            </w:r>
          </w:p>
        </w:tc>
      </w:tr>
      <w:tr w:rsidR="0084346E" w:rsidRPr="0084346E" w14:paraId="46731FD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182A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195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E7EE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413892,04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7919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3321791,11</w:t>
            </w:r>
          </w:p>
        </w:tc>
      </w:tr>
      <w:tr w:rsidR="0084346E" w:rsidRPr="0084346E" w14:paraId="39ABF94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9934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196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42DF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413918,51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50DE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3321782,18</w:t>
            </w:r>
          </w:p>
        </w:tc>
      </w:tr>
      <w:tr w:rsidR="0084346E" w:rsidRPr="0084346E" w14:paraId="70AB0A6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6C33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197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B746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413945,09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CD34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3321773,21</w:t>
            </w:r>
          </w:p>
        </w:tc>
      </w:tr>
      <w:tr w:rsidR="0084346E" w:rsidRPr="0084346E" w14:paraId="109F1EF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A1D3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198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F385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413971,46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25E5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3321764,31</w:t>
            </w:r>
          </w:p>
        </w:tc>
      </w:tr>
      <w:tr w:rsidR="0084346E" w:rsidRPr="0084346E" w14:paraId="37574A9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2A80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199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5731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413998,03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CB23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3321755,34</w:t>
            </w:r>
          </w:p>
        </w:tc>
      </w:tr>
      <w:tr w:rsidR="0084346E" w:rsidRPr="0084346E" w14:paraId="67A31C0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6453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200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9790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414024,73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5415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3321746,33</w:t>
            </w:r>
          </w:p>
        </w:tc>
      </w:tr>
      <w:tr w:rsidR="0084346E" w:rsidRPr="0084346E" w14:paraId="0FAFBEC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6787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201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8D4E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414051,45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CBA6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3321737,31</w:t>
            </w:r>
          </w:p>
        </w:tc>
      </w:tr>
      <w:tr w:rsidR="0084346E" w:rsidRPr="0084346E" w14:paraId="6CF8BD8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71FF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202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2966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414067,60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1E74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3321772,13</w:t>
            </w:r>
          </w:p>
        </w:tc>
      </w:tr>
      <w:tr w:rsidR="0084346E" w:rsidRPr="0084346E" w14:paraId="59A3967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CBB1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203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143E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414093,59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7E99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3321807,29</w:t>
            </w:r>
          </w:p>
        </w:tc>
      </w:tr>
      <w:tr w:rsidR="0084346E" w:rsidRPr="0084346E" w14:paraId="53C3A5B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F82D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204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B030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414096,09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0729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3321814,90</w:t>
            </w:r>
          </w:p>
        </w:tc>
      </w:tr>
      <w:tr w:rsidR="0084346E" w:rsidRPr="0084346E" w14:paraId="748C171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825A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205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A6EC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414096,55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7ED8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3321816,30</w:t>
            </w:r>
          </w:p>
        </w:tc>
      </w:tr>
      <w:tr w:rsidR="0084346E" w:rsidRPr="0084346E" w14:paraId="6374AFE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DED9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206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0DB5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414115,93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AE9B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3321804,88</w:t>
            </w:r>
          </w:p>
        </w:tc>
      </w:tr>
      <w:tr w:rsidR="0084346E" w:rsidRPr="0084346E" w14:paraId="4A44DDF7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DC5C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207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9435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414142,16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9A84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3321789,42</w:t>
            </w:r>
          </w:p>
        </w:tc>
      </w:tr>
      <w:tr w:rsidR="0084346E" w:rsidRPr="0084346E" w14:paraId="5B57080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422F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208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E86E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414150,21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AC4C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3321784,67</w:t>
            </w:r>
          </w:p>
        </w:tc>
      </w:tr>
      <w:tr w:rsidR="0084346E" w:rsidRPr="0084346E" w14:paraId="13B0434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CC08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209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3B54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414147,11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ED07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3321779,52</w:t>
            </w:r>
          </w:p>
        </w:tc>
      </w:tr>
      <w:tr w:rsidR="0084346E" w:rsidRPr="0084346E" w14:paraId="13D5765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2AF6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210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0A2E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414142,78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5EAF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3321771,88</w:t>
            </w:r>
          </w:p>
        </w:tc>
      </w:tr>
      <w:tr w:rsidR="0084346E" w:rsidRPr="0084346E" w14:paraId="4FCFED8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A4DE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211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CB19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414135,01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62A7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3321776,25</w:t>
            </w:r>
          </w:p>
        </w:tc>
      </w:tr>
      <w:tr w:rsidR="0084346E" w:rsidRPr="0084346E" w14:paraId="33F42F8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81D5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212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9C55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414102,70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5038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3321794,39</w:t>
            </w:r>
          </w:p>
        </w:tc>
      </w:tr>
      <w:tr w:rsidR="0084346E" w:rsidRPr="0084346E" w14:paraId="1B7113F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0F51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213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8188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414080,53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2A9D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3321764,32</w:t>
            </w:r>
          </w:p>
        </w:tc>
      </w:tr>
      <w:tr w:rsidR="0084346E" w:rsidRPr="0084346E" w14:paraId="63B8FB1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791D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214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2DE4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414065,73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5A58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3321732,49</w:t>
            </w:r>
          </w:p>
        </w:tc>
      </w:tr>
      <w:tr w:rsidR="0084346E" w:rsidRPr="0084346E" w14:paraId="4FF521F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5388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215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5B1E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414093,62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80E7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3321723,07</w:t>
            </w:r>
          </w:p>
        </w:tc>
      </w:tr>
      <w:tr w:rsidR="0084346E" w:rsidRPr="0084346E" w14:paraId="0348BBD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5899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216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CB69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414093,10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6341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3321719,80</w:t>
            </w:r>
          </w:p>
        </w:tc>
      </w:tr>
      <w:tr w:rsidR="0084346E" w:rsidRPr="0084346E" w14:paraId="4BC490F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C0B9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217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6695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414083,45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32CC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3321658,98</w:t>
            </w:r>
          </w:p>
        </w:tc>
      </w:tr>
      <w:tr w:rsidR="0084346E" w:rsidRPr="0084346E" w14:paraId="45878A3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9E35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218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26BD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414080,52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134D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3321659,78</w:t>
            </w:r>
          </w:p>
        </w:tc>
      </w:tr>
      <w:tr w:rsidR="0084346E" w:rsidRPr="0084346E" w14:paraId="744EAB4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E73F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219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39A9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414075,24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EF80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3321644,11</w:t>
            </w:r>
          </w:p>
        </w:tc>
      </w:tr>
      <w:tr w:rsidR="0084346E" w:rsidRPr="0084346E" w14:paraId="780E6AF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D243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220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3745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414142,11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36BC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3321631,93</w:t>
            </w:r>
          </w:p>
        </w:tc>
      </w:tr>
      <w:tr w:rsidR="0084346E" w:rsidRPr="0084346E" w14:paraId="5FCB7FB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AF05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221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2BBE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414172,80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0652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3321626,11</w:t>
            </w:r>
          </w:p>
        </w:tc>
      </w:tr>
      <w:tr w:rsidR="0084346E" w:rsidRPr="0084346E" w14:paraId="4FA53B9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0419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222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00B3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414172,80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B88B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3321623,57</w:t>
            </w:r>
          </w:p>
        </w:tc>
      </w:tr>
      <w:tr w:rsidR="0084346E" w:rsidRPr="0084346E" w14:paraId="7B7695B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AF1E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223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F2F0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414172,78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B8F3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3321613,08</w:t>
            </w:r>
          </w:p>
        </w:tc>
      </w:tr>
      <w:tr w:rsidR="0084346E" w:rsidRPr="0084346E" w14:paraId="4129089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BBB3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224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93BE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414172,78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C562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3321612,61</w:t>
            </w:r>
          </w:p>
        </w:tc>
      </w:tr>
      <w:tr w:rsidR="0084346E" w:rsidRPr="0084346E" w14:paraId="018D69F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C2AE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225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6BEC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414169,70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1B07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3321611,11</w:t>
            </w:r>
          </w:p>
        </w:tc>
      </w:tr>
      <w:tr w:rsidR="0084346E" w:rsidRPr="0084346E" w14:paraId="3E3A7A2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761C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226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FE85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414128,37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1220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3321618,87</w:t>
            </w:r>
          </w:p>
        </w:tc>
      </w:tr>
      <w:tr w:rsidR="0084346E" w:rsidRPr="0084346E" w14:paraId="0EB81D5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D9E8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227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6C7B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414095,36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916F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3321625,07</w:t>
            </w:r>
          </w:p>
        </w:tc>
      </w:tr>
      <w:tr w:rsidR="0084346E" w:rsidRPr="0084346E" w14:paraId="7D29B2F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ACBC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228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77E9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414070,14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0014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3321629,81</w:t>
            </w:r>
          </w:p>
        </w:tc>
      </w:tr>
      <w:tr w:rsidR="0084346E" w:rsidRPr="0084346E" w14:paraId="31A844A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4ED6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229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55FA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414059,31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3DA4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3321599,42</w:t>
            </w:r>
          </w:p>
        </w:tc>
      </w:tr>
      <w:tr w:rsidR="0084346E" w:rsidRPr="0084346E" w14:paraId="1CBCF81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E4E8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230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749A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414047,92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2CB1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3321567,45</w:t>
            </w:r>
          </w:p>
        </w:tc>
      </w:tr>
      <w:tr w:rsidR="0084346E" w:rsidRPr="0084346E" w14:paraId="03B8C447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538A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231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A68E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414084,47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66B4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3321560,96</w:t>
            </w:r>
          </w:p>
        </w:tc>
      </w:tr>
      <w:tr w:rsidR="0084346E" w:rsidRPr="0084346E" w14:paraId="06435C2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E8B5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232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4879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414117,85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340F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3321555,04</w:t>
            </w:r>
          </w:p>
        </w:tc>
      </w:tr>
      <w:tr w:rsidR="0084346E" w:rsidRPr="0084346E" w14:paraId="37E87A0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2A69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233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D128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414159,08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D40B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3321547,71</w:t>
            </w:r>
          </w:p>
        </w:tc>
      </w:tr>
      <w:tr w:rsidR="0084346E" w:rsidRPr="0084346E" w14:paraId="59C740A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E060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234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A302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414197,40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7357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3321540,91</w:t>
            </w:r>
          </w:p>
        </w:tc>
      </w:tr>
      <w:tr w:rsidR="0084346E" w:rsidRPr="0084346E" w14:paraId="3D24041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8DED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235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9246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414213,57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6AF3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3321538,04</w:t>
            </w:r>
          </w:p>
        </w:tc>
      </w:tr>
      <w:tr w:rsidR="0084346E" w:rsidRPr="0084346E" w14:paraId="234A2BC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D5BB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236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45D4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414224,47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AAEC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3321601,00</w:t>
            </w:r>
          </w:p>
        </w:tc>
      </w:tr>
      <w:tr w:rsidR="0084346E" w:rsidRPr="0084346E" w14:paraId="23D7705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E01A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237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147E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414207,85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FDDE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3321603,71</w:t>
            </w:r>
          </w:p>
        </w:tc>
      </w:tr>
      <w:tr w:rsidR="0084346E" w:rsidRPr="0084346E" w14:paraId="232452D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E687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238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FA7E6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414207,90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0728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3321606,30</w:t>
            </w:r>
          </w:p>
        </w:tc>
      </w:tr>
      <w:tr w:rsidR="0084346E" w:rsidRPr="0084346E" w14:paraId="001A7DA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A34B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239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4C53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414208,07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FABE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3321616,86</w:t>
            </w:r>
          </w:p>
        </w:tc>
      </w:tr>
      <w:tr w:rsidR="0084346E" w:rsidRPr="0084346E" w14:paraId="300B48A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3F4E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240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5E12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414208,11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A7B9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3321618,91</w:t>
            </w:r>
          </w:p>
        </w:tc>
      </w:tr>
      <w:tr w:rsidR="0084346E" w:rsidRPr="0084346E" w14:paraId="1DE0436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013D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241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6677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414227,02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C0ED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3321615,78</w:t>
            </w:r>
          </w:p>
        </w:tc>
      </w:tr>
      <w:tr w:rsidR="0084346E" w:rsidRPr="0084346E" w14:paraId="576A8C6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6CF8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242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4A40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414232,72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61BB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3321648,53</w:t>
            </w:r>
          </w:p>
        </w:tc>
      </w:tr>
      <w:tr w:rsidR="0084346E" w:rsidRPr="0084346E" w14:paraId="4B1FA4C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9B41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243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DF02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414238,50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2EB4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3321681,67</w:t>
            </w:r>
          </w:p>
        </w:tc>
      </w:tr>
      <w:tr w:rsidR="0084346E" w:rsidRPr="0084346E" w14:paraId="12E7D85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078A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244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2424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414244,64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5E89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3321716,94</w:t>
            </w:r>
          </w:p>
        </w:tc>
      </w:tr>
      <w:tr w:rsidR="0084346E" w:rsidRPr="0084346E" w14:paraId="49A4D8C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3535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245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1840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414250,78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3D73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3321752,19</w:t>
            </w:r>
          </w:p>
        </w:tc>
      </w:tr>
      <w:tr w:rsidR="0084346E" w:rsidRPr="0084346E" w14:paraId="73AE282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D858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246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8D5E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414261,46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2BF6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3321813,50</w:t>
            </w:r>
          </w:p>
        </w:tc>
      </w:tr>
      <w:tr w:rsidR="0084346E" w:rsidRPr="0084346E" w14:paraId="46A3D4B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72E5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247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8C4A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414261,46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CEB7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3321813,51</w:t>
            </w:r>
          </w:p>
        </w:tc>
      </w:tr>
      <w:tr w:rsidR="0084346E" w:rsidRPr="0084346E" w14:paraId="207D905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4ECE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248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1A4D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414263,19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D07F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3321823,35</w:t>
            </w:r>
          </w:p>
        </w:tc>
      </w:tr>
      <w:tr w:rsidR="0084346E" w:rsidRPr="0084346E" w14:paraId="30208E6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81DE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249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FB96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414254,02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95F4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3321824,98</w:t>
            </w:r>
          </w:p>
        </w:tc>
      </w:tr>
      <w:tr w:rsidR="0084346E" w:rsidRPr="0084346E" w14:paraId="09970BD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4F3A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250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4BB9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414267,93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C786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3321850,12</w:t>
            </w:r>
          </w:p>
        </w:tc>
      </w:tr>
      <w:tr w:rsidR="0084346E" w:rsidRPr="0084346E" w14:paraId="0D8E989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E4EE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251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61AA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414264,58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8987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3321861,24</w:t>
            </w:r>
          </w:p>
        </w:tc>
      </w:tr>
      <w:tr w:rsidR="0084346E" w:rsidRPr="0084346E" w14:paraId="151707B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0E6F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252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A8E1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414269,37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8FC5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3321860,49</w:t>
            </w:r>
          </w:p>
        </w:tc>
      </w:tr>
      <w:tr w:rsidR="0084346E" w:rsidRPr="0084346E" w14:paraId="72EE269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0484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253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2BB1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414278,52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04AA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3321913,37</w:t>
            </w:r>
          </w:p>
        </w:tc>
      </w:tr>
      <w:tr w:rsidR="0084346E" w:rsidRPr="0084346E" w14:paraId="0303C45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BFD6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254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5EE7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414253,65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A9AC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3321917,65</w:t>
            </w:r>
          </w:p>
        </w:tc>
      </w:tr>
      <w:tr w:rsidR="0084346E" w:rsidRPr="0084346E" w14:paraId="2EF00AD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F137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255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9C2D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414226,18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4E5C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3321922,37</w:t>
            </w:r>
          </w:p>
        </w:tc>
      </w:tr>
      <w:tr w:rsidR="0084346E" w:rsidRPr="0084346E" w14:paraId="74B07FF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D8A5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256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00A9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414198,72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2E91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3321927,09</w:t>
            </w:r>
          </w:p>
        </w:tc>
      </w:tr>
      <w:tr w:rsidR="0084346E" w:rsidRPr="0084346E" w14:paraId="1F585E3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9FF5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257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6B4D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414193,31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50B2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3321895,34</w:t>
            </w:r>
          </w:p>
        </w:tc>
      </w:tr>
      <w:tr w:rsidR="0084346E" w:rsidRPr="0084346E" w14:paraId="6D604A0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25D0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258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7F6F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414188,67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938C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3321868,07</w:t>
            </w:r>
          </w:p>
        </w:tc>
      </w:tr>
      <w:tr w:rsidR="0084346E" w:rsidRPr="0084346E" w14:paraId="662B126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4C2F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259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932A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414193,17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9538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3321867,25</w:t>
            </w:r>
          </w:p>
        </w:tc>
      </w:tr>
      <w:tr w:rsidR="0084346E" w:rsidRPr="0084346E" w14:paraId="2AB6DA5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E55C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260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DBB5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414190,65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9B33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3321852,40</w:t>
            </w:r>
          </w:p>
        </w:tc>
      </w:tr>
      <w:tr w:rsidR="0084346E" w:rsidRPr="0084346E" w14:paraId="7B2D101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4482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261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FD6C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414185,78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E8FD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3321851,16</w:t>
            </w:r>
          </w:p>
        </w:tc>
      </w:tr>
      <w:tr w:rsidR="0084346E" w:rsidRPr="0084346E" w14:paraId="60A2036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E3F9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262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AF8A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414179,73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1BBE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3321851,95</w:t>
            </w:r>
          </w:p>
        </w:tc>
      </w:tr>
      <w:tr w:rsidR="0084346E" w:rsidRPr="0084346E" w14:paraId="2450374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9321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263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3E55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414175,21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10E0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3321852,55</w:t>
            </w:r>
          </w:p>
        </w:tc>
      </w:tr>
      <w:tr w:rsidR="0084346E" w:rsidRPr="0084346E" w14:paraId="70CC576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58BD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264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18F6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414178,17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7C21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3321869,98</w:t>
            </w:r>
          </w:p>
        </w:tc>
      </w:tr>
      <w:tr w:rsidR="0084346E" w:rsidRPr="0084346E" w14:paraId="237A0D0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2831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265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C778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414182,63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346C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3321869,02</w:t>
            </w:r>
          </w:p>
        </w:tc>
      </w:tr>
      <w:tr w:rsidR="0084346E" w:rsidRPr="0084346E" w14:paraId="6EBA2E9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3A72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266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F7D0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414187,22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D09F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3321896,07</w:t>
            </w:r>
          </w:p>
        </w:tc>
      </w:tr>
      <w:tr w:rsidR="0084346E" w:rsidRPr="0084346E" w14:paraId="48E8EB4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9716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267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058A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414192,66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5EF9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3321927,99</w:t>
            </w:r>
          </w:p>
        </w:tc>
      </w:tr>
      <w:tr w:rsidR="0084346E" w:rsidRPr="0084346E" w14:paraId="414CDA2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6849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268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97C7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414165,21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95C8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3321932,76</w:t>
            </w:r>
          </w:p>
        </w:tc>
      </w:tr>
      <w:tr w:rsidR="0084346E" w:rsidRPr="0084346E" w14:paraId="73903D7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8EBB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269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6DEF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414139,20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542C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3321937,27</w:t>
            </w:r>
          </w:p>
        </w:tc>
      </w:tr>
      <w:tr w:rsidR="0084346E" w:rsidRPr="0084346E" w14:paraId="7FE34407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362E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270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66C9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414109,32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FF47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3321942,46</w:t>
            </w:r>
          </w:p>
        </w:tc>
      </w:tr>
      <w:tr w:rsidR="0084346E" w:rsidRPr="0084346E" w14:paraId="5A6EFF1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5CF8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271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6779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414087,13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6624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3321946,31</w:t>
            </w:r>
          </w:p>
        </w:tc>
      </w:tr>
      <w:tr w:rsidR="0084346E" w:rsidRPr="0084346E" w14:paraId="7A1493C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3BFA2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272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989B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414088,04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5AEA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3321949,70</w:t>
            </w:r>
          </w:p>
        </w:tc>
      </w:tr>
      <w:tr w:rsidR="0084346E" w:rsidRPr="0084346E" w14:paraId="6D4B3FC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5FF3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273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C338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414090,16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0858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3321957,59</w:t>
            </w:r>
          </w:p>
        </w:tc>
      </w:tr>
      <w:tr w:rsidR="0084346E" w:rsidRPr="0084346E" w14:paraId="589F5B6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B110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274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A3CD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414091,03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D26E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3321960,84</w:t>
            </w:r>
          </w:p>
        </w:tc>
      </w:tr>
      <w:tr w:rsidR="0084346E" w:rsidRPr="0084346E" w14:paraId="3646654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1C6D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275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548A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414119,22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1B4F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3321955,99</w:t>
            </w:r>
          </w:p>
        </w:tc>
      </w:tr>
      <w:tr w:rsidR="0084346E" w:rsidRPr="0084346E" w14:paraId="0E0AF32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728E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276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9324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414146,53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9EFF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3321951,29</w:t>
            </w:r>
          </w:p>
        </w:tc>
      </w:tr>
      <w:tr w:rsidR="0084346E" w:rsidRPr="0084346E" w14:paraId="1BBC941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E10A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277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1C46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414173,96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9DA8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3321946,58</w:t>
            </w:r>
          </w:p>
        </w:tc>
      </w:tr>
      <w:tr w:rsidR="0084346E" w:rsidRPr="0084346E" w14:paraId="2B313C8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97EF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278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95A7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414201,30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08E0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3321941,87</w:t>
            </w:r>
          </w:p>
        </w:tc>
      </w:tr>
      <w:tr w:rsidR="0084346E" w:rsidRPr="0084346E" w14:paraId="7BA6818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CEA5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279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7659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414228,87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07AF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3321937,13</w:t>
            </w:r>
          </w:p>
        </w:tc>
      </w:tr>
      <w:tr w:rsidR="0084346E" w:rsidRPr="0084346E" w14:paraId="49BB934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5233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280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4CDE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414256,22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CA18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3321932,43</w:t>
            </w:r>
          </w:p>
        </w:tc>
      </w:tr>
      <w:tr w:rsidR="0084346E" w:rsidRPr="0084346E" w14:paraId="4B1C20C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D8DB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281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2828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414281,08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6D8E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3321928,15</w:t>
            </w:r>
          </w:p>
        </w:tc>
      </w:tr>
      <w:tr w:rsidR="0084346E" w:rsidRPr="0084346E" w14:paraId="1E3B6ED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2D56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282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1991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414286,66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B354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3321960,20</w:t>
            </w:r>
          </w:p>
        </w:tc>
      </w:tr>
      <w:tr w:rsidR="0084346E" w:rsidRPr="0084346E" w14:paraId="43A92657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81C3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283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09D8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414292,26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88C3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3321992,39</w:t>
            </w:r>
          </w:p>
        </w:tc>
      </w:tr>
      <w:tr w:rsidR="0084346E" w:rsidRPr="0084346E" w14:paraId="308B9D9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0BB8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284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842A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414267,21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0E0A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3321996,78</w:t>
            </w:r>
          </w:p>
        </w:tc>
      </w:tr>
      <w:tr w:rsidR="0084346E" w:rsidRPr="0084346E" w14:paraId="4E8F7D8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93BE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285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C513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414239,76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51A6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3322001,58</w:t>
            </w:r>
          </w:p>
        </w:tc>
      </w:tr>
      <w:tr w:rsidR="0084346E" w:rsidRPr="0084346E" w14:paraId="517A8D0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F386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286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470A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414212,30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2CCB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3322006,39</w:t>
            </w:r>
          </w:p>
        </w:tc>
      </w:tr>
      <w:tr w:rsidR="0084346E" w:rsidRPr="0084346E" w14:paraId="09893C4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1812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287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4FB8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414184,86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1562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3322011,19</w:t>
            </w:r>
          </w:p>
        </w:tc>
      </w:tr>
      <w:tr w:rsidR="0084346E" w:rsidRPr="0084346E" w14:paraId="458503B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90BA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288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0426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414157,40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F7F4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3322016,00</w:t>
            </w:r>
          </w:p>
        </w:tc>
      </w:tr>
      <w:tr w:rsidR="0084346E" w:rsidRPr="0084346E" w14:paraId="782DC0C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C897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289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1F84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414130,15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EFDD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3322020,77</w:t>
            </w:r>
          </w:p>
        </w:tc>
      </w:tr>
      <w:tr w:rsidR="0084346E" w:rsidRPr="0084346E" w14:paraId="32D46D5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A357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290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1EAA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414108,15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4BD8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3322024,62</w:t>
            </w:r>
          </w:p>
        </w:tc>
      </w:tr>
      <w:tr w:rsidR="0084346E" w:rsidRPr="0084346E" w14:paraId="21E62E2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3F8D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291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D9C6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414109,06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60EE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3322028,00</w:t>
            </w:r>
          </w:p>
        </w:tc>
      </w:tr>
      <w:tr w:rsidR="0084346E" w:rsidRPr="0084346E" w14:paraId="3143252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6309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292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2EC3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414111,19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BFDC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3322035,91</w:t>
            </w:r>
          </w:p>
        </w:tc>
      </w:tr>
      <w:tr w:rsidR="0084346E" w:rsidRPr="0084346E" w14:paraId="249A35F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45B6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293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32DE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414112,06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596D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3322039,15</w:t>
            </w:r>
          </w:p>
        </w:tc>
      </w:tr>
      <w:tr w:rsidR="0084346E" w:rsidRPr="0084346E" w14:paraId="6C1BE42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5A16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294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D76E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414160,18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78C9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3322030,70</w:t>
            </w:r>
          </w:p>
        </w:tc>
      </w:tr>
      <w:tr w:rsidR="0084346E" w:rsidRPr="0084346E" w14:paraId="3273880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CCCD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295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A322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414187,59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4211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3322025,89</w:t>
            </w:r>
          </w:p>
        </w:tc>
      </w:tr>
      <w:tr w:rsidR="0084346E" w:rsidRPr="0084346E" w14:paraId="28C0C0E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6777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296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1106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414215,03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F1DE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3322021,08</w:t>
            </w:r>
          </w:p>
        </w:tc>
      </w:tr>
      <w:tr w:rsidR="0084346E" w:rsidRPr="0084346E" w14:paraId="0B05566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5B68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297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8845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414242,44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96D3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3322016,26</w:t>
            </w:r>
          </w:p>
        </w:tc>
      </w:tr>
      <w:tr w:rsidR="0084346E" w:rsidRPr="0084346E" w14:paraId="7A4732C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1414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298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31F8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414269,90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D883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3322011,44</w:t>
            </w:r>
          </w:p>
        </w:tc>
      </w:tr>
      <w:tr w:rsidR="0084346E" w:rsidRPr="0084346E" w14:paraId="75C2208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495C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299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39D4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414294,82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5BBC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3322007,07</w:t>
            </w:r>
          </w:p>
        </w:tc>
      </w:tr>
      <w:tr w:rsidR="0084346E" w:rsidRPr="0084346E" w14:paraId="2EB6716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78C8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300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6DFA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414300,96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EBD8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3322042,80</w:t>
            </w:r>
          </w:p>
        </w:tc>
      </w:tr>
      <w:tr w:rsidR="0084346E" w:rsidRPr="0084346E" w14:paraId="3D427D0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8665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301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AD1C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414307,59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D8AC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3322081,36</w:t>
            </w:r>
          </w:p>
        </w:tc>
      </w:tr>
      <w:tr w:rsidR="0084346E" w:rsidRPr="0084346E" w14:paraId="6AA718A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46DA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302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B0A61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414283,00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1BB0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3322085,27</w:t>
            </w:r>
          </w:p>
        </w:tc>
      </w:tr>
      <w:tr w:rsidR="0084346E" w:rsidRPr="0084346E" w14:paraId="52FF3C1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90C3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303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7770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414255,02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CF1A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3322089,71</w:t>
            </w:r>
          </w:p>
        </w:tc>
      </w:tr>
      <w:tr w:rsidR="0084346E" w:rsidRPr="0084346E" w14:paraId="4909C22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05C8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304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96BC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414227,91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94E0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3322094,01</w:t>
            </w:r>
          </w:p>
        </w:tc>
      </w:tr>
      <w:tr w:rsidR="0084346E" w:rsidRPr="0084346E" w14:paraId="3C18B0E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B62D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305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A81F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414199,89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856E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3322098,44</w:t>
            </w:r>
          </w:p>
        </w:tc>
      </w:tr>
      <w:tr w:rsidR="0084346E" w:rsidRPr="0084346E" w14:paraId="071A25A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842C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306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6752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414173,06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84C9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3322102,70</w:t>
            </w:r>
          </w:p>
        </w:tc>
      </w:tr>
      <w:tr w:rsidR="0084346E" w:rsidRPr="0084346E" w14:paraId="4635978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3769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307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999E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414165,63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145D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3322103,85</w:t>
            </w:r>
          </w:p>
        </w:tc>
      </w:tr>
      <w:tr w:rsidR="0084346E" w:rsidRPr="0084346E" w14:paraId="373EF36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420E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308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F944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414126,45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8A83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3322103,14</w:t>
            </w:r>
          </w:p>
        </w:tc>
      </w:tr>
      <w:tr w:rsidR="0084346E" w:rsidRPr="0084346E" w14:paraId="0182499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BF95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309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9CA1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414128,12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B7AE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3322110,94</w:t>
            </w:r>
          </w:p>
        </w:tc>
      </w:tr>
      <w:tr w:rsidR="0084346E" w:rsidRPr="0084346E" w14:paraId="6B7CD22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D5C4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9DB6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414166,16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2A1B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3322111,87</w:t>
            </w:r>
          </w:p>
        </w:tc>
      </w:tr>
      <w:tr w:rsidR="0084346E" w:rsidRPr="0084346E" w14:paraId="5B265C1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C7549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0565C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1F126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</w:p>
        </w:tc>
      </w:tr>
      <w:tr w:rsidR="0084346E" w:rsidRPr="0084346E" w14:paraId="7F75992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75B2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310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1463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413713,99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0157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3321747,84</w:t>
            </w:r>
          </w:p>
        </w:tc>
      </w:tr>
      <w:tr w:rsidR="0084346E" w:rsidRPr="0084346E" w14:paraId="4AB6218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1946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311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743C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413736,62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1108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3321740,30</w:t>
            </w:r>
          </w:p>
        </w:tc>
      </w:tr>
      <w:tr w:rsidR="0084346E" w:rsidRPr="0084346E" w14:paraId="0AEC27A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0243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312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9F6F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413760,35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5642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3321732,39</w:t>
            </w:r>
          </w:p>
        </w:tc>
      </w:tr>
      <w:tr w:rsidR="0084346E" w:rsidRPr="0084346E" w14:paraId="3C8E4C0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8E1E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313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ECD9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413787,68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19A3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3321723,28</w:t>
            </w:r>
          </w:p>
        </w:tc>
      </w:tr>
      <w:tr w:rsidR="0084346E" w:rsidRPr="0084346E" w14:paraId="4EA832E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865D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314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38B2A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413814,76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A11D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3321714,25</w:t>
            </w:r>
          </w:p>
        </w:tc>
      </w:tr>
      <w:tr w:rsidR="0084346E" w:rsidRPr="0084346E" w14:paraId="2995532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6637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315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1209D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413841,91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07FD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3321705,21</w:t>
            </w:r>
          </w:p>
        </w:tc>
      </w:tr>
      <w:tr w:rsidR="0084346E" w:rsidRPr="0084346E" w14:paraId="3B2BA4A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50D1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316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4DF9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413869,31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347D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3321696,07</w:t>
            </w:r>
          </w:p>
        </w:tc>
      </w:tr>
      <w:tr w:rsidR="0084346E" w:rsidRPr="0084346E" w14:paraId="2812DD8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8032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317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D549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413896,49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22C5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3321687,01</w:t>
            </w:r>
          </w:p>
        </w:tc>
      </w:tr>
      <w:tr w:rsidR="0084346E" w:rsidRPr="0084346E" w14:paraId="73556F5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9DC0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318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C1EF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413923,31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DAD5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3321678,07</w:t>
            </w:r>
          </w:p>
        </w:tc>
      </w:tr>
      <w:tr w:rsidR="0084346E" w:rsidRPr="0084346E" w14:paraId="7A67863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E961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319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0862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413950,47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7A74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3321669,02</w:t>
            </w:r>
          </w:p>
        </w:tc>
      </w:tr>
      <w:tr w:rsidR="0084346E" w:rsidRPr="0084346E" w14:paraId="18B347D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4704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320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32EB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413977,53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4699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3321660,00</w:t>
            </w:r>
          </w:p>
        </w:tc>
      </w:tr>
      <w:tr w:rsidR="0084346E" w:rsidRPr="0084346E" w14:paraId="08A8081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800D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321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4E3A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414031,84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DD28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3321641,90</w:t>
            </w:r>
          </w:p>
        </w:tc>
      </w:tr>
      <w:tr w:rsidR="0084346E" w:rsidRPr="0084346E" w14:paraId="2944C17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B491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322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02FC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414055,69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4D9A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3321633,95</w:t>
            </w:r>
          </w:p>
        </w:tc>
      </w:tr>
      <w:tr w:rsidR="0084346E" w:rsidRPr="0084346E" w14:paraId="758A87F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EEA3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323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B433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414044,32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ED15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3321602,04</w:t>
            </w:r>
          </w:p>
        </w:tc>
      </w:tr>
      <w:tr w:rsidR="0084346E" w:rsidRPr="0084346E" w14:paraId="4B93A4C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F705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324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5907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414033,28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3534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3321571,05</w:t>
            </w:r>
          </w:p>
        </w:tc>
      </w:tr>
      <w:tr w:rsidR="0084346E" w:rsidRPr="0084346E" w14:paraId="408F740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5C5E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325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5232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414009,41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3587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3321578,93</w:t>
            </w:r>
          </w:p>
        </w:tc>
      </w:tr>
      <w:tr w:rsidR="0084346E" w:rsidRPr="0084346E" w14:paraId="2FFD4A5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220A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326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C96A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413955,43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BECD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3321596,76</w:t>
            </w:r>
          </w:p>
        </w:tc>
      </w:tr>
      <w:tr w:rsidR="0084346E" w:rsidRPr="0084346E" w14:paraId="360BF88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89CB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327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1783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413927,91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DBE5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3321605,85</w:t>
            </w:r>
          </w:p>
        </w:tc>
      </w:tr>
      <w:tr w:rsidR="0084346E" w:rsidRPr="0084346E" w14:paraId="34F4AEF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AFA5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328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2892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413900,94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4D48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3321614,76</w:t>
            </w:r>
          </w:p>
        </w:tc>
      </w:tr>
      <w:tr w:rsidR="0084346E" w:rsidRPr="0084346E" w14:paraId="4E728E9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A1BB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329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531D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413873,87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5C51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3321623,70</w:t>
            </w:r>
          </w:p>
        </w:tc>
      </w:tr>
      <w:tr w:rsidR="0084346E" w:rsidRPr="0084346E" w14:paraId="50DAFAB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5906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071F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413846,46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0E85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3321632,75</w:t>
            </w:r>
          </w:p>
        </w:tc>
      </w:tr>
      <w:tr w:rsidR="0084346E" w:rsidRPr="0084346E" w14:paraId="0701A2A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1C42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E0AE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413819,26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5A69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3321641,74</w:t>
            </w:r>
          </w:p>
        </w:tc>
      </w:tr>
      <w:tr w:rsidR="0084346E" w:rsidRPr="0084346E" w14:paraId="4F7C0FD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9499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901C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413792,12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69DB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3321650,70</w:t>
            </w:r>
          </w:p>
        </w:tc>
      </w:tr>
      <w:tr w:rsidR="0084346E" w:rsidRPr="0084346E" w14:paraId="33F3289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81B3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9201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413764,90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FF52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3321659,69</w:t>
            </w:r>
          </w:p>
        </w:tc>
      </w:tr>
      <w:tr w:rsidR="0084346E" w:rsidRPr="0084346E" w14:paraId="7254EC0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9FC0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789F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413737,78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3A8C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3321668,65</w:t>
            </w:r>
          </w:p>
        </w:tc>
      </w:tr>
      <w:tr w:rsidR="0084346E" w:rsidRPr="0084346E" w14:paraId="7A1F243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FF46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0EDD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413713,27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013D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3321676,74</w:t>
            </w:r>
          </w:p>
        </w:tc>
      </w:tr>
      <w:tr w:rsidR="0084346E" w:rsidRPr="0084346E" w14:paraId="218E395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DFEE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85CA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413691,90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734C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3321683,80</w:t>
            </w:r>
          </w:p>
        </w:tc>
      </w:tr>
      <w:tr w:rsidR="0084346E" w:rsidRPr="0084346E" w14:paraId="24D5F1C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ACDA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0034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413702,88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A16C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3321715,64</w:t>
            </w:r>
          </w:p>
        </w:tc>
      </w:tr>
      <w:tr w:rsidR="0084346E" w:rsidRPr="0084346E" w14:paraId="153D8DE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85E1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310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F790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413713,99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3742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3321747,84</w:t>
            </w:r>
          </w:p>
        </w:tc>
      </w:tr>
      <w:tr w:rsidR="0084346E" w:rsidRPr="0084346E" w14:paraId="1CA8BEE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EF9B4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24DA0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CDBD5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</w:p>
        </w:tc>
      </w:tr>
      <w:tr w:rsidR="0084346E" w:rsidRPr="0084346E" w14:paraId="0E868C7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8E1F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1391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413741,04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7ED1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3321826,25</w:t>
            </w:r>
          </w:p>
        </w:tc>
      </w:tr>
      <w:tr w:rsidR="0084346E" w:rsidRPr="0084346E" w14:paraId="2A5E847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65B4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9CF8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413765,18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A274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3321818,10</w:t>
            </w:r>
          </w:p>
        </w:tc>
      </w:tr>
      <w:tr w:rsidR="0084346E" w:rsidRPr="0084346E" w14:paraId="6AADDD2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D65F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340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D4AD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413792,57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CBDA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3321808,86</w:t>
            </w:r>
          </w:p>
        </w:tc>
      </w:tr>
      <w:tr w:rsidR="0084346E" w:rsidRPr="0084346E" w14:paraId="4593250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9EC5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341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BE6B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413819,92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008D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3321799,62</w:t>
            </w:r>
          </w:p>
        </w:tc>
      </w:tr>
      <w:tr w:rsidR="0084346E" w:rsidRPr="0084346E" w14:paraId="2DF55ED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F944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342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7ED0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413847,32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D678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3321790,37</w:t>
            </w:r>
          </w:p>
        </w:tc>
      </w:tr>
      <w:tr w:rsidR="0084346E" w:rsidRPr="0084346E" w14:paraId="141D499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4425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343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29E9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413874,70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BA2B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3321781,13</w:t>
            </w:r>
          </w:p>
        </w:tc>
      </w:tr>
      <w:tr w:rsidR="0084346E" w:rsidRPr="0084346E" w14:paraId="59A7CAB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BD79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344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A206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413901,99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B09B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3321771,92</w:t>
            </w:r>
          </w:p>
        </w:tc>
      </w:tr>
      <w:tr w:rsidR="0084346E" w:rsidRPr="0084346E" w14:paraId="09B6223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7D06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345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1D82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413929,44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F265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3321762,66</w:t>
            </w:r>
          </w:p>
        </w:tc>
      </w:tr>
      <w:tr w:rsidR="0084346E" w:rsidRPr="0084346E" w14:paraId="304EF9D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AC8A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346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FBAF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413956,80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4F7A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3321753,42</w:t>
            </w:r>
          </w:p>
        </w:tc>
      </w:tr>
      <w:tr w:rsidR="0084346E" w:rsidRPr="0084346E" w14:paraId="5372CEE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2D39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347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B393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413984,27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DECA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3321744,15</w:t>
            </w:r>
          </w:p>
        </w:tc>
      </w:tr>
      <w:tr w:rsidR="0084346E" w:rsidRPr="0084346E" w14:paraId="0A40087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7ED0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348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CE41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414011,56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7D36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3321734,93</w:t>
            </w:r>
          </w:p>
        </w:tc>
      </w:tr>
      <w:tr w:rsidR="0084346E" w:rsidRPr="0084346E" w14:paraId="4091BFE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1BB7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349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2605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414039,28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77AD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3321725,58</w:t>
            </w:r>
          </w:p>
        </w:tc>
      </w:tr>
      <w:tr w:rsidR="0084346E" w:rsidRPr="0084346E" w14:paraId="59407D5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ACCF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350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507D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414064,31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B08E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3321717,13</w:t>
            </w:r>
          </w:p>
        </w:tc>
      </w:tr>
      <w:tr w:rsidR="0084346E" w:rsidRPr="0084346E" w14:paraId="218A197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4D08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351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018F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414077,31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B953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3321712,74</w:t>
            </w:r>
          </w:p>
        </w:tc>
      </w:tr>
      <w:tr w:rsidR="0084346E" w:rsidRPr="0084346E" w14:paraId="62333E0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F2B4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352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C9FE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414070,53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F61F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3321683,36</w:t>
            </w:r>
          </w:p>
        </w:tc>
      </w:tr>
      <w:tr w:rsidR="0084346E" w:rsidRPr="0084346E" w14:paraId="0D08241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ECB6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353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F531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414065,43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282A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3321661,28</w:t>
            </w:r>
          </w:p>
        </w:tc>
      </w:tr>
      <w:tr w:rsidR="0084346E" w:rsidRPr="0084346E" w14:paraId="0106C36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DE0B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354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1F20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414060,73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F609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3321648,08</w:t>
            </w:r>
          </w:p>
        </w:tc>
      </w:tr>
      <w:tr w:rsidR="0084346E" w:rsidRPr="0084346E" w14:paraId="58FD3060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3D3B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355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DBFE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414041,70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84E7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3321654,42</w:t>
            </w:r>
          </w:p>
        </w:tc>
      </w:tr>
      <w:tr w:rsidR="0084346E" w:rsidRPr="0084346E" w14:paraId="0A71EE9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5CA7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356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4E6D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414016,11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77A2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3321662,95</w:t>
            </w:r>
          </w:p>
        </w:tc>
      </w:tr>
      <w:tr w:rsidR="0084346E" w:rsidRPr="0084346E" w14:paraId="6AD96AC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B004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357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6937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413988,64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2FBE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3321672,11</w:t>
            </w:r>
          </w:p>
        </w:tc>
      </w:tr>
      <w:tr w:rsidR="0084346E" w:rsidRPr="0084346E" w14:paraId="53444EE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1DE5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358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B49E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413961,10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F19C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3321681,29</w:t>
            </w:r>
          </w:p>
        </w:tc>
      </w:tr>
      <w:tr w:rsidR="0084346E" w:rsidRPr="0084346E" w14:paraId="5BCA047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2F9D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359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84AE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413934,16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D918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3321690,27</w:t>
            </w:r>
          </w:p>
        </w:tc>
      </w:tr>
      <w:tr w:rsidR="0084346E" w:rsidRPr="0084346E" w14:paraId="0E66757F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B2E5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360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D8DE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413906,55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9D01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3321699,47</w:t>
            </w:r>
          </w:p>
        </w:tc>
      </w:tr>
      <w:tr w:rsidR="0084346E" w:rsidRPr="0084346E" w14:paraId="2F9FE52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6342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361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B535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413879,17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84F8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3321708,59</w:t>
            </w:r>
          </w:p>
        </w:tc>
      </w:tr>
      <w:tr w:rsidR="0084346E" w:rsidRPr="0084346E" w14:paraId="4B90E39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7D5E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362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6B22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413851,74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C44F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3321717,74</w:t>
            </w:r>
          </w:p>
        </w:tc>
      </w:tr>
      <w:tr w:rsidR="0084346E" w:rsidRPr="0084346E" w14:paraId="7E05D9E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8E48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363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4483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413824,27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2534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3321726,89</w:t>
            </w:r>
          </w:p>
        </w:tc>
      </w:tr>
      <w:tr w:rsidR="0084346E" w:rsidRPr="0084346E" w14:paraId="3753099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67A9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364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8F74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413796,85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40AA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3321736,03</w:t>
            </w:r>
          </w:p>
        </w:tc>
      </w:tr>
      <w:tr w:rsidR="0084346E" w:rsidRPr="0084346E" w14:paraId="3060302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40F1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365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4D84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413769,41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8EDB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3321745,18</w:t>
            </w:r>
          </w:p>
        </w:tc>
      </w:tr>
      <w:tr w:rsidR="0084346E" w:rsidRPr="0084346E" w14:paraId="2F6BB06B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42D9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366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7045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413743,02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ED79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3321753,98</w:t>
            </w:r>
          </w:p>
        </w:tc>
      </w:tr>
      <w:tr w:rsidR="0084346E" w:rsidRPr="0084346E" w14:paraId="464F71A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BBBA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367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A099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413718,88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FF57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3321762,02</w:t>
            </w:r>
          </w:p>
        </w:tc>
      </w:tr>
      <w:tr w:rsidR="0084346E" w:rsidRPr="0084346E" w14:paraId="5336AF0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7304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368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54C7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413730,52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2941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3321795,76</w:t>
            </w:r>
          </w:p>
        </w:tc>
      </w:tr>
      <w:tr w:rsidR="0084346E" w:rsidRPr="0084346E" w14:paraId="473EC78E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4B3C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26B4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413741,04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B733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3321826,25</w:t>
            </w:r>
          </w:p>
        </w:tc>
      </w:tr>
      <w:tr w:rsidR="0084346E" w:rsidRPr="0084346E" w14:paraId="49C8439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1E1C4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30D42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477A4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</w:p>
        </w:tc>
      </w:tr>
      <w:tr w:rsidR="0084346E" w:rsidRPr="0084346E" w14:paraId="03E934C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A6CA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369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702E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413454,60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6652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3321834,30</w:t>
            </w:r>
          </w:p>
        </w:tc>
      </w:tr>
      <w:tr w:rsidR="0084346E" w:rsidRPr="0084346E" w14:paraId="5B4B4332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B2AA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370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F6F5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413480,75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FBC1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3321825,58</w:t>
            </w:r>
          </w:p>
        </w:tc>
      </w:tr>
      <w:tr w:rsidR="0084346E" w:rsidRPr="0084346E" w14:paraId="7F9EA1B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DAF7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371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0CA4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413512,92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C2D0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3321814,86</w:t>
            </w:r>
          </w:p>
        </w:tc>
      </w:tr>
      <w:tr w:rsidR="0084346E" w:rsidRPr="0084346E" w14:paraId="7EBCEAD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F466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372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B704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413544,82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EE50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3321804,23</w:t>
            </w:r>
          </w:p>
        </w:tc>
      </w:tr>
      <w:tr w:rsidR="0084346E" w:rsidRPr="0084346E" w14:paraId="2446C2D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9CEF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373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493D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413570,93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8AA5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3321795,52</w:t>
            </w:r>
          </w:p>
        </w:tc>
      </w:tr>
      <w:tr w:rsidR="0084346E" w:rsidRPr="0084346E" w14:paraId="3F3EEB95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D1DF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374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2D27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413597,05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FE06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3321786,82</w:t>
            </w:r>
          </w:p>
        </w:tc>
      </w:tr>
      <w:tr w:rsidR="0084346E" w:rsidRPr="0084346E" w14:paraId="5BB739D4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0916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375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6702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413623,16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8BB3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3321778,11</w:t>
            </w:r>
          </w:p>
        </w:tc>
      </w:tr>
      <w:tr w:rsidR="0084346E" w:rsidRPr="0084346E" w14:paraId="44770E1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2525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376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E4CD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413649,28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5CD0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3321769,40</w:t>
            </w:r>
          </w:p>
        </w:tc>
      </w:tr>
      <w:tr w:rsidR="0084346E" w:rsidRPr="0084346E" w14:paraId="3FF8551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530A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377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7258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413675,39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820E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3321760,70</w:t>
            </w:r>
          </w:p>
        </w:tc>
      </w:tr>
      <w:tr w:rsidR="0084346E" w:rsidRPr="0084346E" w14:paraId="6D7F78D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59C8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378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328A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413699,75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B9CA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3321752,58</w:t>
            </w:r>
          </w:p>
        </w:tc>
      </w:tr>
      <w:tr w:rsidR="0084346E" w:rsidRPr="0084346E" w14:paraId="335E008D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BE34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379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A77A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413688,88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D143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3321721,07</w:t>
            </w:r>
          </w:p>
        </w:tc>
      </w:tr>
      <w:tr w:rsidR="0084346E" w:rsidRPr="0084346E" w14:paraId="22B00788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7F17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380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7770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413677,68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E8A6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3321688,58</w:t>
            </w:r>
          </w:p>
        </w:tc>
      </w:tr>
      <w:tr w:rsidR="0084346E" w:rsidRPr="0084346E" w14:paraId="1E1F2EA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DAEC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381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7790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413654,76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B3F9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3321696,15</w:t>
            </w:r>
          </w:p>
        </w:tc>
      </w:tr>
      <w:tr w:rsidR="0084346E" w:rsidRPr="0084346E" w14:paraId="4B98688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CF39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382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AA40D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413628,63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474A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3321704,79</w:t>
            </w:r>
          </w:p>
        </w:tc>
      </w:tr>
      <w:tr w:rsidR="0084346E" w:rsidRPr="0084346E" w14:paraId="2D37FF81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DFEC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383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49B1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413602,51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ED06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3321713,42</w:t>
            </w:r>
          </w:p>
        </w:tc>
      </w:tr>
      <w:tr w:rsidR="0084346E" w:rsidRPr="0084346E" w14:paraId="3240EDE9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1C38A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384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77081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413576,34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3E9DE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3321722,06</w:t>
            </w:r>
          </w:p>
        </w:tc>
      </w:tr>
      <w:tr w:rsidR="0084346E" w:rsidRPr="0084346E" w14:paraId="470AA3B7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3E353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385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4E5A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413550,22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A42B5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3321730,69</w:t>
            </w:r>
          </w:p>
        </w:tc>
      </w:tr>
      <w:tr w:rsidR="0084346E" w:rsidRPr="0084346E" w14:paraId="0C45D133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7738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386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6F567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413538,64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114CA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3321734,52</w:t>
            </w:r>
          </w:p>
        </w:tc>
      </w:tr>
      <w:tr w:rsidR="0084346E" w:rsidRPr="0084346E" w14:paraId="4381AA6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7456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387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D686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413524,92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A892F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3321741,92</w:t>
            </w:r>
          </w:p>
        </w:tc>
      </w:tr>
      <w:tr w:rsidR="0084346E" w:rsidRPr="0084346E" w14:paraId="7245CF46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2F168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388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4014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413494,67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1696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3321758,22</w:t>
            </w:r>
          </w:p>
        </w:tc>
      </w:tr>
      <w:tr w:rsidR="0084346E" w:rsidRPr="0084346E" w14:paraId="52AC2DF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DAE6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389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7CC7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413458,86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C4D4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3321757,25</w:t>
            </w:r>
          </w:p>
        </w:tc>
      </w:tr>
      <w:tr w:rsidR="0084346E" w:rsidRPr="0084346E" w14:paraId="466E603C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CC35C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390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F7DB6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413433,22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6681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3321765,74</w:t>
            </w:r>
          </w:p>
        </w:tc>
      </w:tr>
      <w:tr w:rsidR="0084346E" w:rsidRPr="0084346E" w14:paraId="076B7B6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EC76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391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35EBB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413444,46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5EFE4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3321801,79</w:t>
            </w:r>
          </w:p>
        </w:tc>
      </w:tr>
      <w:tr w:rsidR="0084346E" w:rsidRPr="0084346E" w14:paraId="4C9208EA" w14:textId="77777777" w:rsidTr="0084346E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A4D00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369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8DB62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413454,60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50509" w14:textId="77777777" w:rsidR="0084346E" w:rsidRPr="0084346E" w:rsidRDefault="0084346E" w:rsidP="0084346E">
            <w:pPr>
              <w:jc w:val="center"/>
              <w:rPr>
                <w:color w:val="000000"/>
              </w:rPr>
            </w:pPr>
            <w:r w:rsidRPr="0084346E">
              <w:rPr>
                <w:color w:val="000000"/>
              </w:rPr>
              <w:t>3321834,30</w:t>
            </w:r>
          </w:p>
        </w:tc>
      </w:tr>
    </w:tbl>
    <w:p w14:paraId="5169AE70" w14:textId="77777777" w:rsidR="0084346E" w:rsidRDefault="0084346E" w:rsidP="006E041E">
      <w:pPr>
        <w:pStyle w:val="S"/>
        <w:jc w:val="center"/>
        <w:rPr>
          <w:b/>
        </w:rPr>
        <w:sectPr w:rsidR="0084346E" w:rsidSect="00130CF3">
          <w:type w:val="continuous"/>
          <w:pgSz w:w="11906" w:h="16838" w:code="9"/>
          <w:pgMar w:top="1134" w:right="567" w:bottom="1134" w:left="1418" w:header="709" w:footer="709" w:gutter="0"/>
          <w:cols w:num="2" w:space="708"/>
          <w:docGrid w:linePitch="381"/>
        </w:sectPr>
      </w:pPr>
    </w:p>
    <w:p w14:paraId="1C392E09" w14:textId="254AEA6B" w:rsidR="00FD7D8F" w:rsidRDefault="00F37692" w:rsidP="005009BF">
      <w:pPr>
        <w:pStyle w:val="1fc"/>
      </w:pPr>
      <w:bookmarkStart w:id="17" w:name="_Toc227407857"/>
      <w:r>
        <w:t>6</w:t>
      </w:r>
      <w:r w:rsidR="005009BF" w:rsidRPr="005009BF">
        <w:t xml:space="preserve">. ЦЕЛЕВОЕ НАЗНАЧЕНИЕ ЛЕСОВ, ВИД (ВИДЫ) РАЗРЕШЕННОГО </w:t>
      </w:r>
      <w:r w:rsidR="005009BF" w:rsidRPr="00AE5851">
        <w:t>ИСПОЛЬЗОВАНИЯ ЛЕСНОГО УЧАСТКА, КОЛИЧЕСТВЕННЫЕ И КАЧЕСТВЕННЫЕ ХАРАКТЕРИСТИКИ ЛЕСНОГО УЧАСТКА</w:t>
      </w:r>
      <w:bookmarkEnd w:id="17"/>
    </w:p>
    <w:p w14:paraId="552625EB" w14:textId="43A3F9D1" w:rsidR="006503E1" w:rsidRDefault="006503E1" w:rsidP="006503E1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За границами населенного пункта, в</w:t>
      </w:r>
      <w:r w:rsidR="00FD7D8F" w:rsidRPr="00561778">
        <w:rPr>
          <w:sz w:val="28"/>
          <w:szCs w:val="28"/>
        </w:rPr>
        <w:t xml:space="preserve"> границ</w:t>
      </w:r>
      <w:r w:rsidR="00361AC0" w:rsidRPr="00561778">
        <w:rPr>
          <w:sz w:val="28"/>
          <w:szCs w:val="28"/>
        </w:rPr>
        <w:t xml:space="preserve">ах </w:t>
      </w:r>
      <w:r w:rsidR="00FD7D8F" w:rsidRPr="00561778">
        <w:rPr>
          <w:sz w:val="28"/>
          <w:szCs w:val="28"/>
        </w:rPr>
        <w:t xml:space="preserve">территории проектирования, в отношении которой </w:t>
      </w:r>
      <w:r w:rsidR="00361AC0" w:rsidRPr="00561778">
        <w:rPr>
          <w:sz w:val="28"/>
          <w:szCs w:val="28"/>
        </w:rPr>
        <w:t xml:space="preserve">подготовлен </w:t>
      </w:r>
      <w:r w:rsidR="00FD7D8F" w:rsidRPr="00561778">
        <w:rPr>
          <w:sz w:val="28"/>
          <w:szCs w:val="28"/>
        </w:rPr>
        <w:t>проект межевания</w:t>
      </w:r>
      <w:r w:rsidR="00361AC0" w:rsidRPr="00561778">
        <w:rPr>
          <w:sz w:val="28"/>
          <w:szCs w:val="28"/>
        </w:rPr>
        <w:t xml:space="preserve"> территории</w:t>
      </w:r>
      <w:r w:rsidR="00FD7D8F" w:rsidRPr="00561778">
        <w:rPr>
          <w:sz w:val="28"/>
          <w:szCs w:val="28"/>
        </w:rPr>
        <w:t xml:space="preserve">, </w:t>
      </w:r>
      <w:r>
        <w:rPr>
          <w:sz w:val="28"/>
          <w:szCs w:val="28"/>
        </w:rPr>
        <w:t>расположен</w:t>
      </w:r>
      <w:r w:rsidR="00561778" w:rsidRPr="00561778">
        <w:rPr>
          <w:sz w:val="28"/>
          <w:szCs w:val="28"/>
        </w:rPr>
        <w:t xml:space="preserve"> лесной участок 54:19:7:99:53 (кадастровый номер земельного участка 54:20:020901:1645) Ордынского лесничества (реестровый номер границы 54:20-15.1)</w:t>
      </w:r>
      <w:r w:rsidR="00561778">
        <w:rPr>
          <w:sz w:val="28"/>
          <w:szCs w:val="28"/>
        </w:rPr>
        <w:t>.</w:t>
      </w:r>
    </w:p>
    <w:p w14:paraId="06F4E471" w14:textId="2421C686" w:rsidR="006503E1" w:rsidRDefault="006503E1" w:rsidP="006503E1">
      <w:pPr>
        <w:ind w:firstLine="851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4E676BC" wp14:editId="27290435">
            <wp:extent cx="5138508" cy="7283669"/>
            <wp:effectExtent l="0" t="0" r="5080" b="0"/>
            <wp:docPr id="6" name="Рисунок 6" descr="C:\Users\angorbunova\AppData\Local\Microsoft\Windows\INetCache\Content.Word\Vypiska is glr_P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angorbunova\AppData\Local\Microsoft\Windows\INetCache\Content.Word\Vypiska is glr_Page1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405" cy="7292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402CC" w14:textId="4DE2E7E1" w:rsidR="00561778" w:rsidRDefault="006503E1" w:rsidP="006503E1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42CD0">
        <w:rPr>
          <w:sz w:val="28"/>
          <w:szCs w:val="28"/>
        </w:rPr>
        <w:pict w14:anchorId="496AB942">
          <v:shape id="_x0000_i1026" type="#_x0000_t75" style="width:495.65pt;height:701.6pt">
            <v:imagedata r:id="rId21" o:title="Vypiska is glr_Page2"/>
          </v:shape>
        </w:pict>
      </w:r>
      <w:r w:rsidR="00F42CD0">
        <w:rPr>
          <w:sz w:val="28"/>
          <w:szCs w:val="28"/>
        </w:rPr>
        <w:pict w14:anchorId="173356E4">
          <v:shape id="_x0000_i1027" type="#_x0000_t75" style="width:495.65pt;height:701.6pt">
            <v:imagedata r:id="rId22" o:title="Vypiska is glr_Page3"/>
          </v:shape>
        </w:pict>
      </w:r>
      <w:r w:rsidR="00F42CD0">
        <w:rPr>
          <w:sz w:val="28"/>
          <w:szCs w:val="28"/>
        </w:rPr>
        <w:pict w14:anchorId="06EF9D23">
          <v:shape id="_x0000_i1028" type="#_x0000_t75" style="width:495.65pt;height:701.6pt">
            <v:imagedata r:id="rId23" o:title="Vypiska is glr_Page4"/>
          </v:shape>
        </w:pict>
      </w:r>
      <w:r w:rsidR="00F42CD0">
        <w:rPr>
          <w:sz w:val="28"/>
          <w:szCs w:val="28"/>
        </w:rPr>
        <w:pict w14:anchorId="04C7A8A7">
          <v:shape id="_x0000_i1029" type="#_x0000_t75" style="width:495.65pt;height:701.6pt">
            <v:imagedata r:id="rId24" o:title="Vypiska is glr_Page5"/>
          </v:shape>
        </w:pict>
      </w:r>
      <w:r w:rsidR="00F42CD0">
        <w:rPr>
          <w:sz w:val="28"/>
          <w:szCs w:val="28"/>
        </w:rPr>
        <w:pict w14:anchorId="5EE46843">
          <v:shape id="_x0000_i1030" type="#_x0000_t75" style="width:495.65pt;height:701.6pt">
            <v:imagedata r:id="rId25" o:title="Vypiska is glr_Page6"/>
          </v:shape>
        </w:pict>
      </w:r>
      <w:r w:rsidR="00F42CD0">
        <w:rPr>
          <w:sz w:val="28"/>
          <w:szCs w:val="28"/>
        </w:rPr>
        <w:pict w14:anchorId="601AE1E9">
          <v:shape id="_x0000_i1031" type="#_x0000_t75" style="width:495.65pt;height:701.6pt">
            <v:imagedata r:id="rId26" o:title="Vypiska is glr_Page7"/>
          </v:shape>
        </w:pict>
      </w:r>
      <w:r w:rsidR="00F42CD0">
        <w:rPr>
          <w:sz w:val="28"/>
          <w:szCs w:val="28"/>
        </w:rPr>
        <w:pict w14:anchorId="12BD382D">
          <v:shape id="_x0000_i1032" type="#_x0000_t75" style="width:495.65pt;height:701.6pt">
            <v:imagedata r:id="rId27" o:title="Vypiska is glr_Page8"/>
          </v:shape>
        </w:pict>
      </w:r>
      <w:r w:rsidR="00F42CD0">
        <w:rPr>
          <w:sz w:val="28"/>
          <w:szCs w:val="28"/>
        </w:rPr>
        <w:pict w14:anchorId="7EDCE7B2">
          <v:shape id="_x0000_i1033" type="#_x0000_t75" style="width:495.65pt;height:701.6pt">
            <v:imagedata r:id="rId28" o:title="Vypiska is glr_Page9"/>
          </v:shape>
        </w:pict>
      </w:r>
      <w:r w:rsidR="00F42CD0">
        <w:rPr>
          <w:sz w:val="28"/>
          <w:szCs w:val="28"/>
        </w:rPr>
        <w:pict w14:anchorId="5F3A36AE">
          <v:shape id="_x0000_i1034" type="#_x0000_t75" style="width:495.65pt;height:701.6pt">
            <v:imagedata r:id="rId29" o:title="Vypiska is glr_Page10"/>
          </v:shape>
        </w:pict>
      </w:r>
      <w:r w:rsidR="00F42CD0">
        <w:rPr>
          <w:sz w:val="28"/>
          <w:szCs w:val="28"/>
        </w:rPr>
        <w:pict w14:anchorId="51D583E5">
          <v:shape id="_x0000_i1035" type="#_x0000_t75" style="width:495.65pt;height:701.6pt">
            <v:imagedata r:id="rId30" o:title="Vypiska is glr_Page11"/>
          </v:shape>
        </w:pict>
      </w:r>
      <w:r w:rsidR="00F42CD0">
        <w:rPr>
          <w:sz w:val="28"/>
          <w:szCs w:val="28"/>
        </w:rPr>
        <w:pict w14:anchorId="43B84215">
          <v:shape id="_x0000_i1036" type="#_x0000_t75" style="width:495.65pt;height:701.6pt">
            <v:imagedata r:id="rId31" o:title="Vypiska is glr_Page12"/>
          </v:shape>
        </w:pict>
      </w:r>
      <w:r w:rsidR="00F42CD0">
        <w:rPr>
          <w:sz w:val="28"/>
          <w:szCs w:val="28"/>
        </w:rPr>
        <w:pict w14:anchorId="5C1F2AD7">
          <v:shape id="_x0000_i1037" type="#_x0000_t75" style="width:495.65pt;height:701.6pt">
            <v:imagedata r:id="rId32" o:title="Vypiska is glr_Page13"/>
          </v:shape>
        </w:pict>
      </w:r>
      <w:r w:rsidR="00F42CD0">
        <w:rPr>
          <w:sz w:val="28"/>
          <w:szCs w:val="28"/>
        </w:rPr>
        <w:pict w14:anchorId="1AC94DCD">
          <v:shape id="_x0000_i1038" type="#_x0000_t75" style="width:495.65pt;height:701.6pt">
            <v:imagedata r:id="rId33" o:title="Vypiska is glr_Page14"/>
          </v:shape>
        </w:pict>
      </w:r>
    </w:p>
    <w:sectPr w:rsidR="00561778" w:rsidSect="000651DD">
      <w:pgSz w:w="11906" w:h="16838" w:code="9"/>
      <w:pgMar w:top="1134" w:right="567" w:bottom="1134" w:left="1418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0D0B6E6" w14:textId="77777777" w:rsidR="00F42CD0" w:rsidRDefault="00F42CD0" w:rsidP="00090AED">
      <w:r>
        <w:separator/>
      </w:r>
    </w:p>
  </w:endnote>
  <w:endnote w:type="continuationSeparator" w:id="0">
    <w:p w14:paraId="437E5F29" w14:textId="77777777" w:rsidR="00F42CD0" w:rsidRDefault="00F42CD0" w:rsidP="00090A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auto"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ヒラギノ角ゴ Pro W3">
    <w:altName w:val="MS Mincho"/>
    <w:charset w:val="80"/>
    <w:family w:val="auto"/>
    <w:pitch w:val="variable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Gaze">
    <w:altName w:val="Courier New"/>
    <w:charset w:val="00"/>
    <w:family w:val="auto"/>
    <w:pitch w:val="default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C9CBE8" w14:textId="77777777" w:rsidR="00F42CD0" w:rsidRDefault="00F42CD0">
    <w:pPr>
      <w:pStyle w:val="a6"/>
      <w:jc w:val="center"/>
    </w:pPr>
  </w:p>
  <w:p w14:paraId="0CA05E79" w14:textId="77777777" w:rsidR="00F42CD0" w:rsidRDefault="00F42CD0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2676072"/>
      <w:docPartObj>
        <w:docPartGallery w:val="Page Numbers (Bottom of Page)"/>
        <w:docPartUnique/>
      </w:docPartObj>
    </w:sdtPr>
    <w:sdtContent>
      <w:p w14:paraId="63B2C988" w14:textId="77777777" w:rsidR="00F42CD0" w:rsidRDefault="00F42CD0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0F7781">
          <w:rPr>
            <w:noProof/>
            <w:lang w:val="ru-RU"/>
          </w:rPr>
          <w:t>259</w:t>
        </w:r>
        <w:r>
          <w:fldChar w:fldCharType="end"/>
        </w:r>
      </w:p>
    </w:sdtContent>
  </w:sdt>
  <w:p w14:paraId="5CEA57EC" w14:textId="77777777" w:rsidR="00F42CD0" w:rsidRDefault="00F42CD0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B4C9DF4" w14:textId="77777777" w:rsidR="00F42CD0" w:rsidRDefault="00F42CD0" w:rsidP="00090AED">
      <w:r>
        <w:separator/>
      </w:r>
    </w:p>
  </w:footnote>
  <w:footnote w:type="continuationSeparator" w:id="0">
    <w:p w14:paraId="33425E71" w14:textId="77777777" w:rsidR="00F42CD0" w:rsidRDefault="00F42CD0" w:rsidP="00090AED">
      <w:r>
        <w:continuationSeparator/>
      </w:r>
    </w:p>
  </w:footnote>
  <w:footnote w:id="1">
    <w:p w14:paraId="01630CCA" w14:textId="77777777" w:rsidR="00F42CD0" w:rsidRDefault="00F42CD0" w:rsidP="000540C6">
      <w:pPr>
        <w:pStyle w:val="afff8"/>
      </w:pPr>
      <w:r>
        <w:rPr>
          <w:rStyle w:val="affe"/>
          <w:rFonts w:eastAsia="Calibri"/>
        </w:rPr>
        <w:footnoteRef/>
      </w:r>
      <w:r>
        <w:t xml:space="preserve"> </w:t>
      </w:r>
      <w:r w:rsidRPr="006D3A82">
        <w:t>В соответствии с приказом Федеральной службы государственной регистрации, кадастра и картографии от 10.11.2020 № П/0412 «Об утверждении классификатора видов разрешенного использования земельных участков»</w:t>
      </w:r>
    </w:p>
  </w:footnote>
  <w:footnote w:id="2">
    <w:p w14:paraId="1B0BE808" w14:textId="77777777" w:rsidR="00F42CD0" w:rsidRDefault="00F42CD0" w:rsidP="00142903">
      <w:pPr>
        <w:pStyle w:val="afff8"/>
      </w:pPr>
      <w:r>
        <w:rPr>
          <w:rStyle w:val="affe"/>
          <w:rFonts w:eastAsia="Calibri"/>
        </w:rPr>
        <w:footnoteRef/>
      </w:r>
      <w:r>
        <w:t xml:space="preserve"> </w:t>
      </w:r>
      <w:r w:rsidRPr="006D3A82">
        <w:t>В соответствии с приказом Федеральной службы государственной регистрации, кадастра и картографии от 10.11.2020 № П/0412 «Об утверждении классификатора видов разрешенного использования земельных участков»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72224832"/>
      <w:docPartObj>
        <w:docPartGallery w:val="Page Numbers (Top of Page)"/>
        <w:docPartUnique/>
      </w:docPartObj>
    </w:sdtPr>
    <w:sdtContent>
      <w:p w14:paraId="7347BCA4" w14:textId="7FB3F711" w:rsidR="00F42CD0" w:rsidRDefault="00F42CD0">
        <w:pPr>
          <w:pStyle w:val="a4"/>
          <w:jc w:val="center"/>
          <w:rPr>
            <w:sz w:val="20"/>
            <w:szCs w:val="20"/>
          </w:rPr>
        </w:pPr>
        <w:r>
          <w:rPr>
            <w:sz w:val="20"/>
            <w:szCs w:val="20"/>
          </w:rPr>
          <w:fldChar w:fldCharType="begin"/>
        </w:r>
        <w:r>
          <w:rPr>
            <w:sz w:val="20"/>
            <w:szCs w:val="20"/>
          </w:rPr>
          <w:instrText>PAGE   \* MERGEFORMAT</w:instrText>
        </w:r>
        <w:r>
          <w:rPr>
            <w:sz w:val="20"/>
            <w:szCs w:val="20"/>
          </w:rPr>
          <w:fldChar w:fldCharType="separate"/>
        </w:r>
        <w:r>
          <w:rPr>
            <w:noProof/>
            <w:sz w:val="20"/>
            <w:szCs w:val="20"/>
          </w:rPr>
          <w:t>2</w:t>
        </w:r>
        <w:r>
          <w:rPr>
            <w:sz w:val="20"/>
            <w:szCs w:val="20"/>
          </w:rPr>
          <w:fldChar w:fldCharType="end"/>
        </w:r>
      </w:p>
    </w:sdtContent>
  </w:sdt>
  <w:p w14:paraId="221CC3AF" w14:textId="77777777" w:rsidR="00F42CD0" w:rsidRDefault="00F42CD0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04892726"/>
      <w:docPartObj>
        <w:docPartGallery w:val="Page Numbers (Top of Page)"/>
        <w:docPartUnique/>
      </w:docPartObj>
    </w:sdtPr>
    <w:sdtEndPr>
      <w:rPr>
        <w:sz w:val="20"/>
        <w:szCs w:val="20"/>
      </w:rPr>
    </w:sdtEndPr>
    <w:sdtContent>
      <w:p w14:paraId="6CB4AB43" w14:textId="3FE1C8B5" w:rsidR="00F42CD0" w:rsidRPr="00607081" w:rsidRDefault="00F42CD0">
        <w:pPr>
          <w:pStyle w:val="a4"/>
          <w:jc w:val="center"/>
          <w:rPr>
            <w:sz w:val="20"/>
            <w:szCs w:val="20"/>
          </w:rPr>
        </w:pPr>
        <w:r w:rsidRPr="00607081">
          <w:rPr>
            <w:sz w:val="20"/>
            <w:szCs w:val="20"/>
          </w:rPr>
          <w:fldChar w:fldCharType="begin"/>
        </w:r>
        <w:r w:rsidRPr="00607081">
          <w:rPr>
            <w:sz w:val="20"/>
            <w:szCs w:val="20"/>
          </w:rPr>
          <w:instrText>PAGE   \* MERGEFORMAT</w:instrText>
        </w:r>
        <w:r w:rsidRPr="00607081">
          <w:rPr>
            <w:sz w:val="20"/>
            <w:szCs w:val="20"/>
          </w:rPr>
          <w:fldChar w:fldCharType="separate"/>
        </w:r>
        <w:r w:rsidR="000B6372" w:rsidRPr="000B6372">
          <w:rPr>
            <w:noProof/>
            <w:sz w:val="20"/>
            <w:szCs w:val="20"/>
            <w:lang w:val="ru-RU"/>
          </w:rPr>
          <w:t>6</w:t>
        </w:r>
        <w:r w:rsidRPr="00607081">
          <w:rPr>
            <w:sz w:val="20"/>
            <w:szCs w:val="20"/>
          </w:rP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A690E3" w14:textId="77777777" w:rsidR="00F42CD0" w:rsidRPr="00EF154B" w:rsidRDefault="00F42CD0" w:rsidP="00EF154B">
    <w:r w:rsidRPr="00EF154B">
      <w:fldChar w:fldCharType="begin"/>
    </w:r>
    <w:r w:rsidRPr="00EF154B">
      <w:instrText>PAGE   \* MERGEFORMAT</w:instrText>
    </w:r>
    <w:r w:rsidRPr="00EF154B">
      <w:fldChar w:fldCharType="separate"/>
    </w:r>
    <w:r w:rsidRPr="00EF154B">
      <w:t>8</w:t>
    </w:r>
    <w:r w:rsidRPr="00EF154B">
      <w:fldChar w:fldCharType="end"/>
    </w:r>
  </w:p>
  <w:p w14:paraId="6C112409" w14:textId="77777777" w:rsidR="00F42CD0" w:rsidRPr="00EF154B" w:rsidRDefault="00F42CD0" w:rsidP="00EF154B"/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sz w:val="20"/>
        <w:szCs w:val="20"/>
      </w:rPr>
      <w:id w:val="1029915291"/>
      <w:docPartObj>
        <w:docPartGallery w:val="Page Numbers (Top of Page)"/>
        <w:docPartUnique/>
      </w:docPartObj>
    </w:sdtPr>
    <w:sdtContent>
      <w:p w14:paraId="6D04D32B" w14:textId="60EC9CD8" w:rsidR="00F42CD0" w:rsidRPr="006B7934" w:rsidRDefault="00F42CD0">
        <w:pPr>
          <w:pStyle w:val="a4"/>
          <w:jc w:val="center"/>
          <w:rPr>
            <w:sz w:val="20"/>
            <w:szCs w:val="20"/>
          </w:rPr>
        </w:pPr>
        <w:r w:rsidRPr="006B7934">
          <w:rPr>
            <w:sz w:val="20"/>
            <w:szCs w:val="20"/>
          </w:rPr>
          <w:fldChar w:fldCharType="begin"/>
        </w:r>
        <w:r w:rsidRPr="006B7934">
          <w:rPr>
            <w:sz w:val="20"/>
            <w:szCs w:val="20"/>
          </w:rPr>
          <w:instrText>PAGE   \* MERGEFORMAT</w:instrText>
        </w:r>
        <w:r w:rsidRPr="006B7934">
          <w:rPr>
            <w:sz w:val="20"/>
            <w:szCs w:val="20"/>
          </w:rPr>
          <w:fldChar w:fldCharType="separate"/>
        </w:r>
        <w:r w:rsidR="00292AA9" w:rsidRPr="00292AA9">
          <w:rPr>
            <w:noProof/>
            <w:sz w:val="20"/>
            <w:szCs w:val="20"/>
            <w:lang w:val="ru-RU"/>
          </w:rPr>
          <w:t>15</w:t>
        </w:r>
        <w:r w:rsidRPr="006B7934">
          <w:rPr>
            <w:sz w:val="20"/>
            <w:szCs w:val="20"/>
          </w:rPr>
          <w:fldChar w:fldCharType="end"/>
        </w:r>
      </w:p>
    </w:sdtContent>
  </w:sdt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44671547"/>
      <w:docPartObj>
        <w:docPartGallery w:val="Page Numbers (Top of Page)"/>
        <w:docPartUnique/>
      </w:docPartObj>
    </w:sdtPr>
    <w:sdtEndPr>
      <w:rPr>
        <w:sz w:val="20"/>
        <w:szCs w:val="20"/>
      </w:rPr>
    </w:sdtEndPr>
    <w:sdtContent>
      <w:p w14:paraId="12DB9D50" w14:textId="77777777" w:rsidR="00F42CD0" w:rsidRPr="006B7934" w:rsidRDefault="00F42CD0">
        <w:pPr>
          <w:pStyle w:val="a4"/>
          <w:jc w:val="center"/>
          <w:rPr>
            <w:sz w:val="20"/>
            <w:szCs w:val="20"/>
          </w:rPr>
        </w:pPr>
        <w:r w:rsidRPr="006B7934">
          <w:rPr>
            <w:sz w:val="20"/>
            <w:szCs w:val="20"/>
            <w:lang w:val="ru-RU"/>
          </w:rPr>
          <w:t>1</w:t>
        </w:r>
      </w:p>
    </w:sdtContent>
  </w:sdt>
  <w:p w14:paraId="0E2ECFF2" w14:textId="77777777" w:rsidR="00F42CD0" w:rsidRPr="005D3266" w:rsidRDefault="00F42CD0" w:rsidP="00DC6151">
    <w:pPr>
      <w:pStyle w:val="a4"/>
      <w:jc w:val="center"/>
      <w:rPr>
        <w:sz w:val="20"/>
        <w:lang w:val="ru-RU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1B36CB" w14:textId="77777777" w:rsidR="00F42CD0" w:rsidRPr="005D3266" w:rsidRDefault="00F42CD0" w:rsidP="00DC6151">
    <w:pPr>
      <w:pStyle w:val="a4"/>
      <w:jc w:val="center"/>
      <w:rPr>
        <w:sz w:val="20"/>
        <w:lang w:val="ru-R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360"/>
        </w:tabs>
        <w:ind w:left="0" w:firstLine="284"/>
      </w:pPr>
      <w:rPr>
        <w:rFonts w:ascii="Symbol" w:hAnsi="Symbol" w:hint="default"/>
      </w:rPr>
    </w:lvl>
  </w:abstractNum>
  <w:abstractNum w:abstractNumId="1" w15:restartNumberingAfterBreak="0">
    <w:nsid w:val="00000003"/>
    <w:multiLevelType w:val="multilevel"/>
    <w:tmpl w:val="00000003"/>
    <w:name w:val="WW8Num3"/>
    <w:lvl w:ilvl="0">
      <w:start w:val="7"/>
      <w:numFmt w:val="decimal"/>
      <w:lvlText w:val="%1"/>
      <w:lvlJc w:val="center"/>
      <w:pPr>
        <w:tabs>
          <w:tab w:val="num" w:pos="177"/>
        </w:tabs>
        <w:ind w:left="786" w:hanging="360"/>
      </w:pPr>
      <w:rPr>
        <w:rFonts w:ascii="Symbol" w:eastAsia="Times New Roman" w:hAnsi="Symbol" w:cs="Symbol" w:hint="default"/>
        <w:sz w:val="24"/>
        <w:lang w:val="en-US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862" w:hanging="720"/>
      </w:pPr>
      <w:rPr>
        <w:rFonts w:ascii="Symbol" w:eastAsia="Times New Roman" w:hAnsi="Symbol" w:cs="Symbol" w:hint="default"/>
        <w:sz w:val="24"/>
        <w:lang w:val="en-US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862" w:hanging="720"/>
      </w:pPr>
      <w:rPr>
        <w:rFonts w:ascii="Symbol" w:eastAsia="Times New Roman" w:hAnsi="Symbol" w:cs="Symbol" w:hint="default"/>
        <w:sz w:val="24"/>
        <w:lang w:val="en-US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222" w:hanging="1080"/>
      </w:pPr>
      <w:rPr>
        <w:rFonts w:ascii="Symbol" w:eastAsia="Times New Roman" w:hAnsi="Symbol" w:cs="Symbol" w:hint="default"/>
        <w:sz w:val="24"/>
        <w:lang w:val="en-US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222" w:hanging="1080"/>
      </w:pPr>
      <w:rPr>
        <w:rFonts w:ascii="Symbol" w:eastAsia="Times New Roman" w:hAnsi="Symbol" w:cs="Symbol" w:hint="default"/>
        <w:sz w:val="24"/>
        <w:lang w:val="en-US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582" w:hanging="1440"/>
      </w:pPr>
      <w:rPr>
        <w:rFonts w:ascii="Symbol" w:eastAsia="Times New Roman" w:hAnsi="Symbol" w:cs="Symbol" w:hint="default"/>
        <w:sz w:val="24"/>
        <w:lang w:val="en-US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942" w:hanging="1800"/>
      </w:pPr>
      <w:rPr>
        <w:rFonts w:ascii="Symbol" w:eastAsia="Times New Roman" w:hAnsi="Symbol" w:cs="Symbol" w:hint="default"/>
        <w:sz w:val="24"/>
        <w:lang w:val="en-US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942" w:hanging="1800"/>
      </w:pPr>
      <w:rPr>
        <w:rFonts w:ascii="Symbol" w:eastAsia="Times New Roman" w:hAnsi="Symbol" w:cs="Symbol" w:hint="default"/>
        <w:sz w:val="24"/>
        <w:lang w:val="en-US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302" w:hanging="2160"/>
      </w:pPr>
      <w:rPr>
        <w:rFonts w:ascii="Symbol" w:eastAsia="Times New Roman" w:hAnsi="Symbol" w:cs="Symbol" w:hint="default"/>
        <w:sz w:val="24"/>
        <w:lang w:val="en-US"/>
      </w:rPr>
    </w:lvl>
  </w:abstractNum>
  <w:abstractNum w:abstractNumId="2" w15:restartNumberingAfterBreak="0">
    <w:nsid w:val="00000004"/>
    <w:multiLevelType w:val="multilevel"/>
    <w:tmpl w:val="00000004"/>
    <w:name w:val="WW8Num4"/>
    <w:lvl w:ilvl="0">
      <w:start w:val="5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eastAsia="Calibri" w:hint="default"/>
        <w:sz w:val="24"/>
        <w:lang w:val="en-US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366" w:hanging="360"/>
      </w:pPr>
      <w:rPr>
        <w:rFonts w:eastAsia="Calibri" w:hint="default"/>
        <w:sz w:val="24"/>
        <w:lang w:val="en-US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32" w:hanging="720"/>
      </w:pPr>
      <w:rPr>
        <w:rFonts w:eastAsia="Calibri" w:hint="default"/>
        <w:sz w:val="24"/>
        <w:lang w:val="en-US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38" w:hanging="720"/>
      </w:pPr>
      <w:rPr>
        <w:rFonts w:eastAsia="Calibri" w:hint="default"/>
        <w:sz w:val="24"/>
        <w:lang w:val="en-US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104" w:hanging="1080"/>
      </w:pPr>
      <w:rPr>
        <w:rFonts w:eastAsia="Calibri" w:hint="default"/>
        <w:sz w:val="24"/>
        <w:lang w:val="en-US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110" w:hanging="1080"/>
      </w:pPr>
      <w:rPr>
        <w:rFonts w:eastAsia="Calibri" w:hint="default"/>
        <w:sz w:val="24"/>
        <w:lang w:val="en-US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76" w:hanging="1440"/>
      </w:pPr>
      <w:rPr>
        <w:rFonts w:eastAsia="Calibri" w:hint="default"/>
        <w:sz w:val="24"/>
        <w:lang w:val="en-US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82" w:hanging="1440"/>
      </w:pPr>
      <w:rPr>
        <w:rFonts w:eastAsia="Calibri" w:hint="default"/>
        <w:sz w:val="24"/>
        <w:lang w:val="en-US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48" w:hanging="1800"/>
      </w:pPr>
      <w:rPr>
        <w:rFonts w:eastAsia="Calibri" w:hint="default"/>
        <w:sz w:val="24"/>
        <w:lang w:val="en-US"/>
      </w:rPr>
    </w:lvl>
  </w:abstractNum>
  <w:abstractNum w:abstractNumId="3" w15:restartNumberingAfterBreak="0">
    <w:nsid w:val="00000007"/>
    <w:multiLevelType w:val="multilevel"/>
    <w:tmpl w:val="00000007"/>
    <w:name w:val="WW8Num7"/>
    <w:lvl w:ilvl="0">
      <w:start w:val="1"/>
      <w:numFmt w:val="decimal"/>
      <w:lvlText w:val="%1."/>
      <w:lvlJc w:val="center"/>
      <w:pPr>
        <w:tabs>
          <w:tab w:val="num" w:pos="0"/>
        </w:tabs>
        <w:ind w:left="609" w:hanging="360"/>
      </w:pPr>
    </w:lvl>
    <w:lvl w:ilvl="1">
      <w:start w:val="3"/>
      <w:numFmt w:val="decimal"/>
      <w:lvlText w:val="%1.%2."/>
      <w:lvlJc w:val="left"/>
      <w:pPr>
        <w:tabs>
          <w:tab w:val="num" w:pos="0"/>
        </w:tabs>
        <w:ind w:left="862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862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222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222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582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942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942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302" w:hanging="2160"/>
      </w:pPr>
    </w:lvl>
  </w:abstractNum>
  <w:abstractNum w:abstractNumId="4" w15:restartNumberingAfterBreak="0">
    <w:nsid w:val="005A39B5"/>
    <w:multiLevelType w:val="multilevel"/>
    <w:tmpl w:val="0419001F"/>
    <w:styleLink w:val="List0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2BE4F9D"/>
    <w:multiLevelType w:val="multilevel"/>
    <w:tmpl w:val="04626676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6" w15:restartNumberingAfterBreak="0">
    <w:nsid w:val="111D305F"/>
    <w:multiLevelType w:val="hybridMultilevel"/>
    <w:tmpl w:val="ABE041A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D54997"/>
    <w:multiLevelType w:val="hybridMultilevel"/>
    <w:tmpl w:val="E3A8313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61306DF"/>
    <w:multiLevelType w:val="multilevel"/>
    <w:tmpl w:val="0419001F"/>
    <w:name w:val="WW8Num3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17986A0C"/>
    <w:multiLevelType w:val="hybridMultilevel"/>
    <w:tmpl w:val="ABE041A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A26018"/>
    <w:multiLevelType w:val="hybridMultilevel"/>
    <w:tmpl w:val="4516B7FA"/>
    <w:styleLink w:val="List03"/>
    <w:lvl w:ilvl="0" w:tplc="A754F4F4">
      <w:start w:val="1"/>
      <w:numFmt w:val="bullet"/>
      <w:lvlText w:val=""/>
      <w:lvlJc w:val="left"/>
      <w:pPr>
        <w:tabs>
          <w:tab w:val="num" w:pos="360"/>
        </w:tabs>
        <w:ind w:firstLine="284"/>
      </w:pPr>
      <w:rPr>
        <w:rFonts w:ascii="Symbol" w:eastAsia="Times New Roman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2C4809B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2EB350EB"/>
    <w:multiLevelType w:val="hybridMultilevel"/>
    <w:tmpl w:val="3912E81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1743AB"/>
    <w:multiLevelType w:val="hybridMultilevel"/>
    <w:tmpl w:val="87D222F2"/>
    <w:styleLink w:val="List04"/>
    <w:lvl w:ilvl="0" w:tplc="E764A40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4" w15:restartNumberingAfterBreak="0">
    <w:nsid w:val="37CF49E1"/>
    <w:multiLevelType w:val="hybridMultilevel"/>
    <w:tmpl w:val="FDC40FE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3D756697"/>
    <w:multiLevelType w:val="multilevel"/>
    <w:tmpl w:val="0419001F"/>
    <w:styleLink w:val="1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407E63B1"/>
    <w:multiLevelType w:val="hybridMultilevel"/>
    <w:tmpl w:val="3912E81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42B3422"/>
    <w:multiLevelType w:val="hybridMultilevel"/>
    <w:tmpl w:val="567AD9F2"/>
    <w:styleLink w:val="11"/>
    <w:lvl w:ilvl="0" w:tplc="AE522AD6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708111F"/>
    <w:multiLevelType w:val="hybridMultilevel"/>
    <w:tmpl w:val="8424FAD0"/>
    <w:lvl w:ilvl="0" w:tplc="73D2D08A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B0237A4"/>
    <w:multiLevelType w:val="hybridMultilevel"/>
    <w:tmpl w:val="ABE041A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BD7124C"/>
    <w:multiLevelType w:val="multilevel"/>
    <w:tmpl w:val="041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1" w15:restartNumberingAfterBreak="0">
    <w:nsid w:val="60055BAF"/>
    <w:multiLevelType w:val="multilevel"/>
    <w:tmpl w:val="43DEF870"/>
    <w:styleLink w:val="13"/>
    <w:lvl w:ilvl="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sz w:val="24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sz w:val="24"/>
      </w:rPr>
    </w:lvl>
    <w:lvl w:ilvl="2">
      <w:start w:val="1"/>
      <w:numFmt w:val="decimal"/>
      <w:lvlText w:val="%1.%2.%3."/>
      <w:lvlJc w:val="left"/>
      <w:pPr>
        <w:ind w:left="646" w:hanging="504"/>
      </w:pPr>
      <w:rPr>
        <w:sz w:val="24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60FA283F"/>
    <w:multiLevelType w:val="hybridMultilevel"/>
    <w:tmpl w:val="E3A8313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2760AAB"/>
    <w:multiLevelType w:val="multilevel"/>
    <w:tmpl w:val="1A745A28"/>
    <w:lvl w:ilvl="0">
      <w:start w:val="1"/>
      <w:numFmt w:val="upperRoman"/>
      <w:lvlText w:val="%1."/>
      <w:lvlJc w:val="right"/>
      <w:pPr>
        <w:ind w:left="0" w:firstLine="0"/>
      </w:pPr>
      <w:rPr>
        <w:rFonts w:ascii="Times New Roman" w:hAnsi="Times New Roman" w:cs="Times New Roman" w:hint="default"/>
        <w:b/>
        <w:bCs/>
        <w:sz w:val="28"/>
        <w:szCs w:val="28"/>
      </w:rPr>
    </w:lvl>
    <w:lvl w:ilvl="1">
      <w:start w:val="1"/>
      <w:numFmt w:val="decimal"/>
      <w:pStyle w:val="4"/>
      <w:isLgl/>
      <w:lvlText w:val="%1.%2."/>
      <w:lvlJc w:val="left"/>
      <w:pPr>
        <w:ind w:left="2149" w:hanging="720"/>
      </w:pPr>
      <w:rPr>
        <w:rFonts w:hint="default"/>
      </w:rPr>
    </w:lvl>
    <w:lvl w:ilvl="2">
      <w:start w:val="1"/>
      <w:numFmt w:val="decimal"/>
      <w:pStyle w:val="3"/>
      <w:isLgl/>
      <w:lvlText w:val="%1.%2.%3."/>
      <w:lvlJc w:val="left"/>
      <w:pPr>
        <w:ind w:left="284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90" w:hanging="1080"/>
      </w:pPr>
      <w:rPr>
        <w:rFonts w:hint="default"/>
        <w:b/>
        <w:bCs/>
      </w:rPr>
    </w:lvl>
    <w:lvl w:ilvl="4">
      <w:start w:val="1"/>
      <w:numFmt w:val="decimal"/>
      <w:isLgl/>
      <w:lvlText w:val="%1.%2.%3.%4.%5."/>
      <w:lvlJc w:val="left"/>
      <w:pPr>
        <w:ind w:left="35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3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02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38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4" w15:restartNumberingAfterBreak="0">
    <w:nsid w:val="66686022"/>
    <w:multiLevelType w:val="hybridMultilevel"/>
    <w:tmpl w:val="8424FAD0"/>
    <w:lvl w:ilvl="0" w:tplc="73D2D08A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6E364D94"/>
    <w:multiLevelType w:val="hybridMultilevel"/>
    <w:tmpl w:val="E3A8313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29879FC"/>
    <w:multiLevelType w:val="hybridMultilevel"/>
    <w:tmpl w:val="E3A8313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6D633DA"/>
    <w:multiLevelType w:val="hybridMultilevel"/>
    <w:tmpl w:val="320A34F2"/>
    <w:lvl w:ilvl="0" w:tplc="C11495E0">
      <w:start w:val="1"/>
      <w:numFmt w:val="bullet"/>
      <w:pStyle w:val="-S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7EA9657E"/>
    <w:multiLevelType w:val="hybridMultilevel"/>
    <w:tmpl w:val="3912E81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F360B6B"/>
    <w:multiLevelType w:val="hybridMultilevel"/>
    <w:tmpl w:val="5A387102"/>
    <w:lvl w:ilvl="0" w:tplc="7680ACF8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10"/>
  </w:num>
  <w:num w:numId="3">
    <w:abstractNumId w:val="15"/>
  </w:num>
  <w:num w:numId="4">
    <w:abstractNumId w:val="13"/>
  </w:num>
  <w:num w:numId="5">
    <w:abstractNumId w:val="17"/>
  </w:num>
  <w:num w:numId="6">
    <w:abstractNumId w:val="4"/>
  </w:num>
  <w:num w:numId="7">
    <w:abstractNumId w:val="27"/>
  </w:num>
  <w:num w:numId="8">
    <w:abstractNumId w:val="24"/>
  </w:num>
  <w:num w:numId="9">
    <w:abstractNumId w:val="18"/>
  </w:num>
  <w:num w:numId="10">
    <w:abstractNumId w:val="29"/>
  </w:num>
  <w:num w:numId="11">
    <w:abstractNumId w:val="20"/>
  </w:num>
  <w:num w:numId="12">
    <w:abstractNumId w:val="23"/>
  </w:num>
  <w:num w:numId="13">
    <w:abstractNumId w:val="16"/>
  </w:num>
  <w:num w:numId="14">
    <w:abstractNumId w:val="6"/>
  </w:num>
  <w:num w:numId="15">
    <w:abstractNumId w:val="9"/>
  </w:num>
  <w:num w:numId="16">
    <w:abstractNumId w:val="22"/>
  </w:num>
  <w:num w:numId="1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9"/>
  </w:num>
  <w:num w:numId="21">
    <w:abstractNumId w:val="26"/>
  </w:num>
  <w:num w:numId="22">
    <w:abstractNumId w:val="7"/>
  </w:num>
  <w:num w:numId="23">
    <w:abstractNumId w:val="25"/>
  </w:num>
  <w:num w:numId="24">
    <w:abstractNumId w:val="14"/>
  </w:num>
  <w:num w:numId="25">
    <w:abstractNumId w:val="11"/>
  </w:num>
  <w:num w:numId="26">
    <w:abstractNumId w:val="5"/>
  </w:num>
  <w:num w:numId="27">
    <w:abstractNumId w:val="23"/>
  </w:num>
  <w:num w:numId="28">
    <w:abstractNumId w:val="23"/>
  </w:num>
  <w:num w:numId="29">
    <w:abstractNumId w:val="12"/>
  </w:num>
  <w:num w:numId="30">
    <w:abstractNumId w:val="2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77825">
      <o:colormru v:ext="edit" colors="#160ba1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5DBE"/>
    <w:rsid w:val="00000976"/>
    <w:rsid w:val="000009C2"/>
    <w:rsid w:val="00001A71"/>
    <w:rsid w:val="00001B3A"/>
    <w:rsid w:val="0000528B"/>
    <w:rsid w:val="00005ED5"/>
    <w:rsid w:val="0000623F"/>
    <w:rsid w:val="000062ED"/>
    <w:rsid w:val="000079C8"/>
    <w:rsid w:val="00011B9B"/>
    <w:rsid w:val="00012B50"/>
    <w:rsid w:val="00012D49"/>
    <w:rsid w:val="00013193"/>
    <w:rsid w:val="00013827"/>
    <w:rsid w:val="0001476F"/>
    <w:rsid w:val="0001482D"/>
    <w:rsid w:val="00014AC7"/>
    <w:rsid w:val="0001526D"/>
    <w:rsid w:val="00016219"/>
    <w:rsid w:val="000173D0"/>
    <w:rsid w:val="00017499"/>
    <w:rsid w:val="000205FA"/>
    <w:rsid w:val="00020C98"/>
    <w:rsid w:val="00021DBD"/>
    <w:rsid w:val="00022237"/>
    <w:rsid w:val="00022423"/>
    <w:rsid w:val="000229FA"/>
    <w:rsid w:val="00024173"/>
    <w:rsid w:val="00024978"/>
    <w:rsid w:val="000263F8"/>
    <w:rsid w:val="00026930"/>
    <w:rsid w:val="00026CBA"/>
    <w:rsid w:val="00026E1A"/>
    <w:rsid w:val="000275C3"/>
    <w:rsid w:val="00030647"/>
    <w:rsid w:val="00030D9D"/>
    <w:rsid w:val="000316CB"/>
    <w:rsid w:val="00032858"/>
    <w:rsid w:val="00032BA4"/>
    <w:rsid w:val="00032DEA"/>
    <w:rsid w:val="00034DFA"/>
    <w:rsid w:val="00037B3A"/>
    <w:rsid w:val="00040547"/>
    <w:rsid w:val="00040D2E"/>
    <w:rsid w:val="000418D8"/>
    <w:rsid w:val="0004244A"/>
    <w:rsid w:val="00042B0B"/>
    <w:rsid w:val="0004319B"/>
    <w:rsid w:val="0004499A"/>
    <w:rsid w:val="000457EF"/>
    <w:rsid w:val="00046105"/>
    <w:rsid w:val="00046207"/>
    <w:rsid w:val="00047403"/>
    <w:rsid w:val="00050D88"/>
    <w:rsid w:val="00051706"/>
    <w:rsid w:val="00052E2B"/>
    <w:rsid w:val="0005358E"/>
    <w:rsid w:val="000540C6"/>
    <w:rsid w:val="00054DA2"/>
    <w:rsid w:val="00055E04"/>
    <w:rsid w:val="00056017"/>
    <w:rsid w:val="00060523"/>
    <w:rsid w:val="00060D32"/>
    <w:rsid w:val="00061075"/>
    <w:rsid w:val="00061B33"/>
    <w:rsid w:val="0006432C"/>
    <w:rsid w:val="000651DD"/>
    <w:rsid w:val="00067F83"/>
    <w:rsid w:val="0007050A"/>
    <w:rsid w:val="0007081B"/>
    <w:rsid w:val="0007086D"/>
    <w:rsid w:val="00070D79"/>
    <w:rsid w:val="00071DB0"/>
    <w:rsid w:val="0007462B"/>
    <w:rsid w:val="00074DCB"/>
    <w:rsid w:val="0007773B"/>
    <w:rsid w:val="000805BC"/>
    <w:rsid w:val="00081F56"/>
    <w:rsid w:val="00083476"/>
    <w:rsid w:val="0008355A"/>
    <w:rsid w:val="000840B1"/>
    <w:rsid w:val="00084969"/>
    <w:rsid w:val="000856DD"/>
    <w:rsid w:val="00087657"/>
    <w:rsid w:val="00087E84"/>
    <w:rsid w:val="00090AED"/>
    <w:rsid w:val="00090F3F"/>
    <w:rsid w:val="00092A79"/>
    <w:rsid w:val="00092CDA"/>
    <w:rsid w:val="00092CF1"/>
    <w:rsid w:val="000963DE"/>
    <w:rsid w:val="000A0C57"/>
    <w:rsid w:val="000A2397"/>
    <w:rsid w:val="000A4598"/>
    <w:rsid w:val="000A45EA"/>
    <w:rsid w:val="000A4AD6"/>
    <w:rsid w:val="000A5C18"/>
    <w:rsid w:val="000A718F"/>
    <w:rsid w:val="000A760A"/>
    <w:rsid w:val="000B0620"/>
    <w:rsid w:val="000B3424"/>
    <w:rsid w:val="000B4967"/>
    <w:rsid w:val="000B4CFC"/>
    <w:rsid w:val="000B5956"/>
    <w:rsid w:val="000B5B87"/>
    <w:rsid w:val="000B6372"/>
    <w:rsid w:val="000B674E"/>
    <w:rsid w:val="000B7B34"/>
    <w:rsid w:val="000B7CA2"/>
    <w:rsid w:val="000C022E"/>
    <w:rsid w:val="000C4383"/>
    <w:rsid w:val="000C45BE"/>
    <w:rsid w:val="000C478A"/>
    <w:rsid w:val="000C5608"/>
    <w:rsid w:val="000C5A09"/>
    <w:rsid w:val="000C5F61"/>
    <w:rsid w:val="000C6FF4"/>
    <w:rsid w:val="000C794D"/>
    <w:rsid w:val="000D0A57"/>
    <w:rsid w:val="000D1424"/>
    <w:rsid w:val="000D17A1"/>
    <w:rsid w:val="000D2DFD"/>
    <w:rsid w:val="000D3BE8"/>
    <w:rsid w:val="000D6C32"/>
    <w:rsid w:val="000D6DE4"/>
    <w:rsid w:val="000D6E95"/>
    <w:rsid w:val="000D7A99"/>
    <w:rsid w:val="000E17EE"/>
    <w:rsid w:val="000E19D3"/>
    <w:rsid w:val="000E3298"/>
    <w:rsid w:val="000E4232"/>
    <w:rsid w:val="000E4477"/>
    <w:rsid w:val="000E5657"/>
    <w:rsid w:val="000E6B17"/>
    <w:rsid w:val="000F038F"/>
    <w:rsid w:val="000F0F1E"/>
    <w:rsid w:val="000F11BA"/>
    <w:rsid w:val="000F2ABE"/>
    <w:rsid w:val="000F304B"/>
    <w:rsid w:val="000F3924"/>
    <w:rsid w:val="000F3E88"/>
    <w:rsid w:val="000F3F13"/>
    <w:rsid w:val="000F47C5"/>
    <w:rsid w:val="000F64D9"/>
    <w:rsid w:val="000F7160"/>
    <w:rsid w:val="000F7781"/>
    <w:rsid w:val="0010133E"/>
    <w:rsid w:val="00101725"/>
    <w:rsid w:val="00102247"/>
    <w:rsid w:val="001034F8"/>
    <w:rsid w:val="00103B27"/>
    <w:rsid w:val="0010560C"/>
    <w:rsid w:val="00106313"/>
    <w:rsid w:val="00107C4E"/>
    <w:rsid w:val="001102AB"/>
    <w:rsid w:val="001106FF"/>
    <w:rsid w:val="001132E7"/>
    <w:rsid w:val="00117D55"/>
    <w:rsid w:val="00117D78"/>
    <w:rsid w:val="00121838"/>
    <w:rsid w:val="00122DFC"/>
    <w:rsid w:val="0012314B"/>
    <w:rsid w:val="001234E6"/>
    <w:rsid w:val="001235D7"/>
    <w:rsid w:val="0012465B"/>
    <w:rsid w:val="001258E3"/>
    <w:rsid w:val="00125B60"/>
    <w:rsid w:val="001278CA"/>
    <w:rsid w:val="00130B8B"/>
    <w:rsid w:val="00130CF3"/>
    <w:rsid w:val="00130FBD"/>
    <w:rsid w:val="00131E78"/>
    <w:rsid w:val="001321C9"/>
    <w:rsid w:val="00132689"/>
    <w:rsid w:val="00133B71"/>
    <w:rsid w:val="00133C36"/>
    <w:rsid w:val="0013456F"/>
    <w:rsid w:val="001369A2"/>
    <w:rsid w:val="00136F53"/>
    <w:rsid w:val="001379DC"/>
    <w:rsid w:val="00141EE8"/>
    <w:rsid w:val="0014289D"/>
    <w:rsid w:val="00142903"/>
    <w:rsid w:val="0015199F"/>
    <w:rsid w:val="00151E22"/>
    <w:rsid w:val="00152E1C"/>
    <w:rsid w:val="00152E59"/>
    <w:rsid w:val="00155353"/>
    <w:rsid w:val="00157284"/>
    <w:rsid w:val="00157579"/>
    <w:rsid w:val="001576F7"/>
    <w:rsid w:val="00157832"/>
    <w:rsid w:val="00160C72"/>
    <w:rsid w:val="00160CBE"/>
    <w:rsid w:val="00160CE6"/>
    <w:rsid w:val="001616F3"/>
    <w:rsid w:val="00161A1C"/>
    <w:rsid w:val="00161A2B"/>
    <w:rsid w:val="00161E5B"/>
    <w:rsid w:val="00163D02"/>
    <w:rsid w:val="001657F0"/>
    <w:rsid w:val="00166169"/>
    <w:rsid w:val="0016702E"/>
    <w:rsid w:val="001674F1"/>
    <w:rsid w:val="00167C77"/>
    <w:rsid w:val="001706A0"/>
    <w:rsid w:val="00171A0A"/>
    <w:rsid w:val="00171A24"/>
    <w:rsid w:val="0017228C"/>
    <w:rsid w:val="00172D2C"/>
    <w:rsid w:val="001735C9"/>
    <w:rsid w:val="0017446B"/>
    <w:rsid w:val="001754D0"/>
    <w:rsid w:val="00176012"/>
    <w:rsid w:val="0017668D"/>
    <w:rsid w:val="00177068"/>
    <w:rsid w:val="001777CF"/>
    <w:rsid w:val="00177A41"/>
    <w:rsid w:val="00180108"/>
    <w:rsid w:val="00180756"/>
    <w:rsid w:val="001816FA"/>
    <w:rsid w:val="001817F7"/>
    <w:rsid w:val="00182DAB"/>
    <w:rsid w:val="00183420"/>
    <w:rsid w:val="00184704"/>
    <w:rsid w:val="00184882"/>
    <w:rsid w:val="00184E85"/>
    <w:rsid w:val="0019219C"/>
    <w:rsid w:val="00192844"/>
    <w:rsid w:val="00194D1F"/>
    <w:rsid w:val="0019600D"/>
    <w:rsid w:val="00196838"/>
    <w:rsid w:val="00196DE7"/>
    <w:rsid w:val="001A1C48"/>
    <w:rsid w:val="001A1C85"/>
    <w:rsid w:val="001A4982"/>
    <w:rsid w:val="001A5183"/>
    <w:rsid w:val="001A62B2"/>
    <w:rsid w:val="001A6622"/>
    <w:rsid w:val="001A6EC5"/>
    <w:rsid w:val="001A7739"/>
    <w:rsid w:val="001B04DE"/>
    <w:rsid w:val="001B0884"/>
    <w:rsid w:val="001B0B1B"/>
    <w:rsid w:val="001B238D"/>
    <w:rsid w:val="001B5AE4"/>
    <w:rsid w:val="001B62E1"/>
    <w:rsid w:val="001C0F4B"/>
    <w:rsid w:val="001C1093"/>
    <w:rsid w:val="001C1D64"/>
    <w:rsid w:val="001C1DE9"/>
    <w:rsid w:val="001C3F7E"/>
    <w:rsid w:val="001C4CA1"/>
    <w:rsid w:val="001C5C5B"/>
    <w:rsid w:val="001C6CD0"/>
    <w:rsid w:val="001C6FAB"/>
    <w:rsid w:val="001C7475"/>
    <w:rsid w:val="001C77E8"/>
    <w:rsid w:val="001D0CC1"/>
    <w:rsid w:val="001D0F35"/>
    <w:rsid w:val="001D2BB0"/>
    <w:rsid w:val="001D5A4C"/>
    <w:rsid w:val="001E1065"/>
    <w:rsid w:val="001E1EB9"/>
    <w:rsid w:val="001E25B7"/>
    <w:rsid w:val="001E5E86"/>
    <w:rsid w:val="001E6A38"/>
    <w:rsid w:val="001E7543"/>
    <w:rsid w:val="001E7C75"/>
    <w:rsid w:val="001F0506"/>
    <w:rsid w:val="001F089A"/>
    <w:rsid w:val="001F1133"/>
    <w:rsid w:val="001F5DB0"/>
    <w:rsid w:val="001F72D2"/>
    <w:rsid w:val="001F76B3"/>
    <w:rsid w:val="001F7832"/>
    <w:rsid w:val="001F7D0B"/>
    <w:rsid w:val="002027F5"/>
    <w:rsid w:val="00203215"/>
    <w:rsid w:val="002032B6"/>
    <w:rsid w:val="00204777"/>
    <w:rsid w:val="00204BCC"/>
    <w:rsid w:val="00204D55"/>
    <w:rsid w:val="00205678"/>
    <w:rsid w:val="00205E7F"/>
    <w:rsid w:val="0021096B"/>
    <w:rsid w:val="00211BA1"/>
    <w:rsid w:val="00213009"/>
    <w:rsid w:val="00214585"/>
    <w:rsid w:val="002146B5"/>
    <w:rsid w:val="002146BD"/>
    <w:rsid w:val="00216C6A"/>
    <w:rsid w:val="0021770B"/>
    <w:rsid w:val="0021794B"/>
    <w:rsid w:val="00220796"/>
    <w:rsid w:val="00220886"/>
    <w:rsid w:val="00221149"/>
    <w:rsid w:val="00226C82"/>
    <w:rsid w:val="00226DC0"/>
    <w:rsid w:val="00227D00"/>
    <w:rsid w:val="00230074"/>
    <w:rsid w:val="00230739"/>
    <w:rsid w:val="00230E7A"/>
    <w:rsid w:val="00231B3C"/>
    <w:rsid w:val="00232D0C"/>
    <w:rsid w:val="00233995"/>
    <w:rsid w:val="00234291"/>
    <w:rsid w:val="0023479F"/>
    <w:rsid w:val="00234F5A"/>
    <w:rsid w:val="002371DC"/>
    <w:rsid w:val="00237978"/>
    <w:rsid w:val="002407C5"/>
    <w:rsid w:val="00240C74"/>
    <w:rsid w:val="00244E00"/>
    <w:rsid w:val="00246CC9"/>
    <w:rsid w:val="00247236"/>
    <w:rsid w:val="002479D8"/>
    <w:rsid w:val="00250BA8"/>
    <w:rsid w:val="0025186C"/>
    <w:rsid w:val="0025420A"/>
    <w:rsid w:val="00254A5A"/>
    <w:rsid w:val="0025617B"/>
    <w:rsid w:val="00256DFC"/>
    <w:rsid w:val="00257677"/>
    <w:rsid w:val="0026054C"/>
    <w:rsid w:val="0026257F"/>
    <w:rsid w:val="00262D19"/>
    <w:rsid w:val="002668E7"/>
    <w:rsid w:val="00266AEE"/>
    <w:rsid w:val="0026723E"/>
    <w:rsid w:val="002705EF"/>
    <w:rsid w:val="00271C6D"/>
    <w:rsid w:val="00272788"/>
    <w:rsid w:val="00272B44"/>
    <w:rsid w:val="002755B7"/>
    <w:rsid w:val="0027718F"/>
    <w:rsid w:val="002806EE"/>
    <w:rsid w:val="00282ED7"/>
    <w:rsid w:val="00283463"/>
    <w:rsid w:val="00283D42"/>
    <w:rsid w:val="00283E2D"/>
    <w:rsid w:val="00284B63"/>
    <w:rsid w:val="00285172"/>
    <w:rsid w:val="00285FC6"/>
    <w:rsid w:val="00286C51"/>
    <w:rsid w:val="002903FF"/>
    <w:rsid w:val="002905A8"/>
    <w:rsid w:val="0029160A"/>
    <w:rsid w:val="002923B7"/>
    <w:rsid w:val="00292AA9"/>
    <w:rsid w:val="00293C6A"/>
    <w:rsid w:val="0029435D"/>
    <w:rsid w:val="00297866"/>
    <w:rsid w:val="002A0749"/>
    <w:rsid w:val="002A24C6"/>
    <w:rsid w:val="002A2A29"/>
    <w:rsid w:val="002A39E6"/>
    <w:rsid w:val="002A4FAB"/>
    <w:rsid w:val="002A5072"/>
    <w:rsid w:val="002A55EF"/>
    <w:rsid w:val="002A7543"/>
    <w:rsid w:val="002A7CD5"/>
    <w:rsid w:val="002A7D93"/>
    <w:rsid w:val="002B1CE8"/>
    <w:rsid w:val="002B2212"/>
    <w:rsid w:val="002B3606"/>
    <w:rsid w:val="002B4886"/>
    <w:rsid w:val="002B5A2D"/>
    <w:rsid w:val="002B6F2D"/>
    <w:rsid w:val="002B7024"/>
    <w:rsid w:val="002C072E"/>
    <w:rsid w:val="002C1129"/>
    <w:rsid w:val="002C1DE6"/>
    <w:rsid w:val="002C3217"/>
    <w:rsid w:val="002C48BE"/>
    <w:rsid w:val="002C4B3E"/>
    <w:rsid w:val="002C5568"/>
    <w:rsid w:val="002C58AF"/>
    <w:rsid w:val="002C6CDF"/>
    <w:rsid w:val="002C6F16"/>
    <w:rsid w:val="002D0B7D"/>
    <w:rsid w:val="002D14A2"/>
    <w:rsid w:val="002D1CC4"/>
    <w:rsid w:val="002D3A76"/>
    <w:rsid w:val="002D47A4"/>
    <w:rsid w:val="002D5583"/>
    <w:rsid w:val="002D6358"/>
    <w:rsid w:val="002E0043"/>
    <w:rsid w:val="002E084B"/>
    <w:rsid w:val="002E1B08"/>
    <w:rsid w:val="002E2584"/>
    <w:rsid w:val="002E28DA"/>
    <w:rsid w:val="002E3031"/>
    <w:rsid w:val="002E3780"/>
    <w:rsid w:val="002E4046"/>
    <w:rsid w:val="002E5A5D"/>
    <w:rsid w:val="002F08F8"/>
    <w:rsid w:val="002F5027"/>
    <w:rsid w:val="002F5EDF"/>
    <w:rsid w:val="002F5FE5"/>
    <w:rsid w:val="002F7B51"/>
    <w:rsid w:val="002F7F2A"/>
    <w:rsid w:val="00300F32"/>
    <w:rsid w:val="00300F51"/>
    <w:rsid w:val="003042CD"/>
    <w:rsid w:val="00304ABA"/>
    <w:rsid w:val="00304F19"/>
    <w:rsid w:val="00305049"/>
    <w:rsid w:val="00306319"/>
    <w:rsid w:val="00307542"/>
    <w:rsid w:val="003078B6"/>
    <w:rsid w:val="003104FF"/>
    <w:rsid w:val="00311E03"/>
    <w:rsid w:val="00314382"/>
    <w:rsid w:val="0031465F"/>
    <w:rsid w:val="0032005B"/>
    <w:rsid w:val="003210F5"/>
    <w:rsid w:val="003214B6"/>
    <w:rsid w:val="00322539"/>
    <w:rsid w:val="00322E3F"/>
    <w:rsid w:val="00326925"/>
    <w:rsid w:val="003279C2"/>
    <w:rsid w:val="00327E59"/>
    <w:rsid w:val="00330DBD"/>
    <w:rsid w:val="00332099"/>
    <w:rsid w:val="00332821"/>
    <w:rsid w:val="00332BB4"/>
    <w:rsid w:val="00332C9F"/>
    <w:rsid w:val="00332EBF"/>
    <w:rsid w:val="003339E5"/>
    <w:rsid w:val="00334A04"/>
    <w:rsid w:val="0033527B"/>
    <w:rsid w:val="00336F40"/>
    <w:rsid w:val="00341809"/>
    <w:rsid w:val="00341D0E"/>
    <w:rsid w:val="003423A3"/>
    <w:rsid w:val="0034419C"/>
    <w:rsid w:val="00346D80"/>
    <w:rsid w:val="00347867"/>
    <w:rsid w:val="0035057E"/>
    <w:rsid w:val="00350E24"/>
    <w:rsid w:val="003515B4"/>
    <w:rsid w:val="003520EA"/>
    <w:rsid w:val="00354B76"/>
    <w:rsid w:val="00354FDA"/>
    <w:rsid w:val="003562AB"/>
    <w:rsid w:val="00356B18"/>
    <w:rsid w:val="00356D58"/>
    <w:rsid w:val="003601CF"/>
    <w:rsid w:val="00360406"/>
    <w:rsid w:val="003616E2"/>
    <w:rsid w:val="00361AC0"/>
    <w:rsid w:val="00362DC8"/>
    <w:rsid w:val="00363E9B"/>
    <w:rsid w:val="00363F2C"/>
    <w:rsid w:val="003655AE"/>
    <w:rsid w:val="00366053"/>
    <w:rsid w:val="00367456"/>
    <w:rsid w:val="00367D82"/>
    <w:rsid w:val="00373D68"/>
    <w:rsid w:val="00374351"/>
    <w:rsid w:val="00375776"/>
    <w:rsid w:val="00376BB1"/>
    <w:rsid w:val="003808EA"/>
    <w:rsid w:val="0038311C"/>
    <w:rsid w:val="00383993"/>
    <w:rsid w:val="00387C30"/>
    <w:rsid w:val="0039061A"/>
    <w:rsid w:val="003906FB"/>
    <w:rsid w:val="00390BE7"/>
    <w:rsid w:val="00391095"/>
    <w:rsid w:val="00392B78"/>
    <w:rsid w:val="00393095"/>
    <w:rsid w:val="00393460"/>
    <w:rsid w:val="00395419"/>
    <w:rsid w:val="003959E3"/>
    <w:rsid w:val="003963D5"/>
    <w:rsid w:val="00397A01"/>
    <w:rsid w:val="003A27EA"/>
    <w:rsid w:val="003A442B"/>
    <w:rsid w:val="003A572E"/>
    <w:rsid w:val="003A5DE7"/>
    <w:rsid w:val="003A612A"/>
    <w:rsid w:val="003A77EF"/>
    <w:rsid w:val="003B3D8E"/>
    <w:rsid w:val="003B4170"/>
    <w:rsid w:val="003B54E2"/>
    <w:rsid w:val="003B6241"/>
    <w:rsid w:val="003B7208"/>
    <w:rsid w:val="003B7513"/>
    <w:rsid w:val="003C00D3"/>
    <w:rsid w:val="003C6E9F"/>
    <w:rsid w:val="003C7BD2"/>
    <w:rsid w:val="003D3302"/>
    <w:rsid w:val="003D40DF"/>
    <w:rsid w:val="003D4216"/>
    <w:rsid w:val="003D4D09"/>
    <w:rsid w:val="003D6AD6"/>
    <w:rsid w:val="003D6E47"/>
    <w:rsid w:val="003E0B2A"/>
    <w:rsid w:val="003E28A1"/>
    <w:rsid w:val="003E31BB"/>
    <w:rsid w:val="003E3E15"/>
    <w:rsid w:val="003E441A"/>
    <w:rsid w:val="003E4B55"/>
    <w:rsid w:val="003E5B3D"/>
    <w:rsid w:val="003E6F9A"/>
    <w:rsid w:val="003F16B6"/>
    <w:rsid w:val="003F3F6D"/>
    <w:rsid w:val="003F424D"/>
    <w:rsid w:val="003F5122"/>
    <w:rsid w:val="003F5664"/>
    <w:rsid w:val="003F5FD4"/>
    <w:rsid w:val="00400408"/>
    <w:rsid w:val="00400C62"/>
    <w:rsid w:val="00402F02"/>
    <w:rsid w:val="00403BE7"/>
    <w:rsid w:val="00403E54"/>
    <w:rsid w:val="00406ACC"/>
    <w:rsid w:val="00406D8D"/>
    <w:rsid w:val="004100F1"/>
    <w:rsid w:val="00410204"/>
    <w:rsid w:val="0041069C"/>
    <w:rsid w:val="0041147C"/>
    <w:rsid w:val="0041251E"/>
    <w:rsid w:val="00412C9D"/>
    <w:rsid w:val="00412FE4"/>
    <w:rsid w:val="00416B7F"/>
    <w:rsid w:val="00416C1A"/>
    <w:rsid w:val="00416E41"/>
    <w:rsid w:val="004172C5"/>
    <w:rsid w:val="00420A46"/>
    <w:rsid w:val="004217CB"/>
    <w:rsid w:val="00422189"/>
    <w:rsid w:val="0042246E"/>
    <w:rsid w:val="00423C01"/>
    <w:rsid w:val="004246A1"/>
    <w:rsid w:val="0042755F"/>
    <w:rsid w:val="0042790F"/>
    <w:rsid w:val="004319F9"/>
    <w:rsid w:val="00431C25"/>
    <w:rsid w:val="00432902"/>
    <w:rsid w:val="00433A59"/>
    <w:rsid w:val="00433E82"/>
    <w:rsid w:val="00433ED7"/>
    <w:rsid w:val="00434199"/>
    <w:rsid w:val="004347D3"/>
    <w:rsid w:val="00434CCC"/>
    <w:rsid w:val="00435AB7"/>
    <w:rsid w:val="00437658"/>
    <w:rsid w:val="00440D97"/>
    <w:rsid w:val="00441684"/>
    <w:rsid w:val="00441A76"/>
    <w:rsid w:val="004421D1"/>
    <w:rsid w:val="004423D3"/>
    <w:rsid w:val="00443C7D"/>
    <w:rsid w:val="00443EF3"/>
    <w:rsid w:val="0044542A"/>
    <w:rsid w:val="00445745"/>
    <w:rsid w:val="004478F0"/>
    <w:rsid w:val="00450FE7"/>
    <w:rsid w:val="00451B11"/>
    <w:rsid w:val="00452BB5"/>
    <w:rsid w:val="00452E9A"/>
    <w:rsid w:val="00453BA2"/>
    <w:rsid w:val="004567BF"/>
    <w:rsid w:val="00457B04"/>
    <w:rsid w:val="004617F1"/>
    <w:rsid w:val="00462D6B"/>
    <w:rsid w:val="0046327A"/>
    <w:rsid w:val="00463932"/>
    <w:rsid w:val="00465854"/>
    <w:rsid w:val="00465F99"/>
    <w:rsid w:val="00466425"/>
    <w:rsid w:val="0046657A"/>
    <w:rsid w:val="004666D2"/>
    <w:rsid w:val="004670C0"/>
    <w:rsid w:val="004702EB"/>
    <w:rsid w:val="0047070A"/>
    <w:rsid w:val="00470F1B"/>
    <w:rsid w:val="00471E67"/>
    <w:rsid w:val="00473466"/>
    <w:rsid w:val="00473B71"/>
    <w:rsid w:val="0047768A"/>
    <w:rsid w:val="004808AB"/>
    <w:rsid w:val="004857DC"/>
    <w:rsid w:val="00485A32"/>
    <w:rsid w:val="004877BA"/>
    <w:rsid w:val="00487845"/>
    <w:rsid w:val="00487CE9"/>
    <w:rsid w:val="00490805"/>
    <w:rsid w:val="0049163A"/>
    <w:rsid w:val="004952A7"/>
    <w:rsid w:val="00495C73"/>
    <w:rsid w:val="004A01CB"/>
    <w:rsid w:val="004A0D5F"/>
    <w:rsid w:val="004A10C5"/>
    <w:rsid w:val="004A25E1"/>
    <w:rsid w:val="004A2D16"/>
    <w:rsid w:val="004A3A30"/>
    <w:rsid w:val="004A562C"/>
    <w:rsid w:val="004A5E93"/>
    <w:rsid w:val="004B00DB"/>
    <w:rsid w:val="004B0E40"/>
    <w:rsid w:val="004B11FA"/>
    <w:rsid w:val="004B14B0"/>
    <w:rsid w:val="004B17F7"/>
    <w:rsid w:val="004B3773"/>
    <w:rsid w:val="004B3EAD"/>
    <w:rsid w:val="004B49D3"/>
    <w:rsid w:val="004B6AD2"/>
    <w:rsid w:val="004B7142"/>
    <w:rsid w:val="004B7867"/>
    <w:rsid w:val="004C0346"/>
    <w:rsid w:val="004C16B5"/>
    <w:rsid w:val="004C186C"/>
    <w:rsid w:val="004C19C4"/>
    <w:rsid w:val="004C1C37"/>
    <w:rsid w:val="004C263E"/>
    <w:rsid w:val="004C3041"/>
    <w:rsid w:val="004C3E61"/>
    <w:rsid w:val="004C46ED"/>
    <w:rsid w:val="004C5771"/>
    <w:rsid w:val="004C607C"/>
    <w:rsid w:val="004D1405"/>
    <w:rsid w:val="004D1ED5"/>
    <w:rsid w:val="004D2284"/>
    <w:rsid w:val="004D3F2C"/>
    <w:rsid w:val="004D4829"/>
    <w:rsid w:val="004D725E"/>
    <w:rsid w:val="004D75D3"/>
    <w:rsid w:val="004E1044"/>
    <w:rsid w:val="004E2885"/>
    <w:rsid w:val="004E2D5F"/>
    <w:rsid w:val="004E4104"/>
    <w:rsid w:val="004E4736"/>
    <w:rsid w:val="004E515D"/>
    <w:rsid w:val="004E70D5"/>
    <w:rsid w:val="004E7778"/>
    <w:rsid w:val="004E7B54"/>
    <w:rsid w:val="004F0C35"/>
    <w:rsid w:val="004F129A"/>
    <w:rsid w:val="004F2EF4"/>
    <w:rsid w:val="004F4CE0"/>
    <w:rsid w:val="004F500D"/>
    <w:rsid w:val="004F51E6"/>
    <w:rsid w:val="004F5238"/>
    <w:rsid w:val="004F77C6"/>
    <w:rsid w:val="004F7E6D"/>
    <w:rsid w:val="00500534"/>
    <w:rsid w:val="00500695"/>
    <w:rsid w:val="005009BF"/>
    <w:rsid w:val="005019DB"/>
    <w:rsid w:val="00501B63"/>
    <w:rsid w:val="005024FE"/>
    <w:rsid w:val="00502614"/>
    <w:rsid w:val="005052CB"/>
    <w:rsid w:val="0051032D"/>
    <w:rsid w:val="005119C8"/>
    <w:rsid w:val="00511FA1"/>
    <w:rsid w:val="00513159"/>
    <w:rsid w:val="005136A1"/>
    <w:rsid w:val="005144E2"/>
    <w:rsid w:val="00514D34"/>
    <w:rsid w:val="005150D4"/>
    <w:rsid w:val="00515C99"/>
    <w:rsid w:val="005161A6"/>
    <w:rsid w:val="00516687"/>
    <w:rsid w:val="005169C2"/>
    <w:rsid w:val="00517218"/>
    <w:rsid w:val="00517B3F"/>
    <w:rsid w:val="00522F71"/>
    <w:rsid w:val="00523430"/>
    <w:rsid w:val="0052357A"/>
    <w:rsid w:val="00525737"/>
    <w:rsid w:val="00526328"/>
    <w:rsid w:val="00531B3E"/>
    <w:rsid w:val="00531BF9"/>
    <w:rsid w:val="00531ED3"/>
    <w:rsid w:val="00534142"/>
    <w:rsid w:val="00536598"/>
    <w:rsid w:val="00536F71"/>
    <w:rsid w:val="00537205"/>
    <w:rsid w:val="005378E3"/>
    <w:rsid w:val="00537B14"/>
    <w:rsid w:val="0054016B"/>
    <w:rsid w:val="00543169"/>
    <w:rsid w:val="005439C8"/>
    <w:rsid w:val="00546159"/>
    <w:rsid w:val="00551128"/>
    <w:rsid w:val="0055568E"/>
    <w:rsid w:val="00555DFB"/>
    <w:rsid w:val="00556C7D"/>
    <w:rsid w:val="00557EC3"/>
    <w:rsid w:val="005604F6"/>
    <w:rsid w:val="005608A5"/>
    <w:rsid w:val="005615C4"/>
    <w:rsid w:val="00561778"/>
    <w:rsid w:val="00561851"/>
    <w:rsid w:val="00561CC8"/>
    <w:rsid w:val="00561CE2"/>
    <w:rsid w:val="00562059"/>
    <w:rsid w:val="005659BF"/>
    <w:rsid w:val="00566725"/>
    <w:rsid w:val="00566AAC"/>
    <w:rsid w:val="00566B7A"/>
    <w:rsid w:val="00566E56"/>
    <w:rsid w:val="00567233"/>
    <w:rsid w:val="005672E3"/>
    <w:rsid w:val="0057235B"/>
    <w:rsid w:val="00572792"/>
    <w:rsid w:val="005735BD"/>
    <w:rsid w:val="005749AE"/>
    <w:rsid w:val="00574ED5"/>
    <w:rsid w:val="00577F70"/>
    <w:rsid w:val="0058084F"/>
    <w:rsid w:val="00581AB9"/>
    <w:rsid w:val="00581F96"/>
    <w:rsid w:val="005825E8"/>
    <w:rsid w:val="00582946"/>
    <w:rsid w:val="00584EB7"/>
    <w:rsid w:val="00586D18"/>
    <w:rsid w:val="005877BB"/>
    <w:rsid w:val="005877F7"/>
    <w:rsid w:val="00587948"/>
    <w:rsid w:val="0059050C"/>
    <w:rsid w:val="00590A12"/>
    <w:rsid w:val="00590F16"/>
    <w:rsid w:val="00591461"/>
    <w:rsid w:val="005927E8"/>
    <w:rsid w:val="00593214"/>
    <w:rsid w:val="00594004"/>
    <w:rsid w:val="0059478B"/>
    <w:rsid w:val="0059493C"/>
    <w:rsid w:val="00594E3D"/>
    <w:rsid w:val="00595784"/>
    <w:rsid w:val="0059683E"/>
    <w:rsid w:val="00596D88"/>
    <w:rsid w:val="005A0726"/>
    <w:rsid w:val="005A779F"/>
    <w:rsid w:val="005B1AA3"/>
    <w:rsid w:val="005B2A32"/>
    <w:rsid w:val="005B2D69"/>
    <w:rsid w:val="005B42E5"/>
    <w:rsid w:val="005B57AC"/>
    <w:rsid w:val="005B72A5"/>
    <w:rsid w:val="005B75BE"/>
    <w:rsid w:val="005C2682"/>
    <w:rsid w:val="005D044A"/>
    <w:rsid w:val="005D3266"/>
    <w:rsid w:val="005D56B5"/>
    <w:rsid w:val="005D6458"/>
    <w:rsid w:val="005E04F8"/>
    <w:rsid w:val="005E3142"/>
    <w:rsid w:val="005E34EB"/>
    <w:rsid w:val="005E519C"/>
    <w:rsid w:val="005E79A7"/>
    <w:rsid w:val="005E7D8C"/>
    <w:rsid w:val="005F15F7"/>
    <w:rsid w:val="005F2F02"/>
    <w:rsid w:val="005F2FDE"/>
    <w:rsid w:val="005F34B1"/>
    <w:rsid w:val="005F3D14"/>
    <w:rsid w:val="005F3ED7"/>
    <w:rsid w:val="005F58CF"/>
    <w:rsid w:val="005F5ED6"/>
    <w:rsid w:val="006026BB"/>
    <w:rsid w:val="006049DA"/>
    <w:rsid w:val="00604C9B"/>
    <w:rsid w:val="00604F95"/>
    <w:rsid w:val="00605319"/>
    <w:rsid w:val="00605856"/>
    <w:rsid w:val="00607622"/>
    <w:rsid w:val="00610ECE"/>
    <w:rsid w:val="00612A9B"/>
    <w:rsid w:val="0061323D"/>
    <w:rsid w:val="006153B6"/>
    <w:rsid w:val="00616A9F"/>
    <w:rsid w:val="00616B7A"/>
    <w:rsid w:val="00617323"/>
    <w:rsid w:val="00620A14"/>
    <w:rsid w:val="006218E6"/>
    <w:rsid w:val="00621C70"/>
    <w:rsid w:val="00622ADE"/>
    <w:rsid w:val="00622B50"/>
    <w:rsid w:val="00622FA8"/>
    <w:rsid w:val="006245F8"/>
    <w:rsid w:val="00627364"/>
    <w:rsid w:val="00627A46"/>
    <w:rsid w:val="00630129"/>
    <w:rsid w:val="00630330"/>
    <w:rsid w:val="00631005"/>
    <w:rsid w:val="006336AF"/>
    <w:rsid w:val="0063484B"/>
    <w:rsid w:val="00635E4A"/>
    <w:rsid w:val="006419E9"/>
    <w:rsid w:val="0064220C"/>
    <w:rsid w:val="00642733"/>
    <w:rsid w:val="0064473E"/>
    <w:rsid w:val="0064494D"/>
    <w:rsid w:val="0064537F"/>
    <w:rsid w:val="00646730"/>
    <w:rsid w:val="00647268"/>
    <w:rsid w:val="00647CBE"/>
    <w:rsid w:val="006503E1"/>
    <w:rsid w:val="00650493"/>
    <w:rsid w:val="006519D3"/>
    <w:rsid w:val="0065215E"/>
    <w:rsid w:val="0065562A"/>
    <w:rsid w:val="00656F5F"/>
    <w:rsid w:val="006579A8"/>
    <w:rsid w:val="0066112D"/>
    <w:rsid w:val="00662792"/>
    <w:rsid w:val="00665684"/>
    <w:rsid w:val="006668BD"/>
    <w:rsid w:val="006668DE"/>
    <w:rsid w:val="00666A53"/>
    <w:rsid w:val="00667FCF"/>
    <w:rsid w:val="00670477"/>
    <w:rsid w:val="006724A3"/>
    <w:rsid w:val="0067299A"/>
    <w:rsid w:val="00673343"/>
    <w:rsid w:val="0067376C"/>
    <w:rsid w:val="006743D2"/>
    <w:rsid w:val="00676A30"/>
    <w:rsid w:val="00677317"/>
    <w:rsid w:val="00677ADC"/>
    <w:rsid w:val="006817F9"/>
    <w:rsid w:val="00681BE5"/>
    <w:rsid w:val="00684E0D"/>
    <w:rsid w:val="0068652F"/>
    <w:rsid w:val="00687CC4"/>
    <w:rsid w:val="0069072D"/>
    <w:rsid w:val="00691B2F"/>
    <w:rsid w:val="006924E6"/>
    <w:rsid w:val="00692789"/>
    <w:rsid w:val="00694737"/>
    <w:rsid w:val="00694A3D"/>
    <w:rsid w:val="00694DC2"/>
    <w:rsid w:val="0069745E"/>
    <w:rsid w:val="006A0012"/>
    <w:rsid w:val="006A159A"/>
    <w:rsid w:val="006A2DB0"/>
    <w:rsid w:val="006A620E"/>
    <w:rsid w:val="006A6717"/>
    <w:rsid w:val="006A6CAD"/>
    <w:rsid w:val="006A6EC9"/>
    <w:rsid w:val="006A7FA2"/>
    <w:rsid w:val="006B137F"/>
    <w:rsid w:val="006B2A33"/>
    <w:rsid w:val="006B4B3F"/>
    <w:rsid w:val="006B59DB"/>
    <w:rsid w:val="006B7934"/>
    <w:rsid w:val="006B7EAF"/>
    <w:rsid w:val="006B7EC7"/>
    <w:rsid w:val="006C06F6"/>
    <w:rsid w:val="006C1943"/>
    <w:rsid w:val="006C1FC9"/>
    <w:rsid w:val="006C2357"/>
    <w:rsid w:val="006C329C"/>
    <w:rsid w:val="006C368B"/>
    <w:rsid w:val="006C38D0"/>
    <w:rsid w:val="006D12E8"/>
    <w:rsid w:val="006D2176"/>
    <w:rsid w:val="006D2DAA"/>
    <w:rsid w:val="006D3218"/>
    <w:rsid w:val="006D374F"/>
    <w:rsid w:val="006E041E"/>
    <w:rsid w:val="006E0599"/>
    <w:rsid w:val="006E1169"/>
    <w:rsid w:val="006E2E61"/>
    <w:rsid w:val="006E3C8C"/>
    <w:rsid w:val="006E5045"/>
    <w:rsid w:val="006E79C0"/>
    <w:rsid w:val="006F1657"/>
    <w:rsid w:val="006F2075"/>
    <w:rsid w:val="006F2B5C"/>
    <w:rsid w:val="006F4ECD"/>
    <w:rsid w:val="006F562D"/>
    <w:rsid w:val="0070137B"/>
    <w:rsid w:val="007018B6"/>
    <w:rsid w:val="007019F5"/>
    <w:rsid w:val="00701A3D"/>
    <w:rsid w:val="00703CAE"/>
    <w:rsid w:val="007104FB"/>
    <w:rsid w:val="00710B85"/>
    <w:rsid w:val="00710E08"/>
    <w:rsid w:val="00711A09"/>
    <w:rsid w:val="00712B05"/>
    <w:rsid w:val="007136E0"/>
    <w:rsid w:val="00714E74"/>
    <w:rsid w:val="00717A16"/>
    <w:rsid w:val="007200C7"/>
    <w:rsid w:val="00724FB7"/>
    <w:rsid w:val="00725B8A"/>
    <w:rsid w:val="00725ECB"/>
    <w:rsid w:val="007319AC"/>
    <w:rsid w:val="00731DC2"/>
    <w:rsid w:val="007323D5"/>
    <w:rsid w:val="00733A89"/>
    <w:rsid w:val="00733D04"/>
    <w:rsid w:val="0074096D"/>
    <w:rsid w:val="00740DBC"/>
    <w:rsid w:val="00741FAD"/>
    <w:rsid w:val="00742289"/>
    <w:rsid w:val="00742375"/>
    <w:rsid w:val="00742CA5"/>
    <w:rsid w:val="00744370"/>
    <w:rsid w:val="00744CE3"/>
    <w:rsid w:val="00744E2B"/>
    <w:rsid w:val="007467F9"/>
    <w:rsid w:val="00750441"/>
    <w:rsid w:val="00751A65"/>
    <w:rsid w:val="00752CD5"/>
    <w:rsid w:val="00752E16"/>
    <w:rsid w:val="0075302F"/>
    <w:rsid w:val="0075404C"/>
    <w:rsid w:val="007550EA"/>
    <w:rsid w:val="00755259"/>
    <w:rsid w:val="00755D95"/>
    <w:rsid w:val="007560DC"/>
    <w:rsid w:val="00756447"/>
    <w:rsid w:val="0076084B"/>
    <w:rsid w:val="00760D8F"/>
    <w:rsid w:val="00761364"/>
    <w:rsid w:val="00765B7C"/>
    <w:rsid w:val="00765CB7"/>
    <w:rsid w:val="00765DBE"/>
    <w:rsid w:val="00766878"/>
    <w:rsid w:val="00766BFC"/>
    <w:rsid w:val="0076737E"/>
    <w:rsid w:val="0077418D"/>
    <w:rsid w:val="0077504E"/>
    <w:rsid w:val="0077511C"/>
    <w:rsid w:val="00775F14"/>
    <w:rsid w:val="007801DA"/>
    <w:rsid w:val="00780F21"/>
    <w:rsid w:val="00782B19"/>
    <w:rsid w:val="00782E10"/>
    <w:rsid w:val="0078390A"/>
    <w:rsid w:val="00783ACD"/>
    <w:rsid w:val="007856F2"/>
    <w:rsid w:val="00786FCD"/>
    <w:rsid w:val="00792838"/>
    <w:rsid w:val="007929B8"/>
    <w:rsid w:val="00793CC4"/>
    <w:rsid w:val="0079429B"/>
    <w:rsid w:val="007943E8"/>
    <w:rsid w:val="00794932"/>
    <w:rsid w:val="00794AD8"/>
    <w:rsid w:val="00795F62"/>
    <w:rsid w:val="007A0B6E"/>
    <w:rsid w:val="007A2223"/>
    <w:rsid w:val="007A69CF"/>
    <w:rsid w:val="007A72CC"/>
    <w:rsid w:val="007A73F8"/>
    <w:rsid w:val="007A78B6"/>
    <w:rsid w:val="007B0422"/>
    <w:rsid w:val="007B0A34"/>
    <w:rsid w:val="007B0CAB"/>
    <w:rsid w:val="007B39FF"/>
    <w:rsid w:val="007B3FF0"/>
    <w:rsid w:val="007B4042"/>
    <w:rsid w:val="007B55FF"/>
    <w:rsid w:val="007B56B0"/>
    <w:rsid w:val="007B5AC8"/>
    <w:rsid w:val="007B60ED"/>
    <w:rsid w:val="007B61D9"/>
    <w:rsid w:val="007B677A"/>
    <w:rsid w:val="007B73A9"/>
    <w:rsid w:val="007C12CD"/>
    <w:rsid w:val="007C182A"/>
    <w:rsid w:val="007C2AFF"/>
    <w:rsid w:val="007C3CFB"/>
    <w:rsid w:val="007C3D11"/>
    <w:rsid w:val="007C5EFA"/>
    <w:rsid w:val="007C5F7C"/>
    <w:rsid w:val="007C7595"/>
    <w:rsid w:val="007D0022"/>
    <w:rsid w:val="007D0344"/>
    <w:rsid w:val="007D0441"/>
    <w:rsid w:val="007D1174"/>
    <w:rsid w:val="007D17D1"/>
    <w:rsid w:val="007D2FD8"/>
    <w:rsid w:val="007D3134"/>
    <w:rsid w:val="007D4D27"/>
    <w:rsid w:val="007D5F95"/>
    <w:rsid w:val="007D6003"/>
    <w:rsid w:val="007D6251"/>
    <w:rsid w:val="007D6B3B"/>
    <w:rsid w:val="007D76BE"/>
    <w:rsid w:val="007D7781"/>
    <w:rsid w:val="007E19E4"/>
    <w:rsid w:val="007E234E"/>
    <w:rsid w:val="007E2441"/>
    <w:rsid w:val="007E3165"/>
    <w:rsid w:val="007E33F8"/>
    <w:rsid w:val="007E6080"/>
    <w:rsid w:val="007E74C8"/>
    <w:rsid w:val="007E7B28"/>
    <w:rsid w:val="007F2803"/>
    <w:rsid w:val="007F29B2"/>
    <w:rsid w:val="007F4AF6"/>
    <w:rsid w:val="007F57E2"/>
    <w:rsid w:val="007F67AE"/>
    <w:rsid w:val="007F6B74"/>
    <w:rsid w:val="0080003E"/>
    <w:rsid w:val="00803AB4"/>
    <w:rsid w:val="00804CFC"/>
    <w:rsid w:val="00805208"/>
    <w:rsid w:val="00806C48"/>
    <w:rsid w:val="00810138"/>
    <w:rsid w:val="00810A0E"/>
    <w:rsid w:val="00812426"/>
    <w:rsid w:val="00812676"/>
    <w:rsid w:val="00813E48"/>
    <w:rsid w:val="00814FFF"/>
    <w:rsid w:val="00816308"/>
    <w:rsid w:val="00822692"/>
    <w:rsid w:val="00823304"/>
    <w:rsid w:val="00824571"/>
    <w:rsid w:val="00825273"/>
    <w:rsid w:val="008252F9"/>
    <w:rsid w:val="008264F9"/>
    <w:rsid w:val="00826E95"/>
    <w:rsid w:val="00826F1D"/>
    <w:rsid w:val="008309C8"/>
    <w:rsid w:val="00831ED3"/>
    <w:rsid w:val="00832274"/>
    <w:rsid w:val="00835BFB"/>
    <w:rsid w:val="008362D5"/>
    <w:rsid w:val="00836D09"/>
    <w:rsid w:val="00837848"/>
    <w:rsid w:val="00837BC6"/>
    <w:rsid w:val="00843320"/>
    <w:rsid w:val="0084346E"/>
    <w:rsid w:val="0084371F"/>
    <w:rsid w:val="0084607C"/>
    <w:rsid w:val="00846F34"/>
    <w:rsid w:val="00850250"/>
    <w:rsid w:val="00851F52"/>
    <w:rsid w:val="00852C64"/>
    <w:rsid w:val="0085528E"/>
    <w:rsid w:val="0085602B"/>
    <w:rsid w:val="008603D5"/>
    <w:rsid w:val="008608B2"/>
    <w:rsid w:val="00861A82"/>
    <w:rsid w:val="0086228B"/>
    <w:rsid w:val="008637E5"/>
    <w:rsid w:val="00864260"/>
    <w:rsid w:val="00864A8D"/>
    <w:rsid w:val="0087054E"/>
    <w:rsid w:val="00871059"/>
    <w:rsid w:val="00871729"/>
    <w:rsid w:val="00871FA2"/>
    <w:rsid w:val="00872933"/>
    <w:rsid w:val="00873121"/>
    <w:rsid w:val="00873E8F"/>
    <w:rsid w:val="00875A54"/>
    <w:rsid w:val="00877069"/>
    <w:rsid w:val="00880EE0"/>
    <w:rsid w:val="00881BC0"/>
    <w:rsid w:val="00883DD4"/>
    <w:rsid w:val="00884278"/>
    <w:rsid w:val="00884E12"/>
    <w:rsid w:val="008851FE"/>
    <w:rsid w:val="00885324"/>
    <w:rsid w:val="00887B76"/>
    <w:rsid w:val="00892274"/>
    <w:rsid w:val="00894DA2"/>
    <w:rsid w:val="0089576B"/>
    <w:rsid w:val="00896D55"/>
    <w:rsid w:val="008A1CE1"/>
    <w:rsid w:val="008A323E"/>
    <w:rsid w:val="008A3593"/>
    <w:rsid w:val="008A4617"/>
    <w:rsid w:val="008A727E"/>
    <w:rsid w:val="008B21B7"/>
    <w:rsid w:val="008B3074"/>
    <w:rsid w:val="008B4693"/>
    <w:rsid w:val="008B4A96"/>
    <w:rsid w:val="008B4F05"/>
    <w:rsid w:val="008B7B61"/>
    <w:rsid w:val="008B7D73"/>
    <w:rsid w:val="008C1730"/>
    <w:rsid w:val="008C1D58"/>
    <w:rsid w:val="008C3CC6"/>
    <w:rsid w:val="008C53BB"/>
    <w:rsid w:val="008C691C"/>
    <w:rsid w:val="008C6F56"/>
    <w:rsid w:val="008D08FD"/>
    <w:rsid w:val="008D09C5"/>
    <w:rsid w:val="008D0B03"/>
    <w:rsid w:val="008D257B"/>
    <w:rsid w:val="008D2609"/>
    <w:rsid w:val="008D2C4D"/>
    <w:rsid w:val="008D4437"/>
    <w:rsid w:val="008D4A0E"/>
    <w:rsid w:val="008D5F3A"/>
    <w:rsid w:val="008D6172"/>
    <w:rsid w:val="008D710A"/>
    <w:rsid w:val="008E0D4D"/>
    <w:rsid w:val="008E186F"/>
    <w:rsid w:val="008E4217"/>
    <w:rsid w:val="008E4342"/>
    <w:rsid w:val="008E47C5"/>
    <w:rsid w:val="008E52AE"/>
    <w:rsid w:val="008E693B"/>
    <w:rsid w:val="008E6EC2"/>
    <w:rsid w:val="008E6F10"/>
    <w:rsid w:val="008E7965"/>
    <w:rsid w:val="008E7F78"/>
    <w:rsid w:val="008F16AF"/>
    <w:rsid w:val="008F3E33"/>
    <w:rsid w:val="008F5743"/>
    <w:rsid w:val="008F58B1"/>
    <w:rsid w:val="008F5B34"/>
    <w:rsid w:val="008F7957"/>
    <w:rsid w:val="00901C28"/>
    <w:rsid w:val="00902AE8"/>
    <w:rsid w:val="00906701"/>
    <w:rsid w:val="0090719F"/>
    <w:rsid w:val="0090783C"/>
    <w:rsid w:val="009078F5"/>
    <w:rsid w:val="00910302"/>
    <w:rsid w:val="00911715"/>
    <w:rsid w:val="00913C71"/>
    <w:rsid w:val="009150AC"/>
    <w:rsid w:val="00916CEF"/>
    <w:rsid w:val="00921658"/>
    <w:rsid w:val="0092181B"/>
    <w:rsid w:val="00921872"/>
    <w:rsid w:val="00921BE6"/>
    <w:rsid w:val="00922E81"/>
    <w:rsid w:val="00923846"/>
    <w:rsid w:val="009254A9"/>
    <w:rsid w:val="00925A38"/>
    <w:rsid w:val="00926B3B"/>
    <w:rsid w:val="009270FB"/>
    <w:rsid w:val="00927E90"/>
    <w:rsid w:val="0093159B"/>
    <w:rsid w:val="009337C4"/>
    <w:rsid w:val="0093398A"/>
    <w:rsid w:val="00933A1A"/>
    <w:rsid w:val="00935EC5"/>
    <w:rsid w:val="009367A7"/>
    <w:rsid w:val="00936A3B"/>
    <w:rsid w:val="00936CDF"/>
    <w:rsid w:val="00940C31"/>
    <w:rsid w:val="0094102F"/>
    <w:rsid w:val="009422DD"/>
    <w:rsid w:val="009434A7"/>
    <w:rsid w:val="00943506"/>
    <w:rsid w:val="00943E10"/>
    <w:rsid w:val="00944152"/>
    <w:rsid w:val="00944BAF"/>
    <w:rsid w:val="009453CC"/>
    <w:rsid w:val="00947BA0"/>
    <w:rsid w:val="00950816"/>
    <w:rsid w:val="0095089F"/>
    <w:rsid w:val="00951757"/>
    <w:rsid w:val="009524E6"/>
    <w:rsid w:val="009534A6"/>
    <w:rsid w:val="00954829"/>
    <w:rsid w:val="009548B3"/>
    <w:rsid w:val="00954EF9"/>
    <w:rsid w:val="009558A7"/>
    <w:rsid w:val="00955F08"/>
    <w:rsid w:val="009564B3"/>
    <w:rsid w:val="009573FB"/>
    <w:rsid w:val="00960C01"/>
    <w:rsid w:val="00961BC8"/>
    <w:rsid w:val="00961D6E"/>
    <w:rsid w:val="00963260"/>
    <w:rsid w:val="009649B2"/>
    <w:rsid w:val="009663DC"/>
    <w:rsid w:val="00966AEE"/>
    <w:rsid w:val="00966FE4"/>
    <w:rsid w:val="00970B69"/>
    <w:rsid w:val="00972EC6"/>
    <w:rsid w:val="0097429C"/>
    <w:rsid w:val="009754FA"/>
    <w:rsid w:val="00975CE8"/>
    <w:rsid w:val="00976117"/>
    <w:rsid w:val="009801A9"/>
    <w:rsid w:val="009806F4"/>
    <w:rsid w:val="00981400"/>
    <w:rsid w:val="009819C7"/>
    <w:rsid w:val="00983FE6"/>
    <w:rsid w:val="009852B1"/>
    <w:rsid w:val="0098564C"/>
    <w:rsid w:val="009856E5"/>
    <w:rsid w:val="009867A9"/>
    <w:rsid w:val="00986B7F"/>
    <w:rsid w:val="0099052A"/>
    <w:rsid w:val="009913D8"/>
    <w:rsid w:val="00991658"/>
    <w:rsid w:val="00994423"/>
    <w:rsid w:val="00994A1B"/>
    <w:rsid w:val="00994E5E"/>
    <w:rsid w:val="009953BB"/>
    <w:rsid w:val="00996D32"/>
    <w:rsid w:val="00997493"/>
    <w:rsid w:val="009976A6"/>
    <w:rsid w:val="009A033B"/>
    <w:rsid w:val="009A125B"/>
    <w:rsid w:val="009A1B94"/>
    <w:rsid w:val="009A22D4"/>
    <w:rsid w:val="009A23FA"/>
    <w:rsid w:val="009A299A"/>
    <w:rsid w:val="009A7B5E"/>
    <w:rsid w:val="009B17E1"/>
    <w:rsid w:val="009B214F"/>
    <w:rsid w:val="009B3634"/>
    <w:rsid w:val="009B3A91"/>
    <w:rsid w:val="009B486A"/>
    <w:rsid w:val="009B5224"/>
    <w:rsid w:val="009B5A2F"/>
    <w:rsid w:val="009B7657"/>
    <w:rsid w:val="009C002B"/>
    <w:rsid w:val="009C0844"/>
    <w:rsid w:val="009C1AB7"/>
    <w:rsid w:val="009C1AB9"/>
    <w:rsid w:val="009C228C"/>
    <w:rsid w:val="009C2798"/>
    <w:rsid w:val="009C4071"/>
    <w:rsid w:val="009C4A18"/>
    <w:rsid w:val="009C4B3C"/>
    <w:rsid w:val="009C6C7D"/>
    <w:rsid w:val="009D1A5B"/>
    <w:rsid w:val="009D69E9"/>
    <w:rsid w:val="009E1038"/>
    <w:rsid w:val="009E565E"/>
    <w:rsid w:val="009E5999"/>
    <w:rsid w:val="009E5DCE"/>
    <w:rsid w:val="009F0224"/>
    <w:rsid w:val="009F1371"/>
    <w:rsid w:val="009F23CC"/>
    <w:rsid w:val="009F263E"/>
    <w:rsid w:val="009F3770"/>
    <w:rsid w:val="009F4471"/>
    <w:rsid w:val="009F6CDB"/>
    <w:rsid w:val="009F7FD9"/>
    <w:rsid w:val="00A0153F"/>
    <w:rsid w:val="00A01A46"/>
    <w:rsid w:val="00A02059"/>
    <w:rsid w:val="00A02D98"/>
    <w:rsid w:val="00A03430"/>
    <w:rsid w:val="00A03A10"/>
    <w:rsid w:val="00A0419B"/>
    <w:rsid w:val="00A044B7"/>
    <w:rsid w:val="00A07920"/>
    <w:rsid w:val="00A07BEA"/>
    <w:rsid w:val="00A103D8"/>
    <w:rsid w:val="00A10A99"/>
    <w:rsid w:val="00A10CEF"/>
    <w:rsid w:val="00A13CB5"/>
    <w:rsid w:val="00A14B81"/>
    <w:rsid w:val="00A14EE9"/>
    <w:rsid w:val="00A15148"/>
    <w:rsid w:val="00A167F1"/>
    <w:rsid w:val="00A20726"/>
    <w:rsid w:val="00A21A86"/>
    <w:rsid w:val="00A21D7C"/>
    <w:rsid w:val="00A2465B"/>
    <w:rsid w:val="00A24A92"/>
    <w:rsid w:val="00A269A1"/>
    <w:rsid w:val="00A272B0"/>
    <w:rsid w:val="00A27378"/>
    <w:rsid w:val="00A27794"/>
    <w:rsid w:val="00A27E98"/>
    <w:rsid w:val="00A30153"/>
    <w:rsid w:val="00A3072D"/>
    <w:rsid w:val="00A3173B"/>
    <w:rsid w:val="00A32409"/>
    <w:rsid w:val="00A32419"/>
    <w:rsid w:val="00A34A48"/>
    <w:rsid w:val="00A351D2"/>
    <w:rsid w:val="00A355BB"/>
    <w:rsid w:val="00A35AAC"/>
    <w:rsid w:val="00A36212"/>
    <w:rsid w:val="00A367E2"/>
    <w:rsid w:val="00A36AC1"/>
    <w:rsid w:val="00A3708A"/>
    <w:rsid w:val="00A3776D"/>
    <w:rsid w:val="00A4089C"/>
    <w:rsid w:val="00A40BEE"/>
    <w:rsid w:val="00A430B2"/>
    <w:rsid w:val="00A44BE6"/>
    <w:rsid w:val="00A457D4"/>
    <w:rsid w:val="00A5112F"/>
    <w:rsid w:val="00A532C6"/>
    <w:rsid w:val="00A55AE5"/>
    <w:rsid w:val="00A55DFB"/>
    <w:rsid w:val="00A57894"/>
    <w:rsid w:val="00A60AFC"/>
    <w:rsid w:val="00A60BBF"/>
    <w:rsid w:val="00A618C7"/>
    <w:rsid w:val="00A621A0"/>
    <w:rsid w:val="00A63D09"/>
    <w:rsid w:val="00A6416F"/>
    <w:rsid w:val="00A70695"/>
    <w:rsid w:val="00A70E73"/>
    <w:rsid w:val="00A7156E"/>
    <w:rsid w:val="00A74393"/>
    <w:rsid w:val="00A74BF5"/>
    <w:rsid w:val="00A7543F"/>
    <w:rsid w:val="00A765AF"/>
    <w:rsid w:val="00A767B8"/>
    <w:rsid w:val="00A77D84"/>
    <w:rsid w:val="00A8053F"/>
    <w:rsid w:val="00A810B1"/>
    <w:rsid w:val="00A81D7C"/>
    <w:rsid w:val="00A82A82"/>
    <w:rsid w:val="00A84CBF"/>
    <w:rsid w:val="00A907AB"/>
    <w:rsid w:val="00A91901"/>
    <w:rsid w:val="00A952D1"/>
    <w:rsid w:val="00A9650B"/>
    <w:rsid w:val="00AA11C1"/>
    <w:rsid w:val="00AA23D4"/>
    <w:rsid w:val="00AA2967"/>
    <w:rsid w:val="00AA2BD5"/>
    <w:rsid w:val="00AA2CD0"/>
    <w:rsid w:val="00AA32B5"/>
    <w:rsid w:val="00AA6EE6"/>
    <w:rsid w:val="00AB0232"/>
    <w:rsid w:val="00AB06C2"/>
    <w:rsid w:val="00AB2CF7"/>
    <w:rsid w:val="00AB2DCA"/>
    <w:rsid w:val="00AB2FC1"/>
    <w:rsid w:val="00AB3335"/>
    <w:rsid w:val="00AB4ADA"/>
    <w:rsid w:val="00AB4B34"/>
    <w:rsid w:val="00AB6181"/>
    <w:rsid w:val="00AB7116"/>
    <w:rsid w:val="00AC0A02"/>
    <w:rsid w:val="00AC2BE6"/>
    <w:rsid w:val="00AC30B0"/>
    <w:rsid w:val="00AC3E6B"/>
    <w:rsid w:val="00AC4677"/>
    <w:rsid w:val="00AC4D86"/>
    <w:rsid w:val="00AC4E5E"/>
    <w:rsid w:val="00AC520E"/>
    <w:rsid w:val="00AC5BAB"/>
    <w:rsid w:val="00AC60C8"/>
    <w:rsid w:val="00AC720C"/>
    <w:rsid w:val="00AD02D5"/>
    <w:rsid w:val="00AD2F99"/>
    <w:rsid w:val="00AD35BF"/>
    <w:rsid w:val="00AD67E3"/>
    <w:rsid w:val="00AD6D01"/>
    <w:rsid w:val="00AE14A1"/>
    <w:rsid w:val="00AE2F94"/>
    <w:rsid w:val="00AE3785"/>
    <w:rsid w:val="00AE44A7"/>
    <w:rsid w:val="00AE5851"/>
    <w:rsid w:val="00AE66BA"/>
    <w:rsid w:val="00AE6E80"/>
    <w:rsid w:val="00AE72A2"/>
    <w:rsid w:val="00AE7A88"/>
    <w:rsid w:val="00AF00C7"/>
    <w:rsid w:val="00AF12DF"/>
    <w:rsid w:val="00AF4F10"/>
    <w:rsid w:val="00AF6313"/>
    <w:rsid w:val="00AF7740"/>
    <w:rsid w:val="00AF7B0F"/>
    <w:rsid w:val="00B00819"/>
    <w:rsid w:val="00B02264"/>
    <w:rsid w:val="00B02BD8"/>
    <w:rsid w:val="00B03B98"/>
    <w:rsid w:val="00B04D5F"/>
    <w:rsid w:val="00B057BB"/>
    <w:rsid w:val="00B068CE"/>
    <w:rsid w:val="00B10FFA"/>
    <w:rsid w:val="00B11408"/>
    <w:rsid w:val="00B1291B"/>
    <w:rsid w:val="00B12DC0"/>
    <w:rsid w:val="00B14155"/>
    <w:rsid w:val="00B14589"/>
    <w:rsid w:val="00B15AE3"/>
    <w:rsid w:val="00B16186"/>
    <w:rsid w:val="00B167C2"/>
    <w:rsid w:val="00B17F52"/>
    <w:rsid w:val="00B20371"/>
    <w:rsid w:val="00B218EF"/>
    <w:rsid w:val="00B21FBA"/>
    <w:rsid w:val="00B236FA"/>
    <w:rsid w:val="00B30E12"/>
    <w:rsid w:val="00B31EB0"/>
    <w:rsid w:val="00B333AB"/>
    <w:rsid w:val="00B33930"/>
    <w:rsid w:val="00B33D48"/>
    <w:rsid w:val="00B33FF9"/>
    <w:rsid w:val="00B344B9"/>
    <w:rsid w:val="00B34F0B"/>
    <w:rsid w:val="00B3587B"/>
    <w:rsid w:val="00B37832"/>
    <w:rsid w:val="00B40382"/>
    <w:rsid w:val="00B41ABC"/>
    <w:rsid w:val="00B42B23"/>
    <w:rsid w:val="00B42BE1"/>
    <w:rsid w:val="00B42EF4"/>
    <w:rsid w:val="00B445D0"/>
    <w:rsid w:val="00B4740E"/>
    <w:rsid w:val="00B47C9F"/>
    <w:rsid w:val="00B51251"/>
    <w:rsid w:val="00B53216"/>
    <w:rsid w:val="00B538E8"/>
    <w:rsid w:val="00B53F11"/>
    <w:rsid w:val="00B54715"/>
    <w:rsid w:val="00B54F07"/>
    <w:rsid w:val="00B5519D"/>
    <w:rsid w:val="00B5672D"/>
    <w:rsid w:val="00B5730D"/>
    <w:rsid w:val="00B60485"/>
    <w:rsid w:val="00B616C8"/>
    <w:rsid w:val="00B61D8F"/>
    <w:rsid w:val="00B662C2"/>
    <w:rsid w:val="00B70F95"/>
    <w:rsid w:val="00B719AB"/>
    <w:rsid w:val="00B7348A"/>
    <w:rsid w:val="00B73DCC"/>
    <w:rsid w:val="00B7404C"/>
    <w:rsid w:val="00B75D83"/>
    <w:rsid w:val="00B766C7"/>
    <w:rsid w:val="00B77579"/>
    <w:rsid w:val="00B77876"/>
    <w:rsid w:val="00B7797B"/>
    <w:rsid w:val="00B77D1F"/>
    <w:rsid w:val="00B80ACF"/>
    <w:rsid w:val="00B80EF9"/>
    <w:rsid w:val="00B817C2"/>
    <w:rsid w:val="00B81873"/>
    <w:rsid w:val="00B81B79"/>
    <w:rsid w:val="00B82AB9"/>
    <w:rsid w:val="00B85973"/>
    <w:rsid w:val="00B860BB"/>
    <w:rsid w:val="00B868DF"/>
    <w:rsid w:val="00B86BDC"/>
    <w:rsid w:val="00B87602"/>
    <w:rsid w:val="00B904D6"/>
    <w:rsid w:val="00B912E0"/>
    <w:rsid w:val="00B923DA"/>
    <w:rsid w:val="00B92821"/>
    <w:rsid w:val="00B92F3D"/>
    <w:rsid w:val="00B93AED"/>
    <w:rsid w:val="00B94E09"/>
    <w:rsid w:val="00B9658C"/>
    <w:rsid w:val="00B97BCB"/>
    <w:rsid w:val="00B97D1F"/>
    <w:rsid w:val="00BA178C"/>
    <w:rsid w:val="00BA2D4A"/>
    <w:rsid w:val="00BA2ECB"/>
    <w:rsid w:val="00BA4501"/>
    <w:rsid w:val="00BA5B65"/>
    <w:rsid w:val="00BA699B"/>
    <w:rsid w:val="00BB0A79"/>
    <w:rsid w:val="00BB1C50"/>
    <w:rsid w:val="00BB1CF6"/>
    <w:rsid w:val="00BB3283"/>
    <w:rsid w:val="00BB3C44"/>
    <w:rsid w:val="00BB4708"/>
    <w:rsid w:val="00BB5B52"/>
    <w:rsid w:val="00BB6B0C"/>
    <w:rsid w:val="00BB72CC"/>
    <w:rsid w:val="00BC118F"/>
    <w:rsid w:val="00BC3382"/>
    <w:rsid w:val="00BC347C"/>
    <w:rsid w:val="00BC439A"/>
    <w:rsid w:val="00BC576E"/>
    <w:rsid w:val="00BC5C58"/>
    <w:rsid w:val="00BC66DC"/>
    <w:rsid w:val="00BD02AA"/>
    <w:rsid w:val="00BD150C"/>
    <w:rsid w:val="00BD19F7"/>
    <w:rsid w:val="00BD2583"/>
    <w:rsid w:val="00BD29FB"/>
    <w:rsid w:val="00BD3A1E"/>
    <w:rsid w:val="00BD434E"/>
    <w:rsid w:val="00BD510A"/>
    <w:rsid w:val="00BD728C"/>
    <w:rsid w:val="00BE1422"/>
    <w:rsid w:val="00BE30D8"/>
    <w:rsid w:val="00BE3642"/>
    <w:rsid w:val="00BE3959"/>
    <w:rsid w:val="00BE4C74"/>
    <w:rsid w:val="00BE55FD"/>
    <w:rsid w:val="00BE57CA"/>
    <w:rsid w:val="00BE755F"/>
    <w:rsid w:val="00BF1286"/>
    <w:rsid w:val="00BF15DA"/>
    <w:rsid w:val="00BF4434"/>
    <w:rsid w:val="00BF4E62"/>
    <w:rsid w:val="00BF648F"/>
    <w:rsid w:val="00BF6521"/>
    <w:rsid w:val="00BF7F44"/>
    <w:rsid w:val="00C008A9"/>
    <w:rsid w:val="00C024D0"/>
    <w:rsid w:val="00C049F9"/>
    <w:rsid w:val="00C06F31"/>
    <w:rsid w:val="00C07818"/>
    <w:rsid w:val="00C10433"/>
    <w:rsid w:val="00C13678"/>
    <w:rsid w:val="00C13F11"/>
    <w:rsid w:val="00C14F35"/>
    <w:rsid w:val="00C15899"/>
    <w:rsid w:val="00C15D25"/>
    <w:rsid w:val="00C160AA"/>
    <w:rsid w:val="00C1631D"/>
    <w:rsid w:val="00C21515"/>
    <w:rsid w:val="00C21A42"/>
    <w:rsid w:val="00C21E66"/>
    <w:rsid w:val="00C22970"/>
    <w:rsid w:val="00C237B7"/>
    <w:rsid w:val="00C24C6B"/>
    <w:rsid w:val="00C24E9C"/>
    <w:rsid w:val="00C2607F"/>
    <w:rsid w:val="00C30EDF"/>
    <w:rsid w:val="00C30F3F"/>
    <w:rsid w:val="00C30F5D"/>
    <w:rsid w:val="00C34574"/>
    <w:rsid w:val="00C377D7"/>
    <w:rsid w:val="00C37813"/>
    <w:rsid w:val="00C4027C"/>
    <w:rsid w:val="00C425CC"/>
    <w:rsid w:val="00C46A1E"/>
    <w:rsid w:val="00C47192"/>
    <w:rsid w:val="00C472FC"/>
    <w:rsid w:val="00C5026C"/>
    <w:rsid w:val="00C50C5C"/>
    <w:rsid w:val="00C556A7"/>
    <w:rsid w:val="00C56A2A"/>
    <w:rsid w:val="00C57204"/>
    <w:rsid w:val="00C57A72"/>
    <w:rsid w:val="00C60A1B"/>
    <w:rsid w:val="00C61B2B"/>
    <w:rsid w:val="00C61E6D"/>
    <w:rsid w:val="00C633A7"/>
    <w:rsid w:val="00C63461"/>
    <w:rsid w:val="00C640B1"/>
    <w:rsid w:val="00C738D6"/>
    <w:rsid w:val="00C76A96"/>
    <w:rsid w:val="00C76BB5"/>
    <w:rsid w:val="00C811AE"/>
    <w:rsid w:val="00C812EC"/>
    <w:rsid w:val="00C8174D"/>
    <w:rsid w:val="00C8273B"/>
    <w:rsid w:val="00C84F68"/>
    <w:rsid w:val="00C85601"/>
    <w:rsid w:val="00C856D5"/>
    <w:rsid w:val="00C868E7"/>
    <w:rsid w:val="00C87096"/>
    <w:rsid w:val="00C90102"/>
    <w:rsid w:val="00C90C5A"/>
    <w:rsid w:val="00C91537"/>
    <w:rsid w:val="00C92717"/>
    <w:rsid w:val="00C93B88"/>
    <w:rsid w:val="00C9468F"/>
    <w:rsid w:val="00C97660"/>
    <w:rsid w:val="00C97E8C"/>
    <w:rsid w:val="00CA09C6"/>
    <w:rsid w:val="00CA12C6"/>
    <w:rsid w:val="00CA30E3"/>
    <w:rsid w:val="00CA3208"/>
    <w:rsid w:val="00CA3544"/>
    <w:rsid w:val="00CA3918"/>
    <w:rsid w:val="00CA4BB4"/>
    <w:rsid w:val="00CA4DA0"/>
    <w:rsid w:val="00CA5422"/>
    <w:rsid w:val="00CA575F"/>
    <w:rsid w:val="00CA7B78"/>
    <w:rsid w:val="00CB29F7"/>
    <w:rsid w:val="00CB35AC"/>
    <w:rsid w:val="00CB4DD8"/>
    <w:rsid w:val="00CB50D3"/>
    <w:rsid w:val="00CB6F38"/>
    <w:rsid w:val="00CC043B"/>
    <w:rsid w:val="00CC14A8"/>
    <w:rsid w:val="00CC198C"/>
    <w:rsid w:val="00CC263D"/>
    <w:rsid w:val="00CC69DA"/>
    <w:rsid w:val="00CD04A1"/>
    <w:rsid w:val="00CD20F1"/>
    <w:rsid w:val="00CD229C"/>
    <w:rsid w:val="00CD3EDE"/>
    <w:rsid w:val="00CD51FF"/>
    <w:rsid w:val="00CD7E89"/>
    <w:rsid w:val="00CE16D1"/>
    <w:rsid w:val="00CE3429"/>
    <w:rsid w:val="00CE4E2F"/>
    <w:rsid w:val="00CE6827"/>
    <w:rsid w:val="00CE7B29"/>
    <w:rsid w:val="00CF01B0"/>
    <w:rsid w:val="00CF02C2"/>
    <w:rsid w:val="00CF0F7C"/>
    <w:rsid w:val="00CF1531"/>
    <w:rsid w:val="00CF17D4"/>
    <w:rsid w:val="00CF2349"/>
    <w:rsid w:val="00CF2C0E"/>
    <w:rsid w:val="00CF590A"/>
    <w:rsid w:val="00CF5B5C"/>
    <w:rsid w:val="00CF6574"/>
    <w:rsid w:val="00CF668A"/>
    <w:rsid w:val="00CF7286"/>
    <w:rsid w:val="00D0048B"/>
    <w:rsid w:val="00D0141E"/>
    <w:rsid w:val="00D02247"/>
    <w:rsid w:val="00D0326E"/>
    <w:rsid w:val="00D0328A"/>
    <w:rsid w:val="00D065C2"/>
    <w:rsid w:val="00D11642"/>
    <w:rsid w:val="00D12713"/>
    <w:rsid w:val="00D13C19"/>
    <w:rsid w:val="00D15242"/>
    <w:rsid w:val="00D153C6"/>
    <w:rsid w:val="00D17032"/>
    <w:rsid w:val="00D17D01"/>
    <w:rsid w:val="00D208BF"/>
    <w:rsid w:val="00D26024"/>
    <w:rsid w:val="00D33D31"/>
    <w:rsid w:val="00D36D85"/>
    <w:rsid w:val="00D371C6"/>
    <w:rsid w:val="00D378A9"/>
    <w:rsid w:val="00D41811"/>
    <w:rsid w:val="00D41D6A"/>
    <w:rsid w:val="00D41F4D"/>
    <w:rsid w:val="00D4258A"/>
    <w:rsid w:val="00D4636D"/>
    <w:rsid w:val="00D46990"/>
    <w:rsid w:val="00D500DE"/>
    <w:rsid w:val="00D50A59"/>
    <w:rsid w:val="00D533A0"/>
    <w:rsid w:val="00D537B7"/>
    <w:rsid w:val="00D56D73"/>
    <w:rsid w:val="00D575B0"/>
    <w:rsid w:val="00D6082A"/>
    <w:rsid w:val="00D61314"/>
    <w:rsid w:val="00D6217C"/>
    <w:rsid w:val="00D665F4"/>
    <w:rsid w:val="00D66E6F"/>
    <w:rsid w:val="00D672EF"/>
    <w:rsid w:val="00D70332"/>
    <w:rsid w:val="00D7057F"/>
    <w:rsid w:val="00D7197E"/>
    <w:rsid w:val="00D725E1"/>
    <w:rsid w:val="00D72DEA"/>
    <w:rsid w:val="00D73CF8"/>
    <w:rsid w:val="00D73F83"/>
    <w:rsid w:val="00D7419F"/>
    <w:rsid w:val="00D74905"/>
    <w:rsid w:val="00D74BF3"/>
    <w:rsid w:val="00D75072"/>
    <w:rsid w:val="00D77262"/>
    <w:rsid w:val="00D81D11"/>
    <w:rsid w:val="00D834F3"/>
    <w:rsid w:val="00D8588A"/>
    <w:rsid w:val="00D85E69"/>
    <w:rsid w:val="00D860A3"/>
    <w:rsid w:val="00D876BE"/>
    <w:rsid w:val="00D90526"/>
    <w:rsid w:val="00D91097"/>
    <w:rsid w:val="00D944AC"/>
    <w:rsid w:val="00D94672"/>
    <w:rsid w:val="00D9495C"/>
    <w:rsid w:val="00D94BFD"/>
    <w:rsid w:val="00D95C49"/>
    <w:rsid w:val="00D967AB"/>
    <w:rsid w:val="00D96820"/>
    <w:rsid w:val="00D97EBB"/>
    <w:rsid w:val="00DA0C5A"/>
    <w:rsid w:val="00DA0D81"/>
    <w:rsid w:val="00DA24D3"/>
    <w:rsid w:val="00DA4271"/>
    <w:rsid w:val="00DA4785"/>
    <w:rsid w:val="00DA4AA9"/>
    <w:rsid w:val="00DA6E34"/>
    <w:rsid w:val="00DA7CB8"/>
    <w:rsid w:val="00DB10CE"/>
    <w:rsid w:val="00DB126F"/>
    <w:rsid w:val="00DB209A"/>
    <w:rsid w:val="00DB4AF8"/>
    <w:rsid w:val="00DB51AA"/>
    <w:rsid w:val="00DC2EB1"/>
    <w:rsid w:val="00DC3582"/>
    <w:rsid w:val="00DC6151"/>
    <w:rsid w:val="00DC6D64"/>
    <w:rsid w:val="00DC6E04"/>
    <w:rsid w:val="00DC7232"/>
    <w:rsid w:val="00DD1AE2"/>
    <w:rsid w:val="00DD2104"/>
    <w:rsid w:val="00DD269A"/>
    <w:rsid w:val="00DD3BA7"/>
    <w:rsid w:val="00DD48B1"/>
    <w:rsid w:val="00DD4ADE"/>
    <w:rsid w:val="00DD4B07"/>
    <w:rsid w:val="00DD6D58"/>
    <w:rsid w:val="00DD71B1"/>
    <w:rsid w:val="00DD74AC"/>
    <w:rsid w:val="00DD7BC3"/>
    <w:rsid w:val="00DE0AB0"/>
    <w:rsid w:val="00DE0B53"/>
    <w:rsid w:val="00DE1634"/>
    <w:rsid w:val="00DE5753"/>
    <w:rsid w:val="00DE6140"/>
    <w:rsid w:val="00DE6C42"/>
    <w:rsid w:val="00DE6F79"/>
    <w:rsid w:val="00DE72D8"/>
    <w:rsid w:val="00DE7724"/>
    <w:rsid w:val="00DF023F"/>
    <w:rsid w:val="00DF063D"/>
    <w:rsid w:val="00DF18E9"/>
    <w:rsid w:val="00DF1FD7"/>
    <w:rsid w:val="00DF29FA"/>
    <w:rsid w:val="00DF2A3C"/>
    <w:rsid w:val="00DF33E0"/>
    <w:rsid w:val="00DF526F"/>
    <w:rsid w:val="00DF656B"/>
    <w:rsid w:val="00DF6BF7"/>
    <w:rsid w:val="00DF7FCF"/>
    <w:rsid w:val="00E000EE"/>
    <w:rsid w:val="00E00A8A"/>
    <w:rsid w:val="00E031C1"/>
    <w:rsid w:val="00E04340"/>
    <w:rsid w:val="00E047EF"/>
    <w:rsid w:val="00E04DB1"/>
    <w:rsid w:val="00E04E5E"/>
    <w:rsid w:val="00E05BAE"/>
    <w:rsid w:val="00E07DF9"/>
    <w:rsid w:val="00E11287"/>
    <w:rsid w:val="00E152D2"/>
    <w:rsid w:val="00E15741"/>
    <w:rsid w:val="00E15E52"/>
    <w:rsid w:val="00E16040"/>
    <w:rsid w:val="00E20301"/>
    <w:rsid w:val="00E21714"/>
    <w:rsid w:val="00E24D2A"/>
    <w:rsid w:val="00E25409"/>
    <w:rsid w:val="00E279B0"/>
    <w:rsid w:val="00E30860"/>
    <w:rsid w:val="00E30F2F"/>
    <w:rsid w:val="00E3123F"/>
    <w:rsid w:val="00E319ED"/>
    <w:rsid w:val="00E35E0C"/>
    <w:rsid w:val="00E36364"/>
    <w:rsid w:val="00E41BBF"/>
    <w:rsid w:val="00E41F5B"/>
    <w:rsid w:val="00E42D30"/>
    <w:rsid w:val="00E466AA"/>
    <w:rsid w:val="00E46E03"/>
    <w:rsid w:val="00E508C1"/>
    <w:rsid w:val="00E51186"/>
    <w:rsid w:val="00E5122A"/>
    <w:rsid w:val="00E534A1"/>
    <w:rsid w:val="00E548F1"/>
    <w:rsid w:val="00E54F99"/>
    <w:rsid w:val="00E5512A"/>
    <w:rsid w:val="00E5576C"/>
    <w:rsid w:val="00E56007"/>
    <w:rsid w:val="00E56DC7"/>
    <w:rsid w:val="00E60B65"/>
    <w:rsid w:val="00E6401A"/>
    <w:rsid w:val="00E66084"/>
    <w:rsid w:val="00E66B09"/>
    <w:rsid w:val="00E70EA4"/>
    <w:rsid w:val="00E71F78"/>
    <w:rsid w:val="00E71F91"/>
    <w:rsid w:val="00E73335"/>
    <w:rsid w:val="00E7439C"/>
    <w:rsid w:val="00E74AAB"/>
    <w:rsid w:val="00E74CE7"/>
    <w:rsid w:val="00E750DE"/>
    <w:rsid w:val="00E80B6E"/>
    <w:rsid w:val="00E836B4"/>
    <w:rsid w:val="00E841B4"/>
    <w:rsid w:val="00E8541B"/>
    <w:rsid w:val="00E85447"/>
    <w:rsid w:val="00E914BF"/>
    <w:rsid w:val="00E94380"/>
    <w:rsid w:val="00E966D9"/>
    <w:rsid w:val="00EA0438"/>
    <w:rsid w:val="00EA0BF8"/>
    <w:rsid w:val="00EA1774"/>
    <w:rsid w:val="00EA1C9C"/>
    <w:rsid w:val="00EA39DF"/>
    <w:rsid w:val="00EA3CA2"/>
    <w:rsid w:val="00EA3CB3"/>
    <w:rsid w:val="00EA5122"/>
    <w:rsid w:val="00EA60D3"/>
    <w:rsid w:val="00EB156F"/>
    <w:rsid w:val="00EB15E5"/>
    <w:rsid w:val="00EB28B9"/>
    <w:rsid w:val="00EB2C98"/>
    <w:rsid w:val="00EB2E64"/>
    <w:rsid w:val="00EB2E72"/>
    <w:rsid w:val="00EB3B29"/>
    <w:rsid w:val="00EB501D"/>
    <w:rsid w:val="00EB5C91"/>
    <w:rsid w:val="00EB7AA7"/>
    <w:rsid w:val="00EB7F70"/>
    <w:rsid w:val="00EC0E6C"/>
    <w:rsid w:val="00EC13FF"/>
    <w:rsid w:val="00EC2E6E"/>
    <w:rsid w:val="00EC340B"/>
    <w:rsid w:val="00EC3AF9"/>
    <w:rsid w:val="00EC53B2"/>
    <w:rsid w:val="00EC62D3"/>
    <w:rsid w:val="00EC69CC"/>
    <w:rsid w:val="00EC6C8E"/>
    <w:rsid w:val="00EC6EC8"/>
    <w:rsid w:val="00EC7975"/>
    <w:rsid w:val="00ED004E"/>
    <w:rsid w:val="00ED0224"/>
    <w:rsid w:val="00ED0ADF"/>
    <w:rsid w:val="00ED112D"/>
    <w:rsid w:val="00ED1FD3"/>
    <w:rsid w:val="00ED2A83"/>
    <w:rsid w:val="00ED41A7"/>
    <w:rsid w:val="00ED46FC"/>
    <w:rsid w:val="00ED73FF"/>
    <w:rsid w:val="00ED77F2"/>
    <w:rsid w:val="00EE12C4"/>
    <w:rsid w:val="00EE164C"/>
    <w:rsid w:val="00EE1FE5"/>
    <w:rsid w:val="00EE2CC1"/>
    <w:rsid w:val="00EE2CDB"/>
    <w:rsid w:val="00EE3B8A"/>
    <w:rsid w:val="00EE4F3B"/>
    <w:rsid w:val="00EE630A"/>
    <w:rsid w:val="00EE67B1"/>
    <w:rsid w:val="00EE702D"/>
    <w:rsid w:val="00EE7636"/>
    <w:rsid w:val="00EE775D"/>
    <w:rsid w:val="00EF05E0"/>
    <w:rsid w:val="00EF154B"/>
    <w:rsid w:val="00EF15D8"/>
    <w:rsid w:val="00EF4717"/>
    <w:rsid w:val="00EF4D82"/>
    <w:rsid w:val="00EF72C9"/>
    <w:rsid w:val="00F008B1"/>
    <w:rsid w:val="00F008B7"/>
    <w:rsid w:val="00F01D82"/>
    <w:rsid w:val="00F02957"/>
    <w:rsid w:val="00F03519"/>
    <w:rsid w:val="00F04C79"/>
    <w:rsid w:val="00F06B42"/>
    <w:rsid w:val="00F06F28"/>
    <w:rsid w:val="00F07D87"/>
    <w:rsid w:val="00F07DDA"/>
    <w:rsid w:val="00F11C7F"/>
    <w:rsid w:val="00F1369A"/>
    <w:rsid w:val="00F15055"/>
    <w:rsid w:val="00F16FD0"/>
    <w:rsid w:val="00F17CE9"/>
    <w:rsid w:val="00F236D6"/>
    <w:rsid w:val="00F24163"/>
    <w:rsid w:val="00F25EFB"/>
    <w:rsid w:val="00F262A5"/>
    <w:rsid w:val="00F263F7"/>
    <w:rsid w:val="00F26918"/>
    <w:rsid w:val="00F270DB"/>
    <w:rsid w:val="00F27A4B"/>
    <w:rsid w:val="00F31C30"/>
    <w:rsid w:val="00F32D8D"/>
    <w:rsid w:val="00F33297"/>
    <w:rsid w:val="00F332A0"/>
    <w:rsid w:val="00F37541"/>
    <w:rsid w:val="00F37692"/>
    <w:rsid w:val="00F37B06"/>
    <w:rsid w:val="00F408B2"/>
    <w:rsid w:val="00F427E9"/>
    <w:rsid w:val="00F42CD0"/>
    <w:rsid w:val="00F431D9"/>
    <w:rsid w:val="00F456F8"/>
    <w:rsid w:val="00F45DC2"/>
    <w:rsid w:val="00F46CF7"/>
    <w:rsid w:val="00F4709B"/>
    <w:rsid w:val="00F52C55"/>
    <w:rsid w:val="00F52DCF"/>
    <w:rsid w:val="00F53942"/>
    <w:rsid w:val="00F5424C"/>
    <w:rsid w:val="00F54C21"/>
    <w:rsid w:val="00F562BF"/>
    <w:rsid w:val="00F5676F"/>
    <w:rsid w:val="00F56D62"/>
    <w:rsid w:val="00F56EA0"/>
    <w:rsid w:val="00F575C0"/>
    <w:rsid w:val="00F60DE7"/>
    <w:rsid w:val="00F61130"/>
    <w:rsid w:val="00F615AE"/>
    <w:rsid w:val="00F62391"/>
    <w:rsid w:val="00F62C12"/>
    <w:rsid w:val="00F630DF"/>
    <w:rsid w:val="00F63AC6"/>
    <w:rsid w:val="00F65275"/>
    <w:rsid w:val="00F65702"/>
    <w:rsid w:val="00F66469"/>
    <w:rsid w:val="00F6650D"/>
    <w:rsid w:val="00F66C37"/>
    <w:rsid w:val="00F67064"/>
    <w:rsid w:val="00F714C9"/>
    <w:rsid w:val="00F72B63"/>
    <w:rsid w:val="00F7362C"/>
    <w:rsid w:val="00F73DE6"/>
    <w:rsid w:val="00F74617"/>
    <w:rsid w:val="00F74E8D"/>
    <w:rsid w:val="00F754A7"/>
    <w:rsid w:val="00F762F5"/>
    <w:rsid w:val="00F77617"/>
    <w:rsid w:val="00F80650"/>
    <w:rsid w:val="00F809CA"/>
    <w:rsid w:val="00F82250"/>
    <w:rsid w:val="00F83283"/>
    <w:rsid w:val="00F8468E"/>
    <w:rsid w:val="00F846FD"/>
    <w:rsid w:val="00F85D4A"/>
    <w:rsid w:val="00F91DE4"/>
    <w:rsid w:val="00F91FA1"/>
    <w:rsid w:val="00F935B6"/>
    <w:rsid w:val="00F93791"/>
    <w:rsid w:val="00F94E47"/>
    <w:rsid w:val="00F95CB7"/>
    <w:rsid w:val="00F95E6C"/>
    <w:rsid w:val="00F961F3"/>
    <w:rsid w:val="00F975D1"/>
    <w:rsid w:val="00F978BB"/>
    <w:rsid w:val="00F979EB"/>
    <w:rsid w:val="00FA052A"/>
    <w:rsid w:val="00FA2AF3"/>
    <w:rsid w:val="00FA3A73"/>
    <w:rsid w:val="00FA4CA7"/>
    <w:rsid w:val="00FA630B"/>
    <w:rsid w:val="00FA6B3E"/>
    <w:rsid w:val="00FA7006"/>
    <w:rsid w:val="00FB03F0"/>
    <w:rsid w:val="00FB0958"/>
    <w:rsid w:val="00FB0EFB"/>
    <w:rsid w:val="00FB0F17"/>
    <w:rsid w:val="00FB1DC7"/>
    <w:rsid w:val="00FB33A5"/>
    <w:rsid w:val="00FB3AAE"/>
    <w:rsid w:val="00FB5BDC"/>
    <w:rsid w:val="00FC16EC"/>
    <w:rsid w:val="00FC2E17"/>
    <w:rsid w:val="00FC37CC"/>
    <w:rsid w:val="00FC751E"/>
    <w:rsid w:val="00FC7C29"/>
    <w:rsid w:val="00FD0138"/>
    <w:rsid w:val="00FD18F9"/>
    <w:rsid w:val="00FD3249"/>
    <w:rsid w:val="00FD39A0"/>
    <w:rsid w:val="00FD5B85"/>
    <w:rsid w:val="00FD7CC5"/>
    <w:rsid w:val="00FD7D8F"/>
    <w:rsid w:val="00FE0AD0"/>
    <w:rsid w:val="00FE1A03"/>
    <w:rsid w:val="00FE37CF"/>
    <w:rsid w:val="00FE434B"/>
    <w:rsid w:val="00FE4AAC"/>
    <w:rsid w:val="00FE5100"/>
    <w:rsid w:val="00FF0A87"/>
    <w:rsid w:val="00FF15DD"/>
    <w:rsid w:val="00FF22EA"/>
    <w:rsid w:val="00FF2652"/>
    <w:rsid w:val="00FF7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7825">
      <o:colormru v:ext="edit" colors="#160ba1"/>
    </o:shapedefaults>
    <o:shapelayout v:ext="edit">
      <o:idmap v:ext="edit" data="1"/>
    </o:shapelayout>
  </w:shapeDefaults>
  <w:decimalSymbol w:val=","/>
  <w:listSeparator w:val=";"/>
  <w14:docId w14:val="760B4E8E"/>
  <w15:docId w15:val="{C7701C02-259A-4A08-B7EC-1D2DC0B08C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99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A718F"/>
    <w:rPr>
      <w:sz w:val="24"/>
      <w:szCs w:val="24"/>
    </w:rPr>
  </w:style>
  <w:style w:type="paragraph" w:styleId="1">
    <w:name w:val="heading 1"/>
    <w:aliases w:val="Глава 1"/>
    <w:basedOn w:val="a"/>
    <w:next w:val="a"/>
    <w:link w:val="10"/>
    <w:qFormat/>
    <w:rsid w:val="00947BA0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4E4736"/>
    <w:pPr>
      <w:keepNext/>
      <w:widowControl w:val="0"/>
      <w:spacing w:before="240" w:after="240"/>
      <w:ind w:firstLine="709"/>
      <w:jc w:val="both"/>
      <w:outlineLvl w:val="1"/>
    </w:pPr>
    <w:rPr>
      <w:rFonts w:eastAsia="Calibri"/>
      <w:sz w:val="28"/>
      <w:szCs w:val="28"/>
      <w:lang w:eastAsia="ar-SA"/>
    </w:rPr>
  </w:style>
  <w:style w:type="paragraph" w:styleId="30">
    <w:name w:val="heading 3"/>
    <w:basedOn w:val="a"/>
    <w:next w:val="a"/>
    <w:link w:val="31"/>
    <w:uiPriority w:val="9"/>
    <w:qFormat/>
    <w:rsid w:val="004E4736"/>
    <w:pPr>
      <w:keepNext/>
      <w:widowControl w:val="0"/>
      <w:spacing w:before="240" w:after="240"/>
      <w:ind w:firstLine="709"/>
      <w:jc w:val="both"/>
      <w:outlineLvl w:val="2"/>
    </w:pPr>
    <w:rPr>
      <w:rFonts w:eastAsia="Calibri"/>
      <w:sz w:val="28"/>
      <w:szCs w:val="28"/>
      <w:lang w:eastAsia="ar-SA"/>
    </w:rPr>
  </w:style>
  <w:style w:type="paragraph" w:styleId="40">
    <w:name w:val="heading 4"/>
    <w:basedOn w:val="a"/>
    <w:link w:val="41"/>
    <w:uiPriority w:val="9"/>
    <w:qFormat/>
    <w:rsid w:val="00A767B8"/>
    <w:pPr>
      <w:spacing w:before="100" w:beforeAutospacing="1" w:after="100" w:afterAutospacing="1"/>
      <w:outlineLvl w:val="3"/>
    </w:pPr>
    <w:rPr>
      <w:b/>
      <w:bCs/>
      <w:lang w:val="x-none" w:eastAsia="x-none"/>
    </w:rPr>
  </w:style>
  <w:style w:type="paragraph" w:styleId="5">
    <w:name w:val="heading 5"/>
    <w:basedOn w:val="a"/>
    <w:next w:val="a"/>
    <w:link w:val="50"/>
    <w:uiPriority w:val="9"/>
    <w:qFormat/>
    <w:rsid w:val="004E4736"/>
    <w:pPr>
      <w:keepNext/>
      <w:widowControl w:val="0"/>
      <w:ind w:left="6521" w:firstLine="709"/>
      <w:outlineLvl w:val="4"/>
    </w:pPr>
    <w:rPr>
      <w:rFonts w:eastAsia="Calibri"/>
      <w:sz w:val="28"/>
      <w:szCs w:val="28"/>
      <w:lang w:eastAsia="ar-SA"/>
    </w:rPr>
  </w:style>
  <w:style w:type="paragraph" w:styleId="6">
    <w:name w:val="heading 6"/>
    <w:basedOn w:val="a"/>
    <w:next w:val="a"/>
    <w:link w:val="60"/>
    <w:qFormat/>
    <w:rsid w:val="004E4736"/>
    <w:pPr>
      <w:keepNext/>
      <w:widowControl w:val="0"/>
      <w:spacing w:before="480"/>
      <w:ind w:firstLine="709"/>
      <w:jc w:val="center"/>
      <w:outlineLvl w:val="5"/>
    </w:pPr>
    <w:rPr>
      <w:rFonts w:eastAsia="Calibri"/>
      <w:b/>
      <w:bCs/>
      <w:sz w:val="28"/>
      <w:szCs w:val="28"/>
      <w:lang w:eastAsia="ar-SA"/>
    </w:rPr>
  </w:style>
  <w:style w:type="paragraph" w:styleId="7">
    <w:name w:val="heading 7"/>
    <w:basedOn w:val="a"/>
    <w:next w:val="a"/>
    <w:link w:val="70"/>
    <w:qFormat/>
    <w:rsid w:val="004E4736"/>
    <w:pPr>
      <w:keepNext/>
      <w:spacing w:before="600" w:line="240" w:lineRule="atLeast"/>
      <w:ind w:firstLine="709"/>
      <w:jc w:val="both"/>
      <w:outlineLvl w:val="6"/>
    </w:pPr>
    <w:rPr>
      <w:rFonts w:eastAsia="Calibri"/>
      <w:sz w:val="28"/>
      <w:szCs w:val="28"/>
      <w:lang w:eastAsia="ar-SA"/>
    </w:rPr>
  </w:style>
  <w:style w:type="paragraph" w:styleId="8">
    <w:name w:val="heading 8"/>
    <w:basedOn w:val="a"/>
    <w:next w:val="a"/>
    <w:link w:val="80"/>
    <w:qFormat/>
    <w:rsid w:val="004E4736"/>
    <w:pPr>
      <w:keepNext/>
      <w:spacing w:line="240" w:lineRule="atLeast"/>
      <w:ind w:left="36" w:right="36" w:firstLine="709"/>
      <w:jc w:val="center"/>
      <w:outlineLvl w:val="7"/>
    </w:pPr>
    <w:rPr>
      <w:rFonts w:eastAsia="Calibri"/>
      <w:sz w:val="28"/>
      <w:szCs w:val="28"/>
      <w:lang w:eastAsia="ar-SA"/>
    </w:rPr>
  </w:style>
  <w:style w:type="paragraph" w:styleId="9">
    <w:name w:val="heading 9"/>
    <w:basedOn w:val="a"/>
    <w:next w:val="a"/>
    <w:link w:val="90"/>
    <w:qFormat/>
    <w:rsid w:val="004E4736"/>
    <w:pPr>
      <w:keepNext/>
      <w:spacing w:line="240" w:lineRule="atLeast"/>
      <w:ind w:left="36" w:right="36" w:firstLine="709"/>
      <w:jc w:val="both"/>
      <w:outlineLvl w:val="8"/>
    </w:pPr>
    <w:rPr>
      <w:rFonts w:eastAsia="Calibri"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725ECB"/>
    <w:rPr>
      <w:color w:val="0000FF"/>
      <w:u w:val="single"/>
    </w:rPr>
  </w:style>
  <w:style w:type="paragraph" w:customStyle="1" w:styleId="ConsPlusTitle">
    <w:name w:val="ConsPlusTitle"/>
    <w:uiPriority w:val="99"/>
    <w:rsid w:val="00765DBE"/>
    <w:pPr>
      <w:widowControl w:val="0"/>
      <w:autoSpaceDE w:val="0"/>
      <w:autoSpaceDN w:val="0"/>
      <w:adjustRightInd w:val="0"/>
    </w:pPr>
    <w:rPr>
      <w:b/>
      <w:bCs/>
      <w:sz w:val="24"/>
      <w:szCs w:val="24"/>
    </w:rPr>
  </w:style>
  <w:style w:type="paragraph" w:customStyle="1" w:styleId="ConsPlusCell">
    <w:name w:val="ConsPlusCell"/>
    <w:uiPriority w:val="99"/>
    <w:rsid w:val="00765DBE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ConsPlusNonformat">
    <w:name w:val="ConsPlusNonformat"/>
    <w:uiPriority w:val="99"/>
    <w:rsid w:val="00765DBE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4">
    <w:name w:val="header"/>
    <w:basedOn w:val="a"/>
    <w:link w:val="a5"/>
    <w:uiPriority w:val="99"/>
    <w:rsid w:val="00090AED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5">
    <w:name w:val="Верхний колонтитул Знак"/>
    <w:link w:val="a4"/>
    <w:uiPriority w:val="99"/>
    <w:rsid w:val="00090AED"/>
    <w:rPr>
      <w:sz w:val="24"/>
      <w:szCs w:val="24"/>
    </w:rPr>
  </w:style>
  <w:style w:type="paragraph" w:styleId="a6">
    <w:name w:val="footer"/>
    <w:basedOn w:val="a"/>
    <w:link w:val="a7"/>
    <w:uiPriority w:val="99"/>
    <w:rsid w:val="00090AED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7">
    <w:name w:val="Нижний колонтитул Знак"/>
    <w:link w:val="a6"/>
    <w:uiPriority w:val="99"/>
    <w:rsid w:val="00090AED"/>
    <w:rPr>
      <w:sz w:val="24"/>
      <w:szCs w:val="24"/>
    </w:rPr>
  </w:style>
  <w:style w:type="paragraph" w:customStyle="1" w:styleId="a8">
    <w:name w:val="Знак"/>
    <w:basedOn w:val="a"/>
    <w:rsid w:val="009742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9">
    <w:name w:val="Normal (Web)"/>
    <w:aliases w:val="Обычный (Web)1,Обычный (Web),Обычный (Web) + полужирный,Слева:  0,3 см,Первая строка:  0,9...,Обычный (веб) Знак1 Знак,Обычный (веб) Знак Знак Знак,Обычный (Web) Знак Знак Знак,Обычный (Web) + полужирный Знак Знак Зн"/>
    <w:basedOn w:val="a"/>
    <w:link w:val="aa"/>
    <w:uiPriority w:val="99"/>
    <w:qFormat/>
    <w:rsid w:val="00C8174D"/>
    <w:pPr>
      <w:spacing w:before="100" w:beforeAutospacing="1" w:after="100" w:afterAutospacing="1"/>
    </w:pPr>
  </w:style>
  <w:style w:type="paragraph" w:customStyle="1" w:styleId="ConsPlusNormal">
    <w:name w:val="ConsPlusNormal"/>
    <w:rsid w:val="00936A3B"/>
    <w:pPr>
      <w:autoSpaceDE w:val="0"/>
      <w:autoSpaceDN w:val="0"/>
      <w:adjustRightInd w:val="0"/>
    </w:pPr>
    <w:rPr>
      <w:rFonts w:ascii="Arial" w:hAnsi="Arial" w:cs="Arial"/>
    </w:rPr>
  </w:style>
  <w:style w:type="paragraph" w:customStyle="1" w:styleId="s1">
    <w:name w:val="s_1"/>
    <w:basedOn w:val="a"/>
    <w:rsid w:val="00936A3B"/>
    <w:pPr>
      <w:spacing w:before="100" w:beforeAutospacing="1" w:after="100" w:afterAutospacing="1"/>
    </w:pPr>
  </w:style>
  <w:style w:type="character" w:customStyle="1" w:styleId="41">
    <w:name w:val="Заголовок 4 Знак"/>
    <w:link w:val="40"/>
    <w:uiPriority w:val="9"/>
    <w:rsid w:val="00A767B8"/>
    <w:rPr>
      <w:b/>
      <w:bCs/>
      <w:sz w:val="24"/>
      <w:szCs w:val="24"/>
    </w:rPr>
  </w:style>
  <w:style w:type="paragraph" w:customStyle="1" w:styleId="s22">
    <w:name w:val="s_22"/>
    <w:basedOn w:val="a"/>
    <w:rsid w:val="00A767B8"/>
    <w:pPr>
      <w:spacing w:before="100" w:beforeAutospacing="1" w:after="100" w:afterAutospacing="1"/>
    </w:pPr>
  </w:style>
  <w:style w:type="paragraph" w:styleId="ab">
    <w:name w:val="Balloon Text"/>
    <w:basedOn w:val="a"/>
    <w:link w:val="ac"/>
    <w:rsid w:val="00034DFA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link w:val="ab"/>
    <w:rsid w:val="00034DFA"/>
    <w:rPr>
      <w:rFonts w:ascii="Tahoma" w:hAnsi="Tahoma" w:cs="Tahoma"/>
      <w:sz w:val="16"/>
      <w:szCs w:val="16"/>
    </w:rPr>
  </w:style>
  <w:style w:type="paragraph" w:styleId="ad">
    <w:name w:val="List Paragraph"/>
    <w:aliases w:val="Заголовок мой1,СписокСТПр,Нумерация,ПАРАГРАФ,список 1"/>
    <w:basedOn w:val="a"/>
    <w:uiPriority w:val="34"/>
    <w:qFormat/>
    <w:rsid w:val="00CF2C0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e">
    <w:name w:val="Body Text Indent"/>
    <w:basedOn w:val="a"/>
    <w:link w:val="af"/>
    <w:rsid w:val="00531B3E"/>
    <w:pPr>
      <w:autoSpaceDE w:val="0"/>
      <w:autoSpaceDN w:val="0"/>
      <w:spacing w:after="120"/>
      <w:ind w:left="283"/>
    </w:pPr>
    <w:rPr>
      <w:sz w:val="28"/>
      <w:szCs w:val="28"/>
    </w:rPr>
  </w:style>
  <w:style w:type="character" w:customStyle="1" w:styleId="af">
    <w:name w:val="Основной текст с отступом Знак"/>
    <w:link w:val="ae"/>
    <w:rsid w:val="00531B3E"/>
    <w:rPr>
      <w:sz w:val="28"/>
      <w:szCs w:val="28"/>
    </w:rPr>
  </w:style>
  <w:style w:type="character" w:customStyle="1" w:styleId="af0">
    <w:name w:val="Основной шрифт"/>
    <w:rsid w:val="00627A46"/>
  </w:style>
  <w:style w:type="character" w:customStyle="1" w:styleId="10">
    <w:name w:val="Заголовок 1 Знак"/>
    <w:aliases w:val="Глава 1 Знак"/>
    <w:link w:val="1"/>
    <w:rsid w:val="00947BA0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1">
    <w:name w:val="Body Text"/>
    <w:aliases w:val="Знак1 Знак Знак Знак Знак,Знак1 Знак Знак Знак, Знак1 Знак Знак Знак Знак, Знак1 Знак Знак Знак"/>
    <w:basedOn w:val="a"/>
    <w:link w:val="af2"/>
    <w:rsid w:val="006C2357"/>
    <w:pPr>
      <w:spacing w:after="120"/>
    </w:pPr>
  </w:style>
  <w:style w:type="character" w:customStyle="1" w:styleId="af2">
    <w:name w:val="Основной текст Знак"/>
    <w:aliases w:val="Знак1 Знак Знак Знак Знак Знак,Знак1 Знак Знак Знак Знак1, Знак1 Знак Знак Знак Знак Знак, Знак1 Знак Знак Знак Знак1"/>
    <w:link w:val="af1"/>
    <w:rsid w:val="006C2357"/>
    <w:rPr>
      <w:sz w:val="24"/>
      <w:szCs w:val="24"/>
    </w:rPr>
  </w:style>
  <w:style w:type="table" w:styleId="af3">
    <w:name w:val="Table Grid"/>
    <w:aliases w:val="Table Grid Report,Tab Border,OTR"/>
    <w:basedOn w:val="a1"/>
    <w:uiPriority w:val="39"/>
    <w:rsid w:val="00587948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">
    <w:name w:val="S_Обычный жирный"/>
    <w:basedOn w:val="a"/>
    <w:link w:val="S0"/>
    <w:qFormat/>
    <w:rsid w:val="00587948"/>
    <w:pPr>
      <w:ind w:firstLine="709"/>
      <w:jc w:val="both"/>
    </w:pPr>
    <w:rPr>
      <w:sz w:val="28"/>
    </w:rPr>
  </w:style>
  <w:style w:type="character" w:customStyle="1" w:styleId="S0">
    <w:name w:val="S_Обычный жирный Знак"/>
    <w:link w:val="S"/>
    <w:rsid w:val="00587948"/>
    <w:rPr>
      <w:sz w:val="28"/>
      <w:szCs w:val="24"/>
    </w:rPr>
  </w:style>
  <w:style w:type="character" w:customStyle="1" w:styleId="aa">
    <w:name w:val="Обычный (веб) Знак"/>
    <w:aliases w:val="Обычный (Web)1 Знак,Обычный (Web) Знак,Обычный (Web) + полужирный Знак,Слева:  0 Знак,3 см Знак,Первая строка:  0 Знак,9... Знак,Обычный (веб) Знак1 Знак Знак,Обычный (веб) Знак Знак Знак Знак,Обычный (Web) Знак Знак Знак Знак"/>
    <w:link w:val="a9"/>
    <w:uiPriority w:val="99"/>
    <w:locked/>
    <w:rsid w:val="00367D82"/>
    <w:rPr>
      <w:sz w:val="24"/>
      <w:szCs w:val="24"/>
    </w:rPr>
  </w:style>
  <w:style w:type="paragraph" w:customStyle="1" w:styleId="12">
    <w:name w:val="М1Заголовок"/>
    <w:basedOn w:val="a"/>
    <w:link w:val="15"/>
    <w:qFormat/>
    <w:rsid w:val="003F5122"/>
    <w:pPr>
      <w:jc w:val="center"/>
    </w:pPr>
    <w:rPr>
      <w:rFonts w:eastAsia="Calibri"/>
      <w:b/>
      <w:sz w:val="28"/>
      <w:szCs w:val="28"/>
      <w:lang w:val="x-none" w:eastAsia="en-US"/>
    </w:rPr>
  </w:style>
  <w:style w:type="character" w:customStyle="1" w:styleId="15">
    <w:name w:val="М1Заголовок Знак"/>
    <w:link w:val="12"/>
    <w:rsid w:val="003F5122"/>
    <w:rPr>
      <w:rFonts w:eastAsia="Calibri"/>
      <w:b/>
      <w:sz w:val="28"/>
      <w:szCs w:val="28"/>
      <w:lang w:val="x-none" w:eastAsia="en-US"/>
    </w:rPr>
  </w:style>
  <w:style w:type="character" w:customStyle="1" w:styleId="16">
    <w:name w:val="Стиль1 Знак"/>
    <w:link w:val="17"/>
    <w:locked/>
    <w:rsid w:val="00F17CE9"/>
    <w:rPr>
      <w:b/>
      <w:sz w:val="28"/>
      <w:szCs w:val="28"/>
    </w:rPr>
  </w:style>
  <w:style w:type="paragraph" w:customStyle="1" w:styleId="17">
    <w:name w:val="Стиль1"/>
    <w:basedOn w:val="a"/>
    <w:link w:val="16"/>
    <w:qFormat/>
    <w:rsid w:val="00F17CE9"/>
    <w:pPr>
      <w:jc w:val="center"/>
    </w:pPr>
    <w:rPr>
      <w:b/>
      <w:sz w:val="28"/>
      <w:szCs w:val="28"/>
    </w:rPr>
  </w:style>
  <w:style w:type="paragraph" w:customStyle="1" w:styleId="Default">
    <w:name w:val="Default"/>
    <w:rsid w:val="00012D49"/>
    <w:pPr>
      <w:autoSpaceDE w:val="0"/>
      <w:autoSpaceDN w:val="0"/>
      <w:adjustRightInd w:val="0"/>
    </w:pPr>
    <w:rPr>
      <w:rFonts w:eastAsia="Calibri"/>
      <w:color w:val="000000"/>
      <w:sz w:val="24"/>
      <w:szCs w:val="24"/>
    </w:rPr>
  </w:style>
  <w:style w:type="paragraph" w:customStyle="1" w:styleId="af4">
    <w:name w:val="Записка"/>
    <w:basedOn w:val="af1"/>
    <w:link w:val="af5"/>
    <w:qFormat/>
    <w:rsid w:val="00012D49"/>
    <w:pPr>
      <w:suppressAutoHyphens/>
      <w:spacing w:after="0" w:line="300" w:lineRule="auto"/>
      <w:ind w:firstLine="709"/>
      <w:jc w:val="both"/>
    </w:pPr>
    <w:rPr>
      <w:rFonts w:ascii="Arial" w:hAnsi="Arial"/>
    </w:rPr>
  </w:style>
  <w:style w:type="character" w:customStyle="1" w:styleId="af5">
    <w:name w:val="Записка Знак"/>
    <w:link w:val="af4"/>
    <w:rsid w:val="00012D49"/>
    <w:rPr>
      <w:rFonts w:ascii="Arial" w:hAnsi="Arial"/>
      <w:sz w:val="24"/>
      <w:szCs w:val="24"/>
    </w:rPr>
  </w:style>
  <w:style w:type="paragraph" w:customStyle="1" w:styleId="221">
    <w:name w:val="Основной текст 221"/>
    <w:basedOn w:val="a"/>
    <w:rsid w:val="00012D49"/>
    <w:pPr>
      <w:suppressAutoHyphens/>
      <w:overflowPunct w:val="0"/>
      <w:autoSpaceDE w:val="0"/>
      <w:spacing w:after="120" w:line="360" w:lineRule="auto"/>
      <w:ind w:left="283"/>
      <w:jc w:val="center"/>
    </w:pPr>
    <w:rPr>
      <w:sz w:val="20"/>
      <w:szCs w:val="20"/>
      <w:lang w:eastAsia="ar-SA"/>
    </w:rPr>
  </w:style>
  <w:style w:type="paragraph" w:customStyle="1" w:styleId="S2">
    <w:name w:val="S_Обычный"/>
    <w:basedOn w:val="a"/>
    <w:uiPriority w:val="99"/>
    <w:rsid w:val="00B445D0"/>
    <w:pPr>
      <w:suppressAutoHyphens/>
      <w:spacing w:line="360" w:lineRule="auto"/>
      <w:ind w:firstLine="709"/>
      <w:jc w:val="both"/>
    </w:pPr>
    <w:rPr>
      <w:lang w:eastAsia="ar-SA"/>
    </w:rPr>
  </w:style>
  <w:style w:type="table" w:customStyle="1" w:styleId="42">
    <w:name w:val="Сетка таблицы4"/>
    <w:basedOn w:val="a1"/>
    <w:next w:val="af3"/>
    <w:uiPriority w:val="59"/>
    <w:rsid w:val="00EB2E72"/>
    <w:rPr>
      <w:rFonts w:ascii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FB0EFB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FB0EFB"/>
    <w:pPr>
      <w:widowControl w:val="0"/>
      <w:autoSpaceDE w:val="0"/>
      <w:autoSpaceDN w:val="0"/>
    </w:pPr>
    <w:rPr>
      <w:sz w:val="22"/>
      <w:szCs w:val="22"/>
      <w:lang w:bidi="ru-RU"/>
    </w:rPr>
  </w:style>
  <w:style w:type="character" w:customStyle="1" w:styleId="18">
    <w:name w:val="Основной текст Знак1"/>
    <w:basedOn w:val="a0"/>
    <w:uiPriority w:val="99"/>
    <w:semiHidden/>
    <w:rsid w:val="00D6131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6">
    <w:name w:val="TOC Heading"/>
    <w:basedOn w:val="1"/>
    <w:next w:val="a"/>
    <w:uiPriority w:val="39"/>
    <w:unhideWhenUsed/>
    <w:qFormat/>
    <w:rsid w:val="00D61314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2E74B5" w:themeColor="accent1" w:themeShade="BF"/>
      <w:kern w:val="0"/>
      <w:sz w:val="28"/>
      <w:szCs w:val="28"/>
    </w:rPr>
  </w:style>
  <w:style w:type="paragraph" w:styleId="21">
    <w:name w:val="toc 2"/>
    <w:basedOn w:val="a"/>
    <w:next w:val="a"/>
    <w:autoRedefine/>
    <w:uiPriority w:val="39"/>
    <w:unhideWhenUsed/>
    <w:qFormat/>
    <w:rsid w:val="00D61314"/>
    <w:pPr>
      <w:spacing w:after="100" w:line="276" w:lineRule="auto"/>
      <w:ind w:left="220"/>
    </w:pPr>
    <w:rPr>
      <w:rFonts w:asciiTheme="minorHAnsi" w:eastAsiaTheme="minorEastAsia" w:hAnsiTheme="minorHAnsi" w:cstheme="minorBidi"/>
      <w:sz w:val="22"/>
      <w:szCs w:val="22"/>
    </w:rPr>
  </w:style>
  <w:style w:type="paragraph" w:styleId="19">
    <w:name w:val="toc 1"/>
    <w:basedOn w:val="a"/>
    <w:next w:val="a"/>
    <w:autoRedefine/>
    <w:uiPriority w:val="39"/>
    <w:unhideWhenUsed/>
    <w:qFormat/>
    <w:rsid w:val="00D50A59"/>
    <w:pPr>
      <w:tabs>
        <w:tab w:val="right" w:leader="dot" w:pos="9911"/>
      </w:tabs>
      <w:spacing w:after="100" w:line="276" w:lineRule="auto"/>
      <w:jc w:val="center"/>
    </w:pPr>
    <w:rPr>
      <w:rFonts w:asciiTheme="minorHAnsi" w:eastAsiaTheme="minorEastAsia" w:hAnsiTheme="minorHAnsi" w:cstheme="minorBidi"/>
      <w:sz w:val="22"/>
      <w:szCs w:val="22"/>
    </w:rPr>
  </w:style>
  <w:style w:type="paragraph" w:styleId="32">
    <w:name w:val="toc 3"/>
    <w:basedOn w:val="a"/>
    <w:next w:val="a"/>
    <w:autoRedefine/>
    <w:uiPriority w:val="39"/>
    <w:unhideWhenUsed/>
    <w:qFormat/>
    <w:rsid w:val="00D61314"/>
    <w:pPr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0">
    <w:name w:val="Заголовок 2 Знак"/>
    <w:basedOn w:val="a0"/>
    <w:link w:val="2"/>
    <w:uiPriority w:val="9"/>
    <w:rsid w:val="004E4736"/>
    <w:rPr>
      <w:rFonts w:eastAsia="Calibri"/>
      <w:sz w:val="28"/>
      <w:szCs w:val="28"/>
      <w:lang w:eastAsia="ar-SA"/>
    </w:rPr>
  </w:style>
  <w:style w:type="character" w:customStyle="1" w:styleId="31">
    <w:name w:val="Заголовок 3 Знак"/>
    <w:basedOn w:val="a0"/>
    <w:link w:val="30"/>
    <w:uiPriority w:val="9"/>
    <w:rsid w:val="004E4736"/>
    <w:rPr>
      <w:rFonts w:eastAsia="Calibri"/>
      <w:sz w:val="28"/>
      <w:szCs w:val="28"/>
      <w:lang w:eastAsia="ar-SA"/>
    </w:rPr>
  </w:style>
  <w:style w:type="character" w:customStyle="1" w:styleId="50">
    <w:name w:val="Заголовок 5 Знак"/>
    <w:basedOn w:val="a0"/>
    <w:link w:val="5"/>
    <w:uiPriority w:val="9"/>
    <w:rsid w:val="004E4736"/>
    <w:rPr>
      <w:rFonts w:eastAsia="Calibri"/>
      <w:sz w:val="28"/>
      <w:szCs w:val="28"/>
      <w:lang w:eastAsia="ar-SA"/>
    </w:rPr>
  </w:style>
  <w:style w:type="character" w:customStyle="1" w:styleId="60">
    <w:name w:val="Заголовок 6 Знак"/>
    <w:basedOn w:val="a0"/>
    <w:link w:val="6"/>
    <w:rsid w:val="004E4736"/>
    <w:rPr>
      <w:rFonts w:eastAsia="Calibri"/>
      <w:b/>
      <w:bCs/>
      <w:sz w:val="28"/>
      <w:szCs w:val="28"/>
      <w:lang w:eastAsia="ar-SA"/>
    </w:rPr>
  </w:style>
  <w:style w:type="character" w:customStyle="1" w:styleId="70">
    <w:name w:val="Заголовок 7 Знак"/>
    <w:basedOn w:val="a0"/>
    <w:link w:val="7"/>
    <w:rsid w:val="004E4736"/>
    <w:rPr>
      <w:rFonts w:eastAsia="Calibri"/>
      <w:sz w:val="28"/>
      <w:szCs w:val="28"/>
      <w:lang w:eastAsia="ar-SA"/>
    </w:rPr>
  </w:style>
  <w:style w:type="character" w:customStyle="1" w:styleId="80">
    <w:name w:val="Заголовок 8 Знак"/>
    <w:basedOn w:val="a0"/>
    <w:link w:val="8"/>
    <w:rsid w:val="004E4736"/>
    <w:rPr>
      <w:rFonts w:eastAsia="Calibri"/>
      <w:sz w:val="28"/>
      <w:szCs w:val="28"/>
      <w:lang w:eastAsia="ar-SA"/>
    </w:rPr>
  </w:style>
  <w:style w:type="character" w:customStyle="1" w:styleId="90">
    <w:name w:val="Заголовок 9 Знак"/>
    <w:basedOn w:val="a0"/>
    <w:link w:val="9"/>
    <w:rsid w:val="004E4736"/>
    <w:rPr>
      <w:rFonts w:eastAsia="Calibri"/>
      <w:sz w:val="28"/>
      <w:szCs w:val="28"/>
      <w:lang w:eastAsia="ar-SA"/>
    </w:rPr>
  </w:style>
  <w:style w:type="character" w:customStyle="1" w:styleId="WW8Num1z0">
    <w:name w:val="WW8Num1z0"/>
    <w:rsid w:val="004E4736"/>
    <w:rPr>
      <w:rFonts w:hint="default"/>
    </w:rPr>
  </w:style>
  <w:style w:type="character" w:customStyle="1" w:styleId="WW8Num1z1">
    <w:name w:val="WW8Num1z1"/>
    <w:rsid w:val="004E4736"/>
  </w:style>
  <w:style w:type="character" w:customStyle="1" w:styleId="WW8Num1z2">
    <w:name w:val="WW8Num1z2"/>
    <w:rsid w:val="004E4736"/>
  </w:style>
  <w:style w:type="character" w:customStyle="1" w:styleId="WW8Num1z3">
    <w:name w:val="WW8Num1z3"/>
    <w:rsid w:val="004E4736"/>
  </w:style>
  <w:style w:type="character" w:customStyle="1" w:styleId="WW8Num1z4">
    <w:name w:val="WW8Num1z4"/>
    <w:rsid w:val="004E4736"/>
  </w:style>
  <w:style w:type="character" w:customStyle="1" w:styleId="WW8Num1z5">
    <w:name w:val="WW8Num1z5"/>
    <w:rsid w:val="004E4736"/>
  </w:style>
  <w:style w:type="character" w:customStyle="1" w:styleId="WW8Num1z6">
    <w:name w:val="WW8Num1z6"/>
    <w:rsid w:val="004E4736"/>
  </w:style>
  <w:style w:type="character" w:customStyle="1" w:styleId="WW8Num1z7">
    <w:name w:val="WW8Num1z7"/>
    <w:rsid w:val="004E4736"/>
  </w:style>
  <w:style w:type="character" w:customStyle="1" w:styleId="WW8Num1z8">
    <w:name w:val="WW8Num1z8"/>
    <w:rsid w:val="004E4736"/>
  </w:style>
  <w:style w:type="character" w:customStyle="1" w:styleId="WW8Num2z0">
    <w:name w:val="WW8Num2z0"/>
    <w:rsid w:val="004E4736"/>
    <w:rPr>
      <w:rFonts w:hint="default"/>
    </w:rPr>
  </w:style>
  <w:style w:type="character" w:customStyle="1" w:styleId="WW8Num3z0">
    <w:name w:val="WW8Num3z0"/>
    <w:rsid w:val="004E4736"/>
    <w:rPr>
      <w:rFonts w:ascii="Symbol" w:eastAsia="Times New Roman" w:hAnsi="Symbol" w:cs="Symbol" w:hint="default"/>
      <w:sz w:val="24"/>
      <w:lang w:val="en-US"/>
    </w:rPr>
  </w:style>
  <w:style w:type="character" w:customStyle="1" w:styleId="WW8Num4z0">
    <w:name w:val="WW8Num4z0"/>
    <w:rsid w:val="004E4736"/>
    <w:rPr>
      <w:rFonts w:eastAsia="Calibri" w:hint="default"/>
      <w:sz w:val="24"/>
      <w:lang w:val="en-US"/>
    </w:rPr>
  </w:style>
  <w:style w:type="character" w:customStyle="1" w:styleId="WW8Num5z0">
    <w:name w:val="WW8Num5z0"/>
    <w:rsid w:val="004E4736"/>
    <w:rPr>
      <w:rFonts w:eastAsia="Calibri" w:hint="default"/>
      <w:sz w:val="24"/>
    </w:rPr>
  </w:style>
  <w:style w:type="character" w:customStyle="1" w:styleId="WW8Num5z1">
    <w:name w:val="WW8Num5z1"/>
    <w:rsid w:val="004E4736"/>
  </w:style>
  <w:style w:type="character" w:customStyle="1" w:styleId="WW8Num5z2">
    <w:name w:val="WW8Num5z2"/>
    <w:rsid w:val="004E4736"/>
  </w:style>
  <w:style w:type="character" w:customStyle="1" w:styleId="WW8Num5z3">
    <w:name w:val="WW8Num5z3"/>
    <w:rsid w:val="004E4736"/>
    <w:rPr>
      <w:rFonts w:hint="default"/>
    </w:rPr>
  </w:style>
  <w:style w:type="character" w:customStyle="1" w:styleId="WW8Num5z4">
    <w:name w:val="WW8Num5z4"/>
    <w:rsid w:val="004E4736"/>
  </w:style>
  <w:style w:type="character" w:customStyle="1" w:styleId="WW8Num5z5">
    <w:name w:val="WW8Num5z5"/>
    <w:rsid w:val="004E4736"/>
  </w:style>
  <w:style w:type="character" w:customStyle="1" w:styleId="WW8Num5z6">
    <w:name w:val="WW8Num5z6"/>
    <w:rsid w:val="004E4736"/>
  </w:style>
  <w:style w:type="character" w:customStyle="1" w:styleId="WW8Num5z7">
    <w:name w:val="WW8Num5z7"/>
    <w:rsid w:val="004E4736"/>
  </w:style>
  <w:style w:type="character" w:customStyle="1" w:styleId="WW8Num5z8">
    <w:name w:val="WW8Num5z8"/>
    <w:rsid w:val="004E4736"/>
  </w:style>
  <w:style w:type="character" w:customStyle="1" w:styleId="WW8Num6z0">
    <w:name w:val="WW8Num6z0"/>
    <w:rsid w:val="004E4736"/>
    <w:rPr>
      <w:rFonts w:ascii="Times New Roman" w:hAnsi="Times New Roman" w:cs="Times New Roman" w:hint="default"/>
      <w:sz w:val="28"/>
    </w:rPr>
  </w:style>
  <w:style w:type="character" w:customStyle="1" w:styleId="WW8Num6z1">
    <w:name w:val="WW8Num6z1"/>
    <w:rsid w:val="004E4736"/>
    <w:rPr>
      <w:sz w:val="24"/>
    </w:rPr>
  </w:style>
  <w:style w:type="character" w:customStyle="1" w:styleId="WW8Num6z2">
    <w:name w:val="WW8Num6z2"/>
    <w:rsid w:val="004E4736"/>
  </w:style>
  <w:style w:type="character" w:customStyle="1" w:styleId="WW8Num6z3">
    <w:name w:val="WW8Num6z3"/>
    <w:rsid w:val="004E4736"/>
    <w:rPr>
      <w:rFonts w:hint="default"/>
    </w:rPr>
  </w:style>
  <w:style w:type="character" w:customStyle="1" w:styleId="WW8Num6z4">
    <w:name w:val="WW8Num6z4"/>
    <w:rsid w:val="004E4736"/>
  </w:style>
  <w:style w:type="character" w:customStyle="1" w:styleId="WW8Num6z5">
    <w:name w:val="WW8Num6z5"/>
    <w:rsid w:val="004E4736"/>
  </w:style>
  <w:style w:type="character" w:customStyle="1" w:styleId="WW8Num6z6">
    <w:name w:val="WW8Num6z6"/>
    <w:rsid w:val="004E4736"/>
  </w:style>
  <w:style w:type="character" w:customStyle="1" w:styleId="WW8Num6z7">
    <w:name w:val="WW8Num6z7"/>
    <w:rsid w:val="004E4736"/>
  </w:style>
  <w:style w:type="character" w:customStyle="1" w:styleId="WW8Num6z8">
    <w:name w:val="WW8Num6z8"/>
    <w:rsid w:val="004E4736"/>
  </w:style>
  <w:style w:type="character" w:customStyle="1" w:styleId="WW8Num7z0">
    <w:name w:val="WW8Num7z0"/>
    <w:rsid w:val="004E4736"/>
  </w:style>
  <w:style w:type="character" w:customStyle="1" w:styleId="WW8Num7z1">
    <w:name w:val="WW8Num7z1"/>
    <w:rsid w:val="004E4736"/>
  </w:style>
  <w:style w:type="character" w:customStyle="1" w:styleId="WW8Num7z2">
    <w:name w:val="WW8Num7z2"/>
    <w:rsid w:val="004E4736"/>
  </w:style>
  <w:style w:type="character" w:customStyle="1" w:styleId="WW8Num7z3">
    <w:name w:val="WW8Num7z3"/>
    <w:rsid w:val="004E4736"/>
  </w:style>
  <w:style w:type="character" w:customStyle="1" w:styleId="WW8Num7z4">
    <w:name w:val="WW8Num7z4"/>
    <w:rsid w:val="004E4736"/>
  </w:style>
  <w:style w:type="character" w:customStyle="1" w:styleId="WW8Num7z5">
    <w:name w:val="WW8Num7z5"/>
    <w:rsid w:val="004E4736"/>
  </w:style>
  <w:style w:type="character" w:customStyle="1" w:styleId="WW8Num7z6">
    <w:name w:val="WW8Num7z6"/>
    <w:rsid w:val="004E4736"/>
  </w:style>
  <w:style w:type="character" w:customStyle="1" w:styleId="WW8Num7z7">
    <w:name w:val="WW8Num7z7"/>
    <w:rsid w:val="004E4736"/>
  </w:style>
  <w:style w:type="character" w:customStyle="1" w:styleId="WW8Num7z8">
    <w:name w:val="WW8Num7z8"/>
    <w:rsid w:val="004E4736"/>
  </w:style>
  <w:style w:type="character" w:customStyle="1" w:styleId="WW8Num8z0">
    <w:name w:val="WW8Num8z0"/>
    <w:uiPriority w:val="99"/>
    <w:rsid w:val="004E4736"/>
    <w:rPr>
      <w:rFonts w:ascii="Symbol" w:hAnsi="Symbol" w:cs="Symbol"/>
      <w:b/>
      <w:sz w:val="18"/>
    </w:rPr>
  </w:style>
  <w:style w:type="character" w:customStyle="1" w:styleId="WW8Num8z1">
    <w:name w:val="WW8Num8z1"/>
    <w:rsid w:val="004E4736"/>
  </w:style>
  <w:style w:type="character" w:customStyle="1" w:styleId="WW8Num8z2">
    <w:name w:val="WW8Num8z2"/>
    <w:rsid w:val="004E4736"/>
    <w:rPr>
      <w:rFonts w:ascii="Wingdings" w:hAnsi="Wingdings" w:cs="Wingdings" w:hint="default"/>
    </w:rPr>
  </w:style>
  <w:style w:type="character" w:customStyle="1" w:styleId="WW8Num8z3">
    <w:name w:val="WW8Num8z3"/>
    <w:rsid w:val="004E4736"/>
    <w:rPr>
      <w:rFonts w:ascii="Symbol" w:hAnsi="Symbol" w:cs="Symbol" w:hint="default"/>
    </w:rPr>
  </w:style>
  <w:style w:type="character" w:customStyle="1" w:styleId="WW8Num8z4">
    <w:name w:val="WW8Num8z4"/>
    <w:rsid w:val="004E4736"/>
  </w:style>
  <w:style w:type="character" w:customStyle="1" w:styleId="WW8Num8z5">
    <w:name w:val="WW8Num8z5"/>
    <w:rsid w:val="004E4736"/>
  </w:style>
  <w:style w:type="character" w:customStyle="1" w:styleId="WW8Num8z6">
    <w:name w:val="WW8Num8z6"/>
    <w:rsid w:val="004E4736"/>
  </w:style>
  <w:style w:type="character" w:customStyle="1" w:styleId="WW8Num8z7">
    <w:name w:val="WW8Num8z7"/>
    <w:rsid w:val="004E4736"/>
  </w:style>
  <w:style w:type="character" w:customStyle="1" w:styleId="WW8Num8z8">
    <w:name w:val="WW8Num8z8"/>
    <w:rsid w:val="004E4736"/>
  </w:style>
  <w:style w:type="character" w:customStyle="1" w:styleId="WW8Num9z0">
    <w:name w:val="WW8Num9z0"/>
    <w:rsid w:val="004E4736"/>
    <w:rPr>
      <w:rFonts w:ascii="Times New Roman" w:hAnsi="Times New Roman" w:cs="Times New Roman" w:hint="default"/>
      <w:sz w:val="24"/>
    </w:rPr>
  </w:style>
  <w:style w:type="character" w:customStyle="1" w:styleId="WW8Num10z0">
    <w:name w:val="WW8Num10z0"/>
    <w:rsid w:val="004E4736"/>
  </w:style>
  <w:style w:type="character" w:customStyle="1" w:styleId="WW8Num10z1">
    <w:name w:val="WW8Num10z1"/>
    <w:rsid w:val="004E4736"/>
  </w:style>
  <w:style w:type="character" w:customStyle="1" w:styleId="WW8Num10z2">
    <w:name w:val="WW8Num10z2"/>
    <w:rsid w:val="004E4736"/>
  </w:style>
  <w:style w:type="character" w:customStyle="1" w:styleId="WW8Num10z3">
    <w:name w:val="WW8Num10z3"/>
    <w:rsid w:val="004E4736"/>
  </w:style>
  <w:style w:type="character" w:customStyle="1" w:styleId="WW8Num10z4">
    <w:name w:val="WW8Num10z4"/>
    <w:rsid w:val="004E4736"/>
  </w:style>
  <w:style w:type="character" w:customStyle="1" w:styleId="WW8Num10z5">
    <w:name w:val="WW8Num10z5"/>
    <w:rsid w:val="004E4736"/>
  </w:style>
  <w:style w:type="character" w:customStyle="1" w:styleId="WW8Num10z6">
    <w:name w:val="WW8Num10z6"/>
    <w:rsid w:val="004E4736"/>
  </w:style>
  <w:style w:type="character" w:customStyle="1" w:styleId="WW8Num10z7">
    <w:name w:val="WW8Num10z7"/>
    <w:rsid w:val="004E4736"/>
  </w:style>
  <w:style w:type="character" w:customStyle="1" w:styleId="WW8Num10z8">
    <w:name w:val="WW8Num10z8"/>
    <w:rsid w:val="004E4736"/>
  </w:style>
  <w:style w:type="character" w:customStyle="1" w:styleId="WW8Num9z1">
    <w:name w:val="WW8Num9z1"/>
    <w:rsid w:val="004E4736"/>
    <w:rPr>
      <w:sz w:val="24"/>
    </w:rPr>
  </w:style>
  <w:style w:type="character" w:customStyle="1" w:styleId="WW8Num9z2">
    <w:name w:val="WW8Num9z2"/>
    <w:rsid w:val="004E4736"/>
    <w:rPr>
      <w:rFonts w:ascii="Times New Roman" w:hAnsi="Times New Roman" w:cs="Times New Roman" w:hint="default"/>
      <w:sz w:val="28"/>
    </w:rPr>
  </w:style>
  <w:style w:type="character" w:customStyle="1" w:styleId="WW8Num9z3">
    <w:name w:val="WW8Num9z3"/>
    <w:rsid w:val="004E4736"/>
  </w:style>
  <w:style w:type="character" w:customStyle="1" w:styleId="WW8Num11z0">
    <w:name w:val="WW8Num11z0"/>
    <w:rsid w:val="004E4736"/>
    <w:rPr>
      <w:rFonts w:hint="default"/>
      <w:b w:val="0"/>
      <w:sz w:val="28"/>
    </w:rPr>
  </w:style>
  <w:style w:type="character" w:customStyle="1" w:styleId="WW8Num11z1">
    <w:name w:val="WW8Num11z1"/>
    <w:rsid w:val="004E4736"/>
    <w:rPr>
      <w:rFonts w:ascii="Times New Roman" w:hAnsi="Times New Roman" w:cs="Times New Roman" w:hint="default"/>
      <w:sz w:val="24"/>
      <w:szCs w:val="24"/>
    </w:rPr>
  </w:style>
  <w:style w:type="character" w:customStyle="1" w:styleId="WW8Num11z2">
    <w:name w:val="WW8Num11z2"/>
    <w:rsid w:val="004E4736"/>
    <w:rPr>
      <w:rFonts w:ascii="Times New Roman" w:hAnsi="Times New Roman" w:cs="Times New Roman" w:hint="default"/>
      <w:sz w:val="28"/>
    </w:rPr>
  </w:style>
  <w:style w:type="character" w:customStyle="1" w:styleId="WW8Num11z3">
    <w:name w:val="WW8Num11z3"/>
    <w:rsid w:val="004E4736"/>
    <w:rPr>
      <w:rFonts w:hint="default"/>
    </w:rPr>
  </w:style>
  <w:style w:type="character" w:customStyle="1" w:styleId="WW8Num11z4">
    <w:name w:val="WW8Num11z4"/>
    <w:rsid w:val="004E4736"/>
  </w:style>
  <w:style w:type="character" w:customStyle="1" w:styleId="WW8Num11z5">
    <w:name w:val="WW8Num11z5"/>
    <w:rsid w:val="004E4736"/>
  </w:style>
  <w:style w:type="character" w:customStyle="1" w:styleId="WW8Num11z6">
    <w:name w:val="WW8Num11z6"/>
    <w:rsid w:val="004E4736"/>
  </w:style>
  <w:style w:type="character" w:customStyle="1" w:styleId="WW8Num11z7">
    <w:name w:val="WW8Num11z7"/>
    <w:rsid w:val="004E4736"/>
  </w:style>
  <w:style w:type="character" w:customStyle="1" w:styleId="WW8Num11z8">
    <w:name w:val="WW8Num11z8"/>
    <w:rsid w:val="004E4736"/>
  </w:style>
  <w:style w:type="character" w:customStyle="1" w:styleId="WW8Num12z0">
    <w:name w:val="WW8Num12z0"/>
    <w:rsid w:val="004E4736"/>
    <w:rPr>
      <w:rFonts w:hint="default"/>
    </w:rPr>
  </w:style>
  <w:style w:type="character" w:customStyle="1" w:styleId="WW8Num12z3">
    <w:name w:val="WW8Num12z3"/>
    <w:rsid w:val="004E4736"/>
    <w:rPr>
      <w:rFonts w:hint="default"/>
    </w:rPr>
  </w:style>
  <w:style w:type="character" w:customStyle="1" w:styleId="WW8Num13z0">
    <w:name w:val="WW8Num13z0"/>
    <w:rsid w:val="004E4736"/>
  </w:style>
  <w:style w:type="character" w:customStyle="1" w:styleId="WW8Num13z1">
    <w:name w:val="WW8Num13z1"/>
    <w:rsid w:val="004E4736"/>
  </w:style>
  <w:style w:type="character" w:customStyle="1" w:styleId="WW8Num13z2">
    <w:name w:val="WW8Num13z2"/>
    <w:rsid w:val="004E4736"/>
  </w:style>
  <w:style w:type="character" w:customStyle="1" w:styleId="WW8Num13z3">
    <w:name w:val="WW8Num13z3"/>
    <w:rsid w:val="004E4736"/>
  </w:style>
  <w:style w:type="character" w:customStyle="1" w:styleId="WW8Num13z4">
    <w:name w:val="WW8Num13z4"/>
    <w:rsid w:val="004E4736"/>
  </w:style>
  <w:style w:type="character" w:customStyle="1" w:styleId="WW8Num13z5">
    <w:name w:val="WW8Num13z5"/>
    <w:rsid w:val="004E4736"/>
  </w:style>
  <w:style w:type="character" w:customStyle="1" w:styleId="WW8Num13z6">
    <w:name w:val="WW8Num13z6"/>
    <w:rsid w:val="004E4736"/>
  </w:style>
  <w:style w:type="character" w:customStyle="1" w:styleId="WW8Num13z7">
    <w:name w:val="WW8Num13z7"/>
    <w:rsid w:val="004E4736"/>
  </w:style>
  <w:style w:type="character" w:customStyle="1" w:styleId="WW8Num13z8">
    <w:name w:val="WW8Num13z8"/>
    <w:rsid w:val="004E4736"/>
  </w:style>
  <w:style w:type="character" w:customStyle="1" w:styleId="WW8Num2z1">
    <w:name w:val="WW8Num2z1"/>
    <w:rsid w:val="004E4736"/>
  </w:style>
  <w:style w:type="character" w:customStyle="1" w:styleId="WW8Num2z2">
    <w:name w:val="WW8Num2z2"/>
    <w:rsid w:val="004E4736"/>
  </w:style>
  <w:style w:type="character" w:customStyle="1" w:styleId="WW8Num2z3">
    <w:name w:val="WW8Num2z3"/>
    <w:rsid w:val="004E4736"/>
  </w:style>
  <w:style w:type="character" w:customStyle="1" w:styleId="WW8Num2z4">
    <w:name w:val="WW8Num2z4"/>
    <w:rsid w:val="004E4736"/>
  </w:style>
  <w:style w:type="character" w:customStyle="1" w:styleId="WW8Num2z5">
    <w:name w:val="WW8Num2z5"/>
    <w:rsid w:val="004E4736"/>
  </w:style>
  <w:style w:type="character" w:customStyle="1" w:styleId="WW8Num2z6">
    <w:name w:val="WW8Num2z6"/>
    <w:rsid w:val="004E4736"/>
  </w:style>
  <w:style w:type="character" w:customStyle="1" w:styleId="WW8Num2z7">
    <w:name w:val="WW8Num2z7"/>
    <w:rsid w:val="004E4736"/>
  </w:style>
  <w:style w:type="character" w:customStyle="1" w:styleId="WW8Num2z8">
    <w:name w:val="WW8Num2z8"/>
    <w:rsid w:val="004E4736"/>
  </w:style>
  <w:style w:type="character" w:customStyle="1" w:styleId="WW8Num3z1">
    <w:name w:val="WW8Num3z1"/>
    <w:rsid w:val="004E4736"/>
    <w:rPr>
      <w:rFonts w:ascii="Courier New" w:hAnsi="Courier New" w:cs="Courier New" w:hint="default"/>
    </w:rPr>
  </w:style>
  <w:style w:type="character" w:customStyle="1" w:styleId="WW8Num3z2">
    <w:name w:val="WW8Num3z2"/>
    <w:rsid w:val="004E4736"/>
    <w:rPr>
      <w:rFonts w:ascii="Wingdings" w:hAnsi="Wingdings" w:cs="Wingdings" w:hint="default"/>
    </w:rPr>
  </w:style>
  <w:style w:type="character" w:customStyle="1" w:styleId="WW8Num3z3">
    <w:name w:val="WW8Num3z3"/>
    <w:rsid w:val="004E4736"/>
    <w:rPr>
      <w:rFonts w:ascii="Symbol" w:hAnsi="Symbol" w:cs="Symbol" w:hint="default"/>
    </w:rPr>
  </w:style>
  <w:style w:type="character" w:customStyle="1" w:styleId="WW8Num9z4">
    <w:name w:val="WW8Num9z4"/>
    <w:rsid w:val="004E4736"/>
  </w:style>
  <w:style w:type="character" w:customStyle="1" w:styleId="WW8Num9z5">
    <w:name w:val="WW8Num9z5"/>
    <w:rsid w:val="004E4736"/>
  </w:style>
  <w:style w:type="character" w:customStyle="1" w:styleId="WW8Num9z6">
    <w:name w:val="WW8Num9z6"/>
    <w:rsid w:val="004E4736"/>
  </w:style>
  <w:style w:type="character" w:customStyle="1" w:styleId="WW8Num9z7">
    <w:name w:val="WW8Num9z7"/>
    <w:rsid w:val="004E4736"/>
  </w:style>
  <w:style w:type="character" w:customStyle="1" w:styleId="WW8Num9z8">
    <w:name w:val="WW8Num9z8"/>
    <w:rsid w:val="004E4736"/>
  </w:style>
  <w:style w:type="character" w:customStyle="1" w:styleId="22">
    <w:name w:val="Основной шрифт абзаца2"/>
    <w:rsid w:val="004E4736"/>
  </w:style>
  <w:style w:type="character" w:styleId="af7">
    <w:name w:val="page number"/>
    <w:basedOn w:val="22"/>
    <w:rsid w:val="004E4736"/>
  </w:style>
  <w:style w:type="character" w:customStyle="1" w:styleId="af8">
    <w:name w:val="Абзац списка Знак"/>
    <w:uiPriority w:val="34"/>
    <w:rsid w:val="004E4736"/>
    <w:rPr>
      <w:rFonts w:eastAsia="Calibri"/>
      <w:sz w:val="28"/>
      <w:szCs w:val="22"/>
    </w:rPr>
  </w:style>
  <w:style w:type="character" w:customStyle="1" w:styleId="23">
    <w:name w:val="Знак примечания2"/>
    <w:rsid w:val="004E4736"/>
    <w:rPr>
      <w:sz w:val="18"/>
      <w:szCs w:val="18"/>
    </w:rPr>
  </w:style>
  <w:style w:type="character" w:customStyle="1" w:styleId="af9">
    <w:name w:val="Текст примечания Знак"/>
    <w:rsid w:val="004E4736"/>
    <w:rPr>
      <w:sz w:val="24"/>
      <w:szCs w:val="24"/>
      <w:lang w:val="en-US"/>
    </w:rPr>
  </w:style>
  <w:style w:type="character" w:styleId="afa">
    <w:name w:val="FollowedHyperlink"/>
    <w:uiPriority w:val="99"/>
    <w:rsid w:val="004E4736"/>
    <w:rPr>
      <w:color w:val="800080"/>
      <w:u w:val="single"/>
    </w:rPr>
  </w:style>
  <w:style w:type="character" w:customStyle="1" w:styleId="afb">
    <w:name w:val="Тема примечания Знак"/>
    <w:rsid w:val="004E4736"/>
    <w:rPr>
      <w:b/>
      <w:bCs/>
      <w:sz w:val="24"/>
      <w:szCs w:val="24"/>
      <w:lang w:val="en-US"/>
    </w:rPr>
  </w:style>
  <w:style w:type="character" w:customStyle="1" w:styleId="afc">
    <w:name w:val="Текст Знак"/>
    <w:link w:val="afd"/>
    <w:uiPriority w:val="99"/>
    <w:rsid w:val="004E4736"/>
    <w:rPr>
      <w:rFonts w:ascii="Courier New" w:hAnsi="Courier New" w:cs="Courier New"/>
    </w:rPr>
  </w:style>
  <w:style w:type="character" w:customStyle="1" w:styleId="afe">
    <w:name w:val="Текст_Жирный"/>
    <w:uiPriority w:val="1"/>
    <w:qFormat/>
    <w:rsid w:val="004E4736"/>
    <w:rPr>
      <w:rFonts w:ascii="Times New Roman" w:hAnsi="Times New Roman" w:cs="Times New Roman"/>
      <w:b/>
    </w:rPr>
  </w:style>
  <w:style w:type="character" w:customStyle="1" w:styleId="aff">
    <w:name w:val="Таблица_название_таблицы Знак"/>
    <w:rsid w:val="004E4736"/>
    <w:rPr>
      <w:b/>
      <w:bCs/>
      <w:sz w:val="22"/>
      <w:szCs w:val="22"/>
    </w:rPr>
  </w:style>
  <w:style w:type="character" w:customStyle="1" w:styleId="110">
    <w:name w:val="Табличный_таблица_11 Знак"/>
    <w:rsid w:val="004E4736"/>
    <w:rPr>
      <w:sz w:val="22"/>
      <w:szCs w:val="22"/>
    </w:rPr>
  </w:style>
  <w:style w:type="character" w:customStyle="1" w:styleId="aff0">
    <w:name w:val="Текст сноски Знак"/>
    <w:basedOn w:val="22"/>
    <w:uiPriority w:val="99"/>
    <w:rsid w:val="004E4736"/>
  </w:style>
  <w:style w:type="character" w:customStyle="1" w:styleId="aff1">
    <w:name w:val="Символ сноски"/>
    <w:rsid w:val="004E4736"/>
    <w:rPr>
      <w:vertAlign w:val="superscript"/>
    </w:rPr>
  </w:style>
  <w:style w:type="character" w:customStyle="1" w:styleId="111">
    <w:name w:val="Табличный_боковик_11 Знак"/>
    <w:rsid w:val="004E4736"/>
    <w:rPr>
      <w:sz w:val="22"/>
      <w:szCs w:val="24"/>
    </w:rPr>
  </w:style>
  <w:style w:type="character" w:customStyle="1" w:styleId="24">
    <w:name w:val="Основной текст 2 Знак"/>
    <w:link w:val="25"/>
    <w:rsid w:val="004E4736"/>
    <w:rPr>
      <w:rFonts w:eastAsia="Calibri"/>
      <w:sz w:val="28"/>
      <w:szCs w:val="28"/>
    </w:rPr>
  </w:style>
  <w:style w:type="character" w:customStyle="1" w:styleId="1a">
    <w:name w:val="Знак Знак1"/>
    <w:rsid w:val="004E4736"/>
    <w:rPr>
      <w:sz w:val="28"/>
      <w:szCs w:val="28"/>
    </w:rPr>
  </w:style>
  <w:style w:type="character" w:customStyle="1" w:styleId="26">
    <w:name w:val="Основной текст с отступом 2 Знак"/>
    <w:link w:val="27"/>
    <w:rsid w:val="004E4736"/>
    <w:rPr>
      <w:rFonts w:eastAsia="Calibri"/>
      <w:sz w:val="28"/>
      <w:szCs w:val="28"/>
    </w:rPr>
  </w:style>
  <w:style w:type="character" w:customStyle="1" w:styleId="33">
    <w:name w:val="Основной текст 3 Знак"/>
    <w:link w:val="34"/>
    <w:rsid w:val="004E4736"/>
    <w:rPr>
      <w:rFonts w:eastAsia="Calibri"/>
      <w:color w:val="FF0000"/>
      <w:sz w:val="26"/>
      <w:szCs w:val="28"/>
    </w:rPr>
  </w:style>
  <w:style w:type="character" w:styleId="aff2">
    <w:name w:val="line number"/>
    <w:rsid w:val="004E4736"/>
  </w:style>
  <w:style w:type="character" w:customStyle="1" w:styleId="aff3">
    <w:name w:val="Схема документа Знак"/>
    <w:rsid w:val="004E4736"/>
    <w:rPr>
      <w:rFonts w:ascii="Tahoma" w:hAnsi="Tahoma" w:cs="Tahoma"/>
      <w:sz w:val="16"/>
      <w:szCs w:val="16"/>
    </w:rPr>
  </w:style>
  <w:style w:type="character" w:customStyle="1" w:styleId="1b">
    <w:name w:val="Схема документа Знак1"/>
    <w:link w:val="aff4"/>
    <w:rsid w:val="004E4736"/>
    <w:rPr>
      <w:rFonts w:ascii="Tahoma" w:eastAsia="Calibri" w:hAnsi="Tahoma" w:cs="Tahoma"/>
      <w:sz w:val="16"/>
      <w:szCs w:val="16"/>
    </w:rPr>
  </w:style>
  <w:style w:type="character" w:customStyle="1" w:styleId="aff5">
    <w:name w:val="Подзаголовок Знак"/>
    <w:aliases w:val="Обычный таблица Знак"/>
    <w:uiPriority w:val="99"/>
    <w:rsid w:val="004E4736"/>
    <w:rPr>
      <w:rFonts w:ascii="Cambria" w:eastAsia="Times New Roman" w:hAnsi="Cambria" w:cs="Times New Roman"/>
      <w:sz w:val="24"/>
      <w:szCs w:val="24"/>
    </w:rPr>
  </w:style>
  <w:style w:type="character" w:customStyle="1" w:styleId="1c">
    <w:name w:val="Подзаголовок Знак1"/>
    <w:aliases w:val="Обычный таблица Знак1"/>
    <w:uiPriority w:val="99"/>
    <w:rsid w:val="004E4736"/>
    <w:rPr>
      <w:rFonts w:eastAsia="Calibri"/>
      <w:sz w:val="28"/>
      <w:szCs w:val="28"/>
    </w:rPr>
  </w:style>
  <w:style w:type="character" w:customStyle="1" w:styleId="aff6">
    <w:name w:val="Гипертекстовая ссылка"/>
    <w:rsid w:val="004E4736"/>
    <w:rPr>
      <w:rFonts w:cs="Times New Roman"/>
      <w:color w:val="008000"/>
    </w:rPr>
  </w:style>
  <w:style w:type="character" w:customStyle="1" w:styleId="aff7">
    <w:name w:val="Цветовое выделение"/>
    <w:uiPriority w:val="99"/>
    <w:rsid w:val="004E4736"/>
    <w:rPr>
      <w:b/>
      <w:bCs/>
      <w:color w:val="000080"/>
    </w:rPr>
  </w:style>
  <w:style w:type="character" w:styleId="aff8">
    <w:name w:val="Emphasis"/>
    <w:uiPriority w:val="20"/>
    <w:qFormat/>
    <w:rsid w:val="004E4736"/>
    <w:rPr>
      <w:i/>
      <w:iCs/>
    </w:rPr>
  </w:style>
  <w:style w:type="character" w:styleId="aff9">
    <w:name w:val="Strong"/>
    <w:qFormat/>
    <w:rsid w:val="004E4736"/>
    <w:rPr>
      <w:b/>
      <w:bCs/>
    </w:rPr>
  </w:style>
  <w:style w:type="character" w:customStyle="1" w:styleId="affa">
    <w:name w:val="Название Знак"/>
    <w:uiPriority w:val="10"/>
    <w:rsid w:val="004E4736"/>
    <w:rPr>
      <w:rFonts w:ascii="Cambria" w:hAnsi="Cambria" w:cs="Cambria"/>
      <w:b/>
      <w:bCs/>
      <w:kern w:val="1"/>
      <w:sz w:val="32"/>
      <w:szCs w:val="32"/>
    </w:rPr>
  </w:style>
  <w:style w:type="character" w:customStyle="1" w:styleId="ConsPlusNormal0">
    <w:name w:val="ConsPlusNormal Знак"/>
    <w:rsid w:val="004E4736"/>
    <w:rPr>
      <w:rFonts w:ascii="Arial Unicode MS" w:eastAsia="Arial Unicode MS" w:hAnsi="Arial Unicode MS" w:cs="Arial Unicode MS"/>
      <w:color w:val="000000"/>
    </w:rPr>
  </w:style>
  <w:style w:type="character" w:customStyle="1" w:styleId="apple-converted-space">
    <w:name w:val="apple-converted-space"/>
    <w:rsid w:val="004E4736"/>
  </w:style>
  <w:style w:type="character" w:customStyle="1" w:styleId="w">
    <w:name w:val="w"/>
    <w:rsid w:val="004E4736"/>
  </w:style>
  <w:style w:type="character" w:customStyle="1" w:styleId="affb">
    <w:name w:val="Без интервала Знак"/>
    <w:aliases w:val="с интервалом Знак,Без интервала1 Знак,No Spacing Знак,No Spacing1 Знак"/>
    <w:uiPriority w:val="1"/>
    <w:rsid w:val="004E4736"/>
    <w:rPr>
      <w:sz w:val="28"/>
      <w:szCs w:val="24"/>
    </w:rPr>
  </w:style>
  <w:style w:type="character" w:customStyle="1" w:styleId="fts-hit">
    <w:name w:val="fts-hit"/>
    <w:uiPriority w:val="99"/>
    <w:rsid w:val="004E4736"/>
    <w:rPr>
      <w:shd w:val="clear" w:color="auto" w:fill="FFC0CB"/>
    </w:rPr>
  </w:style>
  <w:style w:type="character" w:customStyle="1" w:styleId="HTML">
    <w:name w:val="Стандартный HTML Знак"/>
    <w:uiPriority w:val="99"/>
    <w:rsid w:val="004E4736"/>
    <w:rPr>
      <w:rFonts w:ascii="Courier New" w:hAnsi="Courier New" w:cs="Courier New"/>
    </w:rPr>
  </w:style>
  <w:style w:type="character" w:customStyle="1" w:styleId="35">
    <w:name w:val="Основной текст с отступом 3 Знак"/>
    <w:link w:val="36"/>
    <w:rsid w:val="004E4736"/>
    <w:rPr>
      <w:rFonts w:ascii="Courier New" w:hAnsi="Courier New" w:cs="Courier New"/>
      <w:sz w:val="28"/>
    </w:rPr>
  </w:style>
  <w:style w:type="character" w:customStyle="1" w:styleId="affc">
    <w:name w:val="Продолжение ссылки"/>
    <w:uiPriority w:val="99"/>
    <w:rsid w:val="004E4736"/>
    <w:rPr>
      <w:rFonts w:cs="Times New Roman"/>
      <w:b/>
      <w:bCs/>
      <w:color w:val="008000"/>
    </w:rPr>
  </w:style>
  <w:style w:type="character" w:customStyle="1" w:styleId="ecattext">
    <w:name w:val="ecattext"/>
    <w:rsid w:val="004E4736"/>
  </w:style>
  <w:style w:type="character" w:customStyle="1" w:styleId="1d">
    <w:name w:val="Основной шрифт абзаца1"/>
    <w:rsid w:val="004E4736"/>
  </w:style>
  <w:style w:type="character" w:customStyle="1" w:styleId="1e">
    <w:name w:val="Знак примечания1"/>
    <w:rsid w:val="004E4736"/>
    <w:rPr>
      <w:sz w:val="16"/>
      <w:szCs w:val="16"/>
    </w:rPr>
  </w:style>
  <w:style w:type="character" w:customStyle="1" w:styleId="affd">
    <w:name w:val="Символ нумерации"/>
    <w:rsid w:val="004E4736"/>
  </w:style>
  <w:style w:type="character" w:customStyle="1" w:styleId="FontStyle25">
    <w:name w:val="Font Style25"/>
    <w:rsid w:val="004E4736"/>
    <w:rPr>
      <w:rFonts w:ascii="Times New Roman" w:hAnsi="Times New Roman" w:cs="Times New Roman"/>
      <w:b/>
      <w:sz w:val="20"/>
    </w:rPr>
  </w:style>
  <w:style w:type="character" w:customStyle="1" w:styleId="1f">
    <w:name w:val="Текст примечания Знак1"/>
    <w:rsid w:val="004E4736"/>
    <w:rPr>
      <w:rFonts w:ascii="Calibri" w:eastAsia="Calibri" w:hAnsi="Calibri" w:cs="Calibri"/>
    </w:rPr>
  </w:style>
  <w:style w:type="character" w:customStyle="1" w:styleId="serp-urlitem1">
    <w:name w:val="serp-url__item1"/>
    <w:rsid w:val="004E4736"/>
  </w:style>
  <w:style w:type="character" w:customStyle="1" w:styleId="serp-urlmark1">
    <w:name w:val="serp-url__mark1"/>
    <w:rsid w:val="004E4736"/>
    <w:rPr>
      <w:rFonts w:ascii="Verdana" w:hAnsi="Verdana" w:cs="Verdana" w:hint="default"/>
    </w:rPr>
  </w:style>
  <w:style w:type="character" w:styleId="affe">
    <w:name w:val="footnote reference"/>
    <w:uiPriority w:val="99"/>
    <w:rsid w:val="004E4736"/>
    <w:rPr>
      <w:vertAlign w:val="superscript"/>
    </w:rPr>
  </w:style>
  <w:style w:type="character" w:customStyle="1" w:styleId="afff">
    <w:name w:val="Символы концевой сноски"/>
    <w:rsid w:val="004E4736"/>
    <w:rPr>
      <w:vertAlign w:val="superscript"/>
    </w:rPr>
  </w:style>
  <w:style w:type="character" w:customStyle="1" w:styleId="WW-">
    <w:name w:val="WW-Символы концевой сноски"/>
    <w:rsid w:val="004E4736"/>
  </w:style>
  <w:style w:type="character" w:styleId="afff0">
    <w:name w:val="endnote reference"/>
    <w:rsid w:val="004E4736"/>
    <w:rPr>
      <w:vertAlign w:val="superscript"/>
    </w:rPr>
  </w:style>
  <w:style w:type="paragraph" w:styleId="afff1">
    <w:name w:val="Title"/>
    <w:basedOn w:val="a"/>
    <w:next w:val="af1"/>
    <w:link w:val="afff2"/>
    <w:uiPriority w:val="10"/>
    <w:qFormat/>
    <w:rsid w:val="004E4736"/>
    <w:pPr>
      <w:keepNext/>
      <w:suppressAutoHyphens/>
      <w:spacing w:before="240" w:after="120" w:line="276" w:lineRule="auto"/>
    </w:pPr>
    <w:rPr>
      <w:rFonts w:ascii="Arial" w:eastAsia="Microsoft YaHei" w:hAnsi="Arial" w:cs="Mangal"/>
      <w:sz w:val="28"/>
      <w:szCs w:val="28"/>
      <w:lang w:eastAsia="ar-SA"/>
    </w:rPr>
  </w:style>
  <w:style w:type="character" w:customStyle="1" w:styleId="afff2">
    <w:name w:val="Заголовок Знак"/>
    <w:basedOn w:val="a0"/>
    <w:link w:val="afff1"/>
    <w:rsid w:val="004E4736"/>
    <w:rPr>
      <w:rFonts w:ascii="Arial" w:eastAsia="Microsoft YaHei" w:hAnsi="Arial" w:cs="Mangal"/>
      <w:sz w:val="28"/>
      <w:szCs w:val="28"/>
      <w:lang w:eastAsia="ar-SA"/>
    </w:rPr>
  </w:style>
  <w:style w:type="paragraph" w:styleId="afff3">
    <w:name w:val="List"/>
    <w:basedOn w:val="a"/>
    <w:uiPriority w:val="99"/>
    <w:rsid w:val="004E4736"/>
    <w:pPr>
      <w:ind w:left="283" w:hanging="283"/>
      <w:jc w:val="both"/>
    </w:pPr>
    <w:rPr>
      <w:lang w:eastAsia="ar-SA"/>
    </w:rPr>
  </w:style>
  <w:style w:type="paragraph" w:customStyle="1" w:styleId="28">
    <w:name w:val="Название2"/>
    <w:basedOn w:val="a"/>
    <w:rsid w:val="004E4736"/>
    <w:pPr>
      <w:suppressLineNumbers/>
      <w:suppressAutoHyphens/>
      <w:spacing w:before="120" w:after="120"/>
      <w:jc w:val="both"/>
    </w:pPr>
    <w:rPr>
      <w:rFonts w:cs="Arial"/>
      <w:i/>
      <w:iCs/>
      <w:lang w:eastAsia="ar-SA"/>
    </w:rPr>
  </w:style>
  <w:style w:type="paragraph" w:customStyle="1" w:styleId="29">
    <w:name w:val="Указатель2"/>
    <w:basedOn w:val="a"/>
    <w:rsid w:val="004E4736"/>
    <w:pPr>
      <w:suppressLineNumbers/>
      <w:suppressAutoHyphens/>
      <w:jc w:val="both"/>
    </w:pPr>
    <w:rPr>
      <w:rFonts w:cs="Arial"/>
      <w:sz w:val="28"/>
      <w:lang w:eastAsia="ar-SA"/>
    </w:rPr>
  </w:style>
  <w:style w:type="paragraph" w:customStyle="1" w:styleId="211">
    <w:name w:val="Знак2 Знак Знак1 Знак1 Знак Знак Знак Знак Знак Знак Знак Знак Знак Знак Знак Знак"/>
    <w:basedOn w:val="a"/>
    <w:rsid w:val="004E4736"/>
    <w:pPr>
      <w:suppressAutoHyphens/>
      <w:spacing w:after="160" w:line="240" w:lineRule="exact"/>
      <w:jc w:val="both"/>
    </w:pPr>
    <w:rPr>
      <w:rFonts w:ascii="Verdana" w:hAnsi="Verdana" w:cs="Verdana"/>
      <w:sz w:val="20"/>
      <w:szCs w:val="20"/>
      <w:lang w:val="en-US" w:eastAsia="ar-SA"/>
    </w:rPr>
  </w:style>
  <w:style w:type="paragraph" w:customStyle="1" w:styleId="1f0">
    <w:name w:val="Текст1"/>
    <w:basedOn w:val="a"/>
    <w:rsid w:val="004E4736"/>
    <w:pPr>
      <w:suppressAutoHyphens/>
      <w:jc w:val="both"/>
    </w:pPr>
    <w:rPr>
      <w:rFonts w:ascii="Courier New" w:hAnsi="Courier New" w:cs="Courier New"/>
      <w:sz w:val="20"/>
      <w:szCs w:val="20"/>
      <w:lang w:val="x-none" w:eastAsia="ar-SA"/>
    </w:rPr>
  </w:style>
  <w:style w:type="paragraph" w:customStyle="1" w:styleId="310">
    <w:name w:val="Основной текст с отступом 31"/>
    <w:basedOn w:val="a"/>
    <w:rsid w:val="004E4736"/>
    <w:pPr>
      <w:widowControl w:val="0"/>
      <w:suppressAutoHyphens/>
      <w:autoSpaceDE w:val="0"/>
      <w:ind w:left="900"/>
      <w:jc w:val="both"/>
    </w:pPr>
    <w:rPr>
      <w:rFonts w:ascii="Courier New" w:hAnsi="Courier New" w:cs="Courier New"/>
      <w:sz w:val="28"/>
      <w:szCs w:val="20"/>
      <w:lang w:eastAsia="ar-SA"/>
    </w:rPr>
  </w:style>
  <w:style w:type="paragraph" w:customStyle="1" w:styleId="1f1">
    <w:name w:val="Обычный1"/>
    <w:rsid w:val="004E4736"/>
    <w:pPr>
      <w:suppressAutoHyphens/>
    </w:pPr>
    <w:rPr>
      <w:rFonts w:eastAsia="ヒラギノ角ゴ Pro W3"/>
      <w:color w:val="000000"/>
      <w:sz w:val="24"/>
      <w:lang w:eastAsia="ar-SA"/>
    </w:rPr>
  </w:style>
  <w:style w:type="paragraph" w:customStyle="1" w:styleId="2a">
    <w:name w:val="Текст примечания2"/>
    <w:basedOn w:val="a"/>
    <w:rsid w:val="004E4736"/>
    <w:pPr>
      <w:suppressAutoHyphens/>
      <w:jc w:val="both"/>
    </w:pPr>
    <w:rPr>
      <w:sz w:val="28"/>
      <w:lang w:val="en-US" w:eastAsia="ar-SA"/>
    </w:rPr>
  </w:style>
  <w:style w:type="paragraph" w:customStyle="1" w:styleId="1f2">
    <w:name w:val="Абзац списка1"/>
    <w:basedOn w:val="a"/>
    <w:rsid w:val="004E4736"/>
    <w:pPr>
      <w:suppressAutoHyphens/>
      <w:ind w:left="720" w:firstLine="567"/>
      <w:jc w:val="both"/>
    </w:pPr>
    <w:rPr>
      <w:rFonts w:ascii="Calibri" w:eastAsia="Calibri" w:hAnsi="Calibri" w:cs="Calibri"/>
      <w:kern w:val="1"/>
      <w:sz w:val="22"/>
      <w:szCs w:val="22"/>
      <w:lang w:eastAsia="hi-IN" w:bidi="hi-IN"/>
    </w:rPr>
  </w:style>
  <w:style w:type="paragraph" w:customStyle="1" w:styleId="xl63">
    <w:name w:val="xl63"/>
    <w:basedOn w:val="a"/>
    <w:rsid w:val="004E4736"/>
    <w:pP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64">
    <w:name w:val="xl64"/>
    <w:basedOn w:val="a"/>
    <w:rsid w:val="004E4736"/>
    <w:pPr>
      <w:pBdr>
        <w:left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65">
    <w:name w:val="xl65"/>
    <w:basedOn w:val="a"/>
    <w:rsid w:val="004E4736"/>
    <w:pPr>
      <w:suppressAutoHyphens/>
      <w:spacing w:before="280" w:after="280"/>
      <w:jc w:val="right"/>
    </w:pPr>
    <w:rPr>
      <w:sz w:val="22"/>
      <w:szCs w:val="22"/>
      <w:lang w:eastAsia="ar-SA"/>
    </w:rPr>
  </w:style>
  <w:style w:type="paragraph" w:customStyle="1" w:styleId="xl66">
    <w:name w:val="xl66"/>
    <w:basedOn w:val="a"/>
    <w:rsid w:val="004E4736"/>
    <w:pPr>
      <w:pBdr>
        <w:right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67">
    <w:name w:val="xl67"/>
    <w:basedOn w:val="a"/>
    <w:rsid w:val="004E4736"/>
    <w:pPr>
      <w:pBdr>
        <w:left w:val="single" w:sz="4" w:space="0" w:color="000000"/>
        <w:bottom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68">
    <w:name w:val="xl68"/>
    <w:basedOn w:val="a"/>
    <w:rsid w:val="004E4736"/>
    <w:pPr>
      <w:pBdr>
        <w:bottom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69">
    <w:name w:val="xl69"/>
    <w:basedOn w:val="a"/>
    <w:rsid w:val="004E4736"/>
    <w:pPr>
      <w:pBdr>
        <w:bottom w:val="single" w:sz="4" w:space="0" w:color="000000"/>
        <w:right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70">
    <w:name w:val="xl70"/>
    <w:basedOn w:val="a"/>
    <w:rsid w:val="004E4736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71">
    <w:name w:val="xl71"/>
    <w:basedOn w:val="a"/>
    <w:rsid w:val="004E4736"/>
    <w:pPr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72">
    <w:name w:val="xl72"/>
    <w:basedOn w:val="a"/>
    <w:rsid w:val="004E4736"/>
    <w:pPr>
      <w:pBdr>
        <w:top w:val="single" w:sz="4" w:space="0" w:color="000000"/>
        <w:bottom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73">
    <w:name w:val="xl73"/>
    <w:basedOn w:val="a"/>
    <w:rsid w:val="004E4736"/>
    <w:pPr>
      <w:pBdr>
        <w:top w:val="single" w:sz="4" w:space="0" w:color="000000"/>
        <w:left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74">
    <w:name w:val="xl74"/>
    <w:basedOn w:val="a"/>
    <w:rsid w:val="004E4736"/>
    <w:pPr>
      <w:pBdr>
        <w:top w:val="single" w:sz="4" w:space="0" w:color="000000"/>
        <w:right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75">
    <w:name w:val="xl75"/>
    <w:basedOn w:val="a"/>
    <w:rsid w:val="004E4736"/>
    <w:pPr>
      <w:pBdr>
        <w:bottom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76">
    <w:name w:val="xl76"/>
    <w:basedOn w:val="a"/>
    <w:rsid w:val="004E4736"/>
    <w:pPr>
      <w:pBdr>
        <w:top w:val="single" w:sz="4" w:space="0" w:color="000000"/>
        <w:bottom w:val="single" w:sz="4" w:space="0" w:color="000000"/>
      </w:pBdr>
      <w:suppressAutoHyphens/>
      <w:spacing w:before="280" w:after="280"/>
      <w:jc w:val="both"/>
      <w:textAlignment w:val="top"/>
    </w:pPr>
    <w:rPr>
      <w:sz w:val="22"/>
      <w:szCs w:val="22"/>
      <w:lang w:eastAsia="ar-SA"/>
    </w:rPr>
  </w:style>
  <w:style w:type="paragraph" w:customStyle="1" w:styleId="xl77">
    <w:name w:val="xl77"/>
    <w:basedOn w:val="a"/>
    <w:rsid w:val="004E4736"/>
    <w:pPr>
      <w:pBdr>
        <w:bottom w:val="single" w:sz="4" w:space="0" w:color="000000"/>
      </w:pBdr>
      <w:suppressAutoHyphens/>
      <w:spacing w:before="280" w:after="280"/>
      <w:jc w:val="both"/>
      <w:textAlignment w:val="top"/>
    </w:pPr>
    <w:rPr>
      <w:sz w:val="22"/>
      <w:szCs w:val="22"/>
      <w:lang w:eastAsia="ar-SA"/>
    </w:rPr>
  </w:style>
  <w:style w:type="paragraph" w:customStyle="1" w:styleId="xl78">
    <w:name w:val="xl78"/>
    <w:basedOn w:val="a"/>
    <w:rsid w:val="004E4736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spacing w:before="280" w:after="280"/>
      <w:jc w:val="both"/>
      <w:textAlignment w:val="top"/>
    </w:pPr>
    <w:rPr>
      <w:sz w:val="22"/>
      <w:szCs w:val="22"/>
      <w:lang w:eastAsia="ar-SA"/>
    </w:rPr>
  </w:style>
  <w:style w:type="paragraph" w:customStyle="1" w:styleId="xl79">
    <w:name w:val="xl79"/>
    <w:basedOn w:val="a"/>
    <w:rsid w:val="004E4736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80">
    <w:name w:val="xl80"/>
    <w:basedOn w:val="a"/>
    <w:rsid w:val="004E4736"/>
    <w:pPr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81">
    <w:name w:val="xl81"/>
    <w:basedOn w:val="a"/>
    <w:rsid w:val="004E4736"/>
    <w:pPr>
      <w:pBdr>
        <w:top w:val="single" w:sz="4" w:space="0" w:color="000000"/>
        <w:left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82">
    <w:name w:val="xl82"/>
    <w:basedOn w:val="a"/>
    <w:rsid w:val="004E4736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83">
    <w:name w:val="xl83"/>
    <w:basedOn w:val="a"/>
    <w:rsid w:val="004E4736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spacing w:before="280" w:after="280"/>
      <w:jc w:val="center"/>
      <w:textAlignment w:val="top"/>
    </w:pPr>
    <w:rPr>
      <w:b/>
      <w:bCs/>
      <w:sz w:val="22"/>
      <w:szCs w:val="22"/>
      <w:lang w:eastAsia="ar-SA"/>
    </w:rPr>
  </w:style>
  <w:style w:type="paragraph" w:customStyle="1" w:styleId="xl84">
    <w:name w:val="xl84"/>
    <w:basedOn w:val="a"/>
    <w:rsid w:val="004E4736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spacing w:before="280" w:after="280"/>
      <w:jc w:val="center"/>
      <w:textAlignment w:val="top"/>
    </w:pPr>
    <w:rPr>
      <w:sz w:val="22"/>
      <w:szCs w:val="22"/>
      <w:lang w:eastAsia="ar-SA"/>
    </w:rPr>
  </w:style>
  <w:style w:type="paragraph" w:customStyle="1" w:styleId="xl85">
    <w:name w:val="xl85"/>
    <w:basedOn w:val="a"/>
    <w:rsid w:val="004E4736"/>
    <w:pPr>
      <w:pBdr>
        <w:left w:val="single" w:sz="4" w:space="0" w:color="000000"/>
        <w:bottom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86">
    <w:name w:val="xl86"/>
    <w:basedOn w:val="a"/>
    <w:rsid w:val="004E4736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spacing w:before="280" w:after="280"/>
      <w:jc w:val="center"/>
      <w:textAlignment w:val="top"/>
    </w:pPr>
    <w:rPr>
      <w:b/>
      <w:bCs/>
      <w:sz w:val="22"/>
      <w:szCs w:val="22"/>
      <w:lang w:eastAsia="ar-SA"/>
    </w:rPr>
  </w:style>
  <w:style w:type="paragraph" w:customStyle="1" w:styleId="xl87">
    <w:name w:val="xl87"/>
    <w:basedOn w:val="a"/>
    <w:rsid w:val="004E4736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spacing w:before="280" w:after="280"/>
      <w:jc w:val="center"/>
    </w:pPr>
    <w:rPr>
      <w:b/>
      <w:bCs/>
      <w:sz w:val="22"/>
      <w:szCs w:val="22"/>
      <w:lang w:eastAsia="ar-SA"/>
    </w:rPr>
  </w:style>
  <w:style w:type="paragraph" w:customStyle="1" w:styleId="xl88">
    <w:name w:val="xl88"/>
    <w:basedOn w:val="a"/>
    <w:rsid w:val="004E4736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89">
    <w:name w:val="xl89"/>
    <w:basedOn w:val="a"/>
    <w:rsid w:val="004E4736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90">
    <w:name w:val="xl90"/>
    <w:basedOn w:val="a"/>
    <w:rsid w:val="004E4736"/>
    <w:pPr>
      <w:pBdr>
        <w:top w:val="single" w:sz="4" w:space="0" w:color="000000"/>
        <w:left w:val="single" w:sz="4" w:space="0" w:color="000000"/>
      </w:pBdr>
      <w:suppressAutoHyphens/>
      <w:spacing w:before="280" w:after="280"/>
      <w:jc w:val="center"/>
      <w:textAlignment w:val="top"/>
    </w:pPr>
    <w:rPr>
      <w:sz w:val="22"/>
      <w:szCs w:val="22"/>
      <w:lang w:eastAsia="ar-SA"/>
    </w:rPr>
  </w:style>
  <w:style w:type="paragraph" w:customStyle="1" w:styleId="xl91">
    <w:name w:val="xl91"/>
    <w:basedOn w:val="a"/>
    <w:rsid w:val="004E4736"/>
    <w:pPr>
      <w:pBdr>
        <w:left w:val="single" w:sz="4" w:space="0" w:color="000000"/>
      </w:pBdr>
      <w:suppressAutoHyphens/>
      <w:spacing w:before="280" w:after="280"/>
      <w:jc w:val="center"/>
      <w:textAlignment w:val="top"/>
    </w:pPr>
    <w:rPr>
      <w:sz w:val="22"/>
      <w:szCs w:val="22"/>
      <w:lang w:eastAsia="ar-SA"/>
    </w:rPr>
  </w:style>
  <w:style w:type="paragraph" w:customStyle="1" w:styleId="xl92">
    <w:name w:val="xl92"/>
    <w:basedOn w:val="a"/>
    <w:rsid w:val="004E4736"/>
    <w:pPr>
      <w:pBdr>
        <w:left w:val="single" w:sz="4" w:space="0" w:color="000000"/>
        <w:bottom w:val="single" w:sz="4" w:space="0" w:color="000000"/>
      </w:pBdr>
      <w:suppressAutoHyphens/>
      <w:spacing w:before="280" w:after="280"/>
      <w:jc w:val="center"/>
      <w:textAlignment w:val="top"/>
    </w:pPr>
    <w:rPr>
      <w:sz w:val="22"/>
      <w:szCs w:val="22"/>
      <w:lang w:eastAsia="ar-SA"/>
    </w:rPr>
  </w:style>
  <w:style w:type="paragraph" w:customStyle="1" w:styleId="xl93">
    <w:name w:val="xl93"/>
    <w:basedOn w:val="a"/>
    <w:rsid w:val="004E4736"/>
    <w:pPr>
      <w:pBdr>
        <w:top w:val="single" w:sz="4" w:space="0" w:color="000000"/>
      </w:pBdr>
      <w:suppressAutoHyphens/>
      <w:spacing w:before="280" w:after="280"/>
      <w:jc w:val="center"/>
      <w:textAlignment w:val="top"/>
    </w:pPr>
    <w:rPr>
      <w:sz w:val="22"/>
      <w:szCs w:val="22"/>
      <w:lang w:eastAsia="ar-SA"/>
    </w:rPr>
  </w:style>
  <w:style w:type="paragraph" w:customStyle="1" w:styleId="xl94">
    <w:name w:val="xl94"/>
    <w:basedOn w:val="a"/>
    <w:rsid w:val="004E4736"/>
    <w:pPr>
      <w:pBdr>
        <w:top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top"/>
    </w:pPr>
    <w:rPr>
      <w:sz w:val="22"/>
      <w:szCs w:val="22"/>
      <w:lang w:eastAsia="ar-SA"/>
    </w:rPr>
  </w:style>
  <w:style w:type="paragraph" w:customStyle="1" w:styleId="xl95">
    <w:name w:val="xl95"/>
    <w:basedOn w:val="a"/>
    <w:rsid w:val="004E4736"/>
    <w:pPr>
      <w:suppressAutoHyphens/>
      <w:spacing w:before="280" w:after="280"/>
      <w:jc w:val="center"/>
      <w:textAlignment w:val="top"/>
    </w:pPr>
    <w:rPr>
      <w:sz w:val="22"/>
      <w:szCs w:val="22"/>
      <w:lang w:eastAsia="ar-SA"/>
    </w:rPr>
  </w:style>
  <w:style w:type="paragraph" w:customStyle="1" w:styleId="xl96">
    <w:name w:val="xl96"/>
    <w:basedOn w:val="a"/>
    <w:rsid w:val="004E4736"/>
    <w:pPr>
      <w:pBdr>
        <w:right w:val="single" w:sz="4" w:space="0" w:color="000000"/>
      </w:pBdr>
      <w:suppressAutoHyphens/>
      <w:spacing w:before="280" w:after="280"/>
      <w:jc w:val="center"/>
      <w:textAlignment w:val="top"/>
    </w:pPr>
    <w:rPr>
      <w:sz w:val="22"/>
      <w:szCs w:val="22"/>
      <w:lang w:eastAsia="ar-SA"/>
    </w:rPr>
  </w:style>
  <w:style w:type="paragraph" w:customStyle="1" w:styleId="xl97">
    <w:name w:val="xl97"/>
    <w:basedOn w:val="a"/>
    <w:rsid w:val="004E4736"/>
    <w:pPr>
      <w:pBdr>
        <w:bottom w:val="single" w:sz="4" w:space="0" w:color="000000"/>
      </w:pBdr>
      <w:suppressAutoHyphens/>
      <w:spacing w:before="280" w:after="280"/>
      <w:jc w:val="center"/>
      <w:textAlignment w:val="top"/>
    </w:pPr>
    <w:rPr>
      <w:sz w:val="22"/>
      <w:szCs w:val="22"/>
      <w:lang w:eastAsia="ar-SA"/>
    </w:rPr>
  </w:style>
  <w:style w:type="paragraph" w:customStyle="1" w:styleId="xl98">
    <w:name w:val="xl98"/>
    <w:basedOn w:val="a"/>
    <w:rsid w:val="004E4736"/>
    <w:pPr>
      <w:pBdr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top"/>
    </w:pPr>
    <w:rPr>
      <w:sz w:val="22"/>
      <w:szCs w:val="22"/>
      <w:lang w:eastAsia="ar-SA"/>
    </w:rPr>
  </w:style>
  <w:style w:type="paragraph" w:customStyle="1" w:styleId="xl99">
    <w:name w:val="xl99"/>
    <w:basedOn w:val="a"/>
    <w:rsid w:val="004E4736"/>
    <w:pPr>
      <w:pBdr>
        <w:top w:val="single" w:sz="4" w:space="0" w:color="000000"/>
        <w:left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0">
    <w:name w:val="xl100"/>
    <w:basedOn w:val="a"/>
    <w:rsid w:val="004E4736"/>
    <w:pPr>
      <w:pBdr>
        <w:top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1">
    <w:name w:val="xl101"/>
    <w:basedOn w:val="a"/>
    <w:rsid w:val="004E4736"/>
    <w:pPr>
      <w:pBdr>
        <w:top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2">
    <w:name w:val="xl102"/>
    <w:basedOn w:val="a"/>
    <w:rsid w:val="004E4736"/>
    <w:pPr>
      <w:pBdr>
        <w:left w:val="single" w:sz="4" w:space="0" w:color="000000"/>
        <w:bottom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3">
    <w:name w:val="xl103"/>
    <w:basedOn w:val="a"/>
    <w:rsid w:val="004E4736"/>
    <w:pPr>
      <w:pBdr>
        <w:bottom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4">
    <w:name w:val="xl104"/>
    <w:basedOn w:val="a"/>
    <w:rsid w:val="004E4736"/>
    <w:pPr>
      <w:pBdr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5">
    <w:name w:val="xl105"/>
    <w:basedOn w:val="a"/>
    <w:rsid w:val="004E4736"/>
    <w:pPr>
      <w:pBdr>
        <w:top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6">
    <w:name w:val="xl106"/>
    <w:basedOn w:val="a"/>
    <w:rsid w:val="004E4736"/>
    <w:pPr>
      <w:pBdr>
        <w:top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7">
    <w:name w:val="xl107"/>
    <w:basedOn w:val="a"/>
    <w:rsid w:val="004E4736"/>
    <w:pPr>
      <w:pBdr>
        <w:bottom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8">
    <w:name w:val="xl108"/>
    <w:basedOn w:val="a"/>
    <w:rsid w:val="004E4736"/>
    <w:pPr>
      <w:pBdr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09">
    <w:name w:val="xl109"/>
    <w:basedOn w:val="a"/>
    <w:rsid w:val="004E4736"/>
    <w:pPr>
      <w:pBdr>
        <w:top w:val="single" w:sz="4" w:space="0" w:color="000000"/>
        <w:bottom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10">
    <w:name w:val="xl110"/>
    <w:basedOn w:val="a"/>
    <w:rsid w:val="004E4736"/>
    <w:pPr>
      <w:pBdr>
        <w:top w:val="single" w:sz="4" w:space="0" w:color="000000"/>
        <w:bottom w:val="single" w:sz="4" w:space="0" w:color="000000"/>
      </w:pBdr>
      <w:suppressAutoHyphens/>
      <w:spacing w:before="280" w:after="280"/>
      <w:jc w:val="both"/>
    </w:pPr>
    <w:rPr>
      <w:b/>
      <w:bCs/>
      <w:sz w:val="22"/>
      <w:szCs w:val="22"/>
      <w:lang w:eastAsia="ar-SA"/>
    </w:rPr>
  </w:style>
  <w:style w:type="paragraph" w:customStyle="1" w:styleId="xl111">
    <w:name w:val="xl111"/>
    <w:basedOn w:val="a"/>
    <w:rsid w:val="004E4736"/>
    <w:pPr>
      <w:pBdr>
        <w:top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112">
    <w:name w:val="xl112"/>
    <w:basedOn w:val="a"/>
    <w:rsid w:val="004E4736"/>
    <w:pPr>
      <w:pBdr>
        <w:top w:val="single" w:sz="4" w:space="0" w:color="000000"/>
        <w:bottom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113">
    <w:name w:val="xl113"/>
    <w:basedOn w:val="a"/>
    <w:rsid w:val="004E4736"/>
    <w:pPr>
      <w:pBdr>
        <w:top w:val="single" w:sz="4" w:space="0" w:color="000000"/>
        <w:bottom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14">
    <w:name w:val="xl114"/>
    <w:basedOn w:val="a"/>
    <w:rsid w:val="004E4736"/>
    <w:pPr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15">
    <w:name w:val="xl115"/>
    <w:basedOn w:val="a"/>
    <w:rsid w:val="004E4736"/>
    <w:pPr>
      <w:pBdr>
        <w:top w:val="single" w:sz="4" w:space="0" w:color="000000"/>
        <w:left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16">
    <w:name w:val="xl116"/>
    <w:basedOn w:val="a"/>
    <w:rsid w:val="004E4736"/>
    <w:pPr>
      <w:pBdr>
        <w:top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17">
    <w:name w:val="xl117"/>
    <w:basedOn w:val="a"/>
    <w:rsid w:val="004E4736"/>
    <w:pPr>
      <w:pBdr>
        <w:top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18">
    <w:name w:val="xl118"/>
    <w:basedOn w:val="a"/>
    <w:rsid w:val="004E4736"/>
    <w:pPr>
      <w:pBdr>
        <w:left w:val="single" w:sz="4" w:space="0" w:color="000000"/>
        <w:bottom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19">
    <w:name w:val="xl119"/>
    <w:basedOn w:val="a"/>
    <w:rsid w:val="004E4736"/>
    <w:pPr>
      <w:pBdr>
        <w:bottom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20">
    <w:name w:val="xl120"/>
    <w:basedOn w:val="a"/>
    <w:rsid w:val="004E4736"/>
    <w:pPr>
      <w:pBdr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21">
    <w:name w:val="xl121"/>
    <w:basedOn w:val="a"/>
    <w:rsid w:val="004E4736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22">
    <w:name w:val="xl122"/>
    <w:basedOn w:val="a"/>
    <w:rsid w:val="004E4736"/>
    <w:pPr>
      <w:pBdr>
        <w:top w:val="single" w:sz="4" w:space="0" w:color="000000"/>
        <w:bottom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23">
    <w:name w:val="xl123"/>
    <w:basedOn w:val="a"/>
    <w:rsid w:val="004E4736"/>
    <w:pPr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24">
    <w:name w:val="xl124"/>
    <w:basedOn w:val="a"/>
    <w:rsid w:val="004E4736"/>
    <w:pPr>
      <w:pBdr>
        <w:top w:val="single" w:sz="4" w:space="0" w:color="000000"/>
        <w:bottom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125">
    <w:name w:val="xl125"/>
    <w:basedOn w:val="a"/>
    <w:rsid w:val="004E4736"/>
    <w:pPr>
      <w:pBdr>
        <w:bottom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126">
    <w:name w:val="xl126"/>
    <w:basedOn w:val="a"/>
    <w:rsid w:val="004E4736"/>
    <w:pPr>
      <w:pBdr>
        <w:top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127">
    <w:name w:val="xl127"/>
    <w:basedOn w:val="a"/>
    <w:rsid w:val="004E4736"/>
    <w:pPr>
      <w:suppressAutoHyphens/>
      <w:spacing w:before="280" w:after="280"/>
      <w:jc w:val="center"/>
    </w:pPr>
    <w:rPr>
      <w:b/>
      <w:bCs/>
      <w:sz w:val="26"/>
      <w:szCs w:val="26"/>
      <w:lang w:eastAsia="ar-SA"/>
    </w:rPr>
  </w:style>
  <w:style w:type="paragraph" w:customStyle="1" w:styleId="xl128">
    <w:name w:val="xl128"/>
    <w:basedOn w:val="a"/>
    <w:rsid w:val="004E4736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29">
    <w:name w:val="xl129"/>
    <w:basedOn w:val="a"/>
    <w:rsid w:val="004E4736"/>
    <w:pPr>
      <w:pBdr>
        <w:top w:val="single" w:sz="4" w:space="0" w:color="000000"/>
        <w:bottom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30">
    <w:name w:val="xl130"/>
    <w:basedOn w:val="a"/>
    <w:rsid w:val="004E4736"/>
    <w:pPr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31">
    <w:name w:val="xl131"/>
    <w:basedOn w:val="a"/>
    <w:rsid w:val="004E4736"/>
    <w:pPr>
      <w:pBdr>
        <w:bottom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132">
    <w:name w:val="xl132"/>
    <w:basedOn w:val="a"/>
    <w:rsid w:val="004E4736"/>
    <w:pPr>
      <w:pBdr>
        <w:top w:val="single" w:sz="4" w:space="0" w:color="000000"/>
      </w:pBdr>
      <w:suppressAutoHyphens/>
      <w:spacing w:before="280" w:after="280"/>
      <w:jc w:val="both"/>
    </w:pPr>
    <w:rPr>
      <w:sz w:val="22"/>
      <w:szCs w:val="22"/>
      <w:lang w:eastAsia="ar-SA"/>
    </w:rPr>
  </w:style>
  <w:style w:type="paragraph" w:customStyle="1" w:styleId="xl133">
    <w:name w:val="xl133"/>
    <w:basedOn w:val="a"/>
    <w:rsid w:val="004E4736"/>
    <w:pPr>
      <w:pBdr>
        <w:top w:val="single" w:sz="4" w:space="0" w:color="000000"/>
        <w:bottom w:val="single" w:sz="4" w:space="0" w:color="000000"/>
      </w:pBdr>
      <w:suppressAutoHyphens/>
      <w:spacing w:before="280" w:after="280"/>
      <w:jc w:val="both"/>
      <w:textAlignment w:val="top"/>
    </w:pPr>
    <w:rPr>
      <w:b/>
      <w:bCs/>
      <w:sz w:val="22"/>
      <w:szCs w:val="22"/>
      <w:lang w:eastAsia="ar-SA"/>
    </w:rPr>
  </w:style>
  <w:style w:type="paragraph" w:customStyle="1" w:styleId="xl134">
    <w:name w:val="xl134"/>
    <w:basedOn w:val="a"/>
    <w:rsid w:val="004E4736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35">
    <w:name w:val="xl135"/>
    <w:basedOn w:val="a"/>
    <w:rsid w:val="004E4736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36">
    <w:name w:val="xl136"/>
    <w:basedOn w:val="a"/>
    <w:rsid w:val="004E4736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top"/>
    </w:pPr>
    <w:rPr>
      <w:sz w:val="22"/>
      <w:szCs w:val="22"/>
      <w:lang w:eastAsia="ar-SA"/>
    </w:rPr>
  </w:style>
  <w:style w:type="paragraph" w:styleId="afff4">
    <w:name w:val="annotation text"/>
    <w:basedOn w:val="a"/>
    <w:link w:val="2b"/>
    <w:unhideWhenUsed/>
    <w:rsid w:val="004E4736"/>
    <w:rPr>
      <w:sz w:val="20"/>
      <w:szCs w:val="20"/>
    </w:rPr>
  </w:style>
  <w:style w:type="character" w:customStyle="1" w:styleId="2b">
    <w:name w:val="Текст примечания Знак2"/>
    <w:basedOn w:val="a0"/>
    <w:link w:val="afff4"/>
    <w:uiPriority w:val="99"/>
    <w:rsid w:val="004E4736"/>
  </w:style>
  <w:style w:type="paragraph" w:styleId="afff5">
    <w:name w:val="annotation subject"/>
    <w:basedOn w:val="2a"/>
    <w:next w:val="2a"/>
    <w:link w:val="1f3"/>
    <w:rsid w:val="004E4736"/>
    <w:rPr>
      <w:b/>
      <w:bCs/>
    </w:rPr>
  </w:style>
  <w:style w:type="character" w:customStyle="1" w:styleId="1f3">
    <w:name w:val="Тема примечания Знак1"/>
    <w:basedOn w:val="2b"/>
    <w:link w:val="afff5"/>
    <w:rsid w:val="004E4736"/>
    <w:rPr>
      <w:b/>
      <w:bCs/>
      <w:sz w:val="28"/>
      <w:szCs w:val="24"/>
      <w:lang w:val="en-US" w:eastAsia="ar-SA"/>
    </w:rPr>
  </w:style>
  <w:style w:type="paragraph" w:styleId="afff6">
    <w:name w:val="No Spacing"/>
    <w:aliases w:val="с интервалом,Без интервала1,No Spacing,No Spacing1"/>
    <w:uiPriority w:val="1"/>
    <w:qFormat/>
    <w:rsid w:val="004E4736"/>
    <w:pPr>
      <w:suppressAutoHyphens/>
      <w:jc w:val="both"/>
    </w:pPr>
    <w:rPr>
      <w:sz w:val="28"/>
      <w:szCs w:val="24"/>
      <w:lang w:eastAsia="ar-SA"/>
    </w:rPr>
  </w:style>
  <w:style w:type="paragraph" w:customStyle="1" w:styleId="afff7">
    <w:name w:val="Таблица_название_таблицы"/>
    <w:next w:val="a"/>
    <w:qFormat/>
    <w:rsid w:val="004E4736"/>
    <w:pPr>
      <w:keepNext/>
      <w:suppressAutoHyphens/>
      <w:spacing w:before="60" w:after="60"/>
      <w:jc w:val="center"/>
    </w:pPr>
    <w:rPr>
      <w:b/>
      <w:bCs/>
      <w:sz w:val="22"/>
      <w:szCs w:val="22"/>
      <w:lang w:eastAsia="ar-SA"/>
    </w:rPr>
  </w:style>
  <w:style w:type="paragraph" w:customStyle="1" w:styleId="112">
    <w:name w:val="Табличный_таблица_11"/>
    <w:qFormat/>
    <w:rsid w:val="004E4736"/>
    <w:pPr>
      <w:suppressAutoHyphens/>
      <w:jc w:val="center"/>
    </w:pPr>
    <w:rPr>
      <w:sz w:val="22"/>
      <w:szCs w:val="22"/>
      <w:lang w:eastAsia="ar-SA"/>
    </w:rPr>
  </w:style>
  <w:style w:type="paragraph" w:styleId="afff8">
    <w:name w:val="footnote text"/>
    <w:basedOn w:val="a"/>
    <w:link w:val="1f4"/>
    <w:uiPriority w:val="99"/>
    <w:rsid w:val="004E4736"/>
    <w:rPr>
      <w:sz w:val="20"/>
      <w:szCs w:val="20"/>
      <w:lang w:eastAsia="ar-SA"/>
    </w:rPr>
  </w:style>
  <w:style w:type="character" w:customStyle="1" w:styleId="1f4">
    <w:name w:val="Текст сноски Знак1"/>
    <w:basedOn w:val="a0"/>
    <w:link w:val="afff8"/>
    <w:uiPriority w:val="99"/>
    <w:rsid w:val="004E4736"/>
    <w:rPr>
      <w:lang w:eastAsia="ar-SA"/>
    </w:rPr>
  </w:style>
  <w:style w:type="paragraph" w:customStyle="1" w:styleId="113">
    <w:name w:val="Табличный_боковик_11"/>
    <w:qFormat/>
    <w:rsid w:val="004E4736"/>
    <w:pPr>
      <w:suppressAutoHyphens/>
    </w:pPr>
    <w:rPr>
      <w:sz w:val="22"/>
      <w:szCs w:val="24"/>
      <w:lang w:eastAsia="ar-SA"/>
    </w:rPr>
  </w:style>
  <w:style w:type="paragraph" w:customStyle="1" w:styleId="1f5">
    <w:name w:val="Название объекта1"/>
    <w:basedOn w:val="a"/>
    <w:next w:val="a"/>
    <w:rsid w:val="004E4736"/>
    <w:pPr>
      <w:widowControl w:val="0"/>
      <w:ind w:left="-57" w:right="-57" w:firstLine="709"/>
      <w:jc w:val="center"/>
    </w:pPr>
    <w:rPr>
      <w:rFonts w:eastAsia="Calibri"/>
      <w:b/>
      <w:sz w:val="20"/>
      <w:szCs w:val="28"/>
      <w:lang w:eastAsia="ar-SA"/>
    </w:rPr>
  </w:style>
  <w:style w:type="paragraph" w:customStyle="1" w:styleId="210">
    <w:name w:val="Основной текст 21"/>
    <w:basedOn w:val="a"/>
    <w:rsid w:val="004E4736"/>
    <w:pPr>
      <w:widowControl w:val="0"/>
      <w:tabs>
        <w:tab w:val="left" w:pos="6237"/>
      </w:tabs>
      <w:ind w:firstLine="709"/>
      <w:jc w:val="center"/>
    </w:pPr>
    <w:rPr>
      <w:rFonts w:eastAsia="Calibri"/>
      <w:sz w:val="28"/>
      <w:szCs w:val="28"/>
      <w:lang w:eastAsia="ar-SA"/>
    </w:rPr>
  </w:style>
  <w:style w:type="paragraph" w:customStyle="1" w:styleId="212">
    <w:name w:val="Основной текст с отступом 21"/>
    <w:basedOn w:val="a"/>
    <w:rsid w:val="004E4736"/>
    <w:pPr>
      <w:widowControl w:val="0"/>
      <w:spacing w:before="600"/>
      <w:ind w:firstLine="709"/>
      <w:jc w:val="both"/>
    </w:pPr>
    <w:rPr>
      <w:rFonts w:eastAsia="Calibri"/>
      <w:sz w:val="28"/>
      <w:szCs w:val="28"/>
      <w:lang w:eastAsia="ar-SA"/>
    </w:rPr>
  </w:style>
  <w:style w:type="paragraph" w:customStyle="1" w:styleId="ConsNonformat">
    <w:name w:val="ConsNonformat"/>
    <w:rsid w:val="004E4736"/>
    <w:pPr>
      <w:widowControl w:val="0"/>
      <w:suppressAutoHyphens/>
    </w:pPr>
    <w:rPr>
      <w:rFonts w:ascii="Courier New" w:hAnsi="Courier New" w:cs="Courier New"/>
      <w:lang w:eastAsia="ar-SA"/>
    </w:rPr>
  </w:style>
  <w:style w:type="paragraph" w:customStyle="1" w:styleId="ConsNormal">
    <w:name w:val="ConsNormal"/>
    <w:rsid w:val="004E4736"/>
    <w:pPr>
      <w:widowControl w:val="0"/>
      <w:suppressAutoHyphens/>
      <w:ind w:firstLine="720"/>
    </w:pPr>
    <w:rPr>
      <w:rFonts w:ascii="Arial" w:hAnsi="Arial" w:cs="Arial"/>
      <w:lang w:eastAsia="ar-SA"/>
    </w:rPr>
  </w:style>
  <w:style w:type="paragraph" w:customStyle="1" w:styleId="311">
    <w:name w:val="Основной текст 31"/>
    <w:basedOn w:val="a"/>
    <w:rsid w:val="004E4736"/>
    <w:pPr>
      <w:widowControl w:val="0"/>
      <w:ind w:firstLine="709"/>
      <w:jc w:val="both"/>
    </w:pPr>
    <w:rPr>
      <w:rFonts w:eastAsia="Calibri"/>
      <w:color w:val="FF0000"/>
      <w:sz w:val="26"/>
      <w:szCs w:val="28"/>
      <w:lang w:eastAsia="ar-SA"/>
    </w:rPr>
  </w:style>
  <w:style w:type="paragraph" w:customStyle="1" w:styleId="1f6">
    <w:name w:val="Схема документа1"/>
    <w:basedOn w:val="a"/>
    <w:rsid w:val="004E4736"/>
    <w:pPr>
      <w:widowControl w:val="0"/>
      <w:ind w:firstLine="709"/>
      <w:jc w:val="both"/>
    </w:pPr>
    <w:rPr>
      <w:rFonts w:ascii="Tahoma" w:eastAsia="Calibri" w:hAnsi="Tahoma" w:cs="Tahoma"/>
      <w:sz w:val="16"/>
      <w:szCs w:val="16"/>
      <w:lang w:eastAsia="ar-SA"/>
    </w:rPr>
  </w:style>
  <w:style w:type="paragraph" w:styleId="afff9">
    <w:name w:val="Subtitle"/>
    <w:aliases w:val="Обычный таблица"/>
    <w:basedOn w:val="a"/>
    <w:next w:val="a"/>
    <w:link w:val="2c"/>
    <w:uiPriority w:val="99"/>
    <w:qFormat/>
    <w:rsid w:val="004E4736"/>
    <w:pPr>
      <w:widowControl w:val="0"/>
      <w:autoSpaceDE w:val="0"/>
      <w:spacing w:after="60"/>
      <w:ind w:firstLine="709"/>
      <w:jc w:val="both"/>
    </w:pPr>
    <w:rPr>
      <w:rFonts w:eastAsia="Calibri"/>
      <w:sz w:val="28"/>
      <w:szCs w:val="28"/>
      <w:lang w:eastAsia="ar-SA"/>
    </w:rPr>
  </w:style>
  <w:style w:type="character" w:customStyle="1" w:styleId="2c">
    <w:name w:val="Подзаголовок Знак2"/>
    <w:aliases w:val="Обычный таблица Знак2"/>
    <w:basedOn w:val="a0"/>
    <w:link w:val="afff9"/>
    <w:uiPriority w:val="99"/>
    <w:rsid w:val="004E4736"/>
    <w:rPr>
      <w:rFonts w:eastAsia="Calibri"/>
      <w:sz w:val="28"/>
      <w:szCs w:val="28"/>
      <w:lang w:eastAsia="ar-SA"/>
    </w:rPr>
  </w:style>
  <w:style w:type="paragraph" w:customStyle="1" w:styleId="stylet3">
    <w:name w:val="stylet3"/>
    <w:basedOn w:val="a"/>
    <w:rsid w:val="004E4736"/>
    <w:pPr>
      <w:spacing w:before="280" w:after="280"/>
      <w:ind w:firstLine="709"/>
    </w:pPr>
    <w:rPr>
      <w:rFonts w:eastAsia="Calibri"/>
      <w:sz w:val="28"/>
      <w:lang w:eastAsia="ar-SA"/>
    </w:rPr>
  </w:style>
  <w:style w:type="paragraph" w:customStyle="1" w:styleId="2d">
    <w:name w:val="Обычный2"/>
    <w:rsid w:val="004E4736"/>
    <w:pPr>
      <w:suppressAutoHyphens/>
    </w:pPr>
    <w:rPr>
      <w:lang w:eastAsia="ar-SA"/>
    </w:rPr>
  </w:style>
  <w:style w:type="paragraph" w:customStyle="1" w:styleId="afffa">
    <w:name w:val="Нормальный (таблица)"/>
    <w:basedOn w:val="a"/>
    <w:next w:val="a"/>
    <w:uiPriority w:val="99"/>
    <w:rsid w:val="004E4736"/>
    <w:pPr>
      <w:widowControl w:val="0"/>
      <w:autoSpaceDE w:val="0"/>
      <w:ind w:firstLine="709"/>
      <w:jc w:val="both"/>
    </w:pPr>
    <w:rPr>
      <w:rFonts w:eastAsia="Calibri"/>
      <w:sz w:val="28"/>
      <w:lang w:eastAsia="ar-SA"/>
    </w:rPr>
  </w:style>
  <w:style w:type="paragraph" w:customStyle="1" w:styleId="afffb">
    <w:name w:val="Центрированный (таблица)"/>
    <w:basedOn w:val="afffa"/>
    <w:next w:val="a"/>
    <w:uiPriority w:val="99"/>
    <w:rsid w:val="004E4736"/>
    <w:pPr>
      <w:ind w:firstLine="0"/>
      <w:jc w:val="center"/>
    </w:pPr>
    <w:rPr>
      <w:rFonts w:eastAsia="Times New Roman"/>
    </w:rPr>
  </w:style>
  <w:style w:type="paragraph" w:customStyle="1" w:styleId="Iauiue3">
    <w:name w:val="Iau?iue3"/>
    <w:uiPriority w:val="99"/>
    <w:rsid w:val="004E4736"/>
    <w:pPr>
      <w:widowControl w:val="0"/>
      <w:suppressAutoHyphens/>
      <w:jc w:val="both"/>
    </w:pPr>
    <w:rPr>
      <w:lang w:eastAsia="ar-SA"/>
    </w:rPr>
  </w:style>
  <w:style w:type="paragraph" w:customStyle="1" w:styleId="ConsCell">
    <w:name w:val="ConsCell"/>
    <w:rsid w:val="004E4736"/>
    <w:pPr>
      <w:widowControl w:val="0"/>
      <w:suppressAutoHyphens/>
      <w:autoSpaceDE w:val="0"/>
    </w:pPr>
    <w:rPr>
      <w:rFonts w:ascii="Arial" w:hAnsi="Arial" w:cs="Arial"/>
      <w:lang w:eastAsia="ar-SA"/>
    </w:rPr>
  </w:style>
  <w:style w:type="paragraph" w:customStyle="1" w:styleId="formattext">
    <w:name w:val="formattext"/>
    <w:basedOn w:val="a"/>
    <w:rsid w:val="004E4736"/>
    <w:pPr>
      <w:spacing w:before="280" w:after="280"/>
    </w:pPr>
    <w:rPr>
      <w:lang w:eastAsia="ar-SA"/>
    </w:rPr>
  </w:style>
  <w:style w:type="paragraph" w:customStyle="1" w:styleId="afffc">
    <w:name w:val="Îáû÷íûé"/>
    <w:uiPriority w:val="99"/>
    <w:rsid w:val="004E4736"/>
    <w:pPr>
      <w:suppressAutoHyphens/>
      <w:overflowPunct w:val="0"/>
      <w:autoSpaceDE w:val="0"/>
      <w:jc w:val="both"/>
      <w:textAlignment w:val="baseline"/>
    </w:pPr>
    <w:rPr>
      <w:sz w:val="24"/>
      <w:lang w:eastAsia="ar-SA"/>
    </w:rPr>
  </w:style>
  <w:style w:type="paragraph" w:customStyle="1" w:styleId="ArialNarrow13pt1">
    <w:name w:val="Arial Narrow 13 pt по ширине Первая строка:  1 см"/>
    <w:basedOn w:val="afffc"/>
    <w:rsid w:val="004E4736"/>
    <w:pPr>
      <w:overflowPunct/>
      <w:autoSpaceDE/>
      <w:ind w:firstLine="567"/>
      <w:textAlignment w:val="auto"/>
    </w:pPr>
    <w:rPr>
      <w:rFonts w:ascii="Arial Narrow" w:hAnsi="Arial Narrow" w:cs="Arial Narrow"/>
      <w:sz w:val="26"/>
      <w:lang w:val="en-US"/>
    </w:rPr>
  </w:style>
  <w:style w:type="paragraph" w:customStyle="1" w:styleId="37">
    <w:name w:val="аква3"/>
    <w:basedOn w:val="a"/>
    <w:uiPriority w:val="99"/>
    <w:rsid w:val="004E4736"/>
    <w:pPr>
      <w:spacing w:line="360" w:lineRule="auto"/>
      <w:ind w:firstLine="709"/>
      <w:jc w:val="both"/>
    </w:pPr>
    <w:rPr>
      <w:rFonts w:ascii="Book Antiqua" w:hAnsi="Book Antiqua" w:cs="Book Antiqua"/>
      <w:sz w:val="28"/>
      <w:lang w:eastAsia="ar-SA"/>
    </w:rPr>
  </w:style>
  <w:style w:type="paragraph" w:customStyle="1" w:styleId="afffd">
    <w:name w:val="аква"/>
    <w:basedOn w:val="a"/>
    <w:uiPriority w:val="99"/>
    <w:rsid w:val="004E4736"/>
    <w:pPr>
      <w:ind w:firstLine="709"/>
      <w:jc w:val="both"/>
    </w:pPr>
    <w:rPr>
      <w:rFonts w:ascii="Book Antiqua" w:hAnsi="Book Antiqua" w:cs="Book Antiqua"/>
      <w:sz w:val="28"/>
      <w:lang w:eastAsia="ar-SA"/>
    </w:rPr>
  </w:style>
  <w:style w:type="paragraph" w:customStyle="1" w:styleId="NAmber">
    <w:name w:val="NAmber"/>
    <w:basedOn w:val="afffd"/>
    <w:uiPriority w:val="99"/>
    <w:rsid w:val="004E4736"/>
    <w:pPr>
      <w:jc w:val="center"/>
    </w:pPr>
    <w:rPr>
      <w:rFonts w:ascii="Gaze" w:hAnsi="Gaze" w:cs="Gaze"/>
      <w:b/>
      <w:bCs/>
      <w:sz w:val="36"/>
    </w:rPr>
  </w:style>
  <w:style w:type="paragraph" w:customStyle="1" w:styleId="afffe">
    <w:name w:val="аквамарин"/>
    <w:basedOn w:val="afffd"/>
    <w:uiPriority w:val="99"/>
    <w:rsid w:val="004E4736"/>
    <w:pPr>
      <w:keepLines/>
      <w:spacing w:line="360" w:lineRule="auto"/>
      <w:jc w:val="center"/>
    </w:pPr>
    <w:rPr>
      <w:rFonts w:ascii="Monotype Corsiva" w:hAnsi="Monotype Corsiva" w:cs="Monotype Corsiva"/>
    </w:rPr>
  </w:style>
  <w:style w:type="paragraph" w:customStyle="1" w:styleId="514">
    <w:name w:val="Стиль аква5 + 14 пт"/>
    <w:basedOn w:val="a"/>
    <w:uiPriority w:val="99"/>
    <w:rsid w:val="004E4736"/>
    <w:pPr>
      <w:spacing w:line="360" w:lineRule="auto"/>
      <w:jc w:val="center"/>
    </w:pPr>
    <w:rPr>
      <w:rFonts w:ascii="Arial" w:hAnsi="Arial" w:cs="Arial"/>
      <w:lang w:eastAsia="ar-SA"/>
    </w:rPr>
  </w:style>
  <w:style w:type="paragraph" w:customStyle="1" w:styleId="affff">
    <w:name w:val="Реферат"/>
    <w:basedOn w:val="a"/>
    <w:uiPriority w:val="99"/>
    <w:rsid w:val="004E4736"/>
    <w:pPr>
      <w:spacing w:line="360" w:lineRule="auto"/>
      <w:ind w:firstLine="709"/>
      <w:jc w:val="both"/>
    </w:pPr>
    <w:rPr>
      <w:lang w:eastAsia="ar-SA"/>
    </w:rPr>
  </w:style>
  <w:style w:type="paragraph" w:customStyle="1" w:styleId="affff0">
    <w:name w:val="реферат"/>
    <w:basedOn w:val="a9"/>
    <w:uiPriority w:val="99"/>
    <w:rsid w:val="004E4736"/>
    <w:pPr>
      <w:suppressAutoHyphens/>
      <w:spacing w:before="280" w:beforeAutospacing="0" w:after="280" w:afterAutospacing="0" w:line="360" w:lineRule="auto"/>
      <w:ind w:firstLine="709"/>
      <w:jc w:val="both"/>
    </w:pPr>
    <w:rPr>
      <w:lang w:eastAsia="ar-SA"/>
    </w:rPr>
  </w:style>
  <w:style w:type="paragraph" w:styleId="HTML0">
    <w:name w:val="HTML Preformatted"/>
    <w:basedOn w:val="a"/>
    <w:link w:val="HTML1"/>
    <w:uiPriority w:val="99"/>
    <w:rsid w:val="004E47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both"/>
    </w:pPr>
    <w:rPr>
      <w:rFonts w:ascii="Courier New" w:hAnsi="Courier New" w:cs="Courier New"/>
      <w:sz w:val="20"/>
      <w:szCs w:val="20"/>
      <w:lang w:eastAsia="ar-SA"/>
    </w:rPr>
  </w:style>
  <w:style w:type="character" w:customStyle="1" w:styleId="HTML1">
    <w:name w:val="Стандартный HTML Знак1"/>
    <w:basedOn w:val="a0"/>
    <w:link w:val="HTML0"/>
    <w:uiPriority w:val="99"/>
    <w:rsid w:val="004E4736"/>
    <w:rPr>
      <w:rFonts w:ascii="Courier New" w:hAnsi="Courier New" w:cs="Courier New"/>
      <w:lang w:eastAsia="ar-SA"/>
    </w:rPr>
  </w:style>
  <w:style w:type="paragraph" w:customStyle="1" w:styleId="Iauiue">
    <w:name w:val="Iau?iue"/>
    <w:rsid w:val="004E4736"/>
    <w:pPr>
      <w:widowControl w:val="0"/>
      <w:suppressAutoHyphens/>
      <w:jc w:val="both"/>
    </w:pPr>
    <w:rPr>
      <w:lang w:eastAsia="ar-SA"/>
    </w:rPr>
  </w:style>
  <w:style w:type="paragraph" w:customStyle="1" w:styleId="61">
    <w:name w:val="Стиль По ширине Перед:  6 пт"/>
    <w:basedOn w:val="a"/>
    <w:rsid w:val="004E4736"/>
    <w:pPr>
      <w:ind w:firstLine="709"/>
      <w:jc w:val="both"/>
    </w:pPr>
    <w:rPr>
      <w:sz w:val="28"/>
      <w:szCs w:val="28"/>
      <w:lang w:eastAsia="ar-SA"/>
    </w:rPr>
  </w:style>
  <w:style w:type="paragraph" w:customStyle="1" w:styleId="125">
    <w:name w:val="Стиль По ширине Первая строка:  1.25 см"/>
    <w:basedOn w:val="a"/>
    <w:uiPriority w:val="99"/>
    <w:rsid w:val="004E4736"/>
    <w:pPr>
      <w:spacing w:before="120"/>
      <w:ind w:firstLine="709"/>
      <w:jc w:val="both"/>
    </w:pPr>
    <w:rPr>
      <w:szCs w:val="20"/>
      <w:lang w:eastAsia="ar-SA"/>
    </w:rPr>
  </w:style>
  <w:style w:type="paragraph" w:customStyle="1" w:styleId="zagc-1">
    <w:name w:val="zagc-1"/>
    <w:basedOn w:val="a"/>
    <w:rsid w:val="004E4736"/>
    <w:pPr>
      <w:spacing w:before="135" w:after="60"/>
      <w:ind w:firstLine="150"/>
      <w:jc w:val="center"/>
    </w:pPr>
    <w:rPr>
      <w:rFonts w:ascii="Arial" w:hAnsi="Arial" w:cs="Arial"/>
      <w:b/>
      <w:bCs/>
      <w:caps/>
      <w:color w:val="29211E"/>
      <w:sz w:val="20"/>
      <w:szCs w:val="20"/>
      <w:lang w:eastAsia="ar-SA"/>
    </w:rPr>
  </w:style>
  <w:style w:type="paragraph" w:customStyle="1" w:styleId="zagc-0">
    <w:name w:val="zagc-0"/>
    <w:basedOn w:val="a"/>
    <w:rsid w:val="004E4736"/>
    <w:pPr>
      <w:spacing w:before="180" w:after="60"/>
      <w:ind w:firstLine="150"/>
      <w:jc w:val="center"/>
    </w:pPr>
    <w:rPr>
      <w:rFonts w:ascii="Arial" w:hAnsi="Arial" w:cs="Arial"/>
      <w:b/>
      <w:bCs/>
      <w:caps/>
      <w:color w:val="29211E"/>
      <w:lang w:eastAsia="ar-SA"/>
    </w:rPr>
  </w:style>
  <w:style w:type="paragraph" w:customStyle="1" w:styleId="affff1">
    <w:name w:val="Прижатый влево"/>
    <w:basedOn w:val="a"/>
    <w:next w:val="a"/>
    <w:uiPriority w:val="99"/>
    <w:rsid w:val="004E4736"/>
    <w:pPr>
      <w:widowControl w:val="0"/>
      <w:autoSpaceDE w:val="0"/>
      <w:jc w:val="both"/>
    </w:pPr>
    <w:rPr>
      <w:rFonts w:ascii="Arial" w:hAnsi="Arial" w:cs="Arial"/>
      <w:lang w:eastAsia="ar-SA"/>
    </w:rPr>
  </w:style>
  <w:style w:type="paragraph" w:customStyle="1" w:styleId="affff2">
    <w:name w:val="Маркированный"/>
    <w:basedOn w:val="a"/>
    <w:uiPriority w:val="99"/>
    <w:rsid w:val="004E4736"/>
    <w:pPr>
      <w:ind w:left="1080" w:hanging="360"/>
      <w:jc w:val="both"/>
    </w:pPr>
    <w:rPr>
      <w:sz w:val="28"/>
      <w:szCs w:val="28"/>
      <w:lang w:eastAsia="ar-SA"/>
    </w:rPr>
  </w:style>
  <w:style w:type="paragraph" w:styleId="43">
    <w:name w:val="toc 4"/>
    <w:basedOn w:val="a"/>
    <w:next w:val="a"/>
    <w:uiPriority w:val="39"/>
    <w:rsid w:val="004E4736"/>
    <w:pPr>
      <w:tabs>
        <w:tab w:val="right" w:leader="dot" w:pos="9345"/>
      </w:tabs>
      <w:spacing w:after="100" w:line="276" w:lineRule="auto"/>
      <w:ind w:left="660"/>
    </w:pPr>
    <w:rPr>
      <w:rFonts w:ascii="Calibri" w:hAnsi="Calibri" w:cs="Calibri"/>
      <w:sz w:val="22"/>
      <w:szCs w:val="22"/>
      <w:lang w:eastAsia="ar-SA"/>
    </w:rPr>
  </w:style>
  <w:style w:type="paragraph" w:styleId="51">
    <w:name w:val="toc 5"/>
    <w:basedOn w:val="a"/>
    <w:next w:val="a"/>
    <w:uiPriority w:val="39"/>
    <w:rsid w:val="004E4736"/>
    <w:pPr>
      <w:spacing w:after="100" w:line="276" w:lineRule="auto"/>
      <w:ind w:left="880"/>
    </w:pPr>
    <w:rPr>
      <w:rFonts w:ascii="Calibri" w:hAnsi="Calibri" w:cs="Calibri"/>
      <w:sz w:val="22"/>
      <w:szCs w:val="22"/>
      <w:lang w:eastAsia="ar-SA"/>
    </w:rPr>
  </w:style>
  <w:style w:type="paragraph" w:styleId="62">
    <w:name w:val="toc 6"/>
    <w:basedOn w:val="a"/>
    <w:next w:val="a"/>
    <w:uiPriority w:val="39"/>
    <w:rsid w:val="004E4736"/>
    <w:pPr>
      <w:spacing w:after="100" w:line="276" w:lineRule="auto"/>
      <w:ind w:left="1100"/>
    </w:pPr>
    <w:rPr>
      <w:rFonts w:ascii="Calibri" w:hAnsi="Calibri" w:cs="Calibri"/>
      <w:sz w:val="22"/>
      <w:szCs w:val="22"/>
      <w:lang w:eastAsia="ar-SA"/>
    </w:rPr>
  </w:style>
  <w:style w:type="paragraph" w:styleId="71">
    <w:name w:val="toc 7"/>
    <w:basedOn w:val="a"/>
    <w:next w:val="a"/>
    <w:uiPriority w:val="39"/>
    <w:rsid w:val="004E4736"/>
    <w:pPr>
      <w:spacing w:after="100" w:line="276" w:lineRule="auto"/>
      <w:ind w:left="1320"/>
    </w:pPr>
    <w:rPr>
      <w:rFonts w:ascii="Calibri" w:hAnsi="Calibri" w:cs="Calibri"/>
      <w:sz w:val="22"/>
      <w:szCs w:val="22"/>
      <w:lang w:eastAsia="ar-SA"/>
    </w:rPr>
  </w:style>
  <w:style w:type="paragraph" w:styleId="81">
    <w:name w:val="toc 8"/>
    <w:basedOn w:val="a"/>
    <w:next w:val="a"/>
    <w:uiPriority w:val="39"/>
    <w:rsid w:val="004E4736"/>
    <w:pPr>
      <w:spacing w:after="100" w:line="276" w:lineRule="auto"/>
      <w:ind w:left="1540"/>
    </w:pPr>
    <w:rPr>
      <w:rFonts w:ascii="Calibri" w:hAnsi="Calibri" w:cs="Calibri"/>
      <w:sz w:val="22"/>
      <w:szCs w:val="22"/>
      <w:lang w:eastAsia="ar-SA"/>
    </w:rPr>
  </w:style>
  <w:style w:type="paragraph" w:styleId="91">
    <w:name w:val="toc 9"/>
    <w:basedOn w:val="a"/>
    <w:next w:val="a"/>
    <w:uiPriority w:val="39"/>
    <w:rsid w:val="004E4736"/>
    <w:pPr>
      <w:spacing w:after="100" w:line="276" w:lineRule="auto"/>
      <w:ind w:left="1760"/>
    </w:pPr>
    <w:rPr>
      <w:rFonts w:ascii="Calibri" w:hAnsi="Calibri" w:cs="Calibri"/>
      <w:sz w:val="22"/>
      <w:szCs w:val="22"/>
      <w:lang w:eastAsia="ar-SA"/>
    </w:rPr>
  </w:style>
  <w:style w:type="paragraph" w:customStyle="1" w:styleId="1f7">
    <w:name w:val="Знак1"/>
    <w:basedOn w:val="a"/>
    <w:next w:val="a"/>
    <w:rsid w:val="004E4736"/>
    <w:pPr>
      <w:spacing w:after="160" w:line="240" w:lineRule="exact"/>
    </w:pPr>
    <w:rPr>
      <w:rFonts w:ascii="Arial" w:hAnsi="Arial" w:cs="Arial"/>
      <w:sz w:val="20"/>
      <w:szCs w:val="20"/>
      <w:lang w:val="en-US" w:eastAsia="ar-SA"/>
    </w:rPr>
  </w:style>
  <w:style w:type="paragraph" w:customStyle="1" w:styleId="TimesNewRoman14125">
    <w:name w:val="Стиль Times New Roman 14 пт По ширине Первая строка:  1.25 см С..."/>
    <w:basedOn w:val="a"/>
    <w:rsid w:val="004E4736"/>
    <w:pPr>
      <w:suppressAutoHyphens/>
      <w:ind w:right="-40" w:firstLine="709"/>
      <w:jc w:val="both"/>
    </w:pPr>
    <w:rPr>
      <w:sz w:val="28"/>
      <w:szCs w:val="20"/>
      <w:lang w:eastAsia="ar-SA"/>
    </w:rPr>
  </w:style>
  <w:style w:type="paragraph" w:customStyle="1" w:styleId="tekstob">
    <w:name w:val="tekstob"/>
    <w:basedOn w:val="a"/>
    <w:rsid w:val="004E4736"/>
    <w:pPr>
      <w:spacing w:before="280" w:after="280"/>
    </w:pPr>
    <w:rPr>
      <w:lang w:eastAsia="ar-SA"/>
    </w:rPr>
  </w:style>
  <w:style w:type="paragraph" w:customStyle="1" w:styleId="u">
    <w:name w:val="u"/>
    <w:basedOn w:val="a"/>
    <w:rsid w:val="004E4736"/>
    <w:pPr>
      <w:ind w:firstLine="390"/>
      <w:jc w:val="both"/>
    </w:pPr>
    <w:rPr>
      <w:lang w:eastAsia="ar-SA"/>
    </w:rPr>
  </w:style>
  <w:style w:type="paragraph" w:customStyle="1" w:styleId="headertext">
    <w:name w:val="headertext"/>
    <w:basedOn w:val="a"/>
    <w:rsid w:val="004E4736"/>
    <w:pPr>
      <w:spacing w:before="280" w:after="280"/>
    </w:pPr>
    <w:rPr>
      <w:lang w:eastAsia="ar-SA"/>
    </w:rPr>
  </w:style>
  <w:style w:type="paragraph" w:customStyle="1" w:styleId="unformattext">
    <w:name w:val="unformattext"/>
    <w:basedOn w:val="a"/>
    <w:rsid w:val="004E4736"/>
    <w:pPr>
      <w:spacing w:before="280" w:after="280"/>
    </w:pPr>
    <w:rPr>
      <w:lang w:eastAsia="ar-SA"/>
    </w:rPr>
  </w:style>
  <w:style w:type="paragraph" w:customStyle="1" w:styleId="NoSpacing2">
    <w:name w:val="No Spacing2"/>
    <w:rsid w:val="004E4736"/>
    <w:pPr>
      <w:suppressAutoHyphens/>
    </w:pPr>
    <w:rPr>
      <w:sz w:val="22"/>
      <w:szCs w:val="22"/>
      <w:lang w:eastAsia="ar-SA"/>
    </w:rPr>
  </w:style>
  <w:style w:type="paragraph" w:customStyle="1" w:styleId="s151">
    <w:name w:val="s_151"/>
    <w:basedOn w:val="a"/>
    <w:rsid w:val="004E4736"/>
    <w:pPr>
      <w:spacing w:before="280" w:after="280"/>
      <w:ind w:left="825"/>
    </w:pPr>
    <w:rPr>
      <w:lang w:eastAsia="ar-SA"/>
    </w:rPr>
  </w:style>
  <w:style w:type="paragraph" w:customStyle="1" w:styleId="affff3">
    <w:name w:val="Подчёркнуный текст"/>
    <w:basedOn w:val="a"/>
    <w:next w:val="a"/>
    <w:uiPriority w:val="99"/>
    <w:rsid w:val="004E4736"/>
    <w:pPr>
      <w:widowControl w:val="0"/>
      <w:pBdr>
        <w:bottom w:val="single" w:sz="4" w:space="0" w:color="000000"/>
      </w:pBdr>
      <w:autoSpaceDE w:val="0"/>
      <w:ind w:firstLine="720"/>
      <w:jc w:val="both"/>
    </w:pPr>
    <w:rPr>
      <w:lang w:eastAsia="ar-SA"/>
    </w:rPr>
  </w:style>
  <w:style w:type="paragraph" w:customStyle="1" w:styleId="1f8">
    <w:name w:val="Название1"/>
    <w:basedOn w:val="a"/>
    <w:rsid w:val="004E4736"/>
    <w:pPr>
      <w:suppressLineNumbers/>
      <w:suppressAutoHyphens/>
      <w:spacing w:before="120" w:after="120" w:line="276" w:lineRule="auto"/>
    </w:pPr>
    <w:rPr>
      <w:rFonts w:ascii="Calibri" w:eastAsia="Calibri" w:hAnsi="Calibri" w:cs="Mangal"/>
      <w:i/>
      <w:iCs/>
      <w:lang w:eastAsia="ar-SA"/>
    </w:rPr>
  </w:style>
  <w:style w:type="paragraph" w:customStyle="1" w:styleId="1f9">
    <w:name w:val="Указатель1"/>
    <w:basedOn w:val="a"/>
    <w:rsid w:val="004E4736"/>
    <w:pPr>
      <w:suppressLineNumbers/>
      <w:suppressAutoHyphens/>
      <w:spacing w:after="200" w:line="276" w:lineRule="auto"/>
    </w:pPr>
    <w:rPr>
      <w:rFonts w:ascii="Calibri" w:eastAsia="Calibri" w:hAnsi="Calibri" w:cs="Mangal"/>
      <w:sz w:val="22"/>
      <w:szCs w:val="22"/>
      <w:lang w:eastAsia="ar-SA"/>
    </w:rPr>
  </w:style>
  <w:style w:type="paragraph" w:customStyle="1" w:styleId="1fa">
    <w:name w:val="Текст примечания1"/>
    <w:basedOn w:val="a"/>
    <w:rsid w:val="004E4736"/>
    <w:pPr>
      <w:suppressAutoHyphens/>
      <w:spacing w:after="200" w:line="276" w:lineRule="auto"/>
    </w:pPr>
    <w:rPr>
      <w:rFonts w:ascii="Calibri" w:eastAsia="Calibri" w:hAnsi="Calibri" w:cs="Calibri"/>
      <w:sz w:val="20"/>
      <w:szCs w:val="20"/>
      <w:lang w:eastAsia="ar-SA"/>
    </w:rPr>
  </w:style>
  <w:style w:type="paragraph" w:customStyle="1" w:styleId="affff4">
    <w:name w:val="Обычный + по ширине"/>
    <w:basedOn w:val="a"/>
    <w:rsid w:val="004E4736"/>
    <w:pPr>
      <w:suppressAutoHyphens/>
      <w:jc w:val="both"/>
    </w:pPr>
    <w:rPr>
      <w:lang w:eastAsia="ar-SA"/>
    </w:rPr>
  </w:style>
  <w:style w:type="paragraph" w:customStyle="1" w:styleId="affff5">
    <w:name w:val="Содержимое таблицы"/>
    <w:basedOn w:val="a"/>
    <w:rsid w:val="004E4736"/>
    <w:pPr>
      <w:suppressLineNumbers/>
      <w:suppressAutoHyphens/>
      <w:spacing w:after="200" w:line="276" w:lineRule="auto"/>
    </w:pPr>
    <w:rPr>
      <w:rFonts w:ascii="Calibri" w:eastAsia="Calibri" w:hAnsi="Calibri" w:cs="Calibri"/>
      <w:sz w:val="22"/>
      <w:szCs w:val="22"/>
      <w:lang w:eastAsia="ar-SA"/>
    </w:rPr>
  </w:style>
  <w:style w:type="paragraph" w:customStyle="1" w:styleId="affff6">
    <w:name w:val="Заголовок таблицы"/>
    <w:basedOn w:val="affff5"/>
    <w:rsid w:val="004E4736"/>
    <w:pPr>
      <w:jc w:val="center"/>
    </w:pPr>
    <w:rPr>
      <w:b/>
      <w:bCs/>
    </w:rPr>
  </w:style>
  <w:style w:type="paragraph" w:customStyle="1" w:styleId="2e">
    <w:name w:val="Абзац списка2"/>
    <w:basedOn w:val="a"/>
    <w:rsid w:val="004E4736"/>
    <w:pPr>
      <w:suppressAutoHyphens/>
      <w:ind w:left="720" w:firstLine="567"/>
      <w:jc w:val="both"/>
    </w:pPr>
    <w:rPr>
      <w:rFonts w:ascii="Calibri" w:eastAsia="Calibri" w:hAnsi="Calibri" w:cs="Calibri"/>
      <w:kern w:val="1"/>
      <w:sz w:val="22"/>
      <w:szCs w:val="22"/>
      <w:lang w:eastAsia="hi-IN" w:bidi="hi-IN"/>
    </w:rPr>
  </w:style>
  <w:style w:type="paragraph" w:customStyle="1" w:styleId="38">
    <w:name w:val="Абзац списка3"/>
    <w:basedOn w:val="a"/>
    <w:rsid w:val="004E4736"/>
    <w:pPr>
      <w:suppressAutoHyphens/>
      <w:ind w:left="720" w:firstLine="567"/>
      <w:jc w:val="both"/>
    </w:pPr>
    <w:rPr>
      <w:rFonts w:ascii="Calibri" w:eastAsia="Calibri" w:hAnsi="Calibri" w:cs="Calibri"/>
      <w:kern w:val="1"/>
      <w:sz w:val="22"/>
      <w:szCs w:val="22"/>
      <w:lang w:eastAsia="hi-IN" w:bidi="hi-IN"/>
    </w:rPr>
  </w:style>
  <w:style w:type="paragraph" w:customStyle="1" w:styleId="44">
    <w:name w:val="Абзац списка4"/>
    <w:basedOn w:val="a"/>
    <w:rsid w:val="004E4736"/>
    <w:pPr>
      <w:suppressAutoHyphens/>
      <w:ind w:left="720" w:firstLine="567"/>
      <w:jc w:val="both"/>
    </w:pPr>
    <w:rPr>
      <w:rFonts w:ascii="Calibri" w:eastAsia="Calibri" w:hAnsi="Calibri" w:cs="Calibri"/>
      <w:kern w:val="1"/>
      <w:sz w:val="22"/>
      <w:szCs w:val="22"/>
      <w:lang w:eastAsia="hi-IN" w:bidi="hi-IN"/>
    </w:rPr>
  </w:style>
  <w:style w:type="paragraph" w:customStyle="1" w:styleId="52">
    <w:name w:val="Абзац списка5"/>
    <w:basedOn w:val="a"/>
    <w:rsid w:val="004E4736"/>
    <w:pPr>
      <w:suppressAutoHyphens/>
      <w:ind w:left="720" w:firstLine="567"/>
      <w:jc w:val="both"/>
    </w:pPr>
    <w:rPr>
      <w:rFonts w:ascii="Calibri" w:eastAsia="Calibri" w:hAnsi="Calibri" w:cs="Calibri"/>
      <w:kern w:val="1"/>
      <w:sz w:val="22"/>
      <w:szCs w:val="22"/>
      <w:lang w:eastAsia="hi-IN" w:bidi="hi-IN"/>
    </w:rPr>
  </w:style>
  <w:style w:type="paragraph" w:customStyle="1" w:styleId="63">
    <w:name w:val="Абзац списка6"/>
    <w:basedOn w:val="a"/>
    <w:rsid w:val="004E4736"/>
    <w:pPr>
      <w:suppressAutoHyphens/>
      <w:ind w:left="720" w:firstLine="567"/>
      <w:jc w:val="both"/>
    </w:pPr>
    <w:rPr>
      <w:rFonts w:ascii="Calibri" w:eastAsia="Calibri" w:hAnsi="Calibri" w:cs="Calibri"/>
      <w:kern w:val="1"/>
      <w:sz w:val="22"/>
      <w:szCs w:val="22"/>
      <w:lang w:eastAsia="hi-IN" w:bidi="hi-IN"/>
    </w:rPr>
  </w:style>
  <w:style w:type="paragraph" w:customStyle="1" w:styleId="s3">
    <w:name w:val="s_3"/>
    <w:basedOn w:val="a"/>
    <w:rsid w:val="004E4736"/>
    <w:pPr>
      <w:spacing w:before="280" w:after="280"/>
    </w:pPr>
    <w:rPr>
      <w:lang w:eastAsia="ar-SA"/>
    </w:rPr>
  </w:style>
  <w:style w:type="paragraph" w:customStyle="1" w:styleId="72">
    <w:name w:val="Абзац списка7"/>
    <w:basedOn w:val="a"/>
    <w:rsid w:val="004E4736"/>
    <w:pPr>
      <w:autoSpaceDE w:val="0"/>
      <w:ind w:left="720" w:firstLine="567"/>
      <w:jc w:val="both"/>
    </w:pPr>
    <w:rPr>
      <w:rFonts w:ascii="Calibri" w:eastAsia="Calibri" w:hAnsi="Calibri" w:cs="Calibri"/>
      <w:kern w:val="1"/>
      <w:sz w:val="22"/>
      <w:szCs w:val="22"/>
      <w:lang w:eastAsia="hi-IN" w:bidi="hi-IN"/>
    </w:rPr>
  </w:style>
  <w:style w:type="paragraph" w:styleId="afd">
    <w:name w:val="Plain Text"/>
    <w:basedOn w:val="a"/>
    <w:link w:val="afc"/>
    <w:uiPriority w:val="99"/>
    <w:rsid w:val="004E4736"/>
    <w:pPr>
      <w:suppressAutoHyphens/>
      <w:jc w:val="both"/>
    </w:pPr>
    <w:rPr>
      <w:rFonts w:ascii="Courier New" w:hAnsi="Courier New" w:cs="Courier New"/>
      <w:sz w:val="20"/>
      <w:szCs w:val="20"/>
    </w:rPr>
  </w:style>
  <w:style w:type="character" w:customStyle="1" w:styleId="1fb">
    <w:name w:val="Текст Знак1"/>
    <w:basedOn w:val="a0"/>
    <w:uiPriority w:val="99"/>
    <w:semiHidden/>
    <w:rsid w:val="004E4736"/>
    <w:rPr>
      <w:rFonts w:ascii="Consolas" w:hAnsi="Consolas"/>
      <w:sz w:val="21"/>
      <w:szCs w:val="21"/>
    </w:rPr>
  </w:style>
  <w:style w:type="paragraph" w:styleId="36">
    <w:name w:val="Body Text Indent 3"/>
    <w:basedOn w:val="a"/>
    <w:link w:val="35"/>
    <w:rsid w:val="004E4736"/>
    <w:pPr>
      <w:widowControl w:val="0"/>
      <w:suppressAutoHyphens/>
      <w:autoSpaceDE w:val="0"/>
      <w:autoSpaceDN w:val="0"/>
      <w:ind w:left="900"/>
      <w:jc w:val="both"/>
    </w:pPr>
    <w:rPr>
      <w:rFonts w:ascii="Courier New" w:hAnsi="Courier New" w:cs="Courier New"/>
      <w:sz w:val="28"/>
      <w:szCs w:val="20"/>
    </w:rPr>
  </w:style>
  <w:style w:type="character" w:customStyle="1" w:styleId="312">
    <w:name w:val="Основной текст с отступом 3 Знак1"/>
    <w:basedOn w:val="a0"/>
    <w:uiPriority w:val="99"/>
    <w:semiHidden/>
    <w:rsid w:val="004E4736"/>
    <w:rPr>
      <w:sz w:val="16"/>
      <w:szCs w:val="16"/>
    </w:rPr>
  </w:style>
  <w:style w:type="character" w:styleId="affff7">
    <w:name w:val="annotation reference"/>
    <w:rsid w:val="004E4736"/>
    <w:rPr>
      <w:sz w:val="18"/>
      <w:szCs w:val="18"/>
    </w:rPr>
  </w:style>
  <w:style w:type="paragraph" w:styleId="affff8">
    <w:name w:val="caption"/>
    <w:basedOn w:val="a"/>
    <w:next w:val="a"/>
    <w:qFormat/>
    <w:rsid w:val="004E4736"/>
    <w:pPr>
      <w:widowControl w:val="0"/>
      <w:ind w:left="-57" w:right="-57" w:firstLine="709"/>
      <w:jc w:val="center"/>
    </w:pPr>
    <w:rPr>
      <w:rFonts w:eastAsia="Calibri"/>
      <w:b/>
      <w:sz w:val="20"/>
      <w:szCs w:val="28"/>
      <w:lang w:eastAsia="en-US"/>
    </w:rPr>
  </w:style>
  <w:style w:type="paragraph" w:styleId="25">
    <w:name w:val="Body Text 2"/>
    <w:basedOn w:val="a"/>
    <w:link w:val="24"/>
    <w:rsid w:val="004E4736"/>
    <w:pPr>
      <w:widowControl w:val="0"/>
      <w:tabs>
        <w:tab w:val="left" w:pos="6237"/>
      </w:tabs>
      <w:ind w:firstLine="709"/>
      <w:jc w:val="center"/>
    </w:pPr>
    <w:rPr>
      <w:rFonts w:eastAsia="Calibri"/>
      <w:sz w:val="28"/>
      <w:szCs w:val="28"/>
    </w:rPr>
  </w:style>
  <w:style w:type="character" w:customStyle="1" w:styleId="213">
    <w:name w:val="Основной текст 2 Знак1"/>
    <w:basedOn w:val="a0"/>
    <w:uiPriority w:val="99"/>
    <w:semiHidden/>
    <w:rsid w:val="004E4736"/>
    <w:rPr>
      <w:sz w:val="24"/>
      <w:szCs w:val="24"/>
    </w:rPr>
  </w:style>
  <w:style w:type="paragraph" w:styleId="27">
    <w:name w:val="Body Text Indent 2"/>
    <w:basedOn w:val="a"/>
    <w:link w:val="26"/>
    <w:rsid w:val="004E4736"/>
    <w:pPr>
      <w:widowControl w:val="0"/>
      <w:spacing w:before="600"/>
      <w:ind w:firstLine="709"/>
      <w:jc w:val="both"/>
    </w:pPr>
    <w:rPr>
      <w:rFonts w:eastAsia="Calibri"/>
      <w:sz w:val="28"/>
      <w:szCs w:val="28"/>
    </w:rPr>
  </w:style>
  <w:style w:type="character" w:customStyle="1" w:styleId="214">
    <w:name w:val="Основной текст с отступом 2 Знак1"/>
    <w:basedOn w:val="a0"/>
    <w:uiPriority w:val="99"/>
    <w:semiHidden/>
    <w:rsid w:val="004E4736"/>
    <w:rPr>
      <w:sz w:val="24"/>
      <w:szCs w:val="24"/>
    </w:rPr>
  </w:style>
  <w:style w:type="paragraph" w:styleId="34">
    <w:name w:val="Body Text 3"/>
    <w:basedOn w:val="a"/>
    <w:link w:val="33"/>
    <w:rsid w:val="004E4736"/>
    <w:pPr>
      <w:widowControl w:val="0"/>
      <w:ind w:firstLine="709"/>
      <w:jc w:val="both"/>
    </w:pPr>
    <w:rPr>
      <w:rFonts w:eastAsia="Calibri"/>
      <w:color w:val="FF0000"/>
      <w:sz w:val="26"/>
      <w:szCs w:val="28"/>
    </w:rPr>
  </w:style>
  <w:style w:type="character" w:customStyle="1" w:styleId="313">
    <w:name w:val="Основной текст 3 Знак1"/>
    <w:basedOn w:val="a0"/>
    <w:uiPriority w:val="99"/>
    <w:semiHidden/>
    <w:rsid w:val="004E4736"/>
    <w:rPr>
      <w:sz w:val="16"/>
      <w:szCs w:val="16"/>
    </w:rPr>
  </w:style>
  <w:style w:type="paragraph" w:styleId="aff4">
    <w:name w:val="Document Map"/>
    <w:basedOn w:val="a"/>
    <w:link w:val="1b"/>
    <w:rsid w:val="004E4736"/>
    <w:pPr>
      <w:widowControl w:val="0"/>
      <w:ind w:firstLine="709"/>
      <w:jc w:val="both"/>
    </w:pPr>
    <w:rPr>
      <w:rFonts w:ascii="Tahoma" w:eastAsia="Calibri" w:hAnsi="Tahoma" w:cs="Tahoma"/>
      <w:sz w:val="16"/>
      <w:szCs w:val="16"/>
    </w:rPr>
  </w:style>
  <w:style w:type="character" w:customStyle="1" w:styleId="2f">
    <w:name w:val="Схема документа Знак2"/>
    <w:basedOn w:val="a0"/>
    <w:uiPriority w:val="99"/>
    <w:semiHidden/>
    <w:rsid w:val="004E4736"/>
    <w:rPr>
      <w:rFonts w:ascii="Segoe UI" w:hAnsi="Segoe UI" w:cs="Segoe UI"/>
      <w:sz w:val="16"/>
      <w:szCs w:val="16"/>
    </w:rPr>
  </w:style>
  <w:style w:type="numbering" w:customStyle="1" w:styleId="List01">
    <w:name w:val="List 01"/>
    <w:basedOn w:val="a2"/>
    <w:autoRedefine/>
    <w:semiHidden/>
    <w:rsid w:val="004E4736"/>
    <w:pPr>
      <w:numPr>
        <w:numId w:val="6"/>
      </w:numPr>
    </w:pPr>
  </w:style>
  <w:style w:type="numbering" w:customStyle="1" w:styleId="11">
    <w:name w:val="Стиль11"/>
    <w:rsid w:val="004E4736"/>
    <w:pPr>
      <w:numPr>
        <w:numId w:val="5"/>
      </w:numPr>
    </w:pPr>
  </w:style>
  <w:style w:type="numbering" w:customStyle="1" w:styleId="List03">
    <w:name w:val="List 03"/>
    <w:basedOn w:val="a2"/>
    <w:autoRedefine/>
    <w:semiHidden/>
    <w:rsid w:val="004E4736"/>
    <w:pPr>
      <w:numPr>
        <w:numId w:val="2"/>
      </w:numPr>
    </w:pPr>
  </w:style>
  <w:style w:type="numbering" w:customStyle="1" w:styleId="13">
    <w:name w:val="Стиль13"/>
    <w:rsid w:val="004E4736"/>
    <w:pPr>
      <w:numPr>
        <w:numId w:val="1"/>
      </w:numPr>
    </w:pPr>
  </w:style>
  <w:style w:type="numbering" w:customStyle="1" w:styleId="List04">
    <w:name w:val="List 04"/>
    <w:basedOn w:val="a2"/>
    <w:autoRedefine/>
    <w:semiHidden/>
    <w:rsid w:val="004E4736"/>
    <w:pPr>
      <w:numPr>
        <w:numId w:val="4"/>
      </w:numPr>
    </w:pPr>
  </w:style>
  <w:style w:type="numbering" w:customStyle="1" w:styleId="14">
    <w:name w:val="Стиль14"/>
    <w:rsid w:val="004E4736"/>
    <w:pPr>
      <w:numPr>
        <w:numId w:val="3"/>
      </w:numPr>
    </w:pPr>
  </w:style>
  <w:style w:type="character" w:customStyle="1" w:styleId="ng-binding">
    <w:name w:val="ng-binding"/>
    <w:rsid w:val="004E4736"/>
  </w:style>
  <w:style w:type="paragraph" w:customStyle="1" w:styleId="1fc">
    <w:name w:val="1"/>
    <w:basedOn w:val="1"/>
    <w:link w:val="1fd"/>
    <w:qFormat/>
    <w:rsid w:val="00DF656B"/>
    <w:pPr>
      <w:jc w:val="center"/>
    </w:pPr>
    <w:rPr>
      <w:rFonts w:ascii="Times New Roman" w:hAnsi="Times New Roman"/>
      <w:sz w:val="28"/>
      <w:szCs w:val="28"/>
    </w:rPr>
  </w:style>
  <w:style w:type="character" w:customStyle="1" w:styleId="blk">
    <w:name w:val="blk"/>
    <w:basedOn w:val="a0"/>
    <w:rsid w:val="008C1730"/>
  </w:style>
  <w:style w:type="character" w:customStyle="1" w:styleId="1fd">
    <w:name w:val="1 Знак"/>
    <w:basedOn w:val="10"/>
    <w:link w:val="1fc"/>
    <w:rsid w:val="00DF656B"/>
    <w:rPr>
      <w:rFonts w:ascii="Cambria" w:eastAsia="Times New Roman" w:hAnsi="Cambria" w:cs="Times New Roman"/>
      <w:b/>
      <w:bCs/>
      <w:kern w:val="32"/>
      <w:sz w:val="28"/>
      <w:szCs w:val="28"/>
    </w:rPr>
  </w:style>
  <w:style w:type="character" w:customStyle="1" w:styleId="S4">
    <w:name w:val="S_Обычный в таблице Знак"/>
    <w:link w:val="S5"/>
    <w:locked/>
    <w:rsid w:val="000B5956"/>
    <w:rPr>
      <w:sz w:val="24"/>
      <w:szCs w:val="24"/>
      <w:lang w:val="x-none" w:eastAsia="x-none"/>
    </w:rPr>
  </w:style>
  <w:style w:type="paragraph" w:customStyle="1" w:styleId="S5">
    <w:name w:val="S_Обычный в таблице"/>
    <w:basedOn w:val="a"/>
    <w:link w:val="S4"/>
    <w:rsid w:val="000B5956"/>
    <w:pPr>
      <w:spacing w:line="360" w:lineRule="auto"/>
      <w:jc w:val="center"/>
    </w:pPr>
    <w:rPr>
      <w:lang w:val="x-none" w:eastAsia="x-none"/>
    </w:rPr>
  </w:style>
  <w:style w:type="paragraph" w:customStyle="1" w:styleId="-S">
    <w:name w:val="- S_Маркированный"/>
    <w:basedOn w:val="a"/>
    <w:qFormat/>
    <w:rsid w:val="000B5956"/>
    <w:pPr>
      <w:numPr>
        <w:numId w:val="7"/>
      </w:numPr>
      <w:tabs>
        <w:tab w:val="left" w:pos="992"/>
      </w:tabs>
      <w:suppressAutoHyphens/>
      <w:spacing w:line="360" w:lineRule="auto"/>
      <w:jc w:val="both"/>
    </w:pPr>
    <w:rPr>
      <w:lang w:eastAsia="ar-SA"/>
    </w:rPr>
  </w:style>
  <w:style w:type="paragraph" w:customStyle="1" w:styleId="msonormal0">
    <w:name w:val="msonormal"/>
    <w:basedOn w:val="a"/>
    <w:rsid w:val="00403BE7"/>
    <w:pPr>
      <w:spacing w:before="100" w:beforeAutospacing="1" w:after="100" w:afterAutospacing="1"/>
    </w:pPr>
  </w:style>
  <w:style w:type="paragraph" w:customStyle="1" w:styleId="affff9">
    <w:name w:val="Текст_в_таблице"/>
    <w:link w:val="affffa"/>
    <w:qFormat/>
    <w:rsid w:val="006D2176"/>
    <w:pPr>
      <w:jc w:val="center"/>
    </w:pPr>
    <w:rPr>
      <w:rFonts w:eastAsia="Calibri"/>
      <w:bCs/>
      <w:sz w:val="24"/>
      <w:szCs w:val="26"/>
      <w:lang w:eastAsia="en-US"/>
    </w:rPr>
  </w:style>
  <w:style w:type="character" w:customStyle="1" w:styleId="affffa">
    <w:name w:val="Текст_в_таблице Знак"/>
    <w:basedOn w:val="a0"/>
    <w:link w:val="affff9"/>
    <w:rsid w:val="006D2176"/>
    <w:rPr>
      <w:rFonts w:eastAsia="Calibri"/>
      <w:bCs/>
      <w:sz w:val="24"/>
      <w:szCs w:val="26"/>
      <w:lang w:eastAsia="en-US"/>
    </w:rPr>
  </w:style>
  <w:style w:type="paragraph" w:customStyle="1" w:styleId="3">
    <w:name w:val="Стиль3"/>
    <w:basedOn w:val="30"/>
    <w:qFormat/>
    <w:rsid w:val="006D2176"/>
    <w:pPr>
      <w:keepLines/>
      <w:widowControl/>
      <w:numPr>
        <w:ilvl w:val="2"/>
        <w:numId w:val="12"/>
      </w:numPr>
      <w:spacing w:before="0" w:after="0"/>
    </w:pPr>
    <w:rPr>
      <w:rFonts w:eastAsiaTheme="majorEastAsia" w:cstheme="majorBidi"/>
      <w:sz w:val="24"/>
      <w:szCs w:val="24"/>
      <w:lang w:eastAsia="ru-RU"/>
    </w:rPr>
  </w:style>
  <w:style w:type="paragraph" w:customStyle="1" w:styleId="4">
    <w:name w:val="Стиль4"/>
    <w:basedOn w:val="2"/>
    <w:link w:val="45"/>
    <w:qFormat/>
    <w:rsid w:val="006D2176"/>
    <w:pPr>
      <w:keepLines/>
      <w:widowControl/>
      <w:numPr>
        <w:ilvl w:val="1"/>
        <w:numId w:val="12"/>
      </w:numPr>
      <w:spacing w:before="0" w:after="0"/>
    </w:pPr>
    <w:rPr>
      <w:rFonts w:eastAsiaTheme="majorEastAsia" w:cstheme="majorBidi"/>
      <w:bCs/>
      <w:sz w:val="24"/>
      <w:szCs w:val="26"/>
    </w:rPr>
  </w:style>
  <w:style w:type="character" w:customStyle="1" w:styleId="45">
    <w:name w:val="Стиль4 Знак"/>
    <w:basedOn w:val="20"/>
    <w:link w:val="4"/>
    <w:rsid w:val="006D2176"/>
    <w:rPr>
      <w:rFonts w:eastAsiaTheme="majorEastAsia" w:cstheme="majorBidi"/>
      <w:bCs/>
      <w:sz w:val="24"/>
      <w:szCs w:val="26"/>
      <w:lang w:eastAsia="ar-SA"/>
    </w:rPr>
  </w:style>
  <w:style w:type="paragraph" w:customStyle="1" w:styleId="b">
    <w:name w:val="_b_обычный"/>
    <w:link w:val="b0"/>
    <w:qFormat/>
    <w:rsid w:val="006D2176"/>
    <w:pPr>
      <w:ind w:firstLine="709"/>
      <w:jc w:val="both"/>
    </w:pPr>
    <w:rPr>
      <w:sz w:val="28"/>
    </w:rPr>
  </w:style>
  <w:style w:type="character" w:customStyle="1" w:styleId="b0">
    <w:name w:val="_b_обычный Знак"/>
    <w:basedOn w:val="a0"/>
    <w:link w:val="b"/>
    <w:rsid w:val="006D2176"/>
    <w:rPr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25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3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3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8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65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8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53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44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44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7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56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449218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12060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166806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258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1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2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65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83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4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891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42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73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13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22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684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077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706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280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29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5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5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05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45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0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5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4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40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6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92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5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33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63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69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83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5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3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3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59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193583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15516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842650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075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99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32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9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9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16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9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0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footer" Target="footer2.xml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header" Target="header5.xml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image" Target="media/image5.png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10" Type="http://schemas.openxmlformats.org/officeDocument/2006/relationships/image" Target="media/image3.png"/><Relationship Id="rId19" Type="http://schemas.openxmlformats.org/officeDocument/2006/relationships/header" Target="header6.xml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jpeg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E6D3BBA3-C1C3-47E5-AA15-A8F9781616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5673</TotalTime>
  <Pages>116</Pages>
  <Words>29512</Words>
  <Characters>168219</Characters>
  <Application>Microsoft Office Word</Application>
  <DocSecurity>0</DocSecurity>
  <Lines>1401</Lines>
  <Paragraphs>394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РЕГИОНАЛЬНОГО РАЗВИТИЯ РОССИЙСКОЙ ФЕДЕРАЦИИ</vt:lpstr>
    </vt:vector>
  </TitlesOfParts>
  <Company>ANO</Company>
  <LinksUpToDate>false</LinksUpToDate>
  <CharactersWithSpaces>197337</CharactersWithSpaces>
  <SharedDoc>false</SharedDoc>
  <HLinks>
    <vt:vector size="6" baseType="variant">
      <vt:variant>
        <vt:i4>1638478</vt:i4>
      </vt:variant>
      <vt:variant>
        <vt:i4>0</vt:i4>
      </vt:variant>
      <vt:variant>
        <vt:i4>0</vt:i4>
      </vt:variant>
      <vt:variant>
        <vt:i4>5</vt:i4>
      </vt:variant>
      <vt:variant>
        <vt:lpwstr>http://www.pravo.gov.ru/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РЕГИОНАЛЬНОГО РАЗВИТИЯ РОССИЙСКОЙ ФЕДЕРАЦИИ</dc:title>
  <dc:creator>Ивашина</dc:creator>
  <cp:lastModifiedBy>Тимошенко Елена Васильевна</cp:lastModifiedBy>
  <cp:revision>243</cp:revision>
  <cp:lastPrinted>2020-03-25T03:55:00Z</cp:lastPrinted>
  <dcterms:created xsi:type="dcterms:W3CDTF">2026-04-15T03:19:00Z</dcterms:created>
  <dcterms:modified xsi:type="dcterms:W3CDTF">2026-08-13T04:20:00Z</dcterms:modified>
</cp:coreProperties>
</file>